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AB9ED3" w14:textId="77777777" w:rsidR="006643DE" w:rsidRPr="00BE3B40" w:rsidRDefault="006643DE">
      <w:pPr>
        <w:spacing w:before="7" w:line="140" w:lineRule="exact"/>
        <w:rPr>
          <w:rFonts w:asciiTheme="minorHAnsi" w:hAnsiTheme="minorHAnsi" w:cstheme="minorHAnsi"/>
          <w:sz w:val="22"/>
          <w:szCs w:val="22"/>
        </w:rPr>
      </w:pPr>
    </w:p>
    <w:p w14:paraId="1DF8E038" w14:textId="77777777" w:rsidR="006643DE" w:rsidRPr="00BE3B40" w:rsidRDefault="006643D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FBE7678" w14:textId="77777777" w:rsidR="006643DE" w:rsidRPr="00BE3B40" w:rsidRDefault="006643D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8D3C749" w14:textId="77777777" w:rsidR="006643DE" w:rsidRPr="00BE3B40" w:rsidRDefault="006643D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F9138B9" w14:textId="77777777" w:rsidR="006643DE" w:rsidRPr="00BE3B40" w:rsidRDefault="006643D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139FF21" w14:textId="77777777" w:rsidR="006643DE" w:rsidRPr="00BE3B40" w:rsidRDefault="006643D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8FD5A73" w14:textId="77777777" w:rsidR="006643DE" w:rsidRPr="00BE3B40" w:rsidRDefault="006643D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A83AFDD" w14:textId="77777777" w:rsidR="006643DE" w:rsidRPr="00BE3B40" w:rsidRDefault="006643D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8FE9311" w14:textId="77777777" w:rsidR="006643DE" w:rsidRPr="00BE3B40" w:rsidRDefault="006643D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95CCE97" w14:textId="77777777" w:rsidR="006643DE" w:rsidRPr="00BE3B40" w:rsidRDefault="006643D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86E4169" w14:textId="77777777" w:rsidR="006643DE" w:rsidRPr="00BE3B40" w:rsidRDefault="006643D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8D028B8" w14:textId="77777777" w:rsidR="006643DE" w:rsidRPr="00BE3B40" w:rsidRDefault="006643D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4B6F0F0" w14:textId="77777777" w:rsidR="006643DE" w:rsidRPr="00BE3B40" w:rsidRDefault="006643D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945F5B7" w14:textId="77777777" w:rsidR="006643DE" w:rsidRPr="00BE3B40" w:rsidRDefault="006643D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BF02EBE" w14:textId="77777777" w:rsidR="006643DE" w:rsidRPr="00BE3B40" w:rsidRDefault="006643D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83E10E1" w14:textId="77777777" w:rsidR="006643DE" w:rsidRPr="00BE3B40" w:rsidRDefault="006643D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01A6A1E" w14:textId="77777777" w:rsidR="006643DE" w:rsidRPr="00BE3B40" w:rsidRDefault="006643D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065EDB1" w14:textId="77777777" w:rsidR="006643DE" w:rsidRPr="00BE3B40" w:rsidRDefault="000B23A4">
      <w:pPr>
        <w:spacing w:line="860" w:lineRule="exact"/>
        <w:ind w:left="2396"/>
        <w:rPr>
          <w:rFonts w:asciiTheme="minorHAnsi" w:eastAsia="Cambria" w:hAnsiTheme="minorHAnsi" w:cstheme="minorHAnsi"/>
          <w:sz w:val="22"/>
          <w:szCs w:val="22"/>
        </w:rPr>
      </w:pPr>
      <w:r w:rsidRPr="00BE3B40">
        <w:rPr>
          <w:rFonts w:asciiTheme="minorHAnsi" w:hAnsiTheme="minorHAnsi" w:cstheme="minorHAnsi"/>
          <w:sz w:val="22"/>
          <w:szCs w:val="22"/>
        </w:rPr>
        <w:pict w14:anchorId="7DED0B05">
          <v:group id="_x0000_s1229" style="position:absolute;left:0;text-align:left;margin-left:95.6pt;margin-top:95.6pt;width:429.75pt;height:609.75pt;z-index:-2252;mso-position-horizontal-relative:page;mso-position-vertical-relative:page" coordorigin="1913,1913" coordsize="8595,12195">
            <v:shape id="_x0000_s1238" style="position:absolute;left:1920;top:2020;width:8580;height:12180" coordorigin="1920,2020" coordsize="8580,12180" path="m2020,14000r20,-20l2040,2040r8340,l10380,13980r-8340,l10400,14000r,-11980l2020,2020r,11980xe" fillcolor="black" stroked="f">
              <v:path arrowok="t"/>
            </v:shape>
            <v:shape id="_x0000_s1237" style="position:absolute;left:1920;top:2020;width:8580;height:12180" coordorigin="1920,2020" coordsize="8580,12180" path="m1960,14060r40,-40l2000,2000r8420,l10420,14020r-8420,l10460,14060r,-12100l1960,1960r,12100xe" fillcolor="black" stroked="f">
              <v:path arrowok="t"/>
            </v:shape>
            <v:shape id="_x0000_s1236" style="position:absolute;left:1920;top:2020;width:8580;height:12180" coordorigin="1920,2020" coordsize="8580,12180" path="m1920,14100r20,-20l1940,1940r8540,l10480,14080r-8540,l10500,14100r,-12180l1920,1920r,12180xe" fillcolor="black" stroked="f">
              <v:path arrowok="t"/>
            </v:shape>
            <v:shape id="_x0000_s1235" style="position:absolute;left:1920;top:2020;width:8580;height:12180" coordorigin="1920,2020" coordsize="8580,12180" path="m1940,14080r-20,20l10500,14100r-8560,-20xe" fillcolor="black" stroked="f">
              <v:path arrowok="t"/>
            </v:shape>
            <v:shape id="_x0000_s1234" style="position:absolute;left:1920;top:2020;width:8580;height:12180" coordorigin="1920,2020" coordsize="8580,12180" path="m2000,14020r-40,40l10460,14060r-8460,-40xe" fillcolor="black" stroked="f">
              <v:path arrowok="t"/>
            </v:shape>
            <v:shape id="_x0000_s1233" style="position:absolute;left:1920;top:2020;width:8580;height:12180" coordorigin="1920,2020" coordsize="8580,12180" path="m2040,13980r-20,20l10400,14000r-8360,-20xe" fillcolor="black" stroked="f">
              <v:path arrowok="t"/>
            </v:shape>
            <v:shape id="_x0000_s1232" style="position:absolute;left:1920;top:1920;width:8580;height:12180" coordorigin="1920,1920" coordsize="8580,12180" path="m1920,1920r,12180l10500,14100r,-12180l1920,1920xe" fillcolor="black" stroked="f">
              <v:path arrowok="t"/>
            </v:shape>
            <v:shape id="_x0000_s1231" style="position:absolute;left:2584;top:12264;width:7200;height:1596" coordorigin="2584,12264" coordsize="7200,1596" path="m2584,13860r7200,l9784,12264r-7200,l2584,13860xe" stroked="f">
              <v:path arrowok="t"/>
            </v:shape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230" type="#_x0000_t75" style="position:absolute;left:5256;top:8016;width:4351;height:3170">
              <v:imagedata r:id="rId7" o:title=""/>
            </v:shape>
            <w10:wrap anchorx="page" anchory="page"/>
          </v:group>
        </w:pict>
      </w:r>
      <w:r w:rsidRPr="00BE3B40">
        <w:rPr>
          <w:rFonts w:asciiTheme="minorHAnsi" w:hAnsiTheme="minorHAnsi" w:cstheme="minorHAnsi"/>
          <w:sz w:val="22"/>
          <w:szCs w:val="22"/>
        </w:rPr>
        <w:pict w14:anchorId="09CCAF5D">
          <v:shapetype id="_x0000_t202" coordsize="21600,21600" o:spt="202" path="m,l,21600r21600,l21600,xe">
            <v:stroke joinstyle="miter"/>
            <v:path gradientshapeok="t" o:connecttype="rect"/>
          </v:shapetype>
          <v:shape id="_x0000_s1228" type="#_x0000_t202" style="position:absolute;left:0;text-align:left;margin-left:107.6pt;margin-top:108pt;width:406.1pt;height:279.4pt;z-index:-2251;mso-position-horizontal-relative:page;mso-position-vertical-relative:page" filled="f" stroked="f">
            <v:textbox inset="0,0,0,0">
              <w:txbxContent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252"/>
                    <w:gridCol w:w="6660"/>
                    <w:gridCol w:w="180"/>
                    <w:gridCol w:w="1008"/>
                  </w:tblGrid>
                  <w:tr w:rsidR="006643DE" w14:paraId="44740320" w14:textId="77777777">
                    <w:trPr>
                      <w:trHeight w:hRule="exact" w:val="2185"/>
                    </w:trPr>
                    <w:tc>
                      <w:tcPr>
                        <w:tcW w:w="8100" w:type="dxa"/>
                        <w:gridSpan w:val="4"/>
                        <w:tcBorders>
                          <w:top w:val="nil"/>
                          <w:left w:val="nil"/>
                          <w:bottom w:val="single" w:sz="6" w:space="0" w:color="000000"/>
                          <w:right w:val="nil"/>
                        </w:tcBorders>
                      </w:tcPr>
                      <w:p w14:paraId="2E0847C8" w14:textId="77777777" w:rsidR="006643DE" w:rsidRDefault="000B23A4">
                        <w:pPr>
                          <w:spacing w:before="83"/>
                          <w:ind w:left="144"/>
                          <w:rPr>
                            <w:rFonts w:ascii="Cambria" w:eastAsia="Cambria" w:hAnsi="Cambria" w:cs="Cambria"/>
                            <w:sz w:val="52"/>
                            <w:szCs w:val="52"/>
                          </w:rPr>
                        </w:pPr>
                        <w:r>
                          <w:rPr>
                            <w:rFonts w:ascii="Cambria" w:eastAsia="Cambria" w:hAnsi="Cambria" w:cs="Cambria"/>
                            <w:w w:val="119"/>
                            <w:sz w:val="52"/>
                            <w:szCs w:val="52"/>
                            <w:u w:val="thick" w:color="000000"/>
                          </w:rPr>
                          <w:t>TAP</w:t>
                        </w:r>
                        <w:r>
                          <w:rPr>
                            <w:rFonts w:ascii="Cambria" w:eastAsia="Cambria" w:hAnsi="Cambria" w:cs="Cambria"/>
                            <w:spacing w:val="46"/>
                            <w:w w:val="119"/>
                            <w:sz w:val="52"/>
                            <w:szCs w:val="52"/>
                            <w:u w:val="thick" w:color="000000"/>
                          </w:rPr>
                          <w:t xml:space="preserve"> </w:t>
                        </w:r>
                        <w:r>
                          <w:rPr>
                            <w:rFonts w:ascii="Cambria" w:eastAsia="Cambria" w:hAnsi="Cambria" w:cs="Cambria"/>
                            <w:w w:val="119"/>
                            <w:sz w:val="52"/>
                            <w:szCs w:val="52"/>
                            <w:u w:val="thick" w:color="000000"/>
                          </w:rPr>
                          <w:t>Supplement</w:t>
                        </w:r>
                      </w:p>
                      <w:p w14:paraId="0EB689F1" w14:textId="77777777" w:rsidR="006643DE" w:rsidRDefault="000B23A4">
                        <w:pPr>
                          <w:spacing w:line="420" w:lineRule="exact"/>
                          <w:ind w:left="144"/>
                          <w:rPr>
                            <w:rFonts w:ascii="Cambria" w:eastAsia="Cambria" w:hAnsi="Cambria" w:cs="Cambria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ambria" w:eastAsia="Cambria" w:hAnsi="Cambria" w:cs="Cambria"/>
                            <w:w w:val="118"/>
                            <w:sz w:val="36"/>
                            <w:szCs w:val="36"/>
                          </w:rPr>
                          <w:t>TAP</w:t>
                        </w:r>
                        <w:r>
                          <w:rPr>
                            <w:rFonts w:ascii="Cambria" w:eastAsia="Cambria" w:hAnsi="Cambria" w:cs="Cambria"/>
                            <w:spacing w:val="39"/>
                            <w:w w:val="118"/>
                            <w:sz w:val="36"/>
                            <w:szCs w:val="36"/>
                          </w:rPr>
                          <w:t xml:space="preserve"> </w:t>
                        </w:r>
                        <w:r>
                          <w:rPr>
                            <w:rFonts w:ascii="Cambria" w:eastAsia="Cambria" w:hAnsi="Cambria" w:cs="Cambria"/>
                            <w:w w:val="118"/>
                            <w:sz w:val="36"/>
                            <w:szCs w:val="36"/>
                          </w:rPr>
                          <w:t>Workshop</w:t>
                        </w:r>
                        <w:r>
                          <w:rPr>
                            <w:rFonts w:ascii="Cambria" w:eastAsia="Cambria" w:hAnsi="Cambria" w:cs="Cambria"/>
                            <w:spacing w:val="4"/>
                            <w:w w:val="118"/>
                            <w:sz w:val="36"/>
                            <w:szCs w:val="36"/>
                          </w:rPr>
                          <w:t xml:space="preserve"> </w:t>
                        </w:r>
                        <w:r>
                          <w:rPr>
                            <w:rFonts w:ascii="Cambria" w:eastAsia="Cambria" w:hAnsi="Cambria" w:cs="Cambria"/>
                            <w:w w:val="118"/>
                            <w:sz w:val="36"/>
                            <w:szCs w:val="36"/>
                          </w:rPr>
                          <w:t>Participant</w:t>
                        </w:r>
                        <w:r>
                          <w:rPr>
                            <w:rFonts w:ascii="Cambria" w:eastAsia="Cambria" w:hAnsi="Cambria" w:cs="Cambria"/>
                            <w:spacing w:val="3"/>
                            <w:w w:val="118"/>
                            <w:sz w:val="36"/>
                            <w:szCs w:val="36"/>
                          </w:rPr>
                          <w:t xml:space="preserve"> </w:t>
                        </w:r>
                        <w:r>
                          <w:rPr>
                            <w:rFonts w:ascii="Cambria" w:eastAsia="Cambria" w:hAnsi="Cambria" w:cs="Cambria"/>
                            <w:w w:val="118"/>
                            <w:sz w:val="36"/>
                            <w:szCs w:val="36"/>
                          </w:rPr>
                          <w:t>Manual</w:t>
                        </w:r>
                      </w:p>
                      <w:p w14:paraId="0BD6A491" w14:textId="77777777" w:rsidR="006643DE" w:rsidRDefault="000B23A4">
                        <w:pPr>
                          <w:spacing w:before="2"/>
                          <w:ind w:left="144"/>
                          <w:rPr>
                            <w:rFonts w:ascii="Cambria" w:eastAsia="Cambria" w:hAnsi="Cambria" w:cs="Cambria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ambria" w:eastAsia="Cambria" w:hAnsi="Cambria" w:cs="Cambria"/>
                            <w:w w:val="117"/>
                            <w:sz w:val="36"/>
                            <w:szCs w:val="36"/>
                          </w:rPr>
                          <w:t>Section</w:t>
                        </w:r>
                        <w:r>
                          <w:rPr>
                            <w:rFonts w:ascii="Cambria" w:eastAsia="Cambria" w:hAnsi="Cambria" w:cs="Cambria"/>
                            <w:spacing w:val="33"/>
                            <w:w w:val="117"/>
                            <w:sz w:val="36"/>
                            <w:szCs w:val="36"/>
                          </w:rPr>
                          <w:t xml:space="preserve"> </w:t>
                        </w:r>
                        <w:r>
                          <w:rPr>
                            <w:rFonts w:ascii="Cambria" w:eastAsia="Cambria" w:hAnsi="Cambria" w:cs="Cambria"/>
                            <w:w w:val="117"/>
                            <w:sz w:val="36"/>
                            <w:szCs w:val="36"/>
                          </w:rPr>
                          <w:t>3.10</w:t>
                        </w:r>
                      </w:p>
                    </w:tc>
                  </w:tr>
                  <w:tr w:rsidR="006643DE" w14:paraId="0672B157" w14:textId="77777777">
                    <w:trPr>
                      <w:trHeight w:hRule="exact" w:val="1079"/>
                    </w:trPr>
                    <w:tc>
                      <w:tcPr>
                        <w:tcW w:w="252" w:type="dxa"/>
                        <w:tcBorders>
                          <w:top w:val="nil"/>
                          <w:left w:val="nil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14:paraId="31A8C229" w14:textId="77777777" w:rsidR="006643DE" w:rsidRDefault="006643DE"/>
                    </w:tc>
                    <w:tc>
                      <w:tcPr>
                        <w:tcW w:w="6660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14:paraId="322D6913" w14:textId="77777777" w:rsidR="006643DE" w:rsidRDefault="006643DE"/>
                    </w:tc>
                    <w:tc>
                      <w:tcPr>
                        <w:tcW w:w="1188" w:type="dxa"/>
                        <w:gridSpan w:val="2"/>
                        <w:tcBorders>
                          <w:top w:val="nil"/>
                          <w:left w:val="single" w:sz="6" w:space="0" w:color="000000"/>
                          <w:bottom w:val="nil"/>
                          <w:right w:val="nil"/>
                        </w:tcBorders>
                      </w:tcPr>
                      <w:p w14:paraId="1324D100" w14:textId="77777777" w:rsidR="006643DE" w:rsidRDefault="006643DE"/>
                    </w:tc>
                  </w:tr>
                  <w:tr w:rsidR="006643DE" w14:paraId="48755786" w14:textId="77777777">
                    <w:trPr>
                      <w:trHeight w:hRule="exact" w:val="1332"/>
                    </w:trPr>
                    <w:tc>
                      <w:tcPr>
                        <w:tcW w:w="252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14:paraId="7909FCE4" w14:textId="77777777" w:rsidR="006643DE" w:rsidRDefault="006643DE"/>
                    </w:tc>
                    <w:tc>
                      <w:tcPr>
                        <w:tcW w:w="6660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14:paraId="0F37B011" w14:textId="77777777" w:rsidR="006643DE" w:rsidRDefault="006643DE">
                        <w:pPr>
                          <w:spacing w:before="4" w:line="100" w:lineRule="exact"/>
                          <w:rPr>
                            <w:sz w:val="10"/>
                            <w:szCs w:val="10"/>
                          </w:rPr>
                        </w:pPr>
                      </w:p>
                      <w:p w14:paraId="666A2BC1" w14:textId="77777777" w:rsidR="006643DE" w:rsidRDefault="006643DE">
                        <w:pPr>
                          <w:spacing w:line="200" w:lineRule="exact"/>
                        </w:pPr>
                      </w:p>
                      <w:p w14:paraId="121D7211" w14:textId="77777777" w:rsidR="006643DE" w:rsidRDefault="000B23A4">
                        <w:pPr>
                          <w:ind w:left="95" w:right="-154"/>
                          <w:rPr>
                            <w:rFonts w:ascii="Cambria" w:eastAsia="Cambria" w:hAnsi="Cambria" w:cs="Cambria"/>
                            <w:sz w:val="80"/>
                            <w:szCs w:val="80"/>
                          </w:rPr>
                        </w:pPr>
                        <w:r>
                          <w:rPr>
                            <w:rFonts w:ascii="Cambria" w:eastAsia="Cambria" w:hAnsi="Cambria" w:cs="Cambria"/>
                            <w:shadow/>
                            <w:w w:val="122"/>
                            <w:sz w:val="80"/>
                            <w:szCs w:val="80"/>
                          </w:rPr>
                          <w:t>Effe</w:t>
                        </w:r>
                        <w:r>
                          <w:rPr>
                            <w:rFonts w:ascii="Cambria" w:eastAsia="Cambria" w:hAnsi="Cambria" w:cs="Cambria"/>
                            <w:shadow/>
                            <w:spacing w:val="1"/>
                            <w:w w:val="122"/>
                            <w:sz w:val="80"/>
                            <w:szCs w:val="80"/>
                          </w:rPr>
                          <w:t>c</w:t>
                        </w:r>
                        <w:r>
                          <w:rPr>
                            <w:rFonts w:ascii="Cambria" w:eastAsia="Cambria" w:hAnsi="Cambria" w:cs="Cambria"/>
                            <w:shadow/>
                            <w:spacing w:val="-2"/>
                            <w:w w:val="122"/>
                            <w:sz w:val="80"/>
                            <w:szCs w:val="80"/>
                          </w:rPr>
                          <w:t>t</w:t>
                        </w:r>
                        <w:r>
                          <w:rPr>
                            <w:rFonts w:ascii="Cambria" w:eastAsia="Cambria" w:hAnsi="Cambria" w:cs="Cambria"/>
                            <w:shadow/>
                            <w:w w:val="122"/>
                            <w:sz w:val="80"/>
                            <w:szCs w:val="80"/>
                          </w:rPr>
                          <w:t>ive</w:t>
                        </w:r>
                        <w:r>
                          <w:rPr>
                            <w:rFonts w:ascii="Cambria" w:eastAsia="Cambria" w:hAnsi="Cambria" w:cs="Cambria"/>
                            <w:spacing w:val="43"/>
                            <w:w w:val="122"/>
                            <w:sz w:val="80"/>
                            <w:szCs w:val="80"/>
                          </w:rPr>
                          <w:t xml:space="preserve"> </w:t>
                        </w:r>
                        <w:r>
                          <w:rPr>
                            <w:rFonts w:ascii="Cambria" w:eastAsia="Cambria" w:hAnsi="Cambria" w:cs="Cambria"/>
                            <w:shadow/>
                            <w:w w:val="122"/>
                            <w:sz w:val="80"/>
                            <w:szCs w:val="80"/>
                          </w:rPr>
                          <w:t>R</w:t>
                        </w:r>
                        <w:r>
                          <w:rPr>
                            <w:rFonts w:ascii="Cambria" w:eastAsia="Cambria" w:hAnsi="Cambria" w:cs="Cambria"/>
                            <w:shadow/>
                            <w:spacing w:val="-1"/>
                            <w:w w:val="117"/>
                            <w:sz w:val="80"/>
                            <w:szCs w:val="80"/>
                          </w:rPr>
                          <w:t>e</w:t>
                        </w:r>
                        <w:r>
                          <w:rPr>
                            <w:rFonts w:ascii="Cambria" w:eastAsia="Cambria" w:hAnsi="Cambria" w:cs="Cambria"/>
                            <w:shadow/>
                            <w:w w:val="124"/>
                            <w:sz w:val="80"/>
                            <w:szCs w:val="80"/>
                          </w:rPr>
                          <w:t>s</w:t>
                        </w:r>
                        <w:r>
                          <w:rPr>
                            <w:rFonts w:ascii="Cambria" w:eastAsia="Cambria" w:hAnsi="Cambria" w:cs="Cambria"/>
                            <w:shadow/>
                            <w:spacing w:val="-1"/>
                            <w:w w:val="120"/>
                            <w:sz w:val="80"/>
                            <w:szCs w:val="80"/>
                          </w:rPr>
                          <w:t>u</w:t>
                        </w:r>
                        <w:r>
                          <w:rPr>
                            <w:rFonts w:ascii="Cambria" w:eastAsia="Cambria" w:hAnsi="Cambria" w:cs="Cambria"/>
                            <w:shadow/>
                            <w:w w:val="118"/>
                            <w:sz w:val="80"/>
                            <w:szCs w:val="80"/>
                          </w:rPr>
                          <w:t>m</w:t>
                        </w:r>
                      </w:p>
                    </w:tc>
                    <w:tc>
                      <w:tcPr>
                        <w:tcW w:w="180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14:paraId="0EADBFAF" w14:textId="77777777" w:rsidR="006643DE" w:rsidRDefault="006643DE"/>
                    </w:tc>
                    <w:tc>
                      <w:tcPr>
                        <w:tcW w:w="1008" w:type="dxa"/>
                        <w:tcBorders>
                          <w:top w:val="nil"/>
                          <w:left w:val="single" w:sz="6" w:space="0" w:color="000000"/>
                          <w:bottom w:val="nil"/>
                          <w:right w:val="nil"/>
                        </w:tcBorders>
                      </w:tcPr>
                      <w:p w14:paraId="3A9F5752" w14:textId="77777777" w:rsidR="006643DE" w:rsidRDefault="006643DE">
                        <w:pPr>
                          <w:spacing w:before="1" w:line="100" w:lineRule="exact"/>
                          <w:rPr>
                            <w:sz w:val="11"/>
                            <w:szCs w:val="11"/>
                          </w:rPr>
                        </w:pPr>
                      </w:p>
                      <w:p w14:paraId="0DE5A7DA" w14:textId="77777777" w:rsidR="006643DE" w:rsidRDefault="006643DE">
                        <w:pPr>
                          <w:spacing w:line="200" w:lineRule="exact"/>
                        </w:pPr>
                      </w:p>
                      <w:p w14:paraId="3E651F7A" w14:textId="77777777" w:rsidR="006643DE" w:rsidRDefault="000B23A4">
                        <w:pPr>
                          <w:ind w:left="-181"/>
                          <w:rPr>
                            <w:rFonts w:ascii="Cambria" w:eastAsia="Cambria" w:hAnsi="Cambria" w:cs="Cambria"/>
                            <w:sz w:val="80"/>
                            <w:szCs w:val="80"/>
                          </w:rPr>
                        </w:pPr>
                        <w:r>
                          <w:rPr>
                            <w:rFonts w:ascii="Cambria" w:eastAsia="Cambria" w:hAnsi="Cambria" w:cs="Cambria"/>
                            <w:shadow/>
                            <w:spacing w:val="-1"/>
                            <w:w w:val="117"/>
                            <w:sz w:val="80"/>
                            <w:szCs w:val="80"/>
                          </w:rPr>
                          <w:t>e</w:t>
                        </w:r>
                        <w:r>
                          <w:rPr>
                            <w:rFonts w:ascii="Cambria" w:eastAsia="Cambria" w:hAnsi="Cambria" w:cs="Cambria"/>
                            <w:shadow/>
                            <w:w w:val="127"/>
                            <w:sz w:val="80"/>
                            <w:szCs w:val="80"/>
                          </w:rPr>
                          <w:t>”</w:t>
                        </w:r>
                      </w:p>
                    </w:tc>
                  </w:tr>
                  <w:tr w:rsidR="006643DE" w14:paraId="4637F6F7" w14:textId="77777777">
                    <w:trPr>
                      <w:trHeight w:hRule="exact" w:val="984"/>
                    </w:trPr>
                    <w:tc>
                      <w:tcPr>
                        <w:tcW w:w="8100" w:type="dxa"/>
                        <w:gridSpan w:val="4"/>
                        <w:tcBorders>
                          <w:top w:val="single" w:sz="6" w:space="0" w:color="000000"/>
                          <w:left w:val="nil"/>
                          <w:bottom w:val="nil"/>
                          <w:right w:val="nil"/>
                        </w:tcBorders>
                      </w:tcPr>
                      <w:p w14:paraId="58AB7F1A" w14:textId="77777777" w:rsidR="006643DE" w:rsidRDefault="006643DE"/>
                    </w:tc>
                  </w:tr>
                </w:tbl>
                <w:p w14:paraId="6C0A387F" w14:textId="77777777" w:rsidR="006643DE" w:rsidRDefault="006643DE"/>
              </w:txbxContent>
            </v:textbox>
            <w10:wrap anchorx="page" anchory="page"/>
          </v:shape>
        </w:pict>
      </w:r>
      <w:r w:rsidRPr="00BE3B40">
        <w:rPr>
          <w:rFonts w:asciiTheme="minorHAnsi" w:eastAsia="Cambria" w:hAnsiTheme="minorHAnsi" w:cstheme="minorHAnsi"/>
          <w:shadow/>
          <w:w w:val="119"/>
          <w:position w:val="-3"/>
          <w:sz w:val="22"/>
          <w:szCs w:val="22"/>
        </w:rPr>
        <w:t>“C</w:t>
      </w:r>
      <w:r w:rsidRPr="00BE3B40">
        <w:rPr>
          <w:rFonts w:asciiTheme="minorHAnsi" w:eastAsia="Cambria" w:hAnsiTheme="minorHAnsi" w:cstheme="minorHAnsi"/>
          <w:shadow/>
          <w:spacing w:val="-1"/>
          <w:w w:val="119"/>
          <w:position w:val="-3"/>
          <w:sz w:val="22"/>
          <w:szCs w:val="22"/>
        </w:rPr>
        <w:t>r</w:t>
      </w:r>
      <w:r w:rsidRPr="00BE3B40">
        <w:rPr>
          <w:rFonts w:asciiTheme="minorHAnsi" w:eastAsia="Cambria" w:hAnsiTheme="minorHAnsi" w:cstheme="minorHAnsi"/>
          <w:shadow/>
          <w:w w:val="119"/>
          <w:position w:val="-3"/>
          <w:sz w:val="22"/>
          <w:szCs w:val="22"/>
        </w:rPr>
        <w:t>eate</w:t>
      </w:r>
      <w:r w:rsidRPr="00BE3B40">
        <w:rPr>
          <w:rFonts w:asciiTheme="minorHAnsi" w:eastAsia="Cambria" w:hAnsiTheme="minorHAnsi" w:cstheme="minorHAnsi"/>
          <w:spacing w:val="59"/>
          <w:w w:val="119"/>
          <w:position w:val="-3"/>
          <w:sz w:val="22"/>
          <w:szCs w:val="22"/>
        </w:rPr>
        <w:t xml:space="preserve"> </w:t>
      </w:r>
      <w:r w:rsidRPr="00BE3B40">
        <w:rPr>
          <w:rFonts w:asciiTheme="minorHAnsi" w:eastAsia="Cambria" w:hAnsiTheme="minorHAnsi" w:cstheme="minorHAnsi"/>
          <w:shadow/>
          <w:w w:val="119"/>
          <w:position w:val="-3"/>
          <w:sz w:val="22"/>
          <w:szCs w:val="22"/>
        </w:rPr>
        <w:t>an</w:t>
      </w:r>
    </w:p>
    <w:p w14:paraId="115C959E" w14:textId="77777777" w:rsidR="006643DE" w:rsidRPr="00BE3B40" w:rsidRDefault="006643D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7E47AAF" w14:textId="77777777" w:rsidR="006643DE" w:rsidRPr="00BE3B40" w:rsidRDefault="006643D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3434C77" w14:textId="77777777" w:rsidR="006643DE" w:rsidRPr="00BE3B40" w:rsidRDefault="006643D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7D9303F" w14:textId="77777777" w:rsidR="006643DE" w:rsidRPr="00BE3B40" w:rsidRDefault="006643D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21CB182" w14:textId="77777777" w:rsidR="006643DE" w:rsidRPr="00BE3B40" w:rsidRDefault="006643D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1D2CA27" w14:textId="77777777" w:rsidR="006643DE" w:rsidRPr="00BE3B40" w:rsidRDefault="006643D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EA212CF" w14:textId="77777777" w:rsidR="006643DE" w:rsidRPr="00BE3B40" w:rsidRDefault="006643D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AB86478" w14:textId="77777777" w:rsidR="006643DE" w:rsidRPr="00BE3B40" w:rsidRDefault="006643D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EF31E32" w14:textId="77777777" w:rsidR="006643DE" w:rsidRPr="00BE3B40" w:rsidRDefault="006643D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FDA2C64" w14:textId="77777777" w:rsidR="006643DE" w:rsidRPr="00BE3B40" w:rsidRDefault="006643D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FE5FC6E" w14:textId="77777777" w:rsidR="006643DE" w:rsidRPr="00BE3B40" w:rsidRDefault="006643D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511C46D" w14:textId="77777777" w:rsidR="006643DE" w:rsidRPr="00BE3B40" w:rsidRDefault="006643D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5A979D8" w14:textId="77777777" w:rsidR="006643DE" w:rsidRPr="00BE3B40" w:rsidRDefault="006643D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1B40AB0" w14:textId="77777777" w:rsidR="006643DE" w:rsidRPr="00BE3B40" w:rsidRDefault="006643D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30AFD1F" w14:textId="77777777" w:rsidR="006643DE" w:rsidRPr="00BE3B40" w:rsidRDefault="006643D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79D5969" w14:textId="77777777" w:rsidR="006643DE" w:rsidRPr="00BE3B40" w:rsidRDefault="006643D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A7C1876" w14:textId="77777777" w:rsidR="006643DE" w:rsidRPr="00BE3B40" w:rsidRDefault="006643D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5C368DE" w14:textId="77777777" w:rsidR="006643DE" w:rsidRPr="00BE3B40" w:rsidRDefault="006643D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49AEC1C" w14:textId="77777777" w:rsidR="006643DE" w:rsidRPr="00BE3B40" w:rsidRDefault="006643D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660B161" w14:textId="77777777" w:rsidR="006643DE" w:rsidRPr="00BE3B40" w:rsidRDefault="006643D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681D3D2" w14:textId="77777777" w:rsidR="006643DE" w:rsidRPr="00BE3B40" w:rsidRDefault="006643D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DA7E33F" w14:textId="77777777" w:rsidR="006643DE" w:rsidRPr="00BE3B40" w:rsidRDefault="006643D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CC5DE6D" w14:textId="77777777" w:rsidR="006643DE" w:rsidRPr="00BE3B40" w:rsidRDefault="006643D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DF2BCB6" w14:textId="77777777" w:rsidR="006643DE" w:rsidRPr="00BE3B40" w:rsidRDefault="006643D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43E660A" w14:textId="77777777" w:rsidR="006643DE" w:rsidRPr="00BE3B40" w:rsidRDefault="006643D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8DD51E4" w14:textId="77777777" w:rsidR="006643DE" w:rsidRPr="00BE3B40" w:rsidRDefault="006643D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D9B83E1" w14:textId="77777777" w:rsidR="006643DE" w:rsidRPr="00BE3B40" w:rsidRDefault="006643D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21EFF5E" w14:textId="77777777" w:rsidR="006643DE" w:rsidRPr="00BE3B40" w:rsidRDefault="006643D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A378E92" w14:textId="77777777" w:rsidR="006643DE" w:rsidRPr="00BE3B40" w:rsidRDefault="006643D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0652D36" w14:textId="77777777" w:rsidR="006643DE" w:rsidRPr="00BE3B40" w:rsidRDefault="006643D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48456F9" w14:textId="77777777" w:rsidR="006643DE" w:rsidRPr="00BE3B40" w:rsidRDefault="006643D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4094695" w14:textId="77777777" w:rsidR="006643DE" w:rsidRPr="00BE3B40" w:rsidRDefault="006643D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2E5777A" w14:textId="77777777" w:rsidR="006643DE" w:rsidRPr="00BE3B40" w:rsidRDefault="006643DE">
      <w:pPr>
        <w:spacing w:before="1" w:line="220" w:lineRule="exact"/>
        <w:rPr>
          <w:rFonts w:asciiTheme="minorHAnsi" w:hAnsiTheme="minorHAnsi" w:cstheme="minorHAnsi"/>
          <w:sz w:val="22"/>
          <w:szCs w:val="22"/>
        </w:rPr>
      </w:pPr>
    </w:p>
    <w:p w14:paraId="682569BF" w14:textId="77777777" w:rsidR="006643DE" w:rsidRPr="00BE3B40" w:rsidRDefault="000B23A4">
      <w:pPr>
        <w:spacing w:before="23"/>
        <w:ind w:left="2246" w:right="2119"/>
        <w:jc w:val="center"/>
        <w:rPr>
          <w:rFonts w:asciiTheme="minorHAnsi" w:eastAsia="Cambria" w:hAnsiTheme="minorHAnsi" w:cstheme="minorHAnsi"/>
          <w:sz w:val="22"/>
          <w:szCs w:val="22"/>
        </w:rPr>
      </w:pPr>
      <w:r w:rsidRPr="00BE3B40">
        <w:rPr>
          <w:rFonts w:asciiTheme="minorHAnsi" w:eastAsia="Cambria" w:hAnsiTheme="minorHAnsi" w:cstheme="minorHAnsi"/>
          <w:w w:val="120"/>
          <w:sz w:val="22"/>
          <w:szCs w:val="22"/>
        </w:rPr>
        <w:t>Transition</w:t>
      </w:r>
      <w:r w:rsidRPr="00BE3B40">
        <w:rPr>
          <w:rFonts w:asciiTheme="minorHAnsi" w:eastAsia="Cambria" w:hAnsiTheme="minorHAnsi" w:cstheme="minorHAnsi"/>
          <w:spacing w:val="3"/>
          <w:w w:val="120"/>
          <w:sz w:val="22"/>
          <w:szCs w:val="22"/>
        </w:rPr>
        <w:t xml:space="preserve"> </w:t>
      </w:r>
      <w:r w:rsidRPr="00BE3B40">
        <w:rPr>
          <w:rFonts w:asciiTheme="minorHAnsi" w:eastAsia="Cambria" w:hAnsiTheme="minorHAnsi" w:cstheme="minorHAnsi"/>
          <w:w w:val="120"/>
          <w:sz w:val="22"/>
          <w:szCs w:val="22"/>
        </w:rPr>
        <w:t>Assistance</w:t>
      </w:r>
      <w:r w:rsidRPr="00BE3B40">
        <w:rPr>
          <w:rFonts w:asciiTheme="minorHAnsi" w:eastAsia="Cambria" w:hAnsiTheme="minorHAnsi" w:cstheme="minorHAnsi"/>
          <w:spacing w:val="40"/>
          <w:w w:val="120"/>
          <w:sz w:val="22"/>
          <w:szCs w:val="22"/>
        </w:rPr>
        <w:t xml:space="preserve"> </w:t>
      </w:r>
      <w:r w:rsidRPr="00BE3B40">
        <w:rPr>
          <w:rFonts w:asciiTheme="minorHAnsi" w:eastAsia="Cambria" w:hAnsiTheme="minorHAnsi" w:cstheme="minorHAnsi"/>
          <w:w w:val="116"/>
          <w:sz w:val="22"/>
          <w:szCs w:val="22"/>
        </w:rPr>
        <w:t>Program</w:t>
      </w:r>
    </w:p>
    <w:p w14:paraId="7E56A9E9" w14:textId="77777777" w:rsidR="006643DE" w:rsidRPr="00BE3B40" w:rsidRDefault="000B23A4">
      <w:pPr>
        <w:spacing w:before="1"/>
        <w:ind w:left="2651" w:right="2525"/>
        <w:jc w:val="center"/>
        <w:rPr>
          <w:rFonts w:asciiTheme="minorHAnsi" w:eastAsia="Cambria" w:hAnsiTheme="minorHAnsi" w:cstheme="minorHAnsi"/>
          <w:sz w:val="22"/>
          <w:szCs w:val="22"/>
        </w:rPr>
      </w:pPr>
      <w:r w:rsidRPr="00BE3B40">
        <w:rPr>
          <w:rFonts w:asciiTheme="minorHAnsi" w:eastAsia="Cambria" w:hAnsiTheme="minorHAnsi" w:cstheme="minorHAnsi"/>
          <w:spacing w:val="-4"/>
          <w:w w:val="121"/>
          <w:sz w:val="22"/>
          <w:szCs w:val="22"/>
        </w:rPr>
        <w:t>U</w:t>
      </w:r>
      <w:r w:rsidRPr="00BE3B40">
        <w:rPr>
          <w:rFonts w:asciiTheme="minorHAnsi" w:eastAsia="Cambria" w:hAnsiTheme="minorHAnsi" w:cstheme="minorHAnsi"/>
          <w:spacing w:val="1"/>
          <w:w w:val="121"/>
          <w:sz w:val="22"/>
          <w:szCs w:val="22"/>
        </w:rPr>
        <w:t>.</w:t>
      </w:r>
      <w:r w:rsidRPr="00BE3B40">
        <w:rPr>
          <w:rFonts w:asciiTheme="minorHAnsi" w:eastAsia="Cambria" w:hAnsiTheme="minorHAnsi" w:cstheme="minorHAnsi"/>
          <w:w w:val="121"/>
          <w:sz w:val="22"/>
          <w:szCs w:val="22"/>
        </w:rPr>
        <w:t>S.</w:t>
      </w:r>
      <w:r w:rsidRPr="00BE3B40">
        <w:rPr>
          <w:rFonts w:asciiTheme="minorHAnsi" w:eastAsia="Cambria" w:hAnsiTheme="minorHAnsi" w:cstheme="minorHAnsi"/>
          <w:spacing w:val="10"/>
          <w:w w:val="121"/>
          <w:sz w:val="22"/>
          <w:szCs w:val="22"/>
        </w:rPr>
        <w:t xml:space="preserve"> </w:t>
      </w:r>
      <w:r w:rsidRPr="00BE3B40">
        <w:rPr>
          <w:rFonts w:asciiTheme="minorHAnsi" w:eastAsia="Cambria" w:hAnsiTheme="minorHAnsi" w:cstheme="minorHAnsi"/>
          <w:w w:val="121"/>
          <w:sz w:val="22"/>
          <w:szCs w:val="22"/>
        </w:rPr>
        <w:t>Department</w:t>
      </w:r>
      <w:r w:rsidRPr="00BE3B40">
        <w:rPr>
          <w:rFonts w:asciiTheme="minorHAnsi" w:eastAsia="Cambria" w:hAnsiTheme="minorHAnsi" w:cstheme="minorHAnsi"/>
          <w:spacing w:val="-29"/>
          <w:w w:val="121"/>
          <w:sz w:val="22"/>
          <w:szCs w:val="22"/>
        </w:rPr>
        <w:t xml:space="preserve"> </w:t>
      </w:r>
      <w:r w:rsidRPr="00BE3B40">
        <w:rPr>
          <w:rFonts w:asciiTheme="minorHAnsi" w:eastAsia="Cambria" w:hAnsiTheme="minorHAnsi" w:cstheme="minorHAnsi"/>
          <w:w w:val="121"/>
          <w:sz w:val="22"/>
          <w:szCs w:val="22"/>
        </w:rPr>
        <w:t>of</w:t>
      </w:r>
      <w:r w:rsidRPr="00BE3B40">
        <w:rPr>
          <w:rFonts w:asciiTheme="minorHAnsi" w:eastAsia="Cambria" w:hAnsiTheme="minorHAnsi" w:cstheme="minorHAnsi"/>
          <w:spacing w:val="27"/>
          <w:w w:val="121"/>
          <w:sz w:val="22"/>
          <w:szCs w:val="22"/>
        </w:rPr>
        <w:t xml:space="preserve"> </w:t>
      </w:r>
      <w:r w:rsidRPr="00BE3B40">
        <w:rPr>
          <w:rFonts w:asciiTheme="minorHAnsi" w:eastAsia="Cambria" w:hAnsiTheme="minorHAnsi" w:cstheme="minorHAnsi"/>
          <w:w w:val="115"/>
          <w:sz w:val="22"/>
          <w:szCs w:val="22"/>
        </w:rPr>
        <w:t>La</w:t>
      </w:r>
      <w:r w:rsidRPr="00BE3B40">
        <w:rPr>
          <w:rFonts w:asciiTheme="minorHAnsi" w:eastAsia="Cambria" w:hAnsiTheme="minorHAnsi" w:cstheme="minorHAnsi"/>
          <w:spacing w:val="-2"/>
          <w:w w:val="115"/>
          <w:sz w:val="22"/>
          <w:szCs w:val="22"/>
        </w:rPr>
        <w:t>b</w:t>
      </w:r>
      <w:r w:rsidRPr="00BE3B40">
        <w:rPr>
          <w:rFonts w:asciiTheme="minorHAnsi" w:eastAsia="Cambria" w:hAnsiTheme="minorHAnsi" w:cstheme="minorHAnsi"/>
          <w:w w:val="118"/>
          <w:sz w:val="22"/>
          <w:szCs w:val="22"/>
        </w:rPr>
        <w:t>o</w:t>
      </w:r>
      <w:r w:rsidRPr="00BE3B40">
        <w:rPr>
          <w:rFonts w:asciiTheme="minorHAnsi" w:eastAsia="Cambria" w:hAnsiTheme="minorHAnsi" w:cstheme="minorHAnsi"/>
          <w:w w:val="114"/>
          <w:sz w:val="22"/>
          <w:szCs w:val="22"/>
        </w:rPr>
        <w:t>r</w:t>
      </w:r>
    </w:p>
    <w:p w14:paraId="5DC15491" w14:textId="77777777" w:rsidR="006643DE" w:rsidRPr="00BE3B40" w:rsidRDefault="000B23A4">
      <w:pPr>
        <w:spacing w:before="1"/>
        <w:ind w:left="1313" w:right="1185"/>
        <w:jc w:val="center"/>
        <w:rPr>
          <w:rFonts w:asciiTheme="minorHAnsi" w:eastAsia="Cambria" w:hAnsiTheme="minorHAnsi" w:cstheme="minorHAnsi"/>
          <w:sz w:val="22"/>
          <w:szCs w:val="22"/>
        </w:rPr>
      </w:pPr>
      <w:r w:rsidRPr="00BE3B40">
        <w:rPr>
          <w:rFonts w:asciiTheme="minorHAnsi" w:eastAsia="Cambria" w:hAnsiTheme="minorHAnsi" w:cstheme="minorHAnsi"/>
          <w:w w:val="120"/>
          <w:sz w:val="22"/>
          <w:szCs w:val="22"/>
        </w:rPr>
        <w:t>Veterans’</w:t>
      </w:r>
      <w:r w:rsidRPr="00BE3B40">
        <w:rPr>
          <w:rFonts w:asciiTheme="minorHAnsi" w:eastAsia="Cambria" w:hAnsiTheme="minorHAnsi" w:cstheme="minorHAnsi"/>
          <w:spacing w:val="4"/>
          <w:w w:val="120"/>
          <w:sz w:val="22"/>
          <w:szCs w:val="22"/>
        </w:rPr>
        <w:t xml:space="preserve"> </w:t>
      </w:r>
      <w:r w:rsidRPr="00BE3B40">
        <w:rPr>
          <w:rFonts w:asciiTheme="minorHAnsi" w:eastAsia="Cambria" w:hAnsiTheme="minorHAnsi" w:cstheme="minorHAnsi"/>
          <w:w w:val="120"/>
          <w:sz w:val="22"/>
          <w:szCs w:val="22"/>
        </w:rPr>
        <w:t>Em</w:t>
      </w:r>
      <w:r w:rsidRPr="00BE3B40">
        <w:rPr>
          <w:rFonts w:asciiTheme="minorHAnsi" w:eastAsia="Cambria" w:hAnsiTheme="minorHAnsi" w:cstheme="minorHAnsi"/>
          <w:spacing w:val="-2"/>
          <w:w w:val="120"/>
          <w:sz w:val="22"/>
          <w:szCs w:val="22"/>
        </w:rPr>
        <w:t>p</w:t>
      </w:r>
      <w:r w:rsidRPr="00BE3B40">
        <w:rPr>
          <w:rFonts w:asciiTheme="minorHAnsi" w:eastAsia="Cambria" w:hAnsiTheme="minorHAnsi" w:cstheme="minorHAnsi"/>
          <w:w w:val="120"/>
          <w:sz w:val="22"/>
          <w:szCs w:val="22"/>
        </w:rPr>
        <w:t>loyment</w:t>
      </w:r>
      <w:r w:rsidRPr="00BE3B40">
        <w:rPr>
          <w:rFonts w:asciiTheme="minorHAnsi" w:eastAsia="Cambria" w:hAnsiTheme="minorHAnsi" w:cstheme="minorHAnsi"/>
          <w:spacing w:val="-9"/>
          <w:w w:val="120"/>
          <w:sz w:val="22"/>
          <w:szCs w:val="22"/>
        </w:rPr>
        <w:t xml:space="preserve"> </w:t>
      </w:r>
      <w:r w:rsidRPr="00BE3B40">
        <w:rPr>
          <w:rFonts w:asciiTheme="minorHAnsi" w:eastAsia="Cambria" w:hAnsiTheme="minorHAnsi" w:cstheme="minorHAnsi"/>
          <w:spacing w:val="-1"/>
          <w:w w:val="120"/>
          <w:sz w:val="22"/>
          <w:szCs w:val="22"/>
        </w:rPr>
        <w:t>a</w:t>
      </w:r>
      <w:r w:rsidRPr="00BE3B40">
        <w:rPr>
          <w:rFonts w:asciiTheme="minorHAnsi" w:eastAsia="Cambria" w:hAnsiTheme="minorHAnsi" w:cstheme="minorHAnsi"/>
          <w:spacing w:val="2"/>
          <w:w w:val="120"/>
          <w:sz w:val="22"/>
          <w:szCs w:val="22"/>
        </w:rPr>
        <w:t>n</w:t>
      </w:r>
      <w:r w:rsidRPr="00BE3B40">
        <w:rPr>
          <w:rFonts w:asciiTheme="minorHAnsi" w:eastAsia="Cambria" w:hAnsiTheme="minorHAnsi" w:cstheme="minorHAnsi"/>
          <w:w w:val="120"/>
          <w:sz w:val="22"/>
          <w:szCs w:val="22"/>
        </w:rPr>
        <w:t>d</w:t>
      </w:r>
      <w:r w:rsidRPr="00BE3B40">
        <w:rPr>
          <w:rFonts w:asciiTheme="minorHAnsi" w:eastAsia="Cambria" w:hAnsiTheme="minorHAnsi" w:cstheme="minorHAnsi"/>
          <w:spacing w:val="3"/>
          <w:w w:val="120"/>
          <w:sz w:val="22"/>
          <w:szCs w:val="22"/>
        </w:rPr>
        <w:t xml:space="preserve"> </w:t>
      </w:r>
      <w:r w:rsidRPr="00BE3B40">
        <w:rPr>
          <w:rFonts w:asciiTheme="minorHAnsi" w:eastAsia="Cambria" w:hAnsiTheme="minorHAnsi" w:cstheme="minorHAnsi"/>
          <w:w w:val="120"/>
          <w:sz w:val="22"/>
          <w:szCs w:val="22"/>
        </w:rPr>
        <w:t>Training</w:t>
      </w:r>
      <w:r w:rsidRPr="00BE3B40">
        <w:rPr>
          <w:rFonts w:asciiTheme="minorHAnsi" w:eastAsia="Cambria" w:hAnsiTheme="minorHAnsi" w:cstheme="minorHAnsi"/>
          <w:spacing w:val="6"/>
          <w:w w:val="120"/>
          <w:sz w:val="22"/>
          <w:szCs w:val="22"/>
        </w:rPr>
        <w:t xml:space="preserve"> </w:t>
      </w:r>
      <w:r w:rsidRPr="00BE3B40">
        <w:rPr>
          <w:rFonts w:asciiTheme="minorHAnsi" w:eastAsia="Cambria" w:hAnsiTheme="minorHAnsi" w:cstheme="minorHAnsi"/>
          <w:w w:val="120"/>
          <w:sz w:val="22"/>
          <w:szCs w:val="22"/>
        </w:rPr>
        <w:t>Service</w:t>
      </w:r>
    </w:p>
    <w:p w14:paraId="5CD62181" w14:textId="77777777" w:rsidR="006643DE" w:rsidRPr="00BE3B40" w:rsidRDefault="000B23A4">
      <w:pPr>
        <w:ind w:left="3280" w:right="3152"/>
        <w:jc w:val="center"/>
        <w:rPr>
          <w:rFonts w:asciiTheme="minorHAnsi" w:eastAsia="Cambria" w:hAnsiTheme="minorHAnsi" w:cstheme="minorHAnsi"/>
          <w:sz w:val="22"/>
          <w:szCs w:val="22"/>
        </w:rPr>
        <w:sectPr w:rsidR="006643DE" w:rsidRPr="00BE3B40">
          <w:pgSz w:w="12240" w:h="15840"/>
          <w:pgMar w:top="1480" w:right="1720" w:bottom="280" w:left="1720" w:header="720" w:footer="720" w:gutter="0"/>
          <w:cols w:space="720"/>
        </w:sectPr>
      </w:pPr>
      <w:r w:rsidRPr="00BE3B40">
        <w:rPr>
          <w:rFonts w:asciiTheme="minorHAnsi" w:eastAsia="Cambria" w:hAnsiTheme="minorHAnsi" w:cstheme="minorHAnsi"/>
          <w:w w:val="114"/>
          <w:sz w:val="22"/>
          <w:szCs w:val="22"/>
        </w:rPr>
        <w:t>S</w:t>
      </w:r>
      <w:r w:rsidRPr="00BE3B40">
        <w:rPr>
          <w:rFonts w:asciiTheme="minorHAnsi" w:eastAsia="Cambria" w:hAnsiTheme="minorHAnsi" w:cstheme="minorHAnsi"/>
          <w:spacing w:val="1"/>
          <w:w w:val="114"/>
          <w:sz w:val="22"/>
          <w:szCs w:val="22"/>
        </w:rPr>
        <w:t>e</w:t>
      </w:r>
      <w:r w:rsidRPr="00BE3B40">
        <w:rPr>
          <w:rFonts w:asciiTheme="minorHAnsi" w:eastAsia="Cambria" w:hAnsiTheme="minorHAnsi" w:cstheme="minorHAnsi"/>
          <w:spacing w:val="-1"/>
          <w:w w:val="114"/>
          <w:sz w:val="22"/>
          <w:szCs w:val="22"/>
        </w:rPr>
        <w:t>p</w:t>
      </w:r>
      <w:r w:rsidRPr="00BE3B40">
        <w:rPr>
          <w:rFonts w:asciiTheme="minorHAnsi" w:eastAsia="Cambria" w:hAnsiTheme="minorHAnsi" w:cstheme="minorHAnsi"/>
          <w:spacing w:val="1"/>
          <w:w w:val="114"/>
          <w:sz w:val="22"/>
          <w:szCs w:val="22"/>
        </w:rPr>
        <w:t>t</w:t>
      </w:r>
      <w:r w:rsidRPr="00BE3B40">
        <w:rPr>
          <w:rFonts w:asciiTheme="minorHAnsi" w:eastAsia="Cambria" w:hAnsiTheme="minorHAnsi" w:cstheme="minorHAnsi"/>
          <w:w w:val="114"/>
          <w:sz w:val="22"/>
          <w:szCs w:val="22"/>
        </w:rPr>
        <w:t>ember</w:t>
      </w:r>
      <w:r w:rsidRPr="00BE3B40">
        <w:rPr>
          <w:rFonts w:asciiTheme="minorHAnsi" w:eastAsia="Cambria" w:hAnsiTheme="minorHAnsi" w:cstheme="minorHAnsi"/>
          <w:spacing w:val="56"/>
          <w:w w:val="114"/>
          <w:sz w:val="22"/>
          <w:szCs w:val="22"/>
        </w:rPr>
        <w:t xml:space="preserve"> </w:t>
      </w:r>
      <w:r w:rsidRPr="00BE3B40">
        <w:rPr>
          <w:rFonts w:asciiTheme="minorHAnsi" w:eastAsia="Cambria" w:hAnsiTheme="minorHAnsi" w:cstheme="minorHAnsi"/>
          <w:w w:val="114"/>
          <w:sz w:val="22"/>
          <w:szCs w:val="22"/>
        </w:rPr>
        <w:t>2007</w:t>
      </w:r>
    </w:p>
    <w:p w14:paraId="1DD0421C" w14:textId="77777777" w:rsidR="006643DE" w:rsidRPr="00BE3B40" w:rsidRDefault="006643D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984E365" w14:textId="77777777" w:rsidR="006643DE" w:rsidRPr="00BE3B40" w:rsidRDefault="006643D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A146E82" w14:textId="77777777" w:rsidR="006643DE" w:rsidRPr="00BE3B40" w:rsidRDefault="006643D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CE062BE" w14:textId="77777777" w:rsidR="006643DE" w:rsidRPr="00BE3B40" w:rsidRDefault="006643DE">
      <w:pPr>
        <w:spacing w:before="12" w:line="240" w:lineRule="exact"/>
        <w:rPr>
          <w:rFonts w:asciiTheme="minorHAnsi" w:hAnsiTheme="minorHAnsi" w:cstheme="minorHAnsi"/>
          <w:sz w:val="22"/>
          <w:szCs w:val="22"/>
        </w:rPr>
      </w:pPr>
    </w:p>
    <w:p w14:paraId="2738F3FC" w14:textId="77777777" w:rsidR="006643DE" w:rsidRPr="00BE3B40" w:rsidRDefault="000B23A4">
      <w:pPr>
        <w:spacing w:before="19" w:line="360" w:lineRule="exact"/>
        <w:ind w:left="2565"/>
        <w:rPr>
          <w:rFonts w:asciiTheme="minorHAnsi" w:eastAsia="Cambria" w:hAnsiTheme="minorHAnsi" w:cstheme="minorHAnsi"/>
          <w:sz w:val="22"/>
          <w:szCs w:val="22"/>
        </w:rPr>
      </w:pPr>
      <w:r w:rsidRPr="00BE3B40">
        <w:rPr>
          <w:rFonts w:asciiTheme="minorHAnsi" w:eastAsia="Cambria" w:hAnsiTheme="minorHAnsi" w:cstheme="minorHAnsi"/>
          <w:shadow/>
          <w:w w:val="118"/>
          <w:position w:val="-1"/>
          <w:sz w:val="22"/>
          <w:szCs w:val="22"/>
        </w:rPr>
        <w:t>C</w:t>
      </w:r>
      <w:r w:rsidRPr="00BE3B40">
        <w:rPr>
          <w:rFonts w:asciiTheme="minorHAnsi" w:eastAsia="Cambria" w:hAnsiTheme="minorHAnsi" w:cstheme="minorHAnsi"/>
          <w:shadow/>
          <w:spacing w:val="-1"/>
          <w:w w:val="118"/>
          <w:position w:val="-1"/>
          <w:sz w:val="22"/>
          <w:szCs w:val="22"/>
        </w:rPr>
        <w:t>r</w:t>
      </w:r>
      <w:r w:rsidRPr="00BE3B40">
        <w:rPr>
          <w:rFonts w:asciiTheme="minorHAnsi" w:eastAsia="Cambria" w:hAnsiTheme="minorHAnsi" w:cstheme="minorHAnsi"/>
          <w:shadow/>
          <w:w w:val="118"/>
          <w:position w:val="-1"/>
          <w:sz w:val="22"/>
          <w:szCs w:val="22"/>
        </w:rPr>
        <w:t>e</w:t>
      </w:r>
      <w:r w:rsidRPr="00BE3B40">
        <w:rPr>
          <w:rFonts w:asciiTheme="minorHAnsi" w:eastAsia="Cambria" w:hAnsiTheme="minorHAnsi" w:cstheme="minorHAnsi"/>
          <w:shadow/>
          <w:spacing w:val="-1"/>
          <w:w w:val="118"/>
          <w:position w:val="-1"/>
          <w:sz w:val="22"/>
          <w:szCs w:val="22"/>
        </w:rPr>
        <w:t>a</w:t>
      </w:r>
      <w:r w:rsidRPr="00BE3B40">
        <w:rPr>
          <w:rFonts w:asciiTheme="minorHAnsi" w:eastAsia="Cambria" w:hAnsiTheme="minorHAnsi" w:cstheme="minorHAnsi"/>
          <w:shadow/>
          <w:w w:val="118"/>
          <w:position w:val="-1"/>
          <w:sz w:val="22"/>
          <w:szCs w:val="22"/>
        </w:rPr>
        <w:t>te</w:t>
      </w:r>
      <w:r w:rsidRPr="00BE3B40">
        <w:rPr>
          <w:rFonts w:asciiTheme="minorHAnsi" w:eastAsia="Cambria" w:hAnsiTheme="minorHAnsi" w:cstheme="minorHAnsi"/>
          <w:spacing w:val="23"/>
          <w:w w:val="118"/>
          <w:position w:val="-1"/>
          <w:sz w:val="22"/>
          <w:szCs w:val="22"/>
        </w:rPr>
        <w:t xml:space="preserve"> </w:t>
      </w:r>
      <w:r w:rsidRPr="00BE3B40">
        <w:rPr>
          <w:rFonts w:asciiTheme="minorHAnsi" w:eastAsia="Cambria" w:hAnsiTheme="minorHAnsi" w:cstheme="minorHAnsi"/>
          <w:shadow/>
          <w:spacing w:val="-1"/>
          <w:position w:val="-1"/>
          <w:sz w:val="22"/>
          <w:szCs w:val="22"/>
        </w:rPr>
        <w:t>a</w:t>
      </w:r>
      <w:r w:rsidRPr="00BE3B40">
        <w:rPr>
          <w:rFonts w:asciiTheme="minorHAnsi" w:eastAsia="Cambria" w:hAnsiTheme="minorHAnsi" w:cstheme="minorHAnsi"/>
          <w:shadow/>
          <w:position w:val="-1"/>
          <w:sz w:val="22"/>
          <w:szCs w:val="22"/>
        </w:rPr>
        <w:t>n</w:t>
      </w:r>
      <w:r w:rsidRPr="00BE3B40">
        <w:rPr>
          <w:rFonts w:asciiTheme="minorHAnsi" w:eastAsia="Cambria" w:hAnsiTheme="minorHAnsi" w:cstheme="minorHAnsi"/>
          <w:position w:val="-1"/>
          <w:sz w:val="22"/>
          <w:szCs w:val="22"/>
        </w:rPr>
        <w:t xml:space="preserve"> </w:t>
      </w:r>
      <w:r w:rsidRPr="00BE3B40">
        <w:rPr>
          <w:rFonts w:asciiTheme="minorHAnsi" w:eastAsia="Cambria" w:hAnsiTheme="minorHAnsi" w:cstheme="minorHAnsi"/>
          <w:spacing w:val="20"/>
          <w:position w:val="-1"/>
          <w:sz w:val="22"/>
          <w:szCs w:val="22"/>
        </w:rPr>
        <w:t xml:space="preserve"> </w:t>
      </w:r>
      <w:r w:rsidRPr="00BE3B40">
        <w:rPr>
          <w:rFonts w:asciiTheme="minorHAnsi" w:eastAsia="Cambria" w:hAnsiTheme="minorHAnsi" w:cstheme="minorHAnsi"/>
          <w:shadow/>
          <w:spacing w:val="-1"/>
          <w:w w:val="122"/>
          <w:position w:val="-1"/>
          <w:sz w:val="22"/>
          <w:szCs w:val="22"/>
        </w:rPr>
        <w:t>E</w:t>
      </w:r>
      <w:r w:rsidRPr="00BE3B40">
        <w:rPr>
          <w:rFonts w:asciiTheme="minorHAnsi" w:eastAsia="Cambria" w:hAnsiTheme="minorHAnsi" w:cstheme="minorHAnsi"/>
          <w:shadow/>
          <w:w w:val="122"/>
          <w:position w:val="-1"/>
          <w:sz w:val="22"/>
          <w:szCs w:val="22"/>
        </w:rPr>
        <w:t>ff</w:t>
      </w:r>
      <w:r w:rsidRPr="00BE3B40">
        <w:rPr>
          <w:rFonts w:asciiTheme="minorHAnsi" w:eastAsia="Cambria" w:hAnsiTheme="minorHAnsi" w:cstheme="minorHAnsi"/>
          <w:shadow/>
          <w:spacing w:val="-1"/>
          <w:w w:val="122"/>
          <w:position w:val="-1"/>
          <w:sz w:val="22"/>
          <w:szCs w:val="22"/>
        </w:rPr>
        <w:t>e</w:t>
      </w:r>
      <w:r w:rsidRPr="00BE3B40">
        <w:rPr>
          <w:rFonts w:asciiTheme="minorHAnsi" w:eastAsia="Cambria" w:hAnsiTheme="minorHAnsi" w:cstheme="minorHAnsi"/>
          <w:shadow/>
          <w:w w:val="122"/>
          <w:position w:val="-1"/>
          <w:sz w:val="22"/>
          <w:szCs w:val="22"/>
        </w:rPr>
        <w:t>ctive</w:t>
      </w:r>
      <w:r w:rsidRPr="00BE3B40">
        <w:rPr>
          <w:rFonts w:asciiTheme="minorHAnsi" w:eastAsia="Cambria" w:hAnsiTheme="minorHAnsi" w:cstheme="minorHAnsi"/>
          <w:spacing w:val="19"/>
          <w:w w:val="122"/>
          <w:position w:val="-1"/>
          <w:sz w:val="22"/>
          <w:szCs w:val="22"/>
        </w:rPr>
        <w:t xml:space="preserve"> </w:t>
      </w:r>
      <w:r w:rsidRPr="00BE3B40">
        <w:rPr>
          <w:rFonts w:asciiTheme="minorHAnsi" w:eastAsia="Cambria" w:hAnsiTheme="minorHAnsi" w:cstheme="minorHAnsi"/>
          <w:shadow/>
          <w:spacing w:val="-1"/>
          <w:w w:val="122"/>
          <w:position w:val="-1"/>
          <w:sz w:val="22"/>
          <w:szCs w:val="22"/>
        </w:rPr>
        <w:t>R</w:t>
      </w:r>
      <w:r w:rsidRPr="00BE3B40">
        <w:rPr>
          <w:rFonts w:asciiTheme="minorHAnsi" w:eastAsia="Cambria" w:hAnsiTheme="minorHAnsi" w:cstheme="minorHAnsi"/>
          <w:shadow/>
          <w:w w:val="117"/>
          <w:position w:val="-1"/>
          <w:sz w:val="22"/>
          <w:szCs w:val="22"/>
        </w:rPr>
        <w:t>e</w:t>
      </w:r>
      <w:r w:rsidRPr="00BE3B40">
        <w:rPr>
          <w:rFonts w:asciiTheme="minorHAnsi" w:eastAsia="Cambria" w:hAnsiTheme="minorHAnsi" w:cstheme="minorHAnsi"/>
          <w:shadow/>
          <w:w w:val="124"/>
          <w:position w:val="-1"/>
          <w:sz w:val="22"/>
          <w:szCs w:val="22"/>
        </w:rPr>
        <w:t>s</w:t>
      </w:r>
      <w:r w:rsidRPr="00BE3B40">
        <w:rPr>
          <w:rFonts w:asciiTheme="minorHAnsi" w:eastAsia="Cambria" w:hAnsiTheme="minorHAnsi" w:cstheme="minorHAnsi"/>
          <w:shadow/>
          <w:spacing w:val="1"/>
          <w:w w:val="121"/>
          <w:position w:val="-1"/>
          <w:sz w:val="22"/>
          <w:szCs w:val="22"/>
        </w:rPr>
        <w:t>u</w:t>
      </w:r>
      <w:r w:rsidRPr="00BE3B40">
        <w:rPr>
          <w:rFonts w:asciiTheme="minorHAnsi" w:eastAsia="Cambria" w:hAnsiTheme="minorHAnsi" w:cstheme="minorHAnsi"/>
          <w:shadow/>
          <w:w w:val="118"/>
          <w:position w:val="-1"/>
          <w:sz w:val="22"/>
          <w:szCs w:val="22"/>
        </w:rPr>
        <w:t>m</w:t>
      </w:r>
      <w:r w:rsidRPr="00BE3B40">
        <w:rPr>
          <w:rFonts w:asciiTheme="minorHAnsi" w:eastAsia="Cambria" w:hAnsiTheme="minorHAnsi" w:cstheme="minorHAnsi"/>
          <w:shadow/>
          <w:w w:val="117"/>
          <w:position w:val="-1"/>
          <w:sz w:val="22"/>
          <w:szCs w:val="22"/>
        </w:rPr>
        <w:t>e</w:t>
      </w:r>
    </w:p>
    <w:p w14:paraId="4EF4BFAC" w14:textId="77777777" w:rsidR="006643DE" w:rsidRPr="00BE3B40" w:rsidRDefault="006643DE">
      <w:pPr>
        <w:spacing w:before="13" w:line="240" w:lineRule="exact"/>
        <w:rPr>
          <w:rFonts w:asciiTheme="minorHAnsi" w:hAnsiTheme="minorHAnsi" w:cstheme="minorHAnsi"/>
          <w:sz w:val="22"/>
          <w:szCs w:val="22"/>
        </w:rPr>
      </w:pPr>
    </w:p>
    <w:p w14:paraId="1E69FB02" w14:textId="77777777" w:rsidR="006643DE" w:rsidRPr="00BE3B40" w:rsidRDefault="000B23A4">
      <w:pPr>
        <w:spacing w:before="29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BE3B40">
        <w:rPr>
          <w:rFonts w:asciiTheme="minorHAnsi" w:eastAsia="Arial" w:hAnsiTheme="minorHAnsi" w:cstheme="minorHAnsi"/>
          <w:b/>
          <w:sz w:val="22"/>
          <w:szCs w:val="22"/>
        </w:rPr>
        <w:t>Objectives</w:t>
      </w:r>
    </w:p>
    <w:p w14:paraId="62CF472D" w14:textId="77777777" w:rsidR="006643DE" w:rsidRPr="00BE3B40" w:rsidRDefault="006643DE">
      <w:pPr>
        <w:spacing w:before="15" w:line="260" w:lineRule="exact"/>
        <w:rPr>
          <w:rFonts w:asciiTheme="minorHAnsi" w:hAnsiTheme="minorHAnsi" w:cstheme="minorHAnsi"/>
          <w:sz w:val="22"/>
          <w:szCs w:val="22"/>
        </w:rPr>
      </w:pPr>
    </w:p>
    <w:p w14:paraId="44EA862E" w14:textId="77777777" w:rsidR="006643DE" w:rsidRPr="00BE3B40" w:rsidRDefault="000B23A4">
      <w:pPr>
        <w:ind w:left="460"/>
        <w:rPr>
          <w:rFonts w:asciiTheme="minorHAnsi" w:eastAsia="Arial" w:hAnsiTheme="minorHAnsi" w:cstheme="minorHAnsi"/>
          <w:sz w:val="22"/>
          <w:szCs w:val="22"/>
        </w:rPr>
      </w:pPr>
      <w:r w:rsidRPr="00BE3B40">
        <w:rPr>
          <w:rFonts w:asciiTheme="minorHAnsi" w:eastAsia="Verdana" w:hAnsiTheme="minorHAnsi" w:cstheme="minorHAnsi"/>
          <w:sz w:val="22"/>
          <w:szCs w:val="22"/>
        </w:rPr>
        <w:t xml:space="preserve">• </w:t>
      </w:r>
      <w:r w:rsidRPr="00BE3B40">
        <w:rPr>
          <w:rFonts w:asciiTheme="minorHAnsi" w:eastAsia="Verdana" w:hAnsiTheme="minorHAnsi" w:cstheme="minorHAnsi"/>
          <w:spacing w:val="60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Review key</w:t>
      </w:r>
      <w:r w:rsidRPr="00BE3B40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elements in the resume writing process</w:t>
      </w:r>
    </w:p>
    <w:p w14:paraId="742A5DB6" w14:textId="77777777" w:rsidR="006643DE" w:rsidRPr="00BE3B40" w:rsidRDefault="000B23A4">
      <w:pPr>
        <w:spacing w:line="280" w:lineRule="exact"/>
        <w:ind w:left="460"/>
        <w:rPr>
          <w:rFonts w:asciiTheme="minorHAnsi" w:eastAsia="Arial" w:hAnsiTheme="minorHAnsi" w:cstheme="minorHAnsi"/>
          <w:sz w:val="22"/>
          <w:szCs w:val="22"/>
        </w:rPr>
      </w:pPr>
      <w:r w:rsidRPr="00BE3B40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</w:t>
      </w:r>
      <w:r w:rsidRPr="00BE3B40">
        <w:rPr>
          <w:rFonts w:asciiTheme="minorHAnsi" w:eastAsia="Verdana" w:hAnsiTheme="minorHAnsi" w:cstheme="minorHAnsi"/>
          <w:spacing w:val="60"/>
          <w:position w:val="-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position w:val="-1"/>
          <w:sz w:val="22"/>
          <w:szCs w:val="22"/>
        </w:rPr>
        <w:t>Write career objectives and desc</w:t>
      </w:r>
      <w:r w:rsidRPr="00BE3B40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</w:t>
      </w:r>
      <w:r w:rsidRPr="00BE3B40">
        <w:rPr>
          <w:rFonts w:asciiTheme="minorHAnsi" w:eastAsia="Arial" w:hAnsiTheme="minorHAnsi" w:cstheme="minorHAnsi"/>
          <w:position w:val="-1"/>
          <w:sz w:val="22"/>
          <w:szCs w:val="22"/>
        </w:rPr>
        <w:t>iptive accomplishment</w:t>
      </w:r>
      <w:r w:rsidRPr="00BE3B40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position w:val="-1"/>
          <w:sz w:val="22"/>
          <w:szCs w:val="22"/>
        </w:rPr>
        <w:t>statements</w:t>
      </w:r>
    </w:p>
    <w:p w14:paraId="185A0881" w14:textId="77777777" w:rsidR="006643DE" w:rsidRPr="00BE3B40" w:rsidRDefault="000B23A4">
      <w:pPr>
        <w:ind w:left="460"/>
        <w:rPr>
          <w:rFonts w:asciiTheme="minorHAnsi" w:eastAsia="Arial" w:hAnsiTheme="minorHAnsi" w:cstheme="minorHAnsi"/>
          <w:sz w:val="22"/>
          <w:szCs w:val="22"/>
        </w:rPr>
      </w:pPr>
      <w:r w:rsidRPr="00BE3B40">
        <w:rPr>
          <w:rFonts w:asciiTheme="minorHAnsi" w:eastAsia="Verdana" w:hAnsiTheme="minorHAnsi" w:cstheme="minorHAnsi"/>
          <w:sz w:val="22"/>
          <w:szCs w:val="22"/>
        </w:rPr>
        <w:t xml:space="preserve">• </w:t>
      </w:r>
      <w:r w:rsidRPr="00BE3B40">
        <w:rPr>
          <w:rFonts w:asciiTheme="minorHAnsi" w:eastAsia="Verdana" w:hAnsiTheme="minorHAnsi" w:cstheme="minorHAnsi"/>
          <w:spacing w:val="60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Construct a draft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resume</w:t>
      </w:r>
    </w:p>
    <w:p w14:paraId="5104FA3B" w14:textId="77777777" w:rsidR="006643DE" w:rsidRPr="00BE3B40" w:rsidRDefault="006643DE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47007A35" w14:textId="77777777" w:rsidR="006643DE" w:rsidRPr="00BE3B40" w:rsidRDefault="000B23A4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BE3B40">
        <w:rPr>
          <w:rFonts w:asciiTheme="minorHAnsi" w:eastAsia="Arial" w:hAnsiTheme="minorHAnsi" w:cstheme="minorHAnsi"/>
          <w:b/>
          <w:sz w:val="22"/>
          <w:szCs w:val="22"/>
        </w:rPr>
        <w:t xml:space="preserve">Marketing Your </w:t>
      </w:r>
      <w:r w:rsidRPr="00BE3B40">
        <w:rPr>
          <w:rFonts w:asciiTheme="minorHAnsi" w:eastAsia="Arial" w:hAnsiTheme="minorHAnsi" w:cstheme="minorHAnsi"/>
          <w:b/>
          <w:sz w:val="22"/>
          <w:szCs w:val="22"/>
        </w:rPr>
        <w:t>Resume</w:t>
      </w:r>
    </w:p>
    <w:p w14:paraId="785D15BF" w14:textId="77777777" w:rsidR="006643DE" w:rsidRPr="00BE3B40" w:rsidRDefault="006643DE">
      <w:pPr>
        <w:spacing w:before="15" w:line="260" w:lineRule="exact"/>
        <w:rPr>
          <w:rFonts w:asciiTheme="minorHAnsi" w:hAnsiTheme="minorHAnsi" w:cstheme="minorHAnsi"/>
          <w:sz w:val="22"/>
          <w:szCs w:val="22"/>
        </w:rPr>
      </w:pPr>
    </w:p>
    <w:p w14:paraId="26184011" w14:textId="77777777" w:rsidR="006643DE" w:rsidRPr="00BE3B40" w:rsidRDefault="000B23A4">
      <w:pPr>
        <w:spacing w:line="260" w:lineRule="exact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BE3B40">
        <w:rPr>
          <w:rFonts w:asciiTheme="minorHAnsi" w:eastAsia="Arial" w:hAnsiTheme="minorHAnsi" w:cstheme="minorHAnsi"/>
          <w:position w:val="-1"/>
          <w:sz w:val="22"/>
          <w:szCs w:val="22"/>
        </w:rPr>
        <w:t>Basic</w:t>
      </w:r>
      <w:r w:rsidRPr="00BE3B40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position w:val="-1"/>
          <w:sz w:val="22"/>
          <w:szCs w:val="22"/>
        </w:rPr>
        <w:t>Job</w:t>
      </w:r>
      <w:r w:rsidRPr="00BE3B40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position w:val="-1"/>
          <w:sz w:val="22"/>
          <w:szCs w:val="22"/>
        </w:rPr>
        <w:t>Search</w:t>
      </w:r>
      <w:r w:rsidRPr="00BE3B40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position w:val="-1"/>
          <w:sz w:val="22"/>
          <w:szCs w:val="22"/>
        </w:rPr>
        <w:t>Principle</w:t>
      </w:r>
      <w:r w:rsidRPr="00BE3B40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position w:val="-1"/>
          <w:sz w:val="22"/>
          <w:szCs w:val="22"/>
        </w:rPr>
        <w:t>=</w:t>
      </w:r>
      <w:r w:rsidRPr="00BE3B40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position w:val="-1"/>
          <w:sz w:val="22"/>
          <w:szCs w:val="22"/>
        </w:rPr>
        <w:t>Market</w:t>
      </w:r>
      <w:r w:rsidRPr="00BE3B40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position w:val="-1"/>
          <w:sz w:val="22"/>
          <w:szCs w:val="22"/>
        </w:rPr>
        <w:t>Yourself!</w:t>
      </w:r>
    </w:p>
    <w:p w14:paraId="0B5E9370" w14:textId="77777777" w:rsidR="006643DE" w:rsidRPr="00BE3B40" w:rsidRDefault="006643DE">
      <w:pPr>
        <w:spacing w:before="2" w:line="100" w:lineRule="exact"/>
        <w:rPr>
          <w:rFonts w:asciiTheme="minorHAnsi" w:hAnsiTheme="minorHAnsi" w:cstheme="minorHAnsi"/>
          <w:sz w:val="22"/>
          <w:szCs w:val="22"/>
        </w:rPr>
      </w:pPr>
    </w:p>
    <w:p w14:paraId="464AD933" w14:textId="77777777" w:rsidR="006643DE" w:rsidRPr="00BE3B40" w:rsidRDefault="006643D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07B4521" w14:textId="77777777" w:rsidR="006643DE" w:rsidRPr="00BE3B40" w:rsidRDefault="000B23A4">
      <w:pPr>
        <w:spacing w:before="23" w:line="300" w:lineRule="exact"/>
        <w:ind w:left="100"/>
        <w:rPr>
          <w:rFonts w:asciiTheme="minorHAnsi" w:eastAsia="Cambria" w:hAnsiTheme="minorHAnsi" w:cstheme="minorHAnsi"/>
          <w:sz w:val="22"/>
          <w:szCs w:val="22"/>
        </w:rPr>
      </w:pPr>
      <w:r w:rsidRPr="00BE3B40">
        <w:rPr>
          <w:rFonts w:asciiTheme="minorHAnsi" w:hAnsiTheme="minorHAnsi" w:cstheme="minorHAnsi"/>
          <w:sz w:val="22"/>
          <w:szCs w:val="22"/>
        </w:rPr>
        <w:pict w14:anchorId="0C702FAC">
          <v:group id="_x0000_s1225" style="position:absolute;left:0;text-align:left;margin-left:71.6pt;margin-top:15.8pt;width:165.6pt;height:1.35pt;z-index:-2250;mso-position-horizontal-relative:page" coordorigin="1432,316" coordsize="3312,27">
            <v:shape id="_x0000_s1227" style="position:absolute;left:1452;top:335;width:3284;height:0" coordorigin="1452,335" coordsize="3284,0" path="m1452,335r3284,e" filled="f" strokecolor="#bfbfbf" strokeweight=".76pt">
              <v:path arrowok="t"/>
            </v:shape>
            <v:shape id="_x0000_s1226" style="position:absolute;left:1440;top:323;width:3284;height:0" coordorigin="1440,323" coordsize="3284,0" path="m1440,323r3284,e" filled="f" strokeweight=".76pt">
              <v:path arrowok="t"/>
            </v:shape>
            <w10:wrap anchorx="page"/>
          </v:group>
        </w:pict>
      </w:r>
      <w:r w:rsidRPr="00BE3B40">
        <w:rPr>
          <w:rFonts w:asciiTheme="minorHAnsi" w:eastAsia="Microsoft Sans Serif" w:hAnsiTheme="minorHAnsi" w:cstheme="minorHAnsi"/>
          <w:shadow/>
          <w:w w:val="122"/>
          <w:position w:val="-1"/>
          <w:sz w:val="22"/>
          <w:szCs w:val="22"/>
        </w:rPr>
        <w:t>X</w:t>
      </w:r>
      <w:r w:rsidRPr="00BE3B40">
        <w:rPr>
          <w:rFonts w:asciiTheme="minorHAnsi" w:eastAsia="Microsoft Sans Serif" w:hAnsiTheme="minorHAnsi" w:cstheme="minorHAnsi"/>
          <w:spacing w:val="1"/>
          <w:w w:val="122"/>
          <w:position w:val="-1"/>
          <w:sz w:val="22"/>
          <w:szCs w:val="22"/>
        </w:rPr>
        <w:t xml:space="preserve"> </w:t>
      </w:r>
      <w:r w:rsidRPr="00BE3B40">
        <w:rPr>
          <w:rFonts w:asciiTheme="minorHAnsi" w:eastAsia="Cambria" w:hAnsiTheme="minorHAnsi" w:cstheme="minorHAnsi"/>
          <w:shadow/>
          <w:w w:val="122"/>
          <w:position w:val="-1"/>
          <w:sz w:val="22"/>
          <w:szCs w:val="22"/>
        </w:rPr>
        <w:t>P</w:t>
      </w:r>
      <w:r w:rsidRPr="00BE3B40">
        <w:rPr>
          <w:rFonts w:asciiTheme="minorHAnsi" w:eastAsia="Cambria" w:hAnsiTheme="minorHAnsi" w:cstheme="minorHAnsi"/>
          <w:shadow/>
          <w:spacing w:val="1"/>
          <w:w w:val="122"/>
          <w:position w:val="-1"/>
          <w:sz w:val="22"/>
          <w:szCs w:val="22"/>
        </w:rPr>
        <w:t>u</w:t>
      </w:r>
      <w:r w:rsidRPr="00BE3B40">
        <w:rPr>
          <w:rFonts w:asciiTheme="minorHAnsi" w:eastAsia="Cambria" w:hAnsiTheme="minorHAnsi" w:cstheme="minorHAnsi"/>
          <w:shadow/>
          <w:w w:val="122"/>
          <w:position w:val="-1"/>
          <w:sz w:val="22"/>
          <w:szCs w:val="22"/>
        </w:rPr>
        <w:t>r</w:t>
      </w:r>
      <w:r w:rsidRPr="00BE3B40">
        <w:rPr>
          <w:rFonts w:asciiTheme="minorHAnsi" w:eastAsia="Cambria" w:hAnsiTheme="minorHAnsi" w:cstheme="minorHAnsi"/>
          <w:shadow/>
          <w:spacing w:val="-2"/>
          <w:w w:val="122"/>
          <w:position w:val="-1"/>
          <w:sz w:val="22"/>
          <w:szCs w:val="22"/>
        </w:rPr>
        <w:t>p</w:t>
      </w:r>
      <w:r w:rsidRPr="00BE3B40">
        <w:rPr>
          <w:rFonts w:asciiTheme="minorHAnsi" w:eastAsia="Cambria" w:hAnsiTheme="minorHAnsi" w:cstheme="minorHAnsi"/>
          <w:shadow/>
          <w:spacing w:val="1"/>
          <w:w w:val="122"/>
          <w:position w:val="-1"/>
          <w:sz w:val="22"/>
          <w:szCs w:val="22"/>
        </w:rPr>
        <w:t>o</w:t>
      </w:r>
      <w:r w:rsidRPr="00BE3B40">
        <w:rPr>
          <w:rFonts w:asciiTheme="minorHAnsi" w:eastAsia="Cambria" w:hAnsiTheme="minorHAnsi" w:cstheme="minorHAnsi"/>
          <w:shadow/>
          <w:w w:val="122"/>
          <w:position w:val="-1"/>
          <w:sz w:val="22"/>
          <w:szCs w:val="22"/>
        </w:rPr>
        <w:t>se</w:t>
      </w:r>
      <w:r w:rsidRPr="00BE3B40">
        <w:rPr>
          <w:rFonts w:asciiTheme="minorHAnsi" w:eastAsia="Cambria" w:hAnsiTheme="minorHAnsi" w:cstheme="minorHAnsi"/>
          <w:spacing w:val="-32"/>
          <w:w w:val="122"/>
          <w:position w:val="-1"/>
          <w:sz w:val="22"/>
          <w:szCs w:val="22"/>
        </w:rPr>
        <w:t xml:space="preserve"> </w:t>
      </w:r>
      <w:r w:rsidRPr="00BE3B40">
        <w:rPr>
          <w:rFonts w:asciiTheme="minorHAnsi" w:eastAsia="Cambria" w:hAnsiTheme="minorHAnsi" w:cstheme="minorHAnsi"/>
          <w:shadow/>
          <w:w w:val="122"/>
          <w:position w:val="-1"/>
          <w:sz w:val="22"/>
          <w:szCs w:val="22"/>
        </w:rPr>
        <w:t>of</w:t>
      </w:r>
      <w:r w:rsidRPr="00BE3B40">
        <w:rPr>
          <w:rFonts w:asciiTheme="minorHAnsi" w:eastAsia="Cambria" w:hAnsiTheme="minorHAnsi" w:cstheme="minorHAnsi"/>
          <w:spacing w:val="22"/>
          <w:w w:val="122"/>
          <w:position w:val="-1"/>
          <w:sz w:val="22"/>
          <w:szCs w:val="22"/>
        </w:rPr>
        <w:t xml:space="preserve"> </w:t>
      </w:r>
      <w:r w:rsidRPr="00BE3B40">
        <w:rPr>
          <w:rFonts w:asciiTheme="minorHAnsi" w:eastAsia="Cambria" w:hAnsiTheme="minorHAnsi" w:cstheme="minorHAnsi"/>
          <w:shadow/>
          <w:position w:val="-1"/>
          <w:sz w:val="22"/>
          <w:szCs w:val="22"/>
        </w:rPr>
        <w:t>a</w:t>
      </w:r>
      <w:r w:rsidRPr="00BE3B40">
        <w:rPr>
          <w:rFonts w:asciiTheme="minorHAnsi" w:eastAsia="Cambria" w:hAnsiTheme="minorHAnsi" w:cstheme="minorHAnsi"/>
          <w:spacing w:val="48"/>
          <w:position w:val="-1"/>
          <w:sz w:val="22"/>
          <w:szCs w:val="22"/>
        </w:rPr>
        <w:t xml:space="preserve"> </w:t>
      </w:r>
      <w:r w:rsidRPr="00BE3B40">
        <w:rPr>
          <w:rFonts w:asciiTheme="minorHAnsi" w:eastAsia="Cambria" w:hAnsiTheme="minorHAnsi" w:cstheme="minorHAnsi"/>
          <w:shadow/>
          <w:spacing w:val="-1"/>
          <w:position w:val="-1"/>
          <w:sz w:val="22"/>
          <w:szCs w:val="22"/>
        </w:rPr>
        <w:t>R</w:t>
      </w:r>
      <w:r w:rsidRPr="00BE3B40">
        <w:rPr>
          <w:rFonts w:asciiTheme="minorHAnsi" w:eastAsia="Cambria" w:hAnsiTheme="minorHAnsi" w:cstheme="minorHAnsi"/>
          <w:shadow/>
          <w:w w:val="117"/>
          <w:position w:val="-1"/>
          <w:sz w:val="22"/>
          <w:szCs w:val="22"/>
        </w:rPr>
        <w:t>e</w:t>
      </w:r>
      <w:r w:rsidRPr="00BE3B40">
        <w:rPr>
          <w:rFonts w:asciiTheme="minorHAnsi" w:eastAsia="Cambria" w:hAnsiTheme="minorHAnsi" w:cstheme="minorHAnsi"/>
          <w:shadow/>
          <w:w w:val="124"/>
          <w:position w:val="-1"/>
          <w:sz w:val="22"/>
          <w:szCs w:val="22"/>
        </w:rPr>
        <w:t>s</w:t>
      </w:r>
      <w:r w:rsidRPr="00BE3B40">
        <w:rPr>
          <w:rFonts w:asciiTheme="minorHAnsi" w:eastAsia="Cambria" w:hAnsiTheme="minorHAnsi" w:cstheme="minorHAnsi"/>
          <w:shadow/>
          <w:spacing w:val="1"/>
          <w:w w:val="120"/>
          <w:position w:val="-1"/>
          <w:sz w:val="22"/>
          <w:szCs w:val="22"/>
        </w:rPr>
        <w:t>u</w:t>
      </w:r>
      <w:r w:rsidRPr="00BE3B40">
        <w:rPr>
          <w:rFonts w:asciiTheme="minorHAnsi" w:eastAsia="Cambria" w:hAnsiTheme="minorHAnsi" w:cstheme="minorHAnsi"/>
          <w:shadow/>
          <w:spacing w:val="1"/>
          <w:w w:val="118"/>
          <w:position w:val="-1"/>
          <w:sz w:val="22"/>
          <w:szCs w:val="22"/>
        </w:rPr>
        <w:t>m</w:t>
      </w:r>
      <w:r w:rsidRPr="00BE3B40">
        <w:rPr>
          <w:rFonts w:asciiTheme="minorHAnsi" w:eastAsia="Cambria" w:hAnsiTheme="minorHAnsi" w:cstheme="minorHAnsi"/>
          <w:shadow/>
          <w:w w:val="117"/>
          <w:position w:val="-1"/>
          <w:sz w:val="22"/>
          <w:szCs w:val="22"/>
        </w:rPr>
        <w:t>e</w:t>
      </w:r>
    </w:p>
    <w:p w14:paraId="5417E764" w14:textId="77777777" w:rsidR="006643DE" w:rsidRPr="00BE3B40" w:rsidRDefault="006643DE">
      <w:pPr>
        <w:spacing w:before="2" w:line="100" w:lineRule="exact"/>
        <w:rPr>
          <w:rFonts w:asciiTheme="minorHAnsi" w:hAnsiTheme="minorHAnsi" w:cstheme="minorHAnsi"/>
          <w:sz w:val="22"/>
          <w:szCs w:val="22"/>
        </w:rPr>
      </w:pPr>
    </w:p>
    <w:p w14:paraId="3414D074" w14:textId="77777777" w:rsidR="006643DE" w:rsidRPr="00BE3B40" w:rsidRDefault="006643D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D8DC5EA" w14:textId="77777777" w:rsidR="006643DE" w:rsidRPr="00BE3B40" w:rsidRDefault="000B23A4">
      <w:pPr>
        <w:spacing w:before="15"/>
        <w:ind w:left="460"/>
        <w:rPr>
          <w:rFonts w:asciiTheme="minorHAnsi" w:eastAsia="Arial" w:hAnsiTheme="minorHAnsi" w:cstheme="minorHAnsi"/>
          <w:sz w:val="22"/>
          <w:szCs w:val="22"/>
        </w:rPr>
      </w:pPr>
      <w:r w:rsidRPr="00BE3B40">
        <w:rPr>
          <w:rFonts w:asciiTheme="minorHAnsi" w:eastAsia="Verdana" w:hAnsiTheme="minorHAnsi" w:cstheme="minorHAnsi"/>
          <w:sz w:val="22"/>
          <w:szCs w:val="22"/>
        </w:rPr>
        <w:t xml:space="preserve">• </w:t>
      </w:r>
      <w:r w:rsidRPr="00BE3B40">
        <w:rPr>
          <w:rFonts w:asciiTheme="minorHAnsi" w:eastAsia="Verdana" w:hAnsiTheme="minorHAnsi" w:cstheme="minorHAnsi"/>
          <w:spacing w:val="60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Marketing Tool – sells</w:t>
      </w:r>
      <w:r w:rsidRPr="00BE3B40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YOU!</w:t>
      </w:r>
    </w:p>
    <w:p w14:paraId="62EE5854" w14:textId="77777777" w:rsidR="006643DE" w:rsidRPr="00BE3B40" w:rsidRDefault="000B23A4">
      <w:pPr>
        <w:ind w:left="460"/>
        <w:rPr>
          <w:rFonts w:asciiTheme="minorHAnsi" w:eastAsia="Arial" w:hAnsiTheme="minorHAnsi" w:cstheme="minorHAnsi"/>
          <w:sz w:val="22"/>
          <w:szCs w:val="22"/>
        </w:rPr>
      </w:pPr>
      <w:r w:rsidRPr="00BE3B40">
        <w:rPr>
          <w:rFonts w:asciiTheme="minorHAnsi" w:eastAsia="Verdana" w:hAnsiTheme="minorHAnsi" w:cstheme="minorHAnsi"/>
          <w:sz w:val="22"/>
          <w:szCs w:val="22"/>
        </w:rPr>
        <w:t xml:space="preserve">• </w:t>
      </w:r>
      <w:r w:rsidRPr="00BE3B40">
        <w:rPr>
          <w:rFonts w:asciiTheme="minorHAnsi" w:eastAsia="Verdana" w:hAnsiTheme="minorHAnsi" w:cstheme="minorHAnsi"/>
          <w:spacing w:val="60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Summarizes how your skills a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BE3B40">
        <w:rPr>
          <w:rFonts w:asciiTheme="minorHAnsi" w:eastAsia="Arial" w:hAnsiTheme="minorHAnsi" w:cstheme="minorHAnsi"/>
          <w:sz w:val="22"/>
          <w:szCs w:val="22"/>
        </w:rPr>
        <w:t>d abilities can contribute to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their company</w:t>
      </w:r>
    </w:p>
    <w:p w14:paraId="6CBF82CD" w14:textId="77777777" w:rsidR="006643DE" w:rsidRPr="00BE3B40" w:rsidRDefault="000B23A4">
      <w:pPr>
        <w:spacing w:line="280" w:lineRule="exact"/>
        <w:ind w:left="460"/>
        <w:rPr>
          <w:rFonts w:asciiTheme="minorHAnsi" w:eastAsia="Arial" w:hAnsiTheme="minorHAnsi" w:cstheme="minorHAnsi"/>
          <w:sz w:val="22"/>
          <w:szCs w:val="22"/>
        </w:rPr>
      </w:pPr>
      <w:r w:rsidRPr="00BE3B40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</w:t>
      </w:r>
      <w:r w:rsidRPr="00BE3B40">
        <w:rPr>
          <w:rFonts w:asciiTheme="minorHAnsi" w:eastAsia="Verdana" w:hAnsiTheme="minorHAnsi" w:cstheme="minorHAnsi"/>
          <w:spacing w:val="60"/>
          <w:position w:val="-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position w:val="-1"/>
          <w:sz w:val="22"/>
          <w:szCs w:val="22"/>
        </w:rPr>
        <w:t>Helps get you a job interview</w:t>
      </w:r>
    </w:p>
    <w:p w14:paraId="0A09EF15" w14:textId="77777777" w:rsidR="006643DE" w:rsidRPr="00BE3B40" w:rsidRDefault="000B23A4">
      <w:pPr>
        <w:spacing w:line="280" w:lineRule="exact"/>
        <w:ind w:left="460"/>
        <w:rPr>
          <w:rFonts w:asciiTheme="minorHAnsi" w:eastAsia="Arial" w:hAnsiTheme="minorHAnsi" w:cstheme="minorHAnsi"/>
          <w:sz w:val="22"/>
          <w:szCs w:val="22"/>
        </w:rPr>
      </w:pPr>
      <w:r w:rsidRPr="00BE3B40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</w:t>
      </w:r>
      <w:r w:rsidRPr="00BE3B40">
        <w:rPr>
          <w:rFonts w:asciiTheme="minorHAnsi" w:eastAsia="Verdana" w:hAnsiTheme="minorHAnsi" w:cstheme="minorHAnsi"/>
          <w:spacing w:val="60"/>
          <w:position w:val="-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position w:val="-1"/>
          <w:sz w:val="22"/>
          <w:szCs w:val="22"/>
        </w:rPr>
        <w:t>Employer screening tool</w:t>
      </w:r>
    </w:p>
    <w:p w14:paraId="3A25AECE" w14:textId="77777777" w:rsidR="006643DE" w:rsidRPr="00BE3B40" w:rsidRDefault="006643DE">
      <w:pPr>
        <w:spacing w:before="2" w:line="100" w:lineRule="exact"/>
        <w:rPr>
          <w:rFonts w:asciiTheme="minorHAnsi" w:hAnsiTheme="minorHAnsi" w:cstheme="minorHAnsi"/>
          <w:sz w:val="22"/>
          <w:szCs w:val="22"/>
        </w:rPr>
      </w:pPr>
    </w:p>
    <w:p w14:paraId="52AFD4D3" w14:textId="77777777" w:rsidR="006643DE" w:rsidRPr="00BE3B40" w:rsidRDefault="006643D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E848123" w14:textId="77777777" w:rsidR="006643DE" w:rsidRPr="00BE3B40" w:rsidRDefault="000B23A4">
      <w:pPr>
        <w:spacing w:before="23" w:line="300" w:lineRule="exact"/>
        <w:ind w:left="100"/>
        <w:rPr>
          <w:rFonts w:asciiTheme="minorHAnsi" w:eastAsia="Cambria" w:hAnsiTheme="minorHAnsi" w:cstheme="minorHAnsi"/>
          <w:sz w:val="22"/>
          <w:szCs w:val="22"/>
        </w:rPr>
      </w:pPr>
      <w:r w:rsidRPr="00BE3B40">
        <w:rPr>
          <w:rFonts w:asciiTheme="minorHAnsi" w:hAnsiTheme="minorHAnsi" w:cstheme="minorHAnsi"/>
          <w:sz w:val="22"/>
          <w:szCs w:val="22"/>
        </w:rPr>
        <w:pict w14:anchorId="46E18564">
          <v:group id="_x0000_s1222" style="position:absolute;left:0;text-align:left;margin-left:71.6pt;margin-top:15.8pt;width:401.1pt;height:1.35pt;z-index:-2249;mso-position-horizontal-relative:page" coordorigin="1432,316" coordsize="8022,27">
            <v:shape id="_x0000_s1224" style="position:absolute;left:1452;top:335;width:7994;height:0" coordorigin="1452,335" coordsize="7994,0" path="m1452,335r7994,e" filled="f" strokecolor="#bfbfbf" strokeweight=".76pt">
              <v:path arrowok="t"/>
            </v:shape>
            <v:shape id="_x0000_s1223" style="position:absolute;left:1440;top:323;width:7994;height:0" coordorigin="1440,323" coordsize="7994,0" path="m1440,323r7994,e" filled="f" strokeweight=".76pt">
              <v:path arrowok="t"/>
            </v:shape>
            <w10:wrap anchorx="page"/>
          </v:group>
        </w:pict>
      </w:r>
      <w:r w:rsidRPr="00BE3B40">
        <w:rPr>
          <w:rFonts w:asciiTheme="minorHAnsi" w:eastAsia="Microsoft Sans Serif" w:hAnsiTheme="minorHAnsi" w:cstheme="minorHAnsi"/>
          <w:shadow/>
          <w:spacing w:val="1"/>
          <w:w w:val="121"/>
          <w:position w:val="-1"/>
          <w:sz w:val="22"/>
          <w:szCs w:val="22"/>
        </w:rPr>
        <w:t>X</w:t>
      </w:r>
      <w:r w:rsidRPr="00BE3B40">
        <w:rPr>
          <w:rFonts w:asciiTheme="minorHAnsi" w:eastAsia="Cambria" w:hAnsiTheme="minorHAnsi" w:cstheme="minorHAnsi"/>
          <w:shadow/>
          <w:w w:val="121"/>
          <w:position w:val="-1"/>
          <w:sz w:val="22"/>
          <w:szCs w:val="22"/>
        </w:rPr>
        <w:t>T</w:t>
      </w:r>
      <w:r w:rsidRPr="00BE3B40">
        <w:rPr>
          <w:rFonts w:asciiTheme="minorHAnsi" w:eastAsia="Cambria" w:hAnsiTheme="minorHAnsi" w:cstheme="minorHAnsi"/>
          <w:shadow/>
          <w:spacing w:val="1"/>
          <w:w w:val="121"/>
          <w:position w:val="-1"/>
          <w:sz w:val="22"/>
          <w:szCs w:val="22"/>
        </w:rPr>
        <w:t>h</w:t>
      </w:r>
      <w:r w:rsidRPr="00BE3B40">
        <w:rPr>
          <w:rFonts w:asciiTheme="minorHAnsi" w:eastAsia="Cambria" w:hAnsiTheme="minorHAnsi" w:cstheme="minorHAnsi"/>
          <w:shadow/>
          <w:w w:val="121"/>
          <w:position w:val="-1"/>
          <w:sz w:val="22"/>
          <w:szCs w:val="22"/>
        </w:rPr>
        <w:t>e</w:t>
      </w:r>
      <w:r w:rsidRPr="00BE3B40">
        <w:rPr>
          <w:rFonts w:asciiTheme="minorHAnsi" w:eastAsia="Cambria" w:hAnsiTheme="minorHAnsi" w:cstheme="minorHAnsi"/>
          <w:spacing w:val="27"/>
          <w:w w:val="121"/>
          <w:position w:val="-1"/>
          <w:sz w:val="22"/>
          <w:szCs w:val="22"/>
        </w:rPr>
        <w:t xml:space="preserve"> </w:t>
      </w:r>
      <w:r w:rsidRPr="00BE3B40">
        <w:rPr>
          <w:rFonts w:asciiTheme="minorHAnsi" w:eastAsia="Cambria" w:hAnsiTheme="minorHAnsi" w:cstheme="minorHAnsi"/>
          <w:shadow/>
          <w:spacing w:val="-1"/>
          <w:w w:val="121"/>
          <w:position w:val="-1"/>
          <w:sz w:val="22"/>
          <w:szCs w:val="22"/>
        </w:rPr>
        <w:t>I</w:t>
      </w:r>
      <w:r w:rsidRPr="00BE3B40">
        <w:rPr>
          <w:rFonts w:asciiTheme="minorHAnsi" w:eastAsia="Cambria" w:hAnsiTheme="minorHAnsi" w:cstheme="minorHAnsi"/>
          <w:shadow/>
          <w:spacing w:val="2"/>
          <w:w w:val="121"/>
          <w:position w:val="-1"/>
          <w:sz w:val="22"/>
          <w:szCs w:val="22"/>
        </w:rPr>
        <w:t>m</w:t>
      </w:r>
      <w:r w:rsidRPr="00BE3B40">
        <w:rPr>
          <w:rFonts w:asciiTheme="minorHAnsi" w:eastAsia="Cambria" w:hAnsiTheme="minorHAnsi" w:cstheme="minorHAnsi"/>
          <w:shadow/>
          <w:spacing w:val="-2"/>
          <w:w w:val="121"/>
          <w:position w:val="-1"/>
          <w:sz w:val="22"/>
          <w:szCs w:val="22"/>
        </w:rPr>
        <w:t>p</w:t>
      </w:r>
      <w:r w:rsidRPr="00BE3B40">
        <w:rPr>
          <w:rFonts w:asciiTheme="minorHAnsi" w:eastAsia="Cambria" w:hAnsiTheme="minorHAnsi" w:cstheme="minorHAnsi"/>
          <w:shadow/>
          <w:w w:val="121"/>
          <w:position w:val="-1"/>
          <w:sz w:val="22"/>
          <w:szCs w:val="22"/>
        </w:rPr>
        <w:t>or</w:t>
      </w:r>
      <w:r w:rsidRPr="00BE3B40">
        <w:rPr>
          <w:rFonts w:asciiTheme="minorHAnsi" w:eastAsia="Cambria" w:hAnsiTheme="minorHAnsi" w:cstheme="minorHAnsi"/>
          <w:shadow/>
          <w:spacing w:val="1"/>
          <w:w w:val="121"/>
          <w:position w:val="-1"/>
          <w:sz w:val="22"/>
          <w:szCs w:val="22"/>
        </w:rPr>
        <w:t>tan</w:t>
      </w:r>
      <w:r w:rsidRPr="00BE3B40">
        <w:rPr>
          <w:rFonts w:asciiTheme="minorHAnsi" w:eastAsia="Cambria" w:hAnsiTheme="minorHAnsi" w:cstheme="minorHAnsi"/>
          <w:shadow/>
          <w:w w:val="121"/>
          <w:position w:val="-1"/>
          <w:sz w:val="22"/>
          <w:szCs w:val="22"/>
        </w:rPr>
        <w:t>ce</w:t>
      </w:r>
      <w:r w:rsidRPr="00BE3B40">
        <w:rPr>
          <w:rFonts w:asciiTheme="minorHAnsi" w:eastAsia="Cambria" w:hAnsiTheme="minorHAnsi" w:cstheme="minorHAnsi"/>
          <w:spacing w:val="-37"/>
          <w:w w:val="121"/>
          <w:position w:val="-1"/>
          <w:sz w:val="22"/>
          <w:szCs w:val="22"/>
        </w:rPr>
        <w:t xml:space="preserve"> </w:t>
      </w:r>
      <w:r w:rsidRPr="00BE3B40">
        <w:rPr>
          <w:rFonts w:asciiTheme="minorHAnsi" w:eastAsia="Cambria" w:hAnsiTheme="minorHAnsi" w:cstheme="minorHAnsi"/>
          <w:shadow/>
          <w:w w:val="121"/>
          <w:position w:val="-1"/>
          <w:sz w:val="22"/>
          <w:szCs w:val="22"/>
        </w:rPr>
        <w:t>of</w:t>
      </w:r>
      <w:r w:rsidRPr="00BE3B40">
        <w:rPr>
          <w:rFonts w:asciiTheme="minorHAnsi" w:eastAsia="Cambria" w:hAnsiTheme="minorHAnsi" w:cstheme="minorHAnsi"/>
          <w:spacing w:val="25"/>
          <w:w w:val="121"/>
          <w:position w:val="-1"/>
          <w:sz w:val="22"/>
          <w:szCs w:val="22"/>
        </w:rPr>
        <w:t xml:space="preserve"> </w:t>
      </w:r>
      <w:r w:rsidRPr="00BE3B40">
        <w:rPr>
          <w:rFonts w:asciiTheme="minorHAnsi" w:eastAsia="Cambria" w:hAnsiTheme="minorHAnsi" w:cstheme="minorHAnsi"/>
          <w:shadow/>
          <w:spacing w:val="1"/>
          <w:position w:val="-1"/>
          <w:sz w:val="22"/>
          <w:szCs w:val="22"/>
        </w:rPr>
        <w:t>th</w:t>
      </w:r>
      <w:r w:rsidRPr="00BE3B40">
        <w:rPr>
          <w:rFonts w:asciiTheme="minorHAnsi" w:eastAsia="Cambria" w:hAnsiTheme="minorHAnsi" w:cstheme="minorHAnsi"/>
          <w:shadow/>
          <w:position w:val="-1"/>
          <w:sz w:val="22"/>
          <w:szCs w:val="22"/>
        </w:rPr>
        <w:t>e</w:t>
      </w:r>
      <w:r w:rsidRPr="00BE3B40">
        <w:rPr>
          <w:rFonts w:asciiTheme="minorHAnsi" w:eastAsia="Cambria" w:hAnsiTheme="minorHAnsi" w:cstheme="minorHAnsi"/>
          <w:position w:val="-1"/>
          <w:sz w:val="22"/>
          <w:szCs w:val="22"/>
        </w:rPr>
        <w:t xml:space="preserve"> </w:t>
      </w:r>
      <w:r w:rsidRPr="00BE3B40">
        <w:rPr>
          <w:rFonts w:asciiTheme="minorHAnsi" w:eastAsia="Cambria" w:hAnsiTheme="minorHAnsi" w:cstheme="minorHAnsi"/>
          <w:spacing w:val="33"/>
          <w:position w:val="-1"/>
          <w:sz w:val="22"/>
          <w:szCs w:val="22"/>
        </w:rPr>
        <w:t xml:space="preserve"> </w:t>
      </w:r>
      <w:r w:rsidRPr="00BE3B40">
        <w:rPr>
          <w:rFonts w:asciiTheme="minorHAnsi" w:eastAsia="Cambria" w:hAnsiTheme="minorHAnsi" w:cstheme="minorHAnsi"/>
          <w:shadow/>
          <w:spacing w:val="-1"/>
          <w:w w:val="117"/>
          <w:position w:val="-1"/>
          <w:sz w:val="22"/>
          <w:szCs w:val="22"/>
        </w:rPr>
        <w:t>C</w:t>
      </w:r>
      <w:r w:rsidRPr="00BE3B40">
        <w:rPr>
          <w:rFonts w:asciiTheme="minorHAnsi" w:eastAsia="Cambria" w:hAnsiTheme="minorHAnsi" w:cstheme="minorHAnsi"/>
          <w:shadow/>
          <w:spacing w:val="1"/>
          <w:w w:val="117"/>
          <w:position w:val="-1"/>
          <w:sz w:val="22"/>
          <w:szCs w:val="22"/>
        </w:rPr>
        <w:t>a</w:t>
      </w:r>
      <w:r w:rsidRPr="00BE3B40">
        <w:rPr>
          <w:rFonts w:asciiTheme="minorHAnsi" w:eastAsia="Cambria" w:hAnsiTheme="minorHAnsi" w:cstheme="minorHAnsi"/>
          <w:shadow/>
          <w:w w:val="117"/>
          <w:position w:val="-1"/>
          <w:sz w:val="22"/>
          <w:szCs w:val="22"/>
        </w:rPr>
        <w:t>reer</w:t>
      </w:r>
      <w:r w:rsidRPr="00BE3B40">
        <w:rPr>
          <w:rFonts w:asciiTheme="minorHAnsi" w:eastAsia="Cambria" w:hAnsiTheme="minorHAnsi" w:cstheme="minorHAnsi"/>
          <w:spacing w:val="24"/>
          <w:w w:val="117"/>
          <w:position w:val="-1"/>
          <w:sz w:val="22"/>
          <w:szCs w:val="22"/>
        </w:rPr>
        <w:t xml:space="preserve"> </w:t>
      </w:r>
      <w:r w:rsidRPr="00BE3B40">
        <w:rPr>
          <w:rFonts w:asciiTheme="minorHAnsi" w:eastAsia="Cambria" w:hAnsiTheme="minorHAnsi" w:cstheme="minorHAnsi"/>
          <w:shadow/>
          <w:spacing w:val="-1"/>
          <w:w w:val="117"/>
          <w:position w:val="-1"/>
          <w:sz w:val="22"/>
          <w:szCs w:val="22"/>
        </w:rPr>
        <w:t>D</w:t>
      </w:r>
      <w:r w:rsidRPr="00BE3B40">
        <w:rPr>
          <w:rFonts w:asciiTheme="minorHAnsi" w:eastAsia="Cambria" w:hAnsiTheme="minorHAnsi" w:cstheme="minorHAnsi"/>
          <w:shadow/>
          <w:w w:val="117"/>
          <w:position w:val="-1"/>
          <w:sz w:val="22"/>
          <w:szCs w:val="22"/>
        </w:rPr>
        <w:t>e</w:t>
      </w:r>
      <w:r w:rsidRPr="00BE3B40">
        <w:rPr>
          <w:rFonts w:asciiTheme="minorHAnsi" w:eastAsia="Cambria" w:hAnsiTheme="minorHAnsi" w:cstheme="minorHAnsi"/>
          <w:shadow/>
          <w:w w:val="124"/>
          <w:position w:val="-1"/>
          <w:sz w:val="22"/>
          <w:szCs w:val="22"/>
        </w:rPr>
        <w:t>c</w:t>
      </w:r>
      <w:r w:rsidRPr="00BE3B40">
        <w:rPr>
          <w:rFonts w:asciiTheme="minorHAnsi" w:eastAsia="Cambria" w:hAnsiTheme="minorHAnsi" w:cstheme="minorHAnsi"/>
          <w:shadow/>
          <w:spacing w:val="1"/>
          <w:w w:val="119"/>
          <w:position w:val="-1"/>
          <w:sz w:val="22"/>
          <w:szCs w:val="22"/>
        </w:rPr>
        <w:t>i</w:t>
      </w:r>
      <w:r w:rsidRPr="00BE3B40">
        <w:rPr>
          <w:rFonts w:asciiTheme="minorHAnsi" w:eastAsia="Cambria" w:hAnsiTheme="minorHAnsi" w:cstheme="minorHAnsi"/>
          <w:shadow/>
          <w:w w:val="124"/>
          <w:position w:val="-1"/>
          <w:sz w:val="22"/>
          <w:szCs w:val="22"/>
        </w:rPr>
        <w:t>s</w:t>
      </w:r>
      <w:r w:rsidRPr="00BE3B40">
        <w:rPr>
          <w:rFonts w:asciiTheme="minorHAnsi" w:eastAsia="Cambria" w:hAnsiTheme="minorHAnsi" w:cstheme="minorHAnsi"/>
          <w:shadow/>
          <w:w w:val="119"/>
          <w:position w:val="-1"/>
          <w:sz w:val="22"/>
          <w:szCs w:val="22"/>
        </w:rPr>
        <w:t>i</w:t>
      </w:r>
      <w:r w:rsidRPr="00BE3B40">
        <w:rPr>
          <w:rFonts w:asciiTheme="minorHAnsi" w:eastAsia="Cambria" w:hAnsiTheme="minorHAnsi" w:cstheme="minorHAnsi"/>
          <w:shadow/>
          <w:w w:val="118"/>
          <w:position w:val="-1"/>
          <w:sz w:val="22"/>
          <w:szCs w:val="22"/>
        </w:rPr>
        <w:t>o</w:t>
      </w:r>
      <w:r w:rsidRPr="00BE3B40">
        <w:rPr>
          <w:rFonts w:asciiTheme="minorHAnsi" w:eastAsia="Cambria" w:hAnsiTheme="minorHAnsi" w:cstheme="minorHAnsi"/>
          <w:shadow/>
          <w:spacing w:val="1"/>
          <w:w w:val="119"/>
          <w:position w:val="-1"/>
          <w:sz w:val="22"/>
          <w:szCs w:val="22"/>
        </w:rPr>
        <w:t>n</w:t>
      </w:r>
      <w:r w:rsidRPr="00BE3B40">
        <w:rPr>
          <w:rFonts w:asciiTheme="minorHAnsi" w:eastAsia="Cambria" w:hAnsiTheme="minorHAnsi" w:cstheme="minorHAnsi"/>
          <w:shadow/>
          <w:w w:val="88"/>
          <w:position w:val="-1"/>
          <w:sz w:val="22"/>
          <w:szCs w:val="22"/>
        </w:rPr>
        <w:t>-</w:t>
      </w:r>
      <w:r w:rsidRPr="00BE3B40">
        <w:rPr>
          <w:rFonts w:asciiTheme="minorHAnsi" w:eastAsia="Cambria" w:hAnsiTheme="minorHAnsi" w:cstheme="minorHAnsi"/>
          <w:shadow/>
          <w:spacing w:val="1"/>
          <w:w w:val="112"/>
          <w:position w:val="-1"/>
          <w:sz w:val="22"/>
          <w:szCs w:val="22"/>
        </w:rPr>
        <w:t>M</w:t>
      </w:r>
      <w:r w:rsidRPr="00BE3B40">
        <w:rPr>
          <w:rFonts w:asciiTheme="minorHAnsi" w:eastAsia="Cambria" w:hAnsiTheme="minorHAnsi" w:cstheme="minorHAnsi"/>
          <w:shadow/>
          <w:spacing w:val="2"/>
          <w:w w:val="115"/>
          <w:position w:val="-1"/>
          <w:sz w:val="22"/>
          <w:szCs w:val="22"/>
        </w:rPr>
        <w:t>a</w:t>
      </w:r>
      <w:r w:rsidRPr="00BE3B40">
        <w:rPr>
          <w:rFonts w:asciiTheme="minorHAnsi" w:eastAsia="Cambria" w:hAnsiTheme="minorHAnsi" w:cstheme="minorHAnsi"/>
          <w:shadow/>
          <w:spacing w:val="-2"/>
          <w:w w:val="127"/>
          <w:position w:val="-1"/>
          <w:sz w:val="22"/>
          <w:szCs w:val="22"/>
        </w:rPr>
        <w:t>k</w:t>
      </w:r>
      <w:r w:rsidRPr="00BE3B40">
        <w:rPr>
          <w:rFonts w:asciiTheme="minorHAnsi" w:eastAsia="Cambria" w:hAnsiTheme="minorHAnsi" w:cstheme="minorHAnsi"/>
          <w:shadow/>
          <w:w w:val="119"/>
          <w:position w:val="-1"/>
          <w:sz w:val="22"/>
          <w:szCs w:val="22"/>
        </w:rPr>
        <w:t>i</w:t>
      </w:r>
      <w:r w:rsidRPr="00BE3B40">
        <w:rPr>
          <w:rFonts w:asciiTheme="minorHAnsi" w:eastAsia="Cambria" w:hAnsiTheme="minorHAnsi" w:cstheme="minorHAnsi"/>
          <w:shadow/>
          <w:spacing w:val="1"/>
          <w:w w:val="119"/>
          <w:position w:val="-1"/>
          <w:sz w:val="22"/>
          <w:szCs w:val="22"/>
        </w:rPr>
        <w:t>n</w:t>
      </w:r>
      <w:r w:rsidRPr="00BE3B40">
        <w:rPr>
          <w:rFonts w:asciiTheme="minorHAnsi" w:eastAsia="Cambria" w:hAnsiTheme="minorHAnsi" w:cstheme="minorHAnsi"/>
          <w:shadow/>
          <w:w w:val="123"/>
          <w:position w:val="-1"/>
          <w:sz w:val="22"/>
          <w:szCs w:val="22"/>
        </w:rPr>
        <w:t>g</w:t>
      </w:r>
      <w:r w:rsidRPr="00BE3B40">
        <w:rPr>
          <w:rFonts w:asciiTheme="minorHAnsi" w:eastAsia="Cambria" w:hAnsiTheme="minorHAnsi" w:cstheme="minorHAnsi"/>
          <w:spacing w:val="28"/>
          <w:position w:val="-1"/>
          <w:sz w:val="22"/>
          <w:szCs w:val="22"/>
        </w:rPr>
        <w:t xml:space="preserve"> </w:t>
      </w:r>
      <w:r w:rsidRPr="00BE3B40">
        <w:rPr>
          <w:rFonts w:asciiTheme="minorHAnsi" w:eastAsia="Cambria" w:hAnsiTheme="minorHAnsi" w:cstheme="minorHAnsi"/>
          <w:shadow/>
          <w:w w:val="110"/>
          <w:position w:val="-1"/>
          <w:sz w:val="22"/>
          <w:szCs w:val="22"/>
        </w:rPr>
        <w:t>P</w:t>
      </w:r>
      <w:r w:rsidRPr="00BE3B40">
        <w:rPr>
          <w:rFonts w:asciiTheme="minorHAnsi" w:eastAsia="Cambria" w:hAnsiTheme="minorHAnsi" w:cstheme="minorHAnsi"/>
          <w:shadow/>
          <w:w w:val="114"/>
          <w:position w:val="-1"/>
          <w:sz w:val="22"/>
          <w:szCs w:val="22"/>
        </w:rPr>
        <w:t>r</w:t>
      </w:r>
      <w:r w:rsidRPr="00BE3B40">
        <w:rPr>
          <w:rFonts w:asciiTheme="minorHAnsi" w:eastAsia="Cambria" w:hAnsiTheme="minorHAnsi" w:cstheme="minorHAnsi"/>
          <w:shadow/>
          <w:w w:val="118"/>
          <w:position w:val="-1"/>
          <w:sz w:val="22"/>
          <w:szCs w:val="22"/>
        </w:rPr>
        <w:t>o</w:t>
      </w:r>
      <w:r w:rsidRPr="00BE3B40">
        <w:rPr>
          <w:rFonts w:asciiTheme="minorHAnsi" w:eastAsia="Cambria" w:hAnsiTheme="minorHAnsi" w:cstheme="minorHAnsi"/>
          <w:shadow/>
          <w:w w:val="124"/>
          <w:position w:val="-1"/>
          <w:sz w:val="22"/>
          <w:szCs w:val="22"/>
        </w:rPr>
        <w:t>c</w:t>
      </w:r>
      <w:r w:rsidRPr="00BE3B40">
        <w:rPr>
          <w:rFonts w:asciiTheme="minorHAnsi" w:eastAsia="Cambria" w:hAnsiTheme="minorHAnsi" w:cstheme="minorHAnsi"/>
          <w:shadow/>
          <w:w w:val="117"/>
          <w:position w:val="-1"/>
          <w:sz w:val="22"/>
          <w:szCs w:val="22"/>
        </w:rPr>
        <w:t>e</w:t>
      </w:r>
      <w:r w:rsidRPr="00BE3B40">
        <w:rPr>
          <w:rFonts w:asciiTheme="minorHAnsi" w:eastAsia="Cambria" w:hAnsiTheme="minorHAnsi" w:cstheme="minorHAnsi"/>
          <w:shadow/>
          <w:w w:val="124"/>
          <w:position w:val="-1"/>
          <w:sz w:val="22"/>
          <w:szCs w:val="22"/>
        </w:rPr>
        <w:t>ss</w:t>
      </w:r>
    </w:p>
    <w:p w14:paraId="7C5AF76C" w14:textId="77777777" w:rsidR="006643DE" w:rsidRPr="00BE3B40" w:rsidRDefault="006643DE">
      <w:pPr>
        <w:spacing w:before="12" w:line="240" w:lineRule="exact"/>
        <w:rPr>
          <w:rFonts w:asciiTheme="minorHAnsi" w:hAnsiTheme="minorHAnsi" w:cstheme="minorHAnsi"/>
          <w:sz w:val="22"/>
          <w:szCs w:val="22"/>
        </w:rPr>
      </w:pPr>
    </w:p>
    <w:p w14:paraId="48D2F706" w14:textId="77777777" w:rsidR="006643DE" w:rsidRPr="00BE3B40" w:rsidRDefault="000B23A4">
      <w:pPr>
        <w:spacing w:before="29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BE3B40">
        <w:rPr>
          <w:rFonts w:asciiTheme="minorHAnsi" w:eastAsia="Arial" w:hAnsiTheme="minorHAnsi" w:cstheme="minorHAnsi"/>
          <w:sz w:val="22"/>
          <w:szCs w:val="22"/>
        </w:rPr>
        <w:t>To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write the most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effective resume, you need to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know what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career field you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want.</w:t>
      </w:r>
    </w:p>
    <w:p w14:paraId="605B86B5" w14:textId="77777777" w:rsidR="006643DE" w:rsidRPr="00BE3B40" w:rsidRDefault="006643DE">
      <w:pPr>
        <w:spacing w:before="17" w:line="260" w:lineRule="exact"/>
        <w:rPr>
          <w:rFonts w:asciiTheme="minorHAnsi" w:hAnsiTheme="minorHAnsi" w:cstheme="minorHAnsi"/>
          <w:sz w:val="22"/>
          <w:szCs w:val="22"/>
        </w:rPr>
      </w:pPr>
    </w:p>
    <w:p w14:paraId="324BAC51" w14:textId="77777777" w:rsidR="006643DE" w:rsidRPr="00BE3B40" w:rsidRDefault="000B23A4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BE3B40">
        <w:rPr>
          <w:rFonts w:asciiTheme="minorHAnsi" w:eastAsia="Arial" w:hAnsiTheme="minorHAnsi" w:cstheme="minorHAnsi"/>
          <w:b/>
          <w:sz w:val="22"/>
          <w:szCs w:val="22"/>
        </w:rPr>
        <w:t>Research:</w:t>
      </w:r>
    </w:p>
    <w:p w14:paraId="1C1E5BBF" w14:textId="77777777" w:rsidR="006643DE" w:rsidRPr="00BE3B40" w:rsidRDefault="006643DE">
      <w:pPr>
        <w:spacing w:before="15" w:line="260" w:lineRule="exact"/>
        <w:rPr>
          <w:rFonts w:asciiTheme="minorHAnsi" w:hAnsiTheme="minorHAnsi" w:cstheme="minorHAnsi"/>
          <w:sz w:val="22"/>
          <w:szCs w:val="22"/>
        </w:rPr>
      </w:pPr>
    </w:p>
    <w:p w14:paraId="53B26A54" w14:textId="77777777" w:rsidR="006643DE" w:rsidRPr="00BE3B40" w:rsidRDefault="000B23A4">
      <w:pPr>
        <w:ind w:left="460"/>
        <w:rPr>
          <w:rFonts w:asciiTheme="minorHAnsi" w:eastAsia="Arial" w:hAnsiTheme="minorHAnsi" w:cstheme="minorHAnsi"/>
          <w:sz w:val="22"/>
          <w:szCs w:val="22"/>
        </w:rPr>
      </w:pPr>
      <w:r w:rsidRPr="00BE3B40">
        <w:rPr>
          <w:rFonts w:asciiTheme="minorHAnsi" w:eastAsia="Verdana" w:hAnsiTheme="minorHAnsi" w:cstheme="minorHAnsi"/>
          <w:sz w:val="22"/>
          <w:szCs w:val="22"/>
        </w:rPr>
        <w:t xml:space="preserve">• </w:t>
      </w:r>
      <w:r w:rsidRPr="00BE3B40">
        <w:rPr>
          <w:rFonts w:asciiTheme="minorHAnsi" w:eastAsia="Verdana" w:hAnsiTheme="minorHAnsi" w:cstheme="minorHAnsi"/>
          <w:spacing w:val="60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The career field you would like to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pursue</w:t>
      </w:r>
    </w:p>
    <w:p w14:paraId="7EA5FE57" w14:textId="77777777" w:rsidR="006643DE" w:rsidRPr="00BE3B40" w:rsidRDefault="000B23A4">
      <w:pPr>
        <w:ind w:left="460"/>
        <w:rPr>
          <w:rFonts w:asciiTheme="minorHAnsi" w:eastAsia="Arial" w:hAnsiTheme="minorHAnsi" w:cstheme="minorHAnsi"/>
          <w:sz w:val="22"/>
          <w:szCs w:val="22"/>
        </w:rPr>
      </w:pPr>
      <w:r w:rsidRPr="00BE3B40">
        <w:rPr>
          <w:rFonts w:asciiTheme="minorHAnsi" w:eastAsia="Verdana" w:hAnsiTheme="minorHAnsi" w:cstheme="minorHAnsi"/>
          <w:sz w:val="22"/>
          <w:szCs w:val="22"/>
        </w:rPr>
        <w:t xml:space="preserve">• </w:t>
      </w:r>
      <w:r w:rsidRPr="00BE3B40">
        <w:rPr>
          <w:rFonts w:asciiTheme="minorHAnsi" w:eastAsia="Verdana" w:hAnsiTheme="minorHAnsi" w:cstheme="minorHAnsi"/>
          <w:spacing w:val="60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Where the jobs are and who is hiring</w:t>
      </w:r>
    </w:p>
    <w:p w14:paraId="411B4A0A" w14:textId="77777777" w:rsidR="006643DE" w:rsidRPr="00BE3B40" w:rsidRDefault="000B23A4">
      <w:pPr>
        <w:spacing w:line="280" w:lineRule="exact"/>
        <w:ind w:left="460"/>
        <w:rPr>
          <w:rFonts w:asciiTheme="minorHAnsi" w:eastAsia="Arial" w:hAnsiTheme="minorHAnsi" w:cstheme="minorHAnsi"/>
          <w:sz w:val="22"/>
          <w:szCs w:val="22"/>
        </w:rPr>
      </w:pPr>
      <w:r w:rsidRPr="00BE3B40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</w:t>
      </w:r>
      <w:r w:rsidRPr="00BE3B40">
        <w:rPr>
          <w:rFonts w:asciiTheme="minorHAnsi" w:eastAsia="Verdana" w:hAnsiTheme="minorHAnsi" w:cstheme="minorHAnsi"/>
          <w:spacing w:val="60"/>
          <w:position w:val="-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position w:val="-1"/>
          <w:sz w:val="22"/>
          <w:szCs w:val="22"/>
        </w:rPr>
        <w:t>What</w:t>
      </w:r>
      <w:r w:rsidRPr="00BE3B40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position w:val="-1"/>
          <w:sz w:val="22"/>
          <w:szCs w:val="22"/>
        </w:rPr>
        <w:t>qualifications and credentials you need to</w:t>
      </w:r>
      <w:r w:rsidRPr="00BE3B40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position w:val="-1"/>
          <w:sz w:val="22"/>
          <w:szCs w:val="22"/>
        </w:rPr>
        <w:t>attain</w:t>
      </w:r>
    </w:p>
    <w:p w14:paraId="4EF433FA" w14:textId="77777777" w:rsidR="006643DE" w:rsidRPr="00BE3B40" w:rsidRDefault="000B23A4">
      <w:pPr>
        <w:ind w:left="460"/>
        <w:rPr>
          <w:rFonts w:asciiTheme="minorHAnsi" w:eastAsia="Arial" w:hAnsiTheme="minorHAnsi" w:cstheme="minorHAnsi"/>
          <w:sz w:val="22"/>
          <w:szCs w:val="22"/>
        </w:rPr>
        <w:sectPr w:rsidR="006643DE" w:rsidRPr="00BE3B40">
          <w:headerReference w:type="default" r:id="rId8"/>
          <w:pgSz w:w="12240" w:h="15840"/>
          <w:pgMar w:top="940" w:right="1720" w:bottom="280" w:left="1340" w:header="744" w:footer="0" w:gutter="0"/>
          <w:pgNumType w:start="2"/>
          <w:cols w:space="720"/>
        </w:sectPr>
      </w:pPr>
      <w:r w:rsidRPr="00BE3B40">
        <w:rPr>
          <w:rFonts w:asciiTheme="minorHAnsi" w:eastAsia="Verdana" w:hAnsiTheme="minorHAnsi" w:cstheme="minorHAnsi"/>
          <w:sz w:val="22"/>
          <w:szCs w:val="22"/>
        </w:rPr>
        <w:t xml:space="preserve">• </w:t>
      </w:r>
      <w:r w:rsidRPr="00BE3B40">
        <w:rPr>
          <w:rFonts w:asciiTheme="minorHAnsi" w:eastAsia="Verdana" w:hAnsiTheme="minorHAnsi" w:cstheme="minorHAnsi"/>
          <w:spacing w:val="60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How to best market your qualifica</w:t>
      </w:r>
      <w:r w:rsidRPr="00BE3B40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BE3B40">
        <w:rPr>
          <w:rFonts w:asciiTheme="minorHAnsi" w:eastAsia="Arial" w:hAnsiTheme="minorHAnsi" w:cstheme="minorHAnsi"/>
          <w:sz w:val="22"/>
          <w:szCs w:val="22"/>
        </w:rPr>
        <w:t>ions</w:t>
      </w:r>
    </w:p>
    <w:p w14:paraId="097AEF91" w14:textId="77777777" w:rsidR="006643DE" w:rsidRPr="00BE3B40" w:rsidRDefault="006643D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C4536D0" w14:textId="77777777" w:rsidR="006643DE" w:rsidRPr="00BE3B40" w:rsidRDefault="006643DE">
      <w:pPr>
        <w:spacing w:before="18" w:line="260" w:lineRule="exact"/>
        <w:rPr>
          <w:rFonts w:asciiTheme="minorHAnsi" w:hAnsiTheme="minorHAnsi" w:cstheme="minorHAnsi"/>
          <w:sz w:val="22"/>
          <w:szCs w:val="22"/>
        </w:rPr>
      </w:pPr>
    </w:p>
    <w:p w14:paraId="165498B1" w14:textId="77777777" w:rsidR="006643DE" w:rsidRPr="00BE3B40" w:rsidRDefault="000B23A4">
      <w:pPr>
        <w:spacing w:before="23" w:line="300" w:lineRule="exact"/>
        <w:ind w:left="100"/>
        <w:rPr>
          <w:rFonts w:asciiTheme="minorHAnsi" w:eastAsia="Cambria" w:hAnsiTheme="minorHAnsi" w:cstheme="minorHAnsi"/>
          <w:sz w:val="22"/>
          <w:szCs w:val="22"/>
        </w:rPr>
      </w:pPr>
      <w:r w:rsidRPr="00BE3B40">
        <w:rPr>
          <w:rFonts w:asciiTheme="minorHAnsi" w:hAnsiTheme="minorHAnsi" w:cstheme="minorHAnsi"/>
          <w:sz w:val="22"/>
          <w:szCs w:val="22"/>
        </w:rPr>
        <w:pict w14:anchorId="54C7381A">
          <v:group id="_x0000_s1219" style="position:absolute;left:0;text-align:left;margin-left:71.6pt;margin-top:15.8pt;width:209.5pt;height:1.35pt;z-index:-2248;mso-position-horizontal-relative:page" coordorigin="1432,316" coordsize="4190,27">
            <v:shape id="_x0000_s1221" style="position:absolute;left:1452;top:335;width:4163;height:0" coordorigin="1452,335" coordsize="4163,0" path="m1452,335r4163,e" filled="f" strokecolor="#bfbfbf" strokeweight=".76pt">
              <v:path arrowok="t"/>
            </v:shape>
            <v:shape id="_x0000_s1220" style="position:absolute;left:1440;top:323;width:4163;height:0" coordorigin="1440,323" coordsize="4163,0" path="m1440,323r4163,e" filled="f" strokeweight=".76pt">
              <v:path arrowok="t"/>
            </v:shape>
            <w10:wrap anchorx="page"/>
          </v:group>
        </w:pict>
      </w:r>
      <w:r w:rsidRPr="00BE3B40">
        <w:rPr>
          <w:rFonts w:asciiTheme="minorHAnsi" w:eastAsia="Microsoft Sans Serif" w:hAnsiTheme="minorHAnsi" w:cstheme="minorHAnsi"/>
          <w:shadow/>
          <w:spacing w:val="1"/>
          <w:w w:val="117"/>
          <w:position w:val="-1"/>
          <w:sz w:val="22"/>
          <w:szCs w:val="22"/>
        </w:rPr>
        <w:t>X</w:t>
      </w:r>
      <w:r w:rsidRPr="00BE3B40">
        <w:rPr>
          <w:rFonts w:asciiTheme="minorHAnsi" w:eastAsia="Cambria" w:hAnsiTheme="minorHAnsi" w:cstheme="minorHAnsi"/>
          <w:shadow/>
          <w:w w:val="117"/>
          <w:position w:val="-1"/>
          <w:sz w:val="22"/>
          <w:szCs w:val="22"/>
        </w:rPr>
        <w:t>Res</w:t>
      </w:r>
      <w:r w:rsidRPr="00BE3B40">
        <w:rPr>
          <w:rFonts w:asciiTheme="minorHAnsi" w:eastAsia="Cambria" w:hAnsiTheme="minorHAnsi" w:cstheme="minorHAnsi"/>
          <w:shadow/>
          <w:spacing w:val="1"/>
          <w:w w:val="117"/>
          <w:position w:val="-1"/>
          <w:sz w:val="22"/>
          <w:szCs w:val="22"/>
        </w:rPr>
        <w:t>u</w:t>
      </w:r>
      <w:r w:rsidRPr="00BE3B40">
        <w:rPr>
          <w:rFonts w:asciiTheme="minorHAnsi" w:eastAsia="Cambria" w:hAnsiTheme="minorHAnsi" w:cstheme="minorHAnsi"/>
          <w:shadow/>
          <w:w w:val="117"/>
          <w:position w:val="-1"/>
          <w:sz w:val="22"/>
          <w:szCs w:val="22"/>
        </w:rPr>
        <w:t>me</w:t>
      </w:r>
      <w:r w:rsidRPr="00BE3B40">
        <w:rPr>
          <w:rFonts w:asciiTheme="minorHAnsi" w:eastAsia="Cambria" w:hAnsiTheme="minorHAnsi" w:cstheme="minorHAnsi"/>
          <w:spacing w:val="59"/>
          <w:w w:val="117"/>
          <w:position w:val="-1"/>
          <w:sz w:val="22"/>
          <w:szCs w:val="22"/>
        </w:rPr>
        <w:t xml:space="preserve"> </w:t>
      </w:r>
      <w:r w:rsidRPr="00BE3B40">
        <w:rPr>
          <w:rFonts w:asciiTheme="minorHAnsi" w:eastAsia="Cambria" w:hAnsiTheme="minorHAnsi" w:cstheme="minorHAnsi"/>
          <w:shadow/>
          <w:spacing w:val="1"/>
          <w:w w:val="117"/>
          <w:position w:val="-1"/>
          <w:sz w:val="22"/>
          <w:szCs w:val="22"/>
        </w:rPr>
        <w:t>F</w:t>
      </w:r>
      <w:r w:rsidRPr="00BE3B40">
        <w:rPr>
          <w:rFonts w:asciiTheme="minorHAnsi" w:eastAsia="Cambria" w:hAnsiTheme="minorHAnsi" w:cstheme="minorHAnsi"/>
          <w:shadow/>
          <w:w w:val="117"/>
          <w:position w:val="-1"/>
          <w:sz w:val="22"/>
          <w:szCs w:val="22"/>
        </w:rPr>
        <w:t>or</w:t>
      </w:r>
      <w:r w:rsidRPr="00BE3B40">
        <w:rPr>
          <w:rFonts w:asciiTheme="minorHAnsi" w:eastAsia="Cambria" w:hAnsiTheme="minorHAnsi" w:cstheme="minorHAnsi"/>
          <w:shadow/>
          <w:spacing w:val="1"/>
          <w:w w:val="117"/>
          <w:position w:val="-1"/>
          <w:sz w:val="22"/>
          <w:szCs w:val="22"/>
        </w:rPr>
        <w:t>m</w:t>
      </w:r>
      <w:r w:rsidRPr="00BE3B40">
        <w:rPr>
          <w:rFonts w:asciiTheme="minorHAnsi" w:eastAsia="Cambria" w:hAnsiTheme="minorHAnsi" w:cstheme="minorHAnsi"/>
          <w:shadow/>
          <w:spacing w:val="-1"/>
          <w:w w:val="117"/>
          <w:position w:val="-1"/>
          <w:sz w:val="22"/>
          <w:szCs w:val="22"/>
        </w:rPr>
        <w:t>a</w:t>
      </w:r>
      <w:r w:rsidRPr="00BE3B40">
        <w:rPr>
          <w:rFonts w:asciiTheme="minorHAnsi" w:eastAsia="Cambria" w:hAnsiTheme="minorHAnsi" w:cstheme="minorHAnsi"/>
          <w:shadow/>
          <w:spacing w:val="1"/>
          <w:w w:val="117"/>
          <w:position w:val="-1"/>
          <w:sz w:val="22"/>
          <w:szCs w:val="22"/>
        </w:rPr>
        <w:t>t</w:t>
      </w:r>
      <w:r w:rsidRPr="00BE3B40">
        <w:rPr>
          <w:rFonts w:asciiTheme="minorHAnsi" w:eastAsia="Cambria" w:hAnsiTheme="minorHAnsi" w:cstheme="minorHAnsi"/>
          <w:shadow/>
          <w:w w:val="117"/>
          <w:position w:val="-1"/>
          <w:sz w:val="22"/>
          <w:szCs w:val="22"/>
        </w:rPr>
        <w:t>s</w:t>
      </w:r>
      <w:r w:rsidRPr="00BE3B40">
        <w:rPr>
          <w:rFonts w:asciiTheme="minorHAnsi" w:eastAsia="Cambria" w:hAnsiTheme="minorHAnsi" w:cstheme="minorHAnsi"/>
          <w:spacing w:val="11"/>
          <w:w w:val="117"/>
          <w:position w:val="-1"/>
          <w:sz w:val="22"/>
          <w:szCs w:val="22"/>
        </w:rPr>
        <w:t xml:space="preserve"> </w:t>
      </w:r>
      <w:r w:rsidRPr="00BE3B40">
        <w:rPr>
          <w:rFonts w:asciiTheme="minorHAnsi" w:eastAsia="Cambria" w:hAnsiTheme="minorHAnsi" w:cstheme="minorHAnsi"/>
          <w:shadow/>
          <w:spacing w:val="1"/>
          <w:w w:val="117"/>
          <w:position w:val="-1"/>
          <w:sz w:val="22"/>
          <w:szCs w:val="22"/>
        </w:rPr>
        <w:t>an</w:t>
      </w:r>
      <w:r w:rsidRPr="00BE3B40">
        <w:rPr>
          <w:rFonts w:asciiTheme="minorHAnsi" w:eastAsia="Cambria" w:hAnsiTheme="minorHAnsi" w:cstheme="minorHAnsi"/>
          <w:shadow/>
          <w:w w:val="117"/>
          <w:position w:val="-1"/>
          <w:sz w:val="22"/>
          <w:szCs w:val="22"/>
        </w:rPr>
        <w:t>d</w:t>
      </w:r>
      <w:r w:rsidRPr="00BE3B40">
        <w:rPr>
          <w:rFonts w:asciiTheme="minorHAnsi" w:eastAsia="Cambria" w:hAnsiTheme="minorHAnsi" w:cstheme="minorHAnsi"/>
          <w:spacing w:val="18"/>
          <w:w w:val="117"/>
          <w:position w:val="-1"/>
          <w:sz w:val="22"/>
          <w:szCs w:val="22"/>
        </w:rPr>
        <w:t xml:space="preserve"> </w:t>
      </w:r>
      <w:r w:rsidRPr="00BE3B40">
        <w:rPr>
          <w:rFonts w:asciiTheme="minorHAnsi" w:eastAsia="Cambria" w:hAnsiTheme="minorHAnsi" w:cstheme="minorHAnsi"/>
          <w:shadow/>
          <w:spacing w:val="1"/>
          <w:w w:val="117"/>
          <w:position w:val="-1"/>
          <w:sz w:val="22"/>
          <w:szCs w:val="22"/>
        </w:rPr>
        <w:t>T</w:t>
      </w:r>
      <w:r w:rsidRPr="00BE3B40">
        <w:rPr>
          <w:rFonts w:asciiTheme="minorHAnsi" w:eastAsia="Cambria" w:hAnsiTheme="minorHAnsi" w:cstheme="minorHAnsi"/>
          <w:shadow/>
          <w:spacing w:val="1"/>
          <w:w w:val="132"/>
          <w:position w:val="-1"/>
          <w:sz w:val="22"/>
          <w:szCs w:val="22"/>
        </w:rPr>
        <w:t>y</w:t>
      </w:r>
      <w:r w:rsidRPr="00BE3B40">
        <w:rPr>
          <w:rFonts w:asciiTheme="minorHAnsi" w:eastAsia="Cambria" w:hAnsiTheme="minorHAnsi" w:cstheme="minorHAnsi"/>
          <w:shadow/>
          <w:spacing w:val="-1"/>
          <w:w w:val="119"/>
          <w:position w:val="-1"/>
          <w:sz w:val="22"/>
          <w:szCs w:val="22"/>
        </w:rPr>
        <w:t>p</w:t>
      </w:r>
      <w:r w:rsidRPr="00BE3B40">
        <w:rPr>
          <w:rFonts w:asciiTheme="minorHAnsi" w:eastAsia="Cambria" w:hAnsiTheme="minorHAnsi" w:cstheme="minorHAnsi"/>
          <w:shadow/>
          <w:w w:val="117"/>
          <w:position w:val="-1"/>
          <w:sz w:val="22"/>
          <w:szCs w:val="22"/>
        </w:rPr>
        <w:t>e</w:t>
      </w:r>
      <w:r w:rsidRPr="00BE3B40">
        <w:rPr>
          <w:rFonts w:asciiTheme="minorHAnsi" w:eastAsia="Cambria" w:hAnsiTheme="minorHAnsi" w:cstheme="minorHAnsi"/>
          <w:shadow/>
          <w:w w:val="124"/>
          <w:position w:val="-1"/>
          <w:sz w:val="22"/>
          <w:szCs w:val="22"/>
        </w:rPr>
        <w:t>s</w:t>
      </w:r>
    </w:p>
    <w:p w14:paraId="46726A95" w14:textId="77777777" w:rsidR="006643DE" w:rsidRPr="00BE3B40" w:rsidRDefault="006643DE">
      <w:pPr>
        <w:spacing w:before="13" w:line="240" w:lineRule="exact"/>
        <w:rPr>
          <w:rFonts w:asciiTheme="minorHAnsi" w:hAnsiTheme="minorHAnsi" w:cstheme="minorHAnsi"/>
          <w:sz w:val="22"/>
          <w:szCs w:val="22"/>
        </w:rPr>
      </w:pPr>
    </w:p>
    <w:p w14:paraId="2E6FBD62" w14:textId="77777777" w:rsidR="006643DE" w:rsidRPr="00BE3B40" w:rsidRDefault="000B23A4">
      <w:pPr>
        <w:spacing w:before="29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BE3B40">
        <w:rPr>
          <w:rFonts w:asciiTheme="minorHAnsi" w:eastAsia="Arial" w:hAnsiTheme="minorHAnsi" w:cstheme="minorHAnsi"/>
          <w:b/>
          <w:sz w:val="22"/>
          <w:szCs w:val="22"/>
        </w:rPr>
        <w:t>Resume</w:t>
      </w:r>
      <w:r w:rsidRPr="00BE3B40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b/>
          <w:sz w:val="22"/>
          <w:szCs w:val="22"/>
        </w:rPr>
        <w:t>Formats:</w:t>
      </w:r>
    </w:p>
    <w:p w14:paraId="0FC1179F" w14:textId="77777777" w:rsidR="006643DE" w:rsidRPr="00BE3B40" w:rsidRDefault="006643DE">
      <w:pPr>
        <w:spacing w:before="15" w:line="260" w:lineRule="exact"/>
        <w:rPr>
          <w:rFonts w:asciiTheme="minorHAnsi" w:hAnsiTheme="minorHAnsi" w:cstheme="minorHAnsi"/>
          <w:sz w:val="22"/>
          <w:szCs w:val="22"/>
        </w:rPr>
      </w:pPr>
    </w:p>
    <w:p w14:paraId="7DB3D905" w14:textId="77777777" w:rsidR="006643DE" w:rsidRPr="00BE3B40" w:rsidRDefault="000B23A4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BE3B40">
        <w:rPr>
          <w:rFonts w:asciiTheme="minorHAnsi" w:eastAsia="Arial" w:hAnsiTheme="minorHAnsi" w:cstheme="minorHAnsi"/>
          <w:sz w:val="22"/>
          <w:szCs w:val="22"/>
        </w:rPr>
        <w:t>There are several resume formats</w:t>
      </w:r>
      <w:r w:rsidRPr="00BE3B40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to choose from which include:</w:t>
      </w:r>
    </w:p>
    <w:p w14:paraId="77997FBC" w14:textId="77777777" w:rsidR="006643DE" w:rsidRPr="00BE3B40" w:rsidRDefault="006643DE">
      <w:pPr>
        <w:spacing w:before="17" w:line="260" w:lineRule="exact"/>
        <w:rPr>
          <w:rFonts w:asciiTheme="minorHAnsi" w:hAnsiTheme="minorHAnsi" w:cstheme="minorHAnsi"/>
          <w:sz w:val="22"/>
          <w:szCs w:val="22"/>
        </w:rPr>
      </w:pPr>
    </w:p>
    <w:p w14:paraId="56C6574A" w14:textId="77777777" w:rsidR="006643DE" w:rsidRPr="00BE3B40" w:rsidRDefault="000B23A4">
      <w:pPr>
        <w:ind w:left="460"/>
        <w:rPr>
          <w:rFonts w:asciiTheme="minorHAnsi" w:eastAsia="Arial" w:hAnsiTheme="minorHAnsi" w:cstheme="minorHAnsi"/>
          <w:sz w:val="22"/>
          <w:szCs w:val="22"/>
        </w:rPr>
      </w:pPr>
      <w:r w:rsidRPr="00BE3B40">
        <w:rPr>
          <w:rFonts w:asciiTheme="minorHAnsi" w:eastAsia="Verdana" w:hAnsiTheme="minorHAnsi" w:cstheme="minorHAnsi"/>
          <w:sz w:val="22"/>
          <w:szCs w:val="22"/>
        </w:rPr>
        <w:t xml:space="preserve">• </w:t>
      </w:r>
      <w:r w:rsidRPr="00BE3B40">
        <w:rPr>
          <w:rFonts w:asciiTheme="minorHAnsi" w:eastAsia="Verdana" w:hAnsiTheme="minorHAnsi" w:cstheme="minorHAnsi"/>
          <w:spacing w:val="60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Chronological</w:t>
      </w:r>
    </w:p>
    <w:p w14:paraId="120FA5CD" w14:textId="77777777" w:rsidR="006643DE" w:rsidRPr="00BE3B40" w:rsidRDefault="006643DE">
      <w:pPr>
        <w:spacing w:before="17" w:line="260" w:lineRule="exact"/>
        <w:rPr>
          <w:rFonts w:asciiTheme="minorHAnsi" w:hAnsiTheme="minorHAnsi" w:cstheme="minorHAnsi"/>
          <w:sz w:val="22"/>
          <w:szCs w:val="22"/>
        </w:rPr>
      </w:pPr>
    </w:p>
    <w:p w14:paraId="7D585CDF" w14:textId="77777777" w:rsidR="006643DE" w:rsidRPr="00BE3B40" w:rsidRDefault="000B23A4">
      <w:pPr>
        <w:ind w:left="460"/>
        <w:rPr>
          <w:rFonts w:asciiTheme="minorHAnsi" w:eastAsia="Arial" w:hAnsiTheme="minorHAnsi" w:cstheme="minorHAnsi"/>
          <w:sz w:val="22"/>
          <w:szCs w:val="22"/>
        </w:rPr>
      </w:pPr>
      <w:r w:rsidRPr="00BE3B40">
        <w:rPr>
          <w:rFonts w:asciiTheme="minorHAnsi" w:eastAsia="Verdana" w:hAnsiTheme="minorHAnsi" w:cstheme="minorHAnsi"/>
          <w:sz w:val="22"/>
          <w:szCs w:val="22"/>
        </w:rPr>
        <w:t xml:space="preserve">• </w:t>
      </w:r>
      <w:r w:rsidRPr="00BE3B40">
        <w:rPr>
          <w:rFonts w:asciiTheme="minorHAnsi" w:eastAsia="Verdana" w:hAnsiTheme="minorHAnsi" w:cstheme="minorHAnsi"/>
          <w:spacing w:val="60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Functional</w:t>
      </w:r>
    </w:p>
    <w:p w14:paraId="41EFC814" w14:textId="77777777" w:rsidR="006643DE" w:rsidRPr="00BE3B40" w:rsidRDefault="006643DE">
      <w:pPr>
        <w:spacing w:before="15" w:line="260" w:lineRule="exact"/>
        <w:rPr>
          <w:rFonts w:asciiTheme="minorHAnsi" w:hAnsiTheme="minorHAnsi" w:cstheme="minorHAnsi"/>
          <w:sz w:val="22"/>
          <w:szCs w:val="22"/>
        </w:rPr>
      </w:pPr>
    </w:p>
    <w:p w14:paraId="26DB84DA" w14:textId="77777777" w:rsidR="006643DE" w:rsidRPr="00BE3B40" w:rsidRDefault="000B23A4">
      <w:pPr>
        <w:ind w:left="460"/>
        <w:rPr>
          <w:rFonts w:asciiTheme="minorHAnsi" w:eastAsia="Arial" w:hAnsiTheme="minorHAnsi" w:cstheme="minorHAnsi"/>
          <w:sz w:val="22"/>
          <w:szCs w:val="22"/>
        </w:rPr>
      </w:pPr>
      <w:r w:rsidRPr="00BE3B40">
        <w:rPr>
          <w:rFonts w:asciiTheme="minorHAnsi" w:eastAsia="Verdana" w:hAnsiTheme="minorHAnsi" w:cstheme="minorHAnsi"/>
          <w:sz w:val="22"/>
          <w:szCs w:val="22"/>
        </w:rPr>
        <w:t xml:space="preserve">• </w:t>
      </w:r>
      <w:r w:rsidRPr="00BE3B40">
        <w:rPr>
          <w:rFonts w:asciiTheme="minorHAnsi" w:eastAsia="Verdana" w:hAnsiTheme="minorHAnsi" w:cstheme="minorHAnsi"/>
          <w:spacing w:val="60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Combination</w:t>
      </w:r>
    </w:p>
    <w:p w14:paraId="4E847403" w14:textId="77777777" w:rsidR="006643DE" w:rsidRPr="00BE3B40" w:rsidRDefault="006643DE">
      <w:pPr>
        <w:spacing w:before="15" w:line="260" w:lineRule="exact"/>
        <w:rPr>
          <w:rFonts w:asciiTheme="minorHAnsi" w:hAnsiTheme="minorHAnsi" w:cstheme="minorHAnsi"/>
          <w:sz w:val="22"/>
          <w:szCs w:val="22"/>
        </w:rPr>
      </w:pPr>
    </w:p>
    <w:p w14:paraId="4A63889B" w14:textId="77777777" w:rsidR="006643DE" w:rsidRPr="00BE3B40" w:rsidRDefault="000B23A4">
      <w:pPr>
        <w:ind w:left="460"/>
        <w:rPr>
          <w:rFonts w:asciiTheme="minorHAnsi" w:eastAsia="Arial" w:hAnsiTheme="minorHAnsi" w:cstheme="minorHAnsi"/>
          <w:sz w:val="22"/>
          <w:szCs w:val="22"/>
        </w:rPr>
      </w:pPr>
      <w:r w:rsidRPr="00BE3B40">
        <w:rPr>
          <w:rFonts w:asciiTheme="minorHAnsi" w:eastAsia="Verdana" w:hAnsiTheme="minorHAnsi" w:cstheme="minorHAnsi"/>
          <w:sz w:val="22"/>
          <w:szCs w:val="22"/>
        </w:rPr>
        <w:t xml:space="preserve">• </w:t>
      </w:r>
      <w:r w:rsidRPr="00BE3B40">
        <w:rPr>
          <w:rFonts w:asciiTheme="minorHAnsi" w:eastAsia="Verdana" w:hAnsiTheme="minorHAnsi" w:cstheme="minorHAnsi"/>
          <w:spacing w:val="60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Targeted</w:t>
      </w:r>
    </w:p>
    <w:p w14:paraId="677C8344" w14:textId="77777777" w:rsidR="006643DE" w:rsidRPr="00BE3B40" w:rsidRDefault="006643DE">
      <w:pPr>
        <w:spacing w:before="3" w:line="140" w:lineRule="exact"/>
        <w:rPr>
          <w:rFonts w:asciiTheme="minorHAnsi" w:hAnsiTheme="minorHAnsi" w:cstheme="minorHAnsi"/>
          <w:sz w:val="22"/>
          <w:szCs w:val="22"/>
        </w:rPr>
      </w:pPr>
    </w:p>
    <w:p w14:paraId="2EC4A331" w14:textId="77777777" w:rsidR="006643DE" w:rsidRPr="00BE3B40" w:rsidRDefault="006643D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8B56053" w14:textId="77777777" w:rsidR="006643DE" w:rsidRPr="00BE3B40" w:rsidRDefault="006643D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13D1B9A" w14:textId="77777777" w:rsidR="006643DE" w:rsidRPr="00BE3B40" w:rsidRDefault="000B23A4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BE3B40">
        <w:rPr>
          <w:rFonts w:asciiTheme="minorHAnsi" w:eastAsia="Arial" w:hAnsiTheme="minorHAnsi" w:cstheme="minorHAnsi"/>
          <w:b/>
          <w:sz w:val="22"/>
          <w:szCs w:val="22"/>
        </w:rPr>
        <w:t>Chronological</w:t>
      </w:r>
      <w:r w:rsidRPr="00BE3B40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b/>
          <w:sz w:val="22"/>
          <w:szCs w:val="22"/>
        </w:rPr>
        <w:t>Form</w:t>
      </w:r>
      <w:r w:rsidRPr="00BE3B40">
        <w:rPr>
          <w:rFonts w:asciiTheme="minorHAnsi" w:eastAsia="Arial" w:hAnsiTheme="minorHAnsi" w:cstheme="minorHAnsi"/>
          <w:b/>
          <w:spacing w:val="-2"/>
          <w:sz w:val="22"/>
          <w:szCs w:val="22"/>
        </w:rPr>
        <w:t>a</w:t>
      </w:r>
      <w:r w:rsidRPr="00BE3B40">
        <w:rPr>
          <w:rFonts w:asciiTheme="minorHAnsi" w:eastAsia="Arial" w:hAnsiTheme="minorHAnsi" w:cstheme="minorHAnsi"/>
          <w:b/>
          <w:sz w:val="22"/>
          <w:szCs w:val="22"/>
        </w:rPr>
        <w:t>t</w:t>
      </w:r>
    </w:p>
    <w:p w14:paraId="5058DFC6" w14:textId="77777777" w:rsidR="006643DE" w:rsidRPr="00BE3B40" w:rsidRDefault="006643DE">
      <w:pPr>
        <w:spacing w:before="15" w:line="260" w:lineRule="exact"/>
        <w:rPr>
          <w:rFonts w:asciiTheme="minorHAnsi" w:hAnsiTheme="minorHAnsi" w:cstheme="minorHAnsi"/>
          <w:sz w:val="22"/>
          <w:szCs w:val="22"/>
        </w:rPr>
      </w:pPr>
    </w:p>
    <w:p w14:paraId="7C8DA071" w14:textId="77777777" w:rsidR="006643DE" w:rsidRPr="00BE3B40" w:rsidRDefault="000B23A4">
      <w:pPr>
        <w:ind w:left="460"/>
        <w:rPr>
          <w:rFonts w:asciiTheme="minorHAnsi" w:eastAsia="Arial" w:hAnsiTheme="minorHAnsi" w:cstheme="minorHAnsi"/>
          <w:sz w:val="22"/>
          <w:szCs w:val="22"/>
        </w:rPr>
      </w:pPr>
      <w:r w:rsidRPr="00BE3B40">
        <w:rPr>
          <w:rFonts w:asciiTheme="minorHAnsi" w:eastAsia="Arial" w:hAnsiTheme="minorHAnsi" w:cstheme="minorHAnsi"/>
          <w:sz w:val="22"/>
          <w:szCs w:val="22"/>
        </w:rPr>
        <w:t>◊</w:t>
      </w:r>
      <w:r w:rsidRPr="00BE3B40">
        <w:rPr>
          <w:rFonts w:asciiTheme="minorHAnsi" w:eastAsia="Arial" w:hAnsiTheme="minorHAnsi" w:cstheme="minorHAnsi"/>
          <w:spacing w:val="83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Focuses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on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your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work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history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with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most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recent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position first</w:t>
      </w:r>
    </w:p>
    <w:p w14:paraId="6051165F" w14:textId="77777777" w:rsidR="006643DE" w:rsidRPr="00BE3B40" w:rsidRDefault="006643DE">
      <w:pPr>
        <w:spacing w:before="11" w:line="240" w:lineRule="exact"/>
        <w:rPr>
          <w:rFonts w:asciiTheme="minorHAnsi" w:hAnsiTheme="minorHAnsi" w:cstheme="minorHAnsi"/>
          <w:sz w:val="22"/>
          <w:szCs w:val="22"/>
        </w:rPr>
      </w:pPr>
    </w:p>
    <w:p w14:paraId="21D41627" w14:textId="77777777" w:rsidR="006643DE" w:rsidRPr="00BE3B40" w:rsidRDefault="000B23A4">
      <w:pPr>
        <w:ind w:left="460"/>
        <w:rPr>
          <w:rFonts w:asciiTheme="minorHAnsi" w:eastAsia="Arial" w:hAnsiTheme="minorHAnsi" w:cstheme="minorHAnsi"/>
          <w:sz w:val="22"/>
          <w:szCs w:val="22"/>
        </w:rPr>
      </w:pPr>
      <w:r w:rsidRPr="00BE3B40">
        <w:rPr>
          <w:rFonts w:asciiTheme="minorHAnsi" w:eastAsia="Arial" w:hAnsiTheme="minorHAnsi" w:cstheme="minorHAnsi"/>
          <w:sz w:val="22"/>
          <w:szCs w:val="22"/>
        </w:rPr>
        <w:t>◊</w:t>
      </w:r>
      <w:r w:rsidRPr="00BE3B40">
        <w:rPr>
          <w:rFonts w:asciiTheme="minorHAnsi" w:eastAsia="Arial" w:hAnsiTheme="minorHAnsi" w:cstheme="minorHAnsi"/>
          <w:spacing w:val="83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Easy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for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BE3B40">
        <w:rPr>
          <w:rFonts w:asciiTheme="minorHAnsi" w:eastAsia="Arial" w:hAnsiTheme="minorHAnsi" w:cstheme="minorHAnsi"/>
          <w:sz w:val="22"/>
          <w:szCs w:val="22"/>
        </w:rPr>
        <w:t>mployers to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follow your c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BE3B40">
        <w:rPr>
          <w:rFonts w:asciiTheme="minorHAnsi" w:eastAsia="Arial" w:hAnsiTheme="minorHAnsi" w:cstheme="minorHAnsi"/>
          <w:sz w:val="22"/>
          <w:szCs w:val="22"/>
        </w:rPr>
        <w:t>reer h</w:t>
      </w:r>
      <w:r w:rsidRPr="00BE3B40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BE3B40">
        <w:rPr>
          <w:rFonts w:asciiTheme="minorHAnsi" w:eastAsia="Arial" w:hAnsiTheme="minorHAnsi" w:cstheme="minorHAnsi"/>
          <w:sz w:val="22"/>
          <w:szCs w:val="22"/>
        </w:rPr>
        <w:t>story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and career progression</w:t>
      </w:r>
    </w:p>
    <w:p w14:paraId="60628F43" w14:textId="77777777" w:rsidR="006643DE" w:rsidRPr="00BE3B40" w:rsidRDefault="006643DE">
      <w:pPr>
        <w:spacing w:before="7" w:line="120" w:lineRule="exact"/>
        <w:rPr>
          <w:rFonts w:asciiTheme="minorHAnsi" w:hAnsiTheme="minorHAnsi" w:cstheme="minorHAnsi"/>
          <w:sz w:val="22"/>
          <w:szCs w:val="22"/>
        </w:rPr>
      </w:pPr>
    </w:p>
    <w:p w14:paraId="401EE6EA" w14:textId="77777777" w:rsidR="006643DE" w:rsidRPr="00BE3B40" w:rsidRDefault="006643D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C8D7639" w14:textId="77777777" w:rsidR="006643DE" w:rsidRPr="00BE3B40" w:rsidRDefault="006643D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9FD5307" w14:textId="77777777" w:rsidR="006643DE" w:rsidRPr="00BE3B40" w:rsidRDefault="000B23A4">
      <w:pPr>
        <w:ind w:left="1223"/>
        <w:rPr>
          <w:rFonts w:asciiTheme="minorHAnsi" w:eastAsia="Arial" w:hAnsiTheme="minorHAnsi" w:cstheme="minorHAnsi"/>
          <w:sz w:val="22"/>
          <w:szCs w:val="22"/>
        </w:rPr>
        <w:sectPr w:rsidR="006643DE" w:rsidRPr="00BE3B40">
          <w:pgSz w:w="12240" w:h="15840"/>
          <w:pgMar w:top="940" w:right="1340" w:bottom="280" w:left="1340" w:header="744" w:footer="0" w:gutter="0"/>
          <w:cols w:space="720"/>
        </w:sectPr>
      </w:pPr>
      <w:r w:rsidRPr="00BE3B40">
        <w:rPr>
          <w:rFonts w:asciiTheme="minorHAnsi" w:eastAsia="Arial" w:hAnsiTheme="minorHAnsi" w:cstheme="minorHAnsi"/>
          <w:b/>
          <w:sz w:val="22"/>
          <w:szCs w:val="22"/>
        </w:rPr>
        <w:t>See</w:t>
      </w:r>
      <w:r w:rsidRPr="00BE3B40">
        <w:rPr>
          <w:rFonts w:asciiTheme="minorHAnsi" w:eastAsia="Arial" w:hAnsiTheme="minorHAnsi" w:cstheme="minorHAnsi"/>
          <w:b/>
          <w:spacing w:val="-5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b/>
          <w:sz w:val="22"/>
          <w:szCs w:val="22"/>
        </w:rPr>
        <w:t>example</w:t>
      </w:r>
      <w:r w:rsidRPr="00BE3B40">
        <w:rPr>
          <w:rFonts w:asciiTheme="minorHAnsi" w:eastAsia="Arial" w:hAnsiTheme="minorHAnsi" w:cstheme="minorHAnsi"/>
          <w:b/>
          <w:spacing w:val="-1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b/>
          <w:sz w:val="22"/>
          <w:szCs w:val="22"/>
        </w:rPr>
        <w:t>Ch</w:t>
      </w:r>
      <w:r w:rsidRPr="00BE3B40">
        <w:rPr>
          <w:rFonts w:asciiTheme="minorHAnsi" w:eastAsia="Arial" w:hAnsiTheme="minorHAnsi" w:cstheme="minorHAnsi"/>
          <w:b/>
          <w:spacing w:val="2"/>
          <w:sz w:val="22"/>
          <w:szCs w:val="22"/>
        </w:rPr>
        <w:t>r</w:t>
      </w:r>
      <w:r w:rsidRPr="00BE3B40">
        <w:rPr>
          <w:rFonts w:asciiTheme="minorHAnsi" w:eastAsia="Arial" w:hAnsiTheme="minorHAnsi" w:cstheme="minorHAnsi"/>
          <w:b/>
          <w:sz w:val="22"/>
          <w:szCs w:val="22"/>
        </w:rPr>
        <w:t>onologi</w:t>
      </w:r>
      <w:r w:rsidRPr="00BE3B40">
        <w:rPr>
          <w:rFonts w:asciiTheme="minorHAnsi" w:eastAsia="Arial" w:hAnsiTheme="minorHAnsi" w:cstheme="minorHAnsi"/>
          <w:b/>
          <w:spacing w:val="2"/>
          <w:sz w:val="22"/>
          <w:szCs w:val="22"/>
        </w:rPr>
        <w:t>c</w:t>
      </w:r>
      <w:r w:rsidRPr="00BE3B40">
        <w:rPr>
          <w:rFonts w:asciiTheme="minorHAnsi" w:eastAsia="Arial" w:hAnsiTheme="minorHAnsi" w:cstheme="minorHAnsi"/>
          <w:b/>
          <w:spacing w:val="1"/>
          <w:sz w:val="22"/>
          <w:szCs w:val="22"/>
        </w:rPr>
        <w:t>a</w:t>
      </w:r>
      <w:r w:rsidRPr="00BE3B40">
        <w:rPr>
          <w:rFonts w:asciiTheme="minorHAnsi" w:eastAsia="Arial" w:hAnsiTheme="minorHAnsi" w:cstheme="minorHAnsi"/>
          <w:b/>
          <w:sz w:val="22"/>
          <w:szCs w:val="22"/>
        </w:rPr>
        <w:t>l</w:t>
      </w:r>
      <w:r w:rsidRPr="00BE3B40">
        <w:rPr>
          <w:rFonts w:asciiTheme="minorHAnsi" w:eastAsia="Arial" w:hAnsiTheme="minorHAnsi" w:cstheme="minorHAnsi"/>
          <w:b/>
          <w:spacing w:val="-6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b/>
          <w:sz w:val="22"/>
          <w:szCs w:val="22"/>
        </w:rPr>
        <w:t>Resume</w:t>
      </w:r>
      <w:r w:rsidRPr="00BE3B40">
        <w:rPr>
          <w:rFonts w:asciiTheme="minorHAnsi" w:eastAsia="Arial" w:hAnsiTheme="minorHAnsi" w:cstheme="minorHAnsi"/>
          <w:b/>
          <w:spacing w:val="-2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b/>
          <w:sz w:val="22"/>
          <w:szCs w:val="22"/>
        </w:rPr>
        <w:t>on the</w:t>
      </w:r>
      <w:r w:rsidRPr="00BE3B40">
        <w:rPr>
          <w:rFonts w:asciiTheme="minorHAnsi" w:eastAsia="Arial" w:hAnsiTheme="minorHAnsi" w:cstheme="minorHAnsi"/>
          <w:b/>
          <w:spacing w:val="-4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b/>
          <w:sz w:val="22"/>
          <w:szCs w:val="22"/>
        </w:rPr>
        <w:t>next</w:t>
      </w:r>
      <w:r w:rsidRPr="00BE3B40">
        <w:rPr>
          <w:rFonts w:asciiTheme="minorHAnsi" w:eastAsia="Arial" w:hAnsiTheme="minorHAnsi" w:cstheme="minorHAnsi"/>
          <w:b/>
          <w:spacing w:val="-6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b/>
          <w:sz w:val="22"/>
          <w:szCs w:val="22"/>
        </w:rPr>
        <w:t>page</w:t>
      </w:r>
    </w:p>
    <w:p w14:paraId="66672A27" w14:textId="77777777" w:rsidR="006643DE" w:rsidRPr="00BE3B40" w:rsidRDefault="006643D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EC9089D" w14:textId="77777777" w:rsidR="006643DE" w:rsidRPr="00BE3B40" w:rsidRDefault="006643DE">
      <w:pPr>
        <w:spacing w:before="11" w:line="260" w:lineRule="exact"/>
        <w:rPr>
          <w:rFonts w:asciiTheme="minorHAnsi" w:hAnsiTheme="minorHAnsi" w:cstheme="minorHAnsi"/>
          <w:sz w:val="22"/>
          <w:szCs w:val="22"/>
        </w:rPr>
      </w:pPr>
    </w:p>
    <w:p w14:paraId="215C3ED6" w14:textId="77777777" w:rsidR="006643DE" w:rsidRPr="00BE3B40" w:rsidRDefault="000B23A4">
      <w:pPr>
        <w:spacing w:before="24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BE3B40">
        <w:rPr>
          <w:rFonts w:asciiTheme="minorHAnsi" w:eastAsia="Arial" w:hAnsiTheme="minorHAnsi" w:cstheme="minorHAnsi"/>
          <w:b/>
          <w:sz w:val="22"/>
          <w:szCs w:val="22"/>
        </w:rPr>
        <w:t>Sample</w:t>
      </w:r>
      <w:r w:rsidRPr="00BE3B40">
        <w:rPr>
          <w:rFonts w:asciiTheme="minorHAnsi" w:eastAsia="Arial" w:hAnsiTheme="minorHAnsi" w:cstheme="minorHAnsi"/>
          <w:b/>
          <w:spacing w:val="-9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b/>
          <w:sz w:val="22"/>
          <w:szCs w:val="22"/>
        </w:rPr>
        <w:t>Chrono</w:t>
      </w:r>
      <w:r w:rsidRPr="00BE3B40">
        <w:rPr>
          <w:rFonts w:asciiTheme="minorHAnsi" w:eastAsia="Arial" w:hAnsiTheme="minorHAnsi" w:cstheme="minorHAnsi"/>
          <w:b/>
          <w:spacing w:val="1"/>
          <w:sz w:val="22"/>
          <w:szCs w:val="22"/>
        </w:rPr>
        <w:t>l</w:t>
      </w:r>
      <w:r w:rsidRPr="00BE3B40">
        <w:rPr>
          <w:rFonts w:asciiTheme="minorHAnsi" w:eastAsia="Arial" w:hAnsiTheme="minorHAnsi" w:cstheme="minorHAnsi"/>
          <w:b/>
          <w:sz w:val="22"/>
          <w:szCs w:val="22"/>
        </w:rPr>
        <w:t>ogical</w:t>
      </w:r>
      <w:r w:rsidRPr="00BE3B40">
        <w:rPr>
          <w:rFonts w:asciiTheme="minorHAnsi" w:eastAsia="Arial" w:hAnsiTheme="minorHAnsi" w:cstheme="minorHAnsi"/>
          <w:b/>
          <w:spacing w:val="-18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b/>
          <w:sz w:val="22"/>
          <w:szCs w:val="22"/>
        </w:rPr>
        <w:t>Resume</w:t>
      </w:r>
    </w:p>
    <w:p w14:paraId="6AE35C60" w14:textId="77777777" w:rsidR="006643DE" w:rsidRPr="00BE3B40" w:rsidRDefault="006643DE">
      <w:pPr>
        <w:spacing w:before="3" w:line="120" w:lineRule="exact"/>
        <w:rPr>
          <w:rFonts w:asciiTheme="minorHAnsi" w:hAnsiTheme="minorHAnsi" w:cstheme="minorHAnsi"/>
          <w:sz w:val="22"/>
          <w:szCs w:val="22"/>
        </w:rPr>
      </w:pPr>
    </w:p>
    <w:p w14:paraId="2F5BB767" w14:textId="77777777" w:rsidR="006643DE" w:rsidRPr="00BE3B40" w:rsidRDefault="006643D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C97ACE1" w14:textId="77777777" w:rsidR="006643DE" w:rsidRPr="00BE3B40" w:rsidRDefault="000B23A4">
      <w:pPr>
        <w:ind w:left="4047" w:right="4006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BE3B40">
        <w:rPr>
          <w:rFonts w:asciiTheme="minorHAnsi" w:eastAsia="Arial" w:hAnsiTheme="minorHAnsi" w:cstheme="minorHAnsi"/>
          <w:b/>
          <w:sz w:val="22"/>
          <w:szCs w:val="22"/>
        </w:rPr>
        <w:t>Ben Turner</w:t>
      </w:r>
    </w:p>
    <w:p w14:paraId="11D01200" w14:textId="77777777" w:rsidR="006643DE" w:rsidRPr="00BE3B40" w:rsidRDefault="000B23A4">
      <w:pPr>
        <w:spacing w:before="1" w:line="220" w:lineRule="exact"/>
        <w:ind w:left="2566" w:right="2527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BE3B40">
        <w:rPr>
          <w:rFonts w:asciiTheme="minorHAnsi" w:eastAsia="Arial" w:hAnsiTheme="minorHAnsi" w:cstheme="minorHAnsi"/>
          <w:sz w:val="22"/>
          <w:szCs w:val="22"/>
        </w:rPr>
        <w:t>2345 Bro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BE3B40">
        <w:rPr>
          <w:rFonts w:asciiTheme="minorHAnsi" w:eastAsia="Arial" w:hAnsiTheme="minorHAnsi" w:cstheme="minorHAnsi"/>
          <w:sz w:val="22"/>
          <w:szCs w:val="22"/>
        </w:rPr>
        <w:t>k Avenue, Engl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BE3B40">
        <w:rPr>
          <w:rFonts w:asciiTheme="minorHAnsi" w:eastAsia="Arial" w:hAnsiTheme="minorHAnsi" w:cstheme="minorHAnsi"/>
          <w:sz w:val="22"/>
          <w:szCs w:val="22"/>
        </w:rPr>
        <w:t>wo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BE3B40">
        <w:rPr>
          <w:rFonts w:asciiTheme="minorHAnsi" w:eastAsia="Arial" w:hAnsiTheme="minorHAnsi" w:cstheme="minorHAnsi"/>
          <w:sz w:val="22"/>
          <w:szCs w:val="22"/>
        </w:rPr>
        <w:t>d, Col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BE3B40">
        <w:rPr>
          <w:rFonts w:asciiTheme="minorHAnsi" w:eastAsia="Arial" w:hAnsiTheme="minorHAnsi" w:cstheme="minorHAnsi"/>
          <w:sz w:val="22"/>
          <w:szCs w:val="22"/>
        </w:rPr>
        <w:t>r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BE3B40">
        <w:rPr>
          <w:rFonts w:asciiTheme="minorHAnsi" w:eastAsia="Arial" w:hAnsiTheme="minorHAnsi" w:cstheme="minorHAnsi"/>
          <w:sz w:val="22"/>
          <w:szCs w:val="22"/>
        </w:rPr>
        <w:t>do 12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>3</w:t>
      </w:r>
      <w:r w:rsidRPr="00BE3B40">
        <w:rPr>
          <w:rFonts w:asciiTheme="minorHAnsi" w:eastAsia="Arial" w:hAnsiTheme="minorHAnsi" w:cstheme="minorHAnsi"/>
          <w:sz w:val="22"/>
          <w:szCs w:val="22"/>
        </w:rPr>
        <w:t>45 (12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>3</w:t>
      </w:r>
      <w:r w:rsidRPr="00BE3B40">
        <w:rPr>
          <w:rFonts w:asciiTheme="minorHAnsi" w:eastAsia="Arial" w:hAnsiTheme="minorHAnsi" w:cstheme="minorHAnsi"/>
          <w:sz w:val="22"/>
          <w:szCs w:val="22"/>
        </w:rPr>
        <w:t>) 4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>5</w:t>
      </w:r>
      <w:r w:rsidRPr="00BE3B40">
        <w:rPr>
          <w:rFonts w:asciiTheme="minorHAnsi" w:eastAsia="Arial" w:hAnsiTheme="minorHAnsi" w:cstheme="minorHAnsi"/>
          <w:sz w:val="22"/>
          <w:szCs w:val="22"/>
        </w:rPr>
        <w:t>6-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>78</w:t>
      </w:r>
      <w:r w:rsidRPr="00BE3B40">
        <w:rPr>
          <w:rFonts w:asciiTheme="minorHAnsi" w:eastAsia="Arial" w:hAnsiTheme="minorHAnsi" w:cstheme="minorHAnsi"/>
          <w:sz w:val="22"/>
          <w:szCs w:val="22"/>
        </w:rPr>
        <w:t>90</w:t>
      </w:r>
    </w:p>
    <w:p w14:paraId="764F50F4" w14:textId="77777777" w:rsidR="006643DE" w:rsidRPr="00BE3B40" w:rsidRDefault="000B23A4">
      <w:pPr>
        <w:spacing w:line="220" w:lineRule="exact"/>
        <w:ind w:left="3731" w:right="3690"/>
        <w:jc w:val="center"/>
        <w:rPr>
          <w:rFonts w:asciiTheme="minorHAnsi" w:eastAsia="Arial" w:hAnsiTheme="minorHAnsi" w:cstheme="minorHAnsi"/>
          <w:sz w:val="22"/>
          <w:szCs w:val="22"/>
        </w:rPr>
      </w:pPr>
      <w:hyperlink r:id="rId9">
        <w:r w:rsidRPr="00BE3B40">
          <w:rPr>
            <w:rFonts w:asciiTheme="minorHAnsi" w:eastAsia="Arial" w:hAnsiTheme="minorHAnsi" w:cstheme="minorHAnsi"/>
            <w:color w:val="0000FF"/>
            <w:position w:val="-1"/>
            <w:sz w:val="22"/>
            <w:szCs w:val="22"/>
          </w:rPr>
          <w:t>ben.tur</w:t>
        </w:r>
        <w:r w:rsidRPr="00BE3B40">
          <w:rPr>
            <w:rFonts w:asciiTheme="minorHAnsi" w:eastAsia="Arial" w:hAnsiTheme="minorHAnsi" w:cstheme="minorHAnsi"/>
            <w:color w:val="0000FF"/>
            <w:spacing w:val="-1"/>
            <w:position w:val="-1"/>
            <w:sz w:val="22"/>
            <w:szCs w:val="22"/>
          </w:rPr>
          <w:t>n</w:t>
        </w:r>
        <w:r w:rsidRPr="00BE3B40">
          <w:rPr>
            <w:rFonts w:asciiTheme="minorHAnsi" w:eastAsia="Arial" w:hAnsiTheme="minorHAnsi" w:cstheme="minorHAnsi"/>
            <w:color w:val="0000FF"/>
            <w:position w:val="-1"/>
            <w:sz w:val="22"/>
            <w:szCs w:val="22"/>
          </w:rPr>
          <w:t>er@</w:t>
        </w:r>
        <w:r w:rsidRPr="00BE3B40">
          <w:rPr>
            <w:rFonts w:asciiTheme="minorHAnsi" w:eastAsia="Arial" w:hAnsiTheme="minorHAnsi" w:cstheme="minorHAnsi"/>
            <w:color w:val="0000FF"/>
            <w:spacing w:val="-1"/>
            <w:position w:val="-1"/>
            <w:sz w:val="22"/>
            <w:szCs w:val="22"/>
          </w:rPr>
          <w:t>e</w:t>
        </w:r>
        <w:r w:rsidRPr="00BE3B40">
          <w:rPr>
            <w:rFonts w:asciiTheme="minorHAnsi" w:eastAsia="Arial" w:hAnsiTheme="minorHAnsi" w:cstheme="minorHAnsi"/>
            <w:color w:val="0000FF"/>
            <w:position w:val="-1"/>
            <w:sz w:val="22"/>
            <w:szCs w:val="22"/>
          </w:rPr>
          <w:t>mail.com</w:t>
        </w:r>
      </w:hyperlink>
    </w:p>
    <w:p w14:paraId="5BE1A15E" w14:textId="77777777" w:rsidR="006643DE" w:rsidRPr="00BE3B40" w:rsidRDefault="006643DE">
      <w:pPr>
        <w:spacing w:before="9" w:line="180" w:lineRule="exact"/>
        <w:rPr>
          <w:rFonts w:asciiTheme="minorHAnsi" w:hAnsiTheme="minorHAnsi" w:cstheme="minorHAnsi"/>
          <w:sz w:val="22"/>
          <w:szCs w:val="22"/>
        </w:rPr>
      </w:pPr>
    </w:p>
    <w:p w14:paraId="79F86F62" w14:textId="77777777" w:rsidR="006643DE" w:rsidRPr="00BE3B40" w:rsidRDefault="000B23A4">
      <w:pPr>
        <w:spacing w:before="34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BE3B40">
        <w:rPr>
          <w:rFonts w:asciiTheme="minorHAnsi" w:eastAsia="Arial" w:hAnsiTheme="minorHAnsi" w:cstheme="minorHAnsi"/>
          <w:b/>
          <w:sz w:val="22"/>
          <w:szCs w:val="22"/>
        </w:rPr>
        <w:t>OBJ</w:t>
      </w:r>
      <w:r w:rsidRPr="00BE3B40">
        <w:rPr>
          <w:rFonts w:asciiTheme="minorHAnsi" w:eastAsia="Arial" w:hAnsiTheme="minorHAnsi" w:cstheme="minorHAnsi"/>
          <w:b/>
          <w:spacing w:val="-2"/>
          <w:sz w:val="22"/>
          <w:szCs w:val="22"/>
        </w:rPr>
        <w:t>E</w:t>
      </w:r>
      <w:r w:rsidRPr="00BE3B40">
        <w:rPr>
          <w:rFonts w:asciiTheme="minorHAnsi" w:eastAsia="Arial" w:hAnsiTheme="minorHAnsi" w:cstheme="minorHAnsi"/>
          <w:b/>
          <w:sz w:val="22"/>
          <w:szCs w:val="22"/>
        </w:rPr>
        <w:t xml:space="preserve">CTIVE: </w:t>
      </w:r>
      <w:r w:rsidRPr="00BE3B40">
        <w:rPr>
          <w:rFonts w:asciiTheme="minorHAnsi" w:eastAsia="Arial" w:hAnsiTheme="minorHAnsi" w:cstheme="minorHAnsi"/>
          <w:sz w:val="22"/>
          <w:szCs w:val="22"/>
        </w:rPr>
        <w:t xml:space="preserve">Seeking a 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>po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E3B40">
        <w:rPr>
          <w:rFonts w:asciiTheme="minorHAnsi" w:eastAsia="Arial" w:hAnsiTheme="minorHAnsi" w:cstheme="minorHAnsi"/>
          <w:sz w:val="22"/>
          <w:szCs w:val="22"/>
        </w:rPr>
        <w:t xml:space="preserve">ition 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BE3B40">
        <w:rPr>
          <w:rFonts w:asciiTheme="minorHAnsi" w:eastAsia="Arial" w:hAnsiTheme="minorHAnsi" w:cstheme="minorHAnsi"/>
          <w:sz w:val="22"/>
          <w:szCs w:val="22"/>
        </w:rPr>
        <w:t xml:space="preserve">s an 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BE3B40">
        <w:rPr>
          <w:rFonts w:asciiTheme="minorHAnsi" w:eastAsia="Arial" w:hAnsiTheme="minorHAnsi" w:cstheme="minorHAnsi"/>
          <w:sz w:val="22"/>
          <w:szCs w:val="22"/>
        </w:rPr>
        <w:t>rmed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s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BE3B40">
        <w:rPr>
          <w:rFonts w:asciiTheme="minorHAnsi" w:eastAsia="Arial" w:hAnsiTheme="minorHAnsi" w:cstheme="minorHAnsi"/>
          <w:sz w:val="22"/>
          <w:szCs w:val="22"/>
        </w:rPr>
        <w:t>curity</w:t>
      </w:r>
      <w:r w:rsidRPr="00BE3B40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guard f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BE3B40">
        <w:rPr>
          <w:rFonts w:asciiTheme="minorHAnsi" w:eastAsia="Arial" w:hAnsiTheme="minorHAnsi" w:cstheme="minorHAnsi"/>
          <w:sz w:val="22"/>
          <w:szCs w:val="22"/>
        </w:rPr>
        <w:t>r Pinkert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BE3B40">
        <w:rPr>
          <w:rFonts w:asciiTheme="minorHAnsi" w:eastAsia="Arial" w:hAnsiTheme="minorHAnsi" w:cstheme="minorHAnsi"/>
          <w:sz w:val="22"/>
          <w:szCs w:val="22"/>
        </w:rPr>
        <w:t>n Services</w:t>
      </w:r>
    </w:p>
    <w:p w14:paraId="4AD5F371" w14:textId="77777777" w:rsidR="006643DE" w:rsidRPr="00BE3B40" w:rsidRDefault="006643DE">
      <w:pPr>
        <w:spacing w:before="12" w:line="220" w:lineRule="exact"/>
        <w:rPr>
          <w:rFonts w:asciiTheme="minorHAnsi" w:hAnsiTheme="minorHAnsi" w:cstheme="minorHAnsi"/>
          <w:sz w:val="22"/>
          <w:szCs w:val="22"/>
        </w:rPr>
      </w:pPr>
    </w:p>
    <w:p w14:paraId="0CE9252C" w14:textId="77777777" w:rsidR="006643DE" w:rsidRPr="00BE3B40" w:rsidRDefault="000B23A4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BE3B40">
        <w:rPr>
          <w:rFonts w:asciiTheme="minorHAnsi" w:eastAsia="Arial" w:hAnsiTheme="minorHAnsi" w:cstheme="minorHAnsi"/>
          <w:b/>
          <w:sz w:val="22"/>
          <w:szCs w:val="22"/>
        </w:rPr>
        <w:t>SUMM</w:t>
      </w:r>
      <w:r w:rsidRPr="00BE3B40">
        <w:rPr>
          <w:rFonts w:asciiTheme="minorHAnsi" w:eastAsia="Arial" w:hAnsiTheme="minorHAnsi" w:cstheme="minorHAnsi"/>
          <w:b/>
          <w:spacing w:val="-1"/>
          <w:sz w:val="22"/>
          <w:szCs w:val="22"/>
        </w:rPr>
        <w:t>A</w:t>
      </w:r>
      <w:r w:rsidRPr="00BE3B40">
        <w:rPr>
          <w:rFonts w:asciiTheme="minorHAnsi" w:eastAsia="Arial" w:hAnsiTheme="minorHAnsi" w:cstheme="minorHAnsi"/>
          <w:b/>
          <w:sz w:val="22"/>
          <w:szCs w:val="22"/>
        </w:rPr>
        <w:t>RY</w:t>
      </w:r>
      <w:r w:rsidRPr="00BE3B40"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b/>
          <w:sz w:val="22"/>
          <w:szCs w:val="22"/>
        </w:rPr>
        <w:t>OF Q</w:t>
      </w:r>
      <w:r w:rsidRPr="00BE3B40">
        <w:rPr>
          <w:rFonts w:asciiTheme="minorHAnsi" w:eastAsia="Arial" w:hAnsiTheme="minorHAnsi" w:cstheme="minorHAnsi"/>
          <w:b/>
          <w:spacing w:val="-1"/>
          <w:sz w:val="22"/>
          <w:szCs w:val="22"/>
        </w:rPr>
        <w:t>U</w:t>
      </w:r>
      <w:r w:rsidRPr="00BE3B40">
        <w:rPr>
          <w:rFonts w:asciiTheme="minorHAnsi" w:eastAsia="Arial" w:hAnsiTheme="minorHAnsi" w:cstheme="minorHAnsi"/>
          <w:b/>
          <w:sz w:val="22"/>
          <w:szCs w:val="22"/>
        </w:rPr>
        <w:t>ALIF</w:t>
      </w:r>
      <w:r w:rsidRPr="00BE3B40">
        <w:rPr>
          <w:rFonts w:asciiTheme="minorHAnsi" w:eastAsia="Arial" w:hAnsiTheme="minorHAnsi" w:cstheme="minorHAnsi"/>
          <w:b/>
          <w:spacing w:val="-2"/>
          <w:sz w:val="22"/>
          <w:szCs w:val="22"/>
        </w:rPr>
        <w:t>I</w:t>
      </w:r>
      <w:r w:rsidRPr="00BE3B40">
        <w:rPr>
          <w:rFonts w:asciiTheme="minorHAnsi" w:eastAsia="Arial" w:hAnsiTheme="minorHAnsi" w:cstheme="minorHAnsi"/>
          <w:b/>
          <w:sz w:val="22"/>
          <w:szCs w:val="22"/>
        </w:rPr>
        <w:t>CAT</w:t>
      </w:r>
      <w:r w:rsidRPr="00BE3B40">
        <w:rPr>
          <w:rFonts w:asciiTheme="minorHAnsi" w:eastAsia="Arial" w:hAnsiTheme="minorHAnsi" w:cstheme="minorHAnsi"/>
          <w:b/>
          <w:spacing w:val="-2"/>
          <w:sz w:val="22"/>
          <w:szCs w:val="22"/>
        </w:rPr>
        <w:t>I</w:t>
      </w:r>
      <w:r w:rsidRPr="00BE3B40">
        <w:rPr>
          <w:rFonts w:asciiTheme="minorHAnsi" w:eastAsia="Arial" w:hAnsiTheme="minorHAnsi" w:cstheme="minorHAnsi"/>
          <w:b/>
          <w:sz w:val="22"/>
          <w:szCs w:val="22"/>
        </w:rPr>
        <w:t>ONS</w:t>
      </w:r>
    </w:p>
    <w:p w14:paraId="6743CAC5" w14:textId="77777777" w:rsidR="006643DE" w:rsidRPr="00BE3B40" w:rsidRDefault="006643DE">
      <w:pPr>
        <w:spacing w:before="8" w:line="220" w:lineRule="exact"/>
        <w:rPr>
          <w:rFonts w:asciiTheme="minorHAnsi" w:hAnsiTheme="minorHAnsi" w:cstheme="minorHAnsi"/>
          <w:sz w:val="22"/>
          <w:szCs w:val="22"/>
        </w:rPr>
      </w:pPr>
    </w:p>
    <w:p w14:paraId="2EC6D3D7" w14:textId="77777777" w:rsidR="006643DE" w:rsidRPr="00BE3B40" w:rsidRDefault="000B23A4">
      <w:pPr>
        <w:ind w:left="460"/>
        <w:rPr>
          <w:rFonts w:asciiTheme="minorHAnsi" w:eastAsia="Arial" w:hAnsiTheme="minorHAnsi" w:cstheme="minorHAnsi"/>
          <w:sz w:val="22"/>
          <w:szCs w:val="22"/>
        </w:rPr>
      </w:pPr>
      <w:r w:rsidRPr="00BE3B40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BE3B40">
        <w:rPr>
          <w:rFonts w:asciiTheme="minorHAnsi" w:eastAsia="Verdana" w:hAnsiTheme="minorHAnsi" w:cstheme="minorHAnsi"/>
          <w:spacing w:val="40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Active U.S. govern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BE3B40">
        <w:rPr>
          <w:rFonts w:asciiTheme="minorHAnsi" w:eastAsia="Arial" w:hAnsiTheme="minorHAnsi" w:cstheme="minorHAnsi"/>
          <w:sz w:val="22"/>
          <w:szCs w:val="22"/>
        </w:rPr>
        <w:t>ent s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BE3B40">
        <w:rPr>
          <w:rFonts w:asciiTheme="minorHAnsi" w:eastAsia="Arial" w:hAnsiTheme="minorHAnsi" w:cstheme="minorHAnsi"/>
          <w:sz w:val="22"/>
          <w:szCs w:val="22"/>
        </w:rPr>
        <w:t>curity cl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BE3B40">
        <w:rPr>
          <w:rFonts w:asciiTheme="minorHAnsi" w:eastAsia="Arial" w:hAnsiTheme="minorHAnsi" w:cstheme="minorHAnsi"/>
          <w:sz w:val="22"/>
          <w:szCs w:val="22"/>
        </w:rPr>
        <w:t>ara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BE3B40">
        <w:rPr>
          <w:rFonts w:asciiTheme="minorHAnsi" w:eastAsia="Arial" w:hAnsiTheme="minorHAnsi" w:cstheme="minorHAnsi"/>
          <w:sz w:val="22"/>
          <w:szCs w:val="22"/>
        </w:rPr>
        <w:t>e</w:t>
      </w:r>
    </w:p>
    <w:p w14:paraId="1CB9A4A4" w14:textId="77777777" w:rsidR="006643DE" w:rsidRPr="00BE3B40" w:rsidRDefault="000B23A4">
      <w:pPr>
        <w:ind w:left="460"/>
        <w:rPr>
          <w:rFonts w:asciiTheme="minorHAnsi" w:eastAsia="Arial" w:hAnsiTheme="minorHAnsi" w:cstheme="minorHAnsi"/>
          <w:sz w:val="22"/>
          <w:szCs w:val="22"/>
        </w:rPr>
      </w:pPr>
      <w:r w:rsidRPr="00BE3B40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BE3B40">
        <w:rPr>
          <w:rFonts w:asciiTheme="minorHAnsi" w:eastAsia="Verdana" w:hAnsiTheme="minorHAnsi" w:cstheme="minorHAnsi"/>
          <w:spacing w:val="40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Bilingual-fl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>ue</w:t>
      </w:r>
      <w:r w:rsidRPr="00BE3B40">
        <w:rPr>
          <w:rFonts w:asciiTheme="minorHAnsi" w:eastAsia="Arial" w:hAnsiTheme="minorHAnsi" w:cstheme="minorHAnsi"/>
          <w:sz w:val="22"/>
          <w:szCs w:val="22"/>
        </w:rPr>
        <w:t xml:space="preserve">nt in both </w:t>
      </w:r>
      <w:r w:rsidRPr="00BE3B40">
        <w:rPr>
          <w:rFonts w:asciiTheme="minorHAnsi" w:eastAsia="Arial" w:hAnsiTheme="minorHAnsi" w:cstheme="minorHAnsi"/>
          <w:sz w:val="22"/>
          <w:szCs w:val="22"/>
        </w:rPr>
        <w:t xml:space="preserve">English 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BE3B40">
        <w:rPr>
          <w:rFonts w:asciiTheme="minorHAnsi" w:eastAsia="Arial" w:hAnsiTheme="minorHAnsi" w:cstheme="minorHAnsi"/>
          <w:sz w:val="22"/>
          <w:szCs w:val="22"/>
        </w:rPr>
        <w:t>nd Sp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BE3B40">
        <w:rPr>
          <w:rFonts w:asciiTheme="minorHAnsi" w:eastAsia="Arial" w:hAnsiTheme="minorHAnsi" w:cstheme="minorHAnsi"/>
          <w:sz w:val="22"/>
          <w:szCs w:val="22"/>
        </w:rPr>
        <w:t>nish</w:t>
      </w:r>
    </w:p>
    <w:p w14:paraId="18EDF0A3" w14:textId="77777777" w:rsidR="006643DE" w:rsidRPr="00BE3B40" w:rsidRDefault="000B23A4">
      <w:pPr>
        <w:ind w:left="460"/>
        <w:rPr>
          <w:rFonts w:asciiTheme="minorHAnsi" w:eastAsia="Arial" w:hAnsiTheme="minorHAnsi" w:cstheme="minorHAnsi"/>
          <w:sz w:val="22"/>
          <w:szCs w:val="22"/>
        </w:rPr>
      </w:pPr>
      <w:r w:rsidRPr="00BE3B40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BE3B40">
        <w:rPr>
          <w:rFonts w:asciiTheme="minorHAnsi" w:eastAsia="Verdana" w:hAnsiTheme="minorHAnsi" w:cstheme="minorHAnsi"/>
          <w:spacing w:val="40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Super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E3B40">
        <w:rPr>
          <w:rFonts w:asciiTheme="minorHAnsi" w:eastAsia="Arial" w:hAnsiTheme="minorHAnsi" w:cstheme="minorHAnsi"/>
          <w:sz w:val="22"/>
          <w:szCs w:val="22"/>
        </w:rPr>
        <w:t>or p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BE3B40">
        <w:rPr>
          <w:rFonts w:asciiTheme="minorHAnsi" w:eastAsia="Arial" w:hAnsiTheme="minorHAnsi" w:cstheme="minorHAnsi"/>
          <w:sz w:val="22"/>
          <w:szCs w:val="22"/>
        </w:rPr>
        <w:t>r</w:t>
      </w:r>
      <w:r w:rsidRPr="00BE3B40">
        <w:rPr>
          <w:rFonts w:asciiTheme="minorHAnsi" w:eastAsia="Arial" w:hAnsiTheme="minorHAnsi" w:cstheme="minorHAnsi"/>
          <w:spacing w:val="-2"/>
          <w:sz w:val="22"/>
          <w:szCs w:val="22"/>
        </w:rPr>
        <w:t>f</w:t>
      </w:r>
      <w:r w:rsidRPr="00BE3B40">
        <w:rPr>
          <w:rFonts w:asciiTheme="minorHAnsi" w:eastAsia="Arial" w:hAnsiTheme="minorHAnsi" w:cstheme="minorHAnsi"/>
          <w:sz w:val="22"/>
          <w:szCs w:val="22"/>
        </w:rPr>
        <w:t>orm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BE3B40">
        <w:rPr>
          <w:rFonts w:asciiTheme="minorHAnsi" w:eastAsia="Arial" w:hAnsiTheme="minorHAnsi" w:cstheme="minorHAnsi"/>
          <w:sz w:val="22"/>
          <w:szCs w:val="22"/>
        </w:rPr>
        <w:t>nce aw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BE3B40">
        <w:rPr>
          <w:rFonts w:asciiTheme="minorHAnsi" w:eastAsia="Arial" w:hAnsiTheme="minorHAnsi" w:cstheme="minorHAnsi"/>
          <w:sz w:val="22"/>
          <w:szCs w:val="22"/>
        </w:rPr>
        <w:t>rd for p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BE3B40">
        <w:rPr>
          <w:rFonts w:asciiTheme="minorHAnsi" w:eastAsia="Arial" w:hAnsiTheme="minorHAnsi" w:cstheme="minorHAnsi"/>
          <w:sz w:val="22"/>
          <w:szCs w:val="22"/>
        </w:rPr>
        <w:t>st four years in s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BE3B40">
        <w:rPr>
          <w:rFonts w:asciiTheme="minorHAnsi" w:eastAsia="Arial" w:hAnsiTheme="minorHAnsi" w:cstheme="minorHAnsi"/>
          <w:sz w:val="22"/>
          <w:szCs w:val="22"/>
        </w:rPr>
        <w:t>curity ma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BE3B40">
        <w:rPr>
          <w:rFonts w:asciiTheme="minorHAnsi" w:eastAsia="Arial" w:hAnsiTheme="minorHAnsi" w:cstheme="minorHAnsi"/>
          <w:sz w:val="22"/>
          <w:szCs w:val="22"/>
        </w:rPr>
        <w:t>a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BE3B40">
        <w:rPr>
          <w:rFonts w:asciiTheme="minorHAnsi" w:eastAsia="Arial" w:hAnsiTheme="minorHAnsi" w:cstheme="minorHAnsi"/>
          <w:sz w:val="22"/>
          <w:szCs w:val="22"/>
        </w:rPr>
        <w:t>ement</w:t>
      </w:r>
    </w:p>
    <w:p w14:paraId="7B355482" w14:textId="77777777" w:rsidR="006643DE" w:rsidRPr="00BE3B40" w:rsidRDefault="000B23A4">
      <w:pPr>
        <w:ind w:left="460"/>
        <w:rPr>
          <w:rFonts w:asciiTheme="minorHAnsi" w:eastAsia="Arial" w:hAnsiTheme="minorHAnsi" w:cstheme="minorHAnsi"/>
          <w:sz w:val="22"/>
          <w:szCs w:val="22"/>
        </w:rPr>
      </w:pPr>
      <w:r w:rsidRPr="00BE3B40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BE3B40">
        <w:rPr>
          <w:rFonts w:asciiTheme="minorHAnsi" w:eastAsia="Verdana" w:hAnsiTheme="minorHAnsi" w:cstheme="minorHAnsi"/>
          <w:spacing w:val="40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Able to make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difficult dec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E3B40">
        <w:rPr>
          <w:rFonts w:asciiTheme="minorHAnsi" w:eastAsia="Arial" w:hAnsiTheme="minorHAnsi" w:cstheme="minorHAnsi"/>
          <w:sz w:val="22"/>
          <w:szCs w:val="22"/>
        </w:rPr>
        <w:t>ons in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str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BE3B40">
        <w:rPr>
          <w:rFonts w:asciiTheme="minorHAnsi" w:eastAsia="Arial" w:hAnsiTheme="minorHAnsi" w:cstheme="minorHAnsi"/>
          <w:sz w:val="22"/>
          <w:szCs w:val="22"/>
        </w:rPr>
        <w:t>ss</w:t>
      </w:r>
      <w:r w:rsidRPr="00BE3B40">
        <w:rPr>
          <w:rFonts w:asciiTheme="minorHAnsi" w:eastAsia="Arial" w:hAnsiTheme="minorHAnsi" w:cstheme="minorHAnsi"/>
          <w:spacing w:val="-2"/>
          <w:sz w:val="22"/>
          <w:szCs w:val="22"/>
        </w:rPr>
        <w:t>f</w:t>
      </w:r>
      <w:r w:rsidRPr="00BE3B40">
        <w:rPr>
          <w:rFonts w:asciiTheme="minorHAnsi" w:eastAsia="Arial" w:hAnsiTheme="minorHAnsi" w:cstheme="minorHAnsi"/>
          <w:sz w:val="22"/>
          <w:szCs w:val="22"/>
        </w:rPr>
        <w:t>ul situatio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BE3B40">
        <w:rPr>
          <w:rFonts w:asciiTheme="minorHAnsi" w:eastAsia="Arial" w:hAnsiTheme="minorHAnsi" w:cstheme="minorHAnsi"/>
          <w:sz w:val="22"/>
          <w:szCs w:val="22"/>
        </w:rPr>
        <w:t>s</w:t>
      </w:r>
    </w:p>
    <w:p w14:paraId="47F80160" w14:textId="77777777" w:rsidR="006643DE" w:rsidRPr="00BE3B40" w:rsidRDefault="006643DE">
      <w:pPr>
        <w:spacing w:before="11" w:line="220" w:lineRule="exact"/>
        <w:rPr>
          <w:rFonts w:asciiTheme="minorHAnsi" w:hAnsiTheme="minorHAnsi" w:cstheme="minorHAnsi"/>
          <w:sz w:val="22"/>
          <w:szCs w:val="22"/>
        </w:rPr>
      </w:pPr>
    </w:p>
    <w:p w14:paraId="1059AD59" w14:textId="77777777" w:rsidR="006643DE" w:rsidRPr="00BE3B40" w:rsidRDefault="000B23A4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BE3B40">
        <w:rPr>
          <w:rFonts w:asciiTheme="minorHAnsi" w:eastAsia="Arial" w:hAnsiTheme="minorHAnsi" w:cstheme="minorHAnsi"/>
          <w:b/>
          <w:sz w:val="22"/>
          <w:szCs w:val="22"/>
        </w:rPr>
        <w:t>EXPERIENCE</w:t>
      </w:r>
    </w:p>
    <w:p w14:paraId="5B5BF145" w14:textId="77777777" w:rsidR="006643DE" w:rsidRPr="00BE3B40" w:rsidRDefault="006643DE">
      <w:pPr>
        <w:spacing w:before="8" w:line="220" w:lineRule="exact"/>
        <w:rPr>
          <w:rFonts w:asciiTheme="minorHAnsi" w:hAnsiTheme="minorHAnsi" w:cstheme="minorHAnsi"/>
          <w:sz w:val="22"/>
          <w:szCs w:val="22"/>
        </w:rPr>
      </w:pPr>
    </w:p>
    <w:p w14:paraId="7143B7E9" w14:textId="77777777" w:rsidR="006643DE" w:rsidRPr="00BE3B40" w:rsidRDefault="000B23A4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BE3B40">
        <w:rPr>
          <w:rFonts w:asciiTheme="minorHAnsi" w:eastAsia="Arial" w:hAnsiTheme="minorHAnsi" w:cstheme="minorHAnsi"/>
          <w:sz w:val="22"/>
          <w:szCs w:val="22"/>
        </w:rPr>
        <w:t>19XX-20XX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b/>
          <w:sz w:val="22"/>
          <w:szCs w:val="22"/>
        </w:rPr>
        <w:t>Securi</w:t>
      </w:r>
      <w:r w:rsidRPr="00BE3B40">
        <w:rPr>
          <w:rFonts w:asciiTheme="minorHAnsi" w:eastAsia="Arial" w:hAnsiTheme="minorHAnsi" w:cstheme="minorHAnsi"/>
          <w:b/>
          <w:spacing w:val="2"/>
          <w:sz w:val="22"/>
          <w:szCs w:val="22"/>
        </w:rPr>
        <w:t>t</w:t>
      </w:r>
      <w:r w:rsidRPr="00BE3B40">
        <w:rPr>
          <w:rFonts w:asciiTheme="minorHAnsi" w:eastAsia="Arial" w:hAnsiTheme="minorHAnsi" w:cstheme="minorHAnsi"/>
          <w:b/>
          <w:sz w:val="22"/>
          <w:szCs w:val="22"/>
        </w:rPr>
        <w:t>y</w:t>
      </w:r>
      <w:r w:rsidRPr="00BE3B40">
        <w:rPr>
          <w:rFonts w:asciiTheme="minorHAnsi" w:eastAsia="Arial" w:hAnsiTheme="minorHAnsi" w:cstheme="minorHAnsi"/>
          <w:b/>
          <w:spacing w:val="-4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b/>
          <w:sz w:val="22"/>
          <w:szCs w:val="22"/>
        </w:rPr>
        <w:t>Sp</w:t>
      </w:r>
      <w:r w:rsidRPr="00BE3B40">
        <w:rPr>
          <w:rFonts w:asciiTheme="minorHAnsi" w:eastAsia="Arial" w:hAnsiTheme="minorHAnsi" w:cstheme="minorHAnsi"/>
          <w:b/>
          <w:spacing w:val="1"/>
          <w:sz w:val="22"/>
          <w:szCs w:val="22"/>
        </w:rPr>
        <w:t>e</w:t>
      </w:r>
      <w:r w:rsidRPr="00BE3B40">
        <w:rPr>
          <w:rFonts w:asciiTheme="minorHAnsi" w:eastAsia="Arial" w:hAnsiTheme="minorHAnsi" w:cstheme="minorHAnsi"/>
          <w:b/>
          <w:sz w:val="22"/>
          <w:szCs w:val="22"/>
        </w:rPr>
        <w:t xml:space="preserve">cialist </w:t>
      </w:r>
      <w:r w:rsidRPr="00BE3B40">
        <w:rPr>
          <w:rFonts w:asciiTheme="minorHAnsi" w:eastAsia="Arial" w:hAnsiTheme="minorHAnsi" w:cstheme="minorHAnsi"/>
          <w:sz w:val="22"/>
          <w:szCs w:val="22"/>
        </w:rPr>
        <w:t>U.S. Mari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BE3B40">
        <w:rPr>
          <w:rFonts w:asciiTheme="minorHAnsi" w:eastAsia="Arial" w:hAnsiTheme="minorHAnsi" w:cstheme="minorHAnsi"/>
          <w:sz w:val="22"/>
          <w:szCs w:val="22"/>
        </w:rPr>
        <w:t>e C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BE3B40">
        <w:rPr>
          <w:rFonts w:asciiTheme="minorHAnsi" w:eastAsia="Arial" w:hAnsiTheme="minorHAnsi" w:cstheme="minorHAnsi"/>
          <w:sz w:val="22"/>
          <w:szCs w:val="22"/>
        </w:rPr>
        <w:t>r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BE3B40">
        <w:rPr>
          <w:rFonts w:asciiTheme="minorHAnsi" w:eastAsia="Arial" w:hAnsiTheme="minorHAnsi" w:cstheme="minorHAnsi"/>
          <w:sz w:val="22"/>
          <w:szCs w:val="22"/>
        </w:rPr>
        <w:t>s</w:t>
      </w:r>
    </w:p>
    <w:p w14:paraId="4DF3494C" w14:textId="77777777" w:rsidR="006643DE" w:rsidRPr="00BE3B40" w:rsidRDefault="000B23A4">
      <w:pPr>
        <w:ind w:left="460"/>
        <w:rPr>
          <w:rFonts w:asciiTheme="minorHAnsi" w:eastAsia="Arial" w:hAnsiTheme="minorHAnsi" w:cstheme="minorHAnsi"/>
          <w:sz w:val="22"/>
          <w:szCs w:val="22"/>
        </w:rPr>
      </w:pPr>
      <w:r w:rsidRPr="00BE3B40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BE3B40">
        <w:rPr>
          <w:rFonts w:asciiTheme="minorHAnsi" w:eastAsia="Verdana" w:hAnsiTheme="minorHAnsi" w:cstheme="minorHAnsi"/>
          <w:spacing w:val="40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Superv</w:t>
      </w:r>
      <w:r w:rsidRPr="00BE3B40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BE3B40">
        <w:rPr>
          <w:rFonts w:asciiTheme="minorHAnsi" w:eastAsia="Arial" w:hAnsiTheme="minorHAnsi" w:cstheme="minorHAnsi"/>
          <w:sz w:val="22"/>
          <w:szCs w:val="22"/>
        </w:rPr>
        <w:t xml:space="preserve">sed 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>$</w:t>
      </w:r>
      <w:r w:rsidRPr="00BE3B40">
        <w:rPr>
          <w:rFonts w:asciiTheme="minorHAnsi" w:eastAsia="Arial" w:hAnsiTheme="minorHAnsi" w:cstheme="minorHAnsi"/>
          <w:sz w:val="22"/>
          <w:szCs w:val="22"/>
        </w:rPr>
        <w:t>100 million of</w:t>
      </w:r>
      <w:r w:rsidRPr="00BE3B40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highly se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E3B40">
        <w:rPr>
          <w:rFonts w:asciiTheme="minorHAnsi" w:eastAsia="Arial" w:hAnsiTheme="minorHAnsi" w:cstheme="minorHAnsi"/>
          <w:sz w:val="22"/>
          <w:szCs w:val="22"/>
        </w:rPr>
        <w:t>it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>iv</w:t>
      </w:r>
      <w:r w:rsidRPr="00BE3B40">
        <w:rPr>
          <w:rFonts w:asciiTheme="minorHAnsi" w:eastAsia="Arial" w:hAnsiTheme="minorHAnsi" w:cstheme="minorHAnsi"/>
          <w:sz w:val="22"/>
          <w:szCs w:val="22"/>
        </w:rPr>
        <w:t>e equipm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BE3B40">
        <w:rPr>
          <w:rFonts w:asciiTheme="minorHAnsi" w:eastAsia="Arial" w:hAnsiTheme="minorHAnsi" w:cstheme="minorHAnsi"/>
          <w:sz w:val="22"/>
          <w:szCs w:val="22"/>
        </w:rPr>
        <w:t>nt – efforts led to zero loss in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 xml:space="preserve">a 3-year 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BE3B40">
        <w:rPr>
          <w:rFonts w:asciiTheme="minorHAnsi" w:eastAsia="Arial" w:hAnsiTheme="minorHAnsi" w:cstheme="minorHAnsi"/>
          <w:sz w:val="22"/>
          <w:szCs w:val="22"/>
        </w:rPr>
        <w:t>er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E3B40">
        <w:rPr>
          <w:rFonts w:asciiTheme="minorHAnsi" w:eastAsia="Arial" w:hAnsiTheme="minorHAnsi" w:cstheme="minorHAnsi"/>
          <w:sz w:val="22"/>
          <w:szCs w:val="22"/>
        </w:rPr>
        <w:t>od.</w:t>
      </w:r>
    </w:p>
    <w:p w14:paraId="094FD8EE" w14:textId="77777777" w:rsidR="006643DE" w:rsidRPr="00BE3B40" w:rsidRDefault="000B23A4">
      <w:pPr>
        <w:tabs>
          <w:tab w:val="left" w:pos="820"/>
        </w:tabs>
        <w:ind w:left="820" w:right="861" w:hanging="360"/>
        <w:rPr>
          <w:rFonts w:asciiTheme="minorHAnsi" w:eastAsia="Arial" w:hAnsiTheme="minorHAnsi" w:cstheme="minorHAnsi"/>
          <w:sz w:val="22"/>
          <w:szCs w:val="22"/>
        </w:rPr>
      </w:pPr>
      <w:r w:rsidRPr="00BE3B40">
        <w:rPr>
          <w:rFonts w:asciiTheme="minorHAnsi" w:eastAsia="Verdana" w:hAnsiTheme="minorHAnsi" w:cstheme="minorHAnsi"/>
          <w:sz w:val="22"/>
          <w:szCs w:val="22"/>
        </w:rPr>
        <w:t>•</w:t>
      </w:r>
      <w:r w:rsidRPr="00BE3B40">
        <w:rPr>
          <w:rFonts w:asciiTheme="minorHAnsi" w:eastAsia="Verdana" w:hAnsiTheme="minorHAnsi" w:cstheme="minorHAnsi"/>
          <w:sz w:val="22"/>
          <w:szCs w:val="22"/>
        </w:rPr>
        <w:tab/>
      </w:r>
      <w:r w:rsidRPr="00BE3B40">
        <w:rPr>
          <w:rFonts w:asciiTheme="minorHAnsi" w:eastAsia="Arial" w:hAnsiTheme="minorHAnsi" w:cstheme="minorHAnsi"/>
          <w:sz w:val="22"/>
          <w:szCs w:val="22"/>
        </w:rPr>
        <w:t>Implement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BE3B40">
        <w:rPr>
          <w:rFonts w:asciiTheme="minorHAnsi" w:eastAsia="Arial" w:hAnsiTheme="minorHAnsi" w:cstheme="minorHAnsi"/>
          <w:sz w:val="22"/>
          <w:szCs w:val="22"/>
        </w:rPr>
        <w:t>d new</w:t>
      </w:r>
      <w:r w:rsidRPr="00BE3B40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system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sec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BE3B40">
        <w:rPr>
          <w:rFonts w:asciiTheme="minorHAnsi" w:eastAsia="Arial" w:hAnsiTheme="minorHAnsi" w:cstheme="minorHAnsi"/>
          <w:sz w:val="22"/>
          <w:szCs w:val="22"/>
        </w:rPr>
        <w:t>rity plan that led to increased l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BE3B40">
        <w:rPr>
          <w:rFonts w:asciiTheme="minorHAnsi" w:eastAsia="Arial" w:hAnsiTheme="minorHAnsi" w:cstheme="minorHAnsi"/>
          <w:sz w:val="22"/>
          <w:szCs w:val="22"/>
        </w:rPr>
        <w:t>ckd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BE3B40">
        <w:rPr>
          <w:rFonts w:asciiTheme="minorHAnsi" w:eastAsia="Arial" w:hAnsiTheme="minorHAnsi" w:cstheme="minorHAnsi"/>
          <w:sz w:val="22"/>
          <w:szCs w:val="22"/>
        </w:rPr>
        <w:t>wn protecti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BE3B40">
        <w:rPr>
          <w:rFonts w:asciiTheme="minorHAnsi" w:eastAsia="Arial" w:hAnsiTheme="minorHAnsi" w:cstheme="minorHAnsi"/>
          <w:sz w:val="22"/>
          <w:szCs w:val="22"/>
        </w:rPr>
        <w:t>n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for brig perso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BE3B40">
        <w:rPr>
          <w:rFonts w:asciiTheme="minorHAnsi" w:eastAsia="Arial" w:hAnsiTheme="minorHAnsi" w:cstheme="minorHAnsi"/>
          <w:sz w:val="22"/>
          <w:szCs w:val="22"/>
        </w:rPr>
        <w:t>nel.</w:t>
      </w:r>
    </w:p>
    <w:p w14:paraId="5741E0A6" w14:textId="77777777" w:rsidR="006643DE" w:rsidRPr="00BE3B40" w:rsidRDefault="000B23A4">
      <w:pPr>
        <w:spacing w:line="240" w:lineRule="exact"/>
        <w:ind w:left="460"/>
        <w:rPr>
          <w:rFonts w:asciiTheme="minorHAnsi" w:eastAsia="Arial" w:hAnsiTheme="minorHAnsi" w:cstheme="minorHAnsi"/>
          <w:sz w:val="22"/>
          <w:szCs w:val="22"/>
        </w:rPr>
      </w:pPr>
      <w:r w:rsidRPr="00BE3B40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 </w:t>
      </w:r>
      <w:r w:rsidRPr="00BE3B40">
        <w:rPr>
          <w:rFonts w:asciiTheme="minorHAnsi" w:eastAsia="Verdana" w:hAnsiTheme="minorHAnsi" w:cstheme="minorHAnsi"/>
          <w:spacing w:val="40"/>
          <w:position w:val="-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position w:val="-1"/>
          <w:sz w:val="22"/>
          <w:szCs w:val="22"/>
        </w:rPr>
        <w:t>Provided l</w:t>
      </w:r>
      <w:r w:rsidRPr="00BE3B40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e</w:t>
      </w:r>
      <w:r w:rsidRPr="00BE3B40">
        <w:rPr>
          <w:rFonts w:asciiTheme="minorHAnsi" w:eastAsia="Arial" w:hAnsiTheme="minorHAnsi" w:cstheme="minorHAnsi"/>
          <w:position w:val="-1"/>
          <w:sz w:val="22"/>
          <w:szCs w:val="22"/>
        </w:rPr>
        <w:t>a</w:t>
      </w:r>
      <w:r w:rsidRPr="00BE3B40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d</w:t>
      </w:r>
      <w:r w:rsidRPr="00BE3B40">
        <w:rPr>
          <w:rFonts w:asciiTheme="minorHAnsi" w:eastAsia="Arial" w:hAnsiTheme="minorHAnsi" w:cstheme="minorHAnsi"/>
          <w:position w:val="-1"/>
          <w:sz w:val="22"/>
          <w:szCs w:val="22"/>
        </w:rPr>
        <w:t>ership, ins</w:t>
      </w:r>
      <w:r w:rsidRPr="00BE3B40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t</w:t>
      </w:r>
      <w:r w:rsidRPr="00BE3B40">
        <w:rPr>
          <w:rFonts w:asciiTheme="minorHAnsi" w:eastAsia="Arial" w:hAnsiTheme="minorHAnsi" w:cstheme="minorHAnsi"/>
          <w:position w:val="-1"/>
          <w:sz w:val="22"/>
          <w:szCs w:val="22"/>
        </w:rPr>
        <w:t>r</w:t>
      </w:r>
      <w:r w:rsidRPr="00BE3B40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u</w:t>
      </w:r>
      <w:r w:rsidRPr="00BE3B40">
        <w:rPr>
          <w:rFonts w:asciiTheme="minorHAnsi" w:eastAsia="Arial" w:hAnsiTheme="minorHAnsi" w:cstheme="minorHAnsi"/>
          <w:position w:val="-1"/>
          <w:sz w:val="22"/>
          <w:szCs w:val="22"/>
        </w:rPr>
        <w:t>ction, and</w:t>
      </w:r>
      <w:r w:rsidRPr="00BE3B40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position w:val="-1"/>
          <w:sz w:val="22"/>
          <w:szCs w:val="22"/>
        </w:rPr>
        <w:t>s</w:t>
      </w:r>
      <w:r w:rsidRPr="00BE3B40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u</w:t>
      </w:r>
      <w:r w:rsidRPr="00BE3B40">
        <w:rPr>
          <w:rFonts w:asciiTheme="minorHAnsi" w:eastAsia="Arial" w:hAnsiTheme="minorHAnsi" w:cstheme="minorHAnsi"/>
          <w:position w:val="-1"/>
          <w:sz w:val="22"/>
          <w:szCs w:val="22"/>
        </w:rPr>
        <w:t>pervis</w:t>
      </w:r>
      <w:r w:rsidRPr="00BE3B40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BE3B40">
        <w:rPr>
          <w:rFonts w:asciiTheme="minorHAnsi" w:eastAsia="Arial" w:hAnsiTheme="minorHAnsi" w:cstheme="minorHAnsi"/>
          <w:position w:val="-1"/>
          <w:sz w:val="22"/>
          <w:szCs w:val="22"/>
        </w:rPr>
        <w:t xml:space="preserve">on of </w:t>
      </w:r>
      <w:r w:rsidRPr="00BE3B40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2</w:t>
      </w:r>
      <w:r w:rsidRPr="00BE3B40">
        <w:rPr>
          <w:rFonts w:asciiTheme="minorHAnsi" w:eastAsia="Arial" w:hAnsiTheme="minorHAnsi" w:cstheme="minorHAnsi"/>
          <w:position w:val="-1"/>
          <w:sz w:val="22"/>
          <w:szCs w:val="22"/>
        </w:rPr>
        <w:t>5 perso</w:t>
      </w:r>
      <w:r w:rsidRPr="00BE3B40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n</w:t>
      </w:r>
      <w:r w:rsidRPr="00BE3B40">
        <w:rPr>
          <w:rFonts w:asciiTheme="minorHAnsi" w:eastAsia="Arial" w:hAnsiTheme="minorHAnsi" w:cstheme="minorHAnsi"/>
          <w:position w:val="-1"/>
          <w:sz w:val="22"/>
          <w:szCs w:val="22"/>
        </w:rPr>
        <w:t>nel –</w:t>
      </w:r>
      <w:r w:rsidRPr="00BE3B40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position w:val="-1"/>
          <w:sz w:val="22"/>
          <w:szCs w:val="22"/>
        </w:rPr>
        <w:t>efforts r</w:t>
      </w:r>
      <w:r w:rsidRPr="00BE3B40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e</w:t>
      </w:r>
      <w:r w:rsidRPr="00BE3B40">
        <w:rPr>
          <w:rFonts w:asciiTheme="minorHAnsi" w:eastAsia="Arial" w:hAnsiTheme="minorHAnsi" w:cstheme="minorHAnsi"/>
          <w:position w:val="-1"/>
          <w:sz w:val="22"/>
          <w:szCs w:val="22"/>
        </w:rPr>
        <w:t>sul</w:t>
      </w:r>
      <w:r w:rsidRPr="00BE3B40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t</w:t>
      </w:r>
      <w:r w:rsidRPr="00BE3B40">
        <w:rPr>
          <w:rFonts w:asciiTheme="minorHAnsi" w:eastAsia="Arial" w:hAnsiTheme="minorHAnsi" w:cstheme="minorHAnsi"/>
          <w:position w:val="-1"/>
          <w:sz w:val="22"/>
          <w:szCs w:val="22"/>
        </w:rPr>
        <w:t>ed in a 30%</w:t>
      </w:r>
    </w:p>
    <w:p w14:paraId="1554375E" w14:textId="77777777" w:rsidR="006643DE" w:rsidRPr="00BE3B40" w:rsidRDefault="000B23A4">
      <w:pPr>
        <w:spacing w:line="220" w:lineRule="exact"/>
        <w:ind w:left="820"/>
        <w:rPr>
          <w:rFonts w:asciiTheme="minorHAnsi" w:eastAsia="Arial" w:hAnsiTheme="minorHAnsi" w:cstheme="minorHAnsi"/>
          <w:sz w:val="22"/>
          <w:szCs w:val="22"/>
        </w:rPr>
      </w:pPr>
      <w:r w:rsidRPr="00BE3B40">
        <w:rPr>
          <w:rFonts w:asciiTheme="minorHAnsi" w:eastAsia="Arial" w:hAnsiTheme="minorHAnsi" w:cstheme="minorHAnsi"/>
          <w:sz w:val="22"/>
          <w:szCs w:val="22"/>
        </w:rPr>
        <w:t>decre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E3B40">
        <w:rPr>
          <w:rFonts w:asciiTheme="minorHAnsi" w:eastAsia="Arial" w:hAnsiTheme="minorHAnsi" w:cstheme="minorHAnsi"/>
          <w:sz w:val="22"/>
          <w:szCs w:val="22"/>
        </w:rPr>
        <w:t>e in</w:t>
      </w:r>
      <w:r w:rsidRPr="00BE3B40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staff turnover and a 10% i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BE3B40">
        <w:rPr>
          <w:rFonts w:asciiTheme="minorHAnsi" w:eastAsia="Arial" w:hAnsiTheme="minorHAnsi" w:cstheme="minorHAnsi"/>
          <w:sz w:val="22"/>
          <w:szCs w:val="22"/>
        </w:rPr>
        <w:t>cr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BE3B40">
        <w:rPr>
          <w:rFonts w:asciiTheme="minorHAnsi" w:eastAsia="Arial" w:hAnsiTheme="minorHAnsi" w:cstheme="minorHAnsi"/>
          <w:sz w:val="22"/>
          <w:szCs w:val="22"/>
        </w:rPr>
        <w:t>ase in pr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BE3B40">
        <w:rPr>
          <w:rFonts w:asciiTheme="minorHAnsi" w:eastAsia="Arial" w:hAnsiTheme="minorHAnsi" w:cstheme="minorHAnsi"/>
          <w:sz w:val="22"/>
          <w:szCs w:val="22"/>
        </w:rPr>
        <w:t>motions.</w:t>
      </w:r>
    </w:p>
    <w:p w14:paraId="5ADCDCAD" w14:textId="77777777" w:rsidR="006643DE" w:rsidRPr="00BE3B40" w:rsidRDefault="000B23A4">
      <w:pPr>
        <w:tabs>
          <w:tab w:val="left" w:pos="820"/>
        </w:tabs>
        <w:ind w:left="820" w:right="395" w:hanging="360"/>
        <w:rPr>
          <w:rFonts w:asciiTheme="minorHAnsi" w:eastAsia="Arial" w:hAnsiTheme="minorHAnsi" w:cstheme="minorHAnsi"/>
          <w:sz w:val="22"/>
          <w:szCs w:val="22"/>
        </w:rPr>
      </w:pPr>
      <w:r w:rsidRPr="00BE3B40">
        <w:rPr>
          <w:rFonts w:asciiTheme="minorHAnsi" w:eastAsia="Verdana" w:hAnsiTheme="minorHAnsi" w:cstheme="minorHAnsi"/>
          <w:sz w:val="22"/>
          <w:szCs w:val="22"/>
        </w:rPr>
        <w:t>•</w:t>
      </w:r>
      <w:r w:rsidRPr="00BE3B40">
        <w:rPr>
          <w:rFonts w:asciiTheme="minorHAnsi" w:eastAsia="Verdana" w:hAnsiTheme="minorHAnsi" w:cstheme="minorHAnsi"/>
          <w:sz w:val="22"/>
          <w:szCs w:val="22"/>
        </w:rPr>
        <w:tab/>
      </w:r>
      <w:r w:rsidRPr="00BE3B40">
        <w:rPr>
          <w:rFonts w:asciiTheme="minorHAnsi" w:eastAsia="Arial" w:hAnsiTheme="minorHAnsi" w:cstheme="minorHAnsi"/>
          <w:sz w:val="22"/>
          <w:szCs w:val="22"/>
        </w:rPr>
        <w:t>Expertly managed inv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BE3B40">
        <w:rPr>
          <w:rFonts w:asciiTheme="minorHAnsi" w:eastAsia="Arial" w:hAnsiTheme="minorHAnsi" w:cstheme="minorHAnsi"/>
          <w:sz w:val="22"/>
          <w:szCs w:val="22"/>
        </w:rPr>
        <w:t>sti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BE3B40">
        <w:rPr>
          <w:rFonts w:asciiTheme="minorHAnsi" w:eastAsia="Arial" w:hAnsiTheme="minorHAnsi" w:cstheme="minorHAnsi"/>
          <w:sz w:val="22"/>
          <w:szCs w:val="22"/>
        </w:rPr>
        <w:t>ative rep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BE3B40">
        <w:rPr>
          <w:rFonts w:asciiTheme="minorHAnsi" w:eastAsia="Arial" w:hAnsiTheme="minorHAnsi" w:cstheme="minorHAnsi"/>
          <w:sz w:val="22"/>
          <w:szCs w:val="22"/>
        </w:rPr>
        <w:t>rts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– recogn</w:t>
      </w:r>
      <w:r w:rsidRPr="00BE3B40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BE3B40">
        <w:rPr>
          <w:rFonts w:asciiTheme="minorHAnsi" w:eastAsia="Arial" w:hAnsiTheme="minorHAnsi" w:cstheme="minorHAnsi"/>
          <w:sz w:val="22"/>
          <w:szCs w:val="22"/>
        </w:rPr>
        <w:t>z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BE3B40">
        <w:rPr>
          <w:rFonts w:asciiTheme="minorHAnsi" w:eastAsia="Arial" w:hAnsiTheme="minorHAnsi" w:cstheme="minorHAnsi"/>
          <w:sz w:val="22"/>
          <w:szCs w:val="22"/>
        </w:rPr>
        <w:t>d as NCO of t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BE3B40">
        <w:rPr>
          <w:rFonts w:asciiTheme="minorHAnsi" w:eastAsia="Arial" w:hAnsiTheme="minorHAnsi" w:cstheme="minorHAnsi"/>
          <w:sz w:val="22"/>
          <w:szCs w:val="22"/>
        </w:rPr>
        <w:t>e Quar</w:t>
      </w:r>
      <w:r w:rsidRPr="00BE3B40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BE3B40">
        <w:rPr>
          <w:rFonts w:asciiTheme="minorHAnsi" w:eastAsia="Arial" w:hAnsiTheme="minorHAnsi" w:cstheme="minorHAnsi"/>
          <w:sz w:val="22"/>
          <w:szCs w:val="22"/>
        </w:rPr>
        <w:t>er for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efficie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BE3B40">
        <w:rPr>
          <w:rFonts w:asciiTheme="minorHAnsi" w:eastAsia="Arial" w:hAnsiTheme="minorHAnsi" w:cstheme="minorHAnsi"/>
          <w:sz w:val="22"/>
          <w:szCs w:val="22"/>
        </w:rPr>
        <w:t>cy and accuracy of written instruct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E3B40">
        <w:rPr>
          <w:rFonts w:asciiTheme="minorHAnsi" w:eastAsia="Arial" w:hAnsiTheme="minorHAnsi" w:cstheme="minorHAnsi"/>
          <w:sz w:val="22"/>
          <w:szCs w:val="22"/>
        </w:rPr>
        <w:t xml:space="preserve">ons 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BE3B40">
        <w:rPr>
          <w:rFonts w:asciiTheme="minorHAnsi" w:eastAsia="Arial" w:hAnsiTheme="minorHAnsi" w:cstheme="minorHAnsi"/>
          <w:sz w:val="22"/>
          <w:szCs w:val="22"/>
        </w:rPr>
        <w:t>nd d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BE3B40">
        <w:rPr>
          <w:rFonts w:asciiTheme="minorHAnsi" w:eastAsia="Arial" w:hAnsiTheme="minorHAnsi" w:cstheme="minorHAnsi"/>
          <w:sz w:val="22"/>
          <w:szCs w:val="22"/>
        </w:rPr>
        <w:t>c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BE3B40">
        <w:rPr>
          <w:rFonts w:asciiTheme="minorHAnsi" w:eastAsia="Arial" w:hAnsiTheme="minorHAnsi" w:cstheme="minorHAnsi"/>
          <w:sz w:val="22"/>
          <w:szCs w:val="22"/>
        </w:rPr>
        <w:t>ments.</w:t>
      </w:r>
    </w:p>
    <w:p w14:paraId="660AB648" w14:textId="77777777" w:rsidR="006643DE" w:rsidRPr="00BE3B40" w:rsidRDefault="000B23A4">
      <w:pPr>
        <w:tabs>
          <w:tab w:val="left" w:pos="820"/>
        </w:tabs>
        <w:spacing w:before="16" w:line="220" w:lineRule="exact"/>
        <w:ind w:left="820" w:right="73" w:hanging="360"/>
        <w:rPr>
          <w:rFonts w:asciiTheme="minorHAnsi" w:eastAsia="Arial" w:hAnsiTheme="minorHAnsi" w:cstheme="minorHAnsi"/>
          <w:sz w:val="22"/>
          <w:szCs w:val="22"/>
        </w:rPr>
      </w:pPr>
      <w:r w:rsidRPr="00BE3B40">
        <w:rPr>
          <w:rFonts w:asciiTheme="minorHAnsi" w:eastAsia="Verdana" w:hAnsiTheme="minorHAnsi" w:cstheme="minorHAnsi"/>
          <w:sz w:val="22"/>
          <w:szCs w:val="22"/>
        </w:rPr>
        <w:t>•</w:t>
      </w:r>
      <w:r w:rsidRPr="00BE3B40">
        <w:rPr>
          <w:rFonts w:asciiTheme="minorHAnsi" w:eastAsia="Verdana" w:hAnsiTheme="minorHAnsi" w:cstheme="minorHAnsi"/>
          <w:sz w:val="22"/>
          <w:szCs w:val="22"/>
        </w:rPr>
        <w:tab/>
      </w:r>
      <w:r w:rsidRPr="00BE3B40">
        <w:rPr>
          <w:rFonts w:asciiTheme="minorHAnsi" w:eastAsia="Arial" w:hAnsiTheme="minorHAnsi" w:cstheme="minorHAnsi"/>
          <w:sz w:val="22"/>
          <w:szCs w:val="22"/>
        </w:rPr>
        <w:t>Proven ability</w:t>
      </w:r>
      <w:r w:rsidRPr="00BE3B40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 xml:space="preserve">to </w:t>
      </w:r>
      <w:r w:rsidRPr="00BE3B40">
        <w:rPr>
          <w:rFonts w:asciiTheme="minorHAnsi" w:eastAsia="Arial" w:hAnsiTheme="minorHAnsi" w:cstheme="minorHAnsi"/>
          <w:sz w:val="22"/>
          <w:szCs w:val="22"/>
        </w:rPr>
        <w:t>commun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E3B40">
        <w:rPr>
          <w:rFonts w:asciiTheme="minorHAnsi" w:eastAsia="Arial" w:hAnsiTheme="minorHAnsi" w:cstheme="minorHAnsi"/>
          <w:sz w:val="22"/>
          <w:szCs w:val="22"/>
        </w:rPr>
        <w:t>cate effectively in d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BE3B40">
        <w:rPr>
          <w:rFonts w:asciiTheme="minorHAnsi" w:eastAsia="Arial" w:hAnsiTheme="minorHAnsi" w:cstheme="minorHAnsi"/>
          <w:sz w:val="22"/>
          <w:szCs w:val="22"/>
        </w:rPr>
        <w:t xml:space="preserve">verse 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>env</w:t>
      </w:r>
      <w:r w:rsidRPr="00BE3B40">
        <w:rPr>
          <w:rFonts w:asciiTheme="minorHAnsi" w:eastAsia="Arial" w:hAnsiTheme="minorHAnsi" w:cstheme="minorHAnsi"/>
          <w:sz w:val="22"/>
          <w:szCs w:val="22"/>
        </w:rPr>
        <w:t>ironm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BE3B40">
        <w:rPr>
          <w:rFonts w:asciiTheme="minorHAnsi" w:eastAsia="Arial" w:hAnsiTheme="minorHAnsi" w:cstheme="minorHAnsi"/>
          <w:sz w:val="22"/>
          <w:szCs w:val="22"/>
        </w:rPr>
        <w:t>nts –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efficiently manag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BE3B40">
        <w:rPr>
          <w:rFonts w:asciiTheme="minorHAnsi" w:eastAsia="Arial" w:hAnsiTheme="minorHAnsi" w:cstheme="minorHAnsi"/>
          <w:sz w:val="22"/>
          <w:szCs w:val="22"/>
        </w:rPr>
        <w:t>d a diverse workf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BE3B40">
        <w:rPr>
          <w:rFonts w:asciiTheme="minorHAnsi" w:eastAsia="Arial" w:hAnsiTheme="minorHAnsi" w:cstheme="minorHAnsi"/>
          <w:sz w:val="22"/>
          <w:szCs w:val="22"/>
        </w:rPr>
        <w:t>rce a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BE3B40">
        <w:rPr>
          <w:rFonts w:asciiTheme="minorHAnsi" w:eastAsia="Arial" w:hAnsiTheme="minorHAnsi" w:cstheme="minorHAnsi"/>
          <w:sz w:val="22"/>
          <w:szCs w:val="22"/>
        </w:rPr>
        <w:t>d inmate po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BE3B40">
        <w:rPr>
          <w:rFonts w:asciiTheme="minorHAnsi" w:eastAsia="Arial" w:hAnsiTheme="minorHAnsi" w:cstheme="minorHAnsi"/>
          <w:sz w:val="22"/>
          <w:szCs w:val="22"/>
        </w:rPr>
        <w:t>ulation r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BE3B40">
        <w:rPr>
          <w:rFonts w:asciiTheme="minorHAnsi" w:eastAsia="Arial" w:hAnsiTheme="minorHAnsi" w:cstheme="minorHAnsi"/>
          <w:sz w:val="22"/>
          <w:szCs w:val="22"/>
        </w:rPr>
        <w:t>sult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E3B40">
        <w:rPr>
          <w:rFonts w:asciiTheme="minorHAnsi" w:eastAsia="Arial" w:hAnsiTheme="minorHAnsi" w:cstheme="minorHAnsi"/>
          <w:sz w:val="22"/>
          <w:szCs w:val="22"/>
        </w:rPr>
        <w:t>ng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 xml:space="preserve">in a 10% 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BE3B40">
        <w:rPr>
          <w:rFonts w:asciiTheme="minorHAnsi" w:eastAsia="Arial" w:hAnsiTheme="minorHAnsi" w:cstheme="minorHAnsi"/>
          <w:sz w:val="22"/>
          <w:szCs w:val="22"/>
        </w:rPr>
        <w:t>ecre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BE3B40">
        <w:rPr>
          <w:rFonts w:asciiTheme="minorHAnsi" w:eastAsia="Arial" w:hAnsiTheme="minorHAnsi" w:cstheme="minorHAnsi"/>
          <w:sz w:val="22"/>
          <w:szCs w:val="22"/>
        </w:rPr>
        <w:t>se in i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BE3B40">
        <w:rPr>
          <w:rFonts w:asciiTheme="minorHAnsi" w:eastAsia="Arial" w:hAnsiTheme="minorHAnsi" w:cstheme="minorHAnsi"/>
          <w:sz w:val="22"/>
          <w:szCs w:val="22"/>
        </w:rPr>
        <w:t>mate violence.</w:t>
      </w:r>
    </w:p>
    <w:p w14:paraId="43FFD567" w14:textId="77777777" w:rsidR="006643DE" w:rsidRPr="00BE3B40" w:rsidRDefault="006643DE">
      <w:pPr>
        <w:spacing w:before="7" w:line="220" w:lineRule="exact"/>
        <w:rPr>
          <w:rFonts w:asciiTheme="minorHAnsi" w:hAnsiTheme="minorHAnsi" w:cstheme="minorHAnsi"/>
          <w:sz w:val="22"/>
          <w:szCs w:val="22"/>
        </w:rPr>
      </w:pPr>
    </w:p>
    <w:p w14:paraId="48AAA3D0" w14:textId="77777777" w:rsidR="006643DE" w:rsidRPr="00BE3B40" w:rsidRDefault="000B23A4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BE3B40">
        <w:rPr>
          <w:rFonts w:asciiTheme="minorHAnsi" w:eastAsia="Arial" w:hAnsiTheme="minorHAnsi" w:cstheme="minorHAnsi"/>
          <w:sz w:val="22"/>
          <w:szCs w:val="22"/>
        </w:rPr>
        <w:t>19XX-19XX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b/>
          <w:sz w:val="22"/>
          <w:szCs w:val="22"/>
        </w:rPr>
        <w:t>War</w:t>
      </w:r>
      <w:r w:rsidRPr="00BE3B40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BE3B40">
        <w:rPr>
          <w:rFonts w:asciiTheme="minorHAnsi" w:eastAsia="Arial" w:hAnsiTheme="minorHAnsi" w:cstheme="minorHAnsi"/>
          <w:b/>
          <w:sz w:val="22"/>
          <w:szCs w:val="22"/>
        </w:rPr>
        <w:t>hou</w:t>
      </w:r>
      <w:r w:rsidRPr="00BE3B40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BE3B40">
        <w:rPr>
          <w:rFonts w:asciiTheme="minorHAnsi" w:eastAsia="Arial" w:hAnsiTheme="minorHAnsi" w:cstheme="minorHAnsi"/>
          <w:b/>
          <w:sz w:val="22"/>
          <w:szCs w:val="22"/>
        </w:rPr>
        <w:t>e Super</w:t>
      </w:r>
      <w:r w:rsidRPr="00BE3B40">
        <w:rPr>
          <w:rFonts w:asciiTheme="minorHAnsi" w:eastAsia="Arial" w:hAnsiTheme="minorHAnsi" w:cstheme="minorHAnsi"/>
          <w:b/>
          <w:spacing w:val="-2"/>
          <w:sz w:val="22"/>
          <w:szCs w:val="22"/>
        </w:rPr>
        <w:t>v</w:t>
      </w:r>
      <w:r w:rsidRPr="00BE3B40">
        <w:rPr>
          <w:rFonts w:asciiTheme="minorHAnsi" w:eastAsia="Arial" w:hAnsiTheme="minorHAnsi" w:cstheme="minorHAnsi"/>
          <w:b/>
          <w:sz w:val="22"/>
          <w:szCs w:val="22"/>
        </w:rPr>
        <w:t>isor</w:t>
      </w:r>
      <w:r w:rsidRPr="00BE3B40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Micro C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BE3B40">
        <w:rPr>
          <w:rFonts w:asciiTheme="minorHAnsi" w:eastAsia="Arial" w:hAnsiTheme="minorHAnsi" w:cstheme="minorHAnsi"/>
          <w:sz w:val="22"/>
          <w:szCs w:val="22"/>
        </w:rPr>
        <w:t>emical, Inc., Denver, CO</w:t>
      </w:r>
    </w:p>
    <w:p w14:paraId="555B42C5" w14:textId="77777777" w:rsidR="006643DE" w:rsidRPr="00BE3B40" w:rsidRDefault="000B23A4">
      <w:pPr>
        <w:tabs>
          <w:tab w:val="left" w:pos="820"/>
        </w:tabs>
        <w:spacing w:before="16" w:line="220" w:lineRule="exact"/>
        <w:ind w:left="820" w:right="228" w:hanging="360"/>
        <w:rPr>
          <w:rFonts w:asciiTheme="minorHAnsi" w:eastAsia="Arial" w:hAnsiTheme="minorHAnsi" w:cstheme="minorHAnsi"/>
          <w:sz w:val="22"/>
          <w:szCs w:val="22"/>
        </w:rPr>
      </w:pPr>
      <w:r w:rsidRPr="00BE3B40">
        <w:rPr>
          <w:rFonts w:asciiTheme="minorHAnsi" w:eastAsia="Verdana" w:hAnsiTheme="minorHAnsi" w:cstheme="minorHAnsi"/>
          <w:sz w:val="22"/>
          <w:szCs w:val="22"/>
        </w:rPr>
        <w:t>•</w:t>
      </w:r>
      <w:r w:rsidRPr="00BE3B40">
        <w:rPr>
          <w:rFonts w:asciiTheme="minorHAnsi" w:eastAsia="Verdana" w:hAnsiTheme="minorHAnsi" w:cstheme="minorHAnsi"/>
          <w:sz w:val="22"/>
          <w:szCs w:val="22"/>
        </w:rPr>
        <w:tab/>
      </w:r>
      <w:r w:rsidRPr="00BE3B40">
        <w:rPr>
          <w:rFonts w:asciiTheme="minorHAnsi" w:eastAsia="Arial" w:hAnsiTheme="minorHAnsi" w:cstheme="minorHAnsi"/>
          <w:sz w:val="22"/>
          <w:szCs w:val="22"/>
        </w:rPr>
        <w:t>Superv</w:t>
      </w:r>
      <w:r w:rsidRPr="00BE3B40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BE3B40">
        <w:rPr>
          <w:rFonts w:asciiTheme="minorHAnsi" w:eastAsia="Arial" w:hAnsiTheme="minorHAnsi" w:cstheme="minorHAnsi"/>
          <w:sz w:val="22"/>
          <w:szCs w:val="22"/>
        </w:rPr>
        <w:t>sed a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cr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BE3B40">
        <w:rPr>
          <w:rFonts w:asciiTheme="minorHAnsi" w:eastAsia="Arial" w:hAnsiTheme="minorHAnsi" w:cstheme="minorHAnsi"/>
          <w:sz w:val="22"/>
          <w:szCs w:val="22"/>
        </w:rPr>
        <w:t>w of 15 in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daily operati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BE3B40">
        <w:rPr>
          <w:rFonts w:asciiTheme="minorHAnsi" w:eastAsia="Arial" w:hAnsiTheme="minorHAnsi" w:cstheme="minorHAnsi"/>
          <w:sz w:val="22"/>
          <w:szCs w:val="22"/>
        </w:rPr>
        <w:t>ns, inc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BE3B40">
        <w:rPr>
          <w:rFonts w:asciiTheme="minorHAnsi" w:eastAsia="Arial" w:hAnsiTheme="minorHAnsi" w:cstheme="minorHAnsi"/>
          <w:sz w:val="22"/>
          <w:szCs w:val="22"/>
        </w:rPr>
        <w:t>udi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BE3B40">
        <w:rPr>
          <w:rFonts w:asciiTheme="minorHAnsi" w:eastAsia="Arial" w:hAnsiTheme="minorHAnsi" w:cstheme="minorHAnsi"/>
          <w:sz w:val="22"/>
          <w:szCs w:val="22"/>
        </w:rPr>
        <w:t xml:space="preserve">g evaluation 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>an</w:t>
      </w:r>
      <w:r w:rsidRPr="00BE3B40">
        <w:rPr>
          <w:rFonts w:asciiTheme="minorHAnsi" w:eastAsia="Arial" w:hAnsiTheme="minorHAnsi" w:cstheme="minorHAnsi"/>
          <w:sz w:val="22"/>
          <w:szCs w:val="22"/>
        </w:rPr>
        <w:t>d discipline –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efforts led to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a com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BE3B40">
        <w:rPr>
          <w:rFonts w:asciiTheme="minorHAnsi" w:eastAsia="Arial" w:hAnsiTheme="minorHAnsi" w:cstheme="minorHAnsi"/>
          <w:sz w:val="22"/>
          <w:szCs w:val="22"/>
        </w:rPr>
        <w:t>any-r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>ec</w:t>
      </w:r>
      <w:r w:rsidRPr="00BE3B40">
        <w:rPr>
          <w:rFonts w:asciiTheme="minorHAnsi" w:eastAsia="Arial" w:hAnsiTheme="minorHAnsi" w:cstheme="minorHAnsi"/>
          <w:sz w:val="22"/>
          <w:szCs w:val="22"/>
        </w:rPr>
        <w:t xml:space="preserve">ord 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BE3B40">
        <w:rPr>
          <w:rFonts w:asciiTheme="minorHAnsi" w:eastAsia="Arial" w:hAnsiTheme="minorHAnsi" w:cstheme="minorHAnsi"/>
          <w:sz w:val="22"/>
          <w:szCs w:val="22"/>
        </w:rPr>
        <w:t>romoti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BE3B40">
        <w:rPr>
          <w:rFonts w:asciiTheme="minorHAnsi" w:eastAsia="Arial" w:hAnsiTheme="minorHAnsi" w:cstheme="minorHAnsi"/>
          <w:sz w:val="22"/>
          <w:szCs w:val="22"/>
        </w:rPr>
        <w:t>n rate for sta</w:t>
      </w:r>
      <w:r w:rsidRPr="00BE3B40">
        <w:rPr>
          <w:rFonts w:asciiTheme="minorHAnsi" w:eastAsia="Arial" w:hAnsiTheme="minorHAnsi" w:cstheme="minorHAnsi"/>
          <w:spacing w:val="-2"/>
          <w:sz w:val="22"/>
          <w:szCs w:val="22"/>
        </w:rPr>
        <w:t>f</w:t>
      </w:r>
      <w:r w:rsidRPr="00BE3B40">
        <w:rPr>
          <w:rFonts w:asciiTheme="minorHAnsi" w:eastAsia="Arial" w:hAnsiTheme="minorHAnsi" w:cstheme="minorHAnsi"/>
          <w:sz w:val="22"/>
          <w:szCs w:val="22"/>
        </w:rPr>
        <w:t>f and a 10% decre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E3B40">
        <w:rPr>
          <w:rFonts w:asciiTheme="minorHAnsi" w:eastAsia="Arial" w:hAnsiTheme="minorHAnsi" w:cstheme="minorHAnsi"/>
          <w:sz w:val="22"/>
          <w:szCs w:val="22"/>
        </w:rPr>
        <w:t>e in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staff turnover.</w:t>
      </w:r>
    </w:p>
    <w:p w14:paraId="291D6219" w14:textId="77777777" w:rsidR="006643DE" w:rsidRPr="00BE3B40" w:rsidRDefault="000B23A4">
      <w:pPr>
        <w:tabs>
          <w:tab w:val="left" w:pos="820"/>
        </w:tabs>
        <w:spacing w:before="13" w:line="220" w:lineRule="exact"/>
        <w:ind w:left="820" w:right="438" w:hanging="360"/>
        <w:rPr>
          <w:rFonts w:asciiTheme="minorHAnsi" w:eastAsia="Arial" w:hAnsiTheme="minorHAnsi" w:cstheme="minorHAnsi"/>
          <w:sz w:val="22"/>
          <w:szCs w:val="22"/>
        </w:rPr>
      </w:pPr>
      <w:r w:rsidRPr="00BE3B40">
        <w:rPr>
          <w:rFonts w:asciiTheme="minorHAnsi" w:eastAsia="Verdana" w:hAnsiTheme="minorHAnsi" w:cstheme="minorHAnsi"/>
          <w:sz w:val="22"/>
          <w:szCs w:val="22"/>
        </w:rPr>
        <w:t>•</w:t>
      </w:r>
      <w:r w:rsidRPr="00BE3B40">
        <w:rPr>
          <w:rFonts w:asciiTheme="minorHAnsi" w:eastAsia="Verdana" w:hAnsiTheme="minorHAnsi" w:cstheme="minorHAnsi"/>
          <w:sz w:val="22"/>
          <w:szCs w:val="22"/>
        </w:rPr>
        <w:tab/>
      </w:r>
      <w:r w:rsidRPr="00BE3B40">
        <w:rPr>
          <w:rFonts w:asciiTheme="minorHAnsi" w:eastAsia="Arial" w:hAnsiTheme="minorHAnsi" w:cstheme="minorHAnsi"/>
          <w:sz w:val="22"/>
          <w:szCs w:val="22"/>
        </w:rPr>
        <w:t>Monitored c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BE3B40">
        <w:rPr>
          <w:rFonts w:asciiTheme="minorHAnsi" w:eastAsia="Arial" w:hAnsiTheme="minorHAnsi" w:cstheme="minorHAnsi"/>
          <w:sz w:val="22"/>
          <w:szCs w:val="22"/>
        </w:rPr>
        <w:t>mplex catal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BE3B40">
        <w:rPr>
          <w:rFonts w:asciiTheme="minorHAnsi" w:eastAsia="Arial" w:hAnsiTheme="minorHAnsi" w:cstheme="minorHAnsi"/>
          <w:sz w:val="22"/>
          <w:szCs w:val="22"/>
        </w:rPr>
        <w:t>ging a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BE3B40">
        <w:rPr>
          <w:rFonts w:asciiTheme="minorHAnsi" w:eastAsia="Arial" w:hAnsiTheme="minorHAnsi" w:cstheme="minorHAnsi"/>
          <w:sz w:val="22"/>
          <w:szCs w:val="22"/>
        </w:rPr>
        <w:t>d or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>de</w:t>
      </w:r>
      <w:r w:rsidRPr="00BE3B40">
        <w:rPr>
          <w:rFonts w:asciiTheme="minorHAnsi" w:eastAsia="Arial" w:hAnsiTheme="minorHAnsi" w:cstheme="minorHAnsi"/>
          <w:sz w:val="22"/>
          <w:szCs w:val="22"/>
        </w:rPr>
        <w:t>ring s</w:t>
      </w:r>
      <w:r w:rsidRPr="00BE3B40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BE3B40">
        <w:rPr>
          <w:rFonts w:asciiTheme="minorHAnsi" w:eastAsia="Arial" w:hAnsiTheme="minorHAnsi" w:cstheme="minorHAnsi"/>
          <w:sz w:val="22"/>
          <w:szCs w:val="22"/>
        </w:rPr>
        <w:t>ste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BE3B40">
        <w:rPr>
          <w:rFonts w:asciiTheme="minorHAnsi" w:eastAsia="Arial" w:hAnsiTheme="minorHAnsi" w:cstheme="minorHAnsi"/>
          <w:sz w:val="22"/>
          <w:szCs w:val="22"/>
        </w:rPr>
        <w:t>s – Implement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BE3B40">
        <w:rPr>
          <w:rFonts w:asciiTheme="minorHAnsi" w:eastAsia="Arial" w:hAnsiTheme="minorHAnsi" w:cstheme="minorHAnsi"/>
          <w:sz w:val="22"/>
          <w:szCs w:val="22"/>
        </w:rPr>
        <w:t>d a fast-tr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BE3B40">
        <w:rPr>
          <w:rFonts w:asciiTheme="minorHAnsi" w:eastAsia="Arial" w:hAnsiTheme="minorHAnsi" w:cstheme="minorHAnsi"/>
          <w:sz w:val="22"/>
          <w:szCs w:val="22"/>
        </w:rPr>
        <w:t>ck pr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BE3B40">
        <w:rPr>
          <w:rFonts w:asciiTheme="minorHAnsi" w:eastAsia="Arial" w:hAnsiTheme="minorHAnsi" w:cstheme="minorHAnsi"/>
          <w:sz w:val="22"/>
          <w:szCs w:val="22"/>
        </w:rPr>
        <w:t>rem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BE3B40">
        <w:rPr>
          <w:rFonts w:asciiTheme="minorHAnsi" w:eastAsia="Arial" w:hAnsiTheme="minorHAnsi" w:cstheme="minorHAnsi"/>
          <w:sz w:val="22"/>
          <w:szCs w:val="22"/>
        </w:rPr>
        <w:t xml:space="preserve">nt system for </w:t>
      </w:r>
      <w:r w:rsidRPr="00BE3B40">
        <w:rPr>
          <w:rFonts w:asciiTheme="minorHAnsi" w:eastAsia="Arial" w:hAnsiTheme="minorHAnsi" w:cstheme="minorHAnsi"/>
          <w:sz w:val="22"/>
          <w:szCs w:val="22"/>
        </w:rPr>
        <w:t>of</w:t>
      </w:r>
      <w:r w:rsidRPr="00BE3B40">
        <w:rPr>
          <w:rFonts w:asciiTheme="minorHAnsi" w:eastAsia="Arial" w:hAnsiTheme="minorHAnsi" w:cstheme="minorHAnsi"/>
          <w:spacing w:val="-2"/>
          <w:sz w:val="22"/>
          <w:szCs w:val="22"/>
        </w:rPr>
        <w:t>f</w:t>
      </w:r>
      <w:r w:rsidRPr="00BE3B40">
        <w:rPr>
          <w:rFonts w:asciiTheme="minorHAnsi" w:eastAsia="Arial" w:hAnsiTheme="minorHAnsi" w:cstheme="minorHAnsi"/>
          <w:sz w:val="22"/>
          <w:szCs w:val="22"/>
        </w:rPr>
        <w:t>ice suppl</w:t>
      </w:r>
      <w:r w:rsidRPr="00BE3B40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BE3B40">
        <w:rPr>
          <w:rFonts w:asciiTheme="minorHAnsi" w:eastAsia="Arial" w:hAnsiTheme="minorHAnsi" w:cstheme="minorHAnsi"/>
          <w:sz w:val="22"/>
          <w:szCs w:val="22"/>
        </w:rPr>
        <w:t>es resulti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BE3B40">
        <w:rPr>
          <w:rFonts w:asciiTheme="minorHAnsi" w:eastAsia="Arial" w:hAnsiTheme="minorHAnsi" w:cstheme="minorHAnsi"/>
          <w:sz w:val="22"/>
          <w:szCs w:val="22"/>
        </w:rPr>
        <w:t>g in a 20% decr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BE3B40">
        <w:rPr>
          <w:rFonts w:asciiTheme="minorHAnsi" w:eastAsia="Arial" w:hAnsiTheme="minorHAnsi" w:cstheme="minorHAnsi"/>
          <w:sz w:val="22"/>
          <w:szCs w:val="22"/>
        </w:rPr>
        <w:t>ase in su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BE3B40">
        <w:rPr>
          <w:rFonts w:asciiTheme="minorHAnsi" w:eastAsia="Arial" w:hAnsiTheme="minorHAnsi" w:cstheme="minorHAnsi"/>
          <w:sz w:val="22"/>
          <w:szCs w:val="22"/>
        </w:rPr>
        <w:t>ply turn-ar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BE3B40">
        <w:rPr>
          <w:rFonts w:asciiTheme="minorHAnsi" w:eastAsia="Arial" w:hAnsiTheme="minorHAnsi" w:cstheme="minorHAnsi"/>
          <w:sz w:val="22"/>
          <w:szCs w:val="22"/>
        </w:rPr>
        <w:t>und.</w:t>
      </w:r>
    </w:p>
    <w:p w14:paraId="67492D73" w14:textId="77777777" w:rsidR="006643DE" w:rsidRPr="00BE3B40" w:rsidRDefault="000B23A4">
      <w:pPr>
        <w:tabs>
          <w:tab w:val="left" w:pos="820"/>
        </w:tabs>
        <w:spacing w:before="12" w:line="220" w:lineRule="exact"/>
        <w:ind w:left="820" w:right="816" w:hanging="360"/>
        <w:rPr>
          <w:rFonts w:asciiTheme="minorHAnsi" w:eastAsia="Arial" w:hAnsiTheme="minorHAnsi" w:cstheme="minorHAnsi"/>
          <w:sz w:val="22"/>
          <w:szCs w:val="22"/>
        </w:rPr>
      </w:pPr>
      <w:r w:rsidRPr="00BE3B40">
        <w:rPr>
          <w:rFonts w:asciiTheme="minorHAnsi" w:eastAsia="Verdana" w:hAnsiTheme="minorHAnsi" w:cstheme="minorHAnsi"/>
          <w:sz w:val="22"/>
          <w:szCs w:val="22"/>
        </w:rPr>
        <w:t>•</w:t>
      </w:r>
      <w:r w:rsidRPr="00BE3B40">
        <w:rPr>
          <w:rFonts w:asciiTheme="minorHAnsi" w:eastAsia="Verdana" w:hAnsiTheme="minorHAnsi" w:cstheme="minorHAnsi"/>
          <w:sz w:val="22"/>
          <w:szCs w:val="22"/>
        </w:rPr>
        <w:tab/>
      </w:r>
      <w:r w:rsidRPr="00BE3B40">
        <w:rPr>
          <w:rFonts w:asciiTheme="minorHAnsi" w:eastAsia="Arial" w:hAnsiTheme="minorHAnsi" w:cstheme="minorHAnsi"/>
          <w:sz w:val="22"/>
          <w:szCs w:val="22"/>
        </w:rPr>
        <w:t>Hel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BE3B40">
        <w:rPr>
          <w:rFonts w:asciiTheme="minorHAnsi" w:eastAsia="Arial" w:hAnsiTheme="minorHAnsi" w:cstheme="minorHAnsi"/>
          <w:sz w:val="22"/>
          <w:szCs w:val="22"/>
        </w:rPr>
        <w:t>ed deve</w:t>
      </w:r>
      <w:r w:rsidRPr="00BE3B40">
        <w:rPr>
          <w:rFonts w:asciiTheme="minorHAnsi" w:eastAsia="Arial" w:hAnsiTheme="minorHAnsi" w:cstheme="minorHAnsi"/>
          <w:spacing w:val="-2"/>
          <w:sz w:val="22"/>
          <w:szCs w:val="22"/>
        </w:rPr>
        <w:t>l</w:t>
      </w:r>
      <w:r w:rsidRPr="00BE3B40">
        <w:rPr>
          <w:rFonts w:asciiTheme="minorHAnsi" w:eastAsia="Arial" w:hAnsiTheme="minorHAnsi" w:cstheme="minorHAnsi"/>
          <w:sz w:val="22"/>
          <w:szCs w:val="22"/>
        </w:rPr>
        <w:t>op and imp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>le</w:t>
      </w:r>
      <w:r w:rsidRPr="00BE3B40">
        <w:rPr>
          <w:rFonts w:asciiTheme="minorHAnsi" w:eastAsia="Arial" w:hAnsiTheme="minorHAnsi" w:cstheme="minorHAnsi"/>
          <w:sz w:val="22"/>
          <w:szCs w:val="22"/>
        </w:rPr>
        <w:t>ment an effective sec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BE3B40">
        <w:rPr>
          <w:rFonts w:asciiTheme="minorHAnsi" w:eastAsia="Arial" w:hAnsiTheme="minorHAnsi" w:cstheme="minorHAnsi"/>
          <w:sz w:val="22"/>
          <w:szCs w:val="22"/>
        </w:rPr>
        <w:t>rity system – efforts led to $24K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savin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BE3B40">
        <w:rPr>
          <w:rFonts w:asciiTheme="minorHAnsi" w:eastAsia="Arial" w:hAnsiTheme="minorHAnsi" w:cstheme="minorHAnsi"/>
          <w:sz w:val="22"/>
          <w:szCs w:val="22"/>
        </w:rPr>
        <w:t>s ann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BE3B40">
        <w:rPr>
          <w:rFonts w:asciiTheme="minorHAnsi" w:eastAsia="Arial" w:hAnsiTheme="minorHAnsi" w:cstheme="minorHAnsi"/>
          <w:sz w:val="22"/>
          <w:szCs w:val="22"/>
        </w:rPr>
        <w:t>ally by red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BE3B40">
        <w:rPr>
          <w:rFonts w:asciiTheme="minorHAnsi" w:eastAsia="Arial" w:hAnsiTheme="minorHAnsi" w:cstheme="minorHAnsi"/>
          <w:sz w:val="22"/>
          <w:szCs w:val="22"/>
        </w:rPr>
        <w:t>cing pilf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>er</w:t>
      </w:r>
      <w:r w:rsidRPr="00BE3B40">
        <w:rPr>
          <w:rFonts w:asciiTheme="minorHAnsi" w:eastAsia="Arial" w:hAnsiTheme="minorHAnsi" w:cstheme="minorHAnsi"/>
          <w:sz w:val="22"/>
          <w:szCs w:val="22"/>
        </w:rPr>
        <w:t>age a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BE3B40">
        <w:rPr>
          <w:rFonts w:asciiTheme="minorHAnsi" w:eastAsia="Arial" w:hAnsiTheme="minorHAnsi" w:cstheme="minorHAnsi"/>
          <w:sz w:val="22"/>
          <w:szCs w:val="22"/>
        </w:rPr>
        <w:t>d da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BE3B40">
        <w:rPr>
          <w:rFonts w:asciiTheme="minorHAnsi" w:eastAsia="Arial" w:hAnsiTheme="minorHAnsi" w:cstheme="minorHAnsi"/>
          <w:sz w:val="22"/>
          <w:szCs w:val="22"/>
        </w:rPr>
        <w:t>age.</w:t>
      </w:r>
    </w:p>
    <w:p w14:paraId="7D6182D8" w14:textId="77777777" w:rsidR="006643DE" w:rsidRPr="00BE3B40" w:rsidRDefault="000B23A4">
      <w:pPr>
        <w:spacing w:line="240" w:lineRule="exact"/>
        <w:ind w:left="460"/>
        <w:rPr>
          <w:rFonts w:asciiTheme="minorHAnsi" w:eastAsia="Arial" w:hAnsiTheme="minorHAnsi" w:cstheme="minorHAnsi"/>
          <w:sz w:val="22"/>
          <w:szCs w:val="22"/>
        </w:rPr>
      </w:pPr>
      <w:r w:rsidRPr="00BE3B40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 </w:t>
      </w:r>
      <w:r w:rsidRPr="00BE3B40">
        <w:rPr>
          <w:rFonts w:asciiTheme="minorHAnsi" w:eastAsia="Verdana" w:hAnsiTheme="minorHAnsi" w:cstheme="minorHAnsi"/>
          <w:spacing w:val="40"/>
          <w:position w:val="-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position w:val="-1"/>
          <w:sz w:val="22"/>
          <w:szCs w:val="22"/>
        </w:rPr>
        <w:t>Profici</w:t>
      </w:r>
      <w:r w:rsidRPr="00BE3B40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e</w:t>
      </w:r>
      <w:r w:rsidRPr="00BE3B40">
        <w:rPr>
          <w:rFonts w:asciiTheme="minorHAnsi" w:eastAsia="Arial" w:hAnsiTheme="minorHAnsi" w:cstheme="minorHAnsi"/>
          <w:position w:val="-1"/>
          <w:sz w:val="22"/>
          <w:szCs w:val="22"/>
        </w:rPr>
        <w:t>nt at using</w:t>
      </w:r>
      <w:r w:rsidRPr="00BE3B40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position w:val="-1"/>
          <w:sz w:val="22"/>
          <w:szCs w:val="22"/>
        </w:rPr>
        <w:t>Win</w:t>
      </w:r>
      <w:r w:rsidRPr="00BE3B40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d</w:t>
      </w:r>
      <w:r w:rsidRPr="00BE3B40">
        <w:rPr>
          <w:rFonts w:asciiTheme="minorHAnsi" w:eastAsia="Arial" w:hAnsiTheme="minorHAnsi" w:cstheme="minorHAnsi"/>
          <w:position w:val="-1"/>
          <w:sz w:val="22"/>
          <w:szCs w:val="22"/>
        </w:rPr>
        <w:t>ows Vista,</w:t>
      </w:r>
      <w:r w:rsidRPr="00BE3B40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position w:val="-1"/>
          <w:sz w:val="22"/>
          <w:szCs w:val="22"/>
        </w:rPr>
        <w:t>Micr</w:t>
      </w:r>
      <w:r w:rsidRPr="00BE3B40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o</w:t>
      </w:r>
      <w:r w:rsidRPr="00BE3B40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s</w:t>
      </w:r>
      <w:r w:rsidRPr="00BE3B40">
        <w:rPr>
          <w:rFonts w:asciiTheme="minorHAnsi" w:eastAsia="Arial" w:hAnsiTheme="minorHAnsi" w:cstheme="minorHAnsi"/>
          <w:position w:val="-1"/>
          <w:sz w:val="22"/>
          <w:szCs w:val="22"/>
        </w:rPr>
        <w:t xml:space="preserve">oft </w:t>
      </w:r>
      <w:r w:rsidRPr="00BE3B40">
        <w:rPr>
          <w:rFonts w:asciiTheme="minorHAnsi" w:eastAsia="Arial" w:hAnsiTheme="minorHAnsi" w:cstheme="minorHAnsi"/>
          <w:position w:val="-1"/>
          <w:sz w:val="22"/>
          <w:szCs w:val="22"/>
        </w:rPr>
        <w:t>Office, and People</w:t>
      </w:r>
      <w:r w:rsidRPr="00BE3B40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S</w:t>
      </w:r>
      <w:r w:rsidRPr="00BE3B40">
        <w:rPr>
          <w:rFonts w:asciiTheme="minorHAnsi" w:eastAsia="Arial" w:hAnsiTheme="minorHAnsi" w:cstheme="minorHAnsi"/>
          <w:position w:val="-1"/>
          <w:sz w:val="22"/>
          <w:szCs w:val="22"/>
        </w:rPr>
        <w:t>oft Datab</w:t>
      </w:r>
      <w:r w:rsidRPr="00BE3B40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a</w:t>
      </w:r>
      <w:r w:rsidRPr="00BE3B40">
        <w:rPr>
          <w:rFonts w:asciiTheme="minorHAnsi" w:eastAsia="Arial" w:hAnsiTheme="minorHAnsi" w:cstheme="minorHAnsi"/>
          <w:position w:val="-1"/>
          <w:sz w:val="22"/>
          <w:szCs w:val="22"/>
        </w:rPr>
        <w:t>s</w:t>
      </w:r>
      <w:r w:rsidRPr="00BE3B40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e</w:t>
      </w:r>
      <w:r w:rsidRPr="00BE3B40">
        <w:rPr>
          <w:rFonts w:asciiTheme="minorHAnsi" w:eastAsia="Arial" w:hAnsiTheme="minorHAnsi" w:cstheme="minorHAnsi"/>
          <w:position w:val="-1"/>
          <w:sz w:val="22"/>
          <w:szCs w:val="22"/>
        </w:rPr>
        <w:t>s</w:t>
      </w:r>
    </w:p>
    <w:p w14:paraId="20E59228" w14:textId="77777777" w:rsidR="006643DE" w:rsidRPr="00BE3B40" w:rsidRDefault="006643DE">
      <w:pPr>
        <w:spacing w:before="11" w:line="220" w:lineRule="exact"/>
        <w:rPr>
          <w:rFonts w:asciiTheme="minorHAnsi" w:hAnsiTheme="minorHAnsi" w:cstheme="minorHAnsi"/>
          <w:sz w:val="22"/>
          <w:szCs w:val="22"/>
        </w:rPr>
      </w:pPr>
    </w:p>
    <w:p w14:paraId="2224BB69" w14:textId="77777777" w:rsidR="006643DE" w:rsidRPr="00BE3B40" w:rsidRDefault="000B23A4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BE3B40">
        <w:rPr>
          <w:rFonts w:asciiTheme="minorHAnsi" w:eastAsia="Arial" w:hAnsiTheme="minorHAnsi" w:cstheme="minorHAnsi"/>
          <w:sz w:val="22"/>
          <w:szCs w:val="22"/>
        </w:rPr>
        <w:t>19XX-19XX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b/>
          <w:sz w:val="22"/>
          <w:szCs w:val="22"/>
        </w:rPr>
        <w:t>Securi</w:t>
      </w:r>
      <w:r w:rsidRPr="00BE3B40">
        <w:rPr>
          <w:rFonts w:asciiTheme="minorHAnsi" w:eastAsia="Arial" w:hAnsiTheme="minorHAnsi" w:cstheme="minorHAnsi"/>
          <w:b/>
          <w:spacing w:val="2"/>
          <w:sz w:val="22"/>
          <w:szCs w:val="22"/>
        </w:rPr>
        <w:t>t</w:t>
      </w:r>
      <w:r w:rsidRPr="00BE3B40">
        <w:rPr>
          <w:rFonts w:asciiTheme="minorHAnsi" w:eastAsia="Arial" w:hAnsiTheme="minorHAnsi" w:cstheme="minorHAnsi"/>
          <w:b/>
          <w:sz w:val="22"/>
          <w:szCs w:val="22"/>
        </w:rPr>
        <w:t>y</w:t>
      </w:r>
      <w:r w:rsidRPr="00BE3B40">
        <w:rPr>
          <w:rFonts w:asciiTheme="minorHAnsi" w:eastAsia="Arial" w:hAnsiTheme="minorHAnsi" w:cstheme="minorHAnsi"/>
          <w:b/>
          <w:spacing w:val="-4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b/>
          <w:sz w:val="22"/>
          <w:szCs w:val="22"/>
        </w:rPr>
        <w:t xml:space="preserve">Guard </w:t>
      </w:r>
      <w:r w:rsidRPr="00BE3B40">
        <w:rPr>
          <w:rFonts w:asciiTheme="minorHAnsi" w:eastAsia="Arial" w:hAnsiTheme="minorHAnsi" w:cstheme="minorHAnsi"/>
          <w:sz w:val="22"/>
          <w:szCs w:val="22"/>
        </w:rPr>
        <w:t>Mayfield Malls, Denver, CO</w:t>
      </w:r>
    </w:p>
    <w:p w14:paraId="76366B6E" w14:textId="77777777" w:rsidR="006643DE" w:rsidRPr="00BE3B40" w:rsidRDefault="000B23A4">
      <w:pPr>
        <w:tabs>
          <w:tab w:val="left" w:pos="820"/>
        </w:tabs>
        <w:spacing w:before="16" w:line="220" w:lineRule="exact"/>
        <w:ind w:left="820" w:right="225" w:hanging="360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BE3B40">
        <w:rPr>
          <w:rFonts w:asciiTheme="minorHAnsi" w:eastAsia="Verdana" w:hAnsiTheme="minorHAnsi" w:cstheme="minorHAnsi"/>
          <w:sz w:val="22"/>
          <w:szCs w:val="22"/>
        </w:rPr>
        <w:t>•</w:t>
      </w:r>
      <w:r w:rsidRPr="00BE3B40">
        <w:rPr>
          <w:rFonts w:asciiTheme="minorHAnsi" w:eastAsia="Verdana" w:hAnsiTheme="minorHAnsi" w:cstheme="minorHAnsi"/>
          <w:sz w:val="22"/>
          <w:szCs w:val="22"/>
        </w:rPr>
        <w:tab/>
      </w:r>
      <w:r w:rsidRPr="00BE3B40">
        <w:rPr>
          <w:rFonts w:asciiTheme="minorHAnsi" w:eastAsia="Arial" w:hAnsiTheme="minorHAnsi" w:cstheme="minorHAnsi"/>
          <w:sz w:val="22"/>
          <w:szCs w:val="22"/>
        </w:rPr>
        <w:t>Co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BE3B40">
        <w:rPr>
          <w:rFonts w:asciiTheme="minorHAnsi" w:eastAsia="Arial" w:hAnsiTheme="minorHAnsi" w:cstheme="minorHAnsi"/>
          <w:sz w:val="22"/>
          <w:szCs w:val="22"/>
        </w:rPr>
        <w:t>rdi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BE3B40">
        <w:rPr>
          <w:rFonts w:asciiTheme="minorHAnsi" w:eastAsia="Arial" w:hAnsiTheme="minorHAnsi" w:cstheme="minorHAnsi"/>
          <w:sz w:val="22"/>
          <w:szCs w:val="22"/>
        </w:rPr>
        <w:t>ated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 xml:space="preserve">work 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BE3B40">
        <w:rPr>
          <w:rFonts w:asciiTheme="minorHAnsi" w:eastAsia="Arial" w:hAnsiTheme="minorHAnsi" w:cstheme="minorHAnsi"/>
          <w:sz w:val="22"/>
          <w:szCs w:val="22"/>
        </w:rPr>
        <w:t>ss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E3B40">
        <w:rPr>
          <w:rFonts w:asciiTheme="minorHAnsi" w:eastAsia="Arial" w:hAnsiTheme="minorHAnsi" w:cstheme="minorHAnsi"/>
          <w:sz w:val="22"/>
          <w:szCs w:val="22"/>
        </w:rPr>
        <w:t>gn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BE3B40">
        <w:rPr>
          <w:rFonts w:asciiTheme="minorHAnsi" w:eastAsia="Arial" w:hAnsiTheme="minorHAnsi" w:cstheme="minorHAnsi"/>
          <w:sz w:val="22"/>
          <w:szCs w:val="22"/>
        </w:rPr>
        <w:t>ents, evalua</w:t>
      </w:r>
      <w:r w:rsidRPr="00BE3B40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BE3B40">
        <w:rPr>
          <w:rFonts w:asciiTheme="minorHAnsi" w:eastAsia="Arial" w:hAnsiTheme="minorHAnsi" w:cstheme="minorHAnsi"/>
          <w:sz w:val="22"/>
          <w:szCs w:val="22"/>
        </w:rPr>
        <w:t>ed perf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BE3B40">
        <w:rPr>
          <w:rFonts w:asciiTheme="minorHAnsi" w:eastAsia="Arial" w:hAnsiTheme="minorHAnsi" w:cstheme="minorHAnsi"/>
          <w:sz w:val="22"/>
          <w:szCs w:val="22"/>
        </w:rPr>
        <w:t>rm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>an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BE3B40">
        <w:rPr>
          <w:rFonts w:asciiTheme="minorHAnsi" w:eastAsia="Arial" w:hAnsiTheme="minorHAnsi" w:cstheme="minorHAnsi"/>
          <w:sz w:val="22"/>
          <w:szCs w:val="22"/>
        </w:rPr>
        <w:t>e a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BE3B40">
        <w:rPr>
          <w:rFonts w:asciiTheme="minorHAnsi" w:eastAsia="Arial" w:hAnsiTheme="minorHAnsi" w:cstheme="minorHAnsi"/>
          <w:sz w:val="22"/>
          <w:szCs w:val="22"/>
        </w:rPr>
        <w:t>d discip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BE3B40">
        <w:rPr>
          <w:rFonts w:asciiTheme="minorHAnsi" w:eastAsia="Arial" w:hAnsiTheme="minorHAnsi" w:cstheme="minorHAnsi"/>
          <w:sz w:val="22"/>
          <w:szCs w:val="22"/>
        </w:rPr>
        <w:t>ined a four-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BE3B40">
        <w:rPr>
          <w:rFonts w:asciiTheme="minorHAnsi" w:eastAsia="Arial" w:hAnsiTheme="minorHAnsi" w:cstheme="minorHAnsi"/>
          <w:sz w:val="22"/>
          <w:szCs w:val="22"/>
        </w:rPr>
        <w:t>emb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BE3B40">
        <w:rPr>
          <w:rFonts w:asciiTheme="minorHAnsi" w:eastAsia="Arial" w:hAnsiTheme="minorHAnsi" w:cstheme="minorHAnsi"/>
          <w:sz w:val="22"/>
          <w:szCs w:val="22"/>
        </w:rPr>
        <w:t>r s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BE3B40">
        <w:rPr>
          <w:rFonts w:asciiTheme="minorHAnsi" w:eastAsia="Arial" w:hAnsiTheme="minorHAnsi" w:cstheme="minorHAnsi"/>
          <w:sz w:val="22"/>
          <w:szCs w:val="22"/>
        </w:rPr>
        <w:t>c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BE3B40">
        <w:rPr>
          <w:rFonts w:asciiTheme="minorHAnsi" w:eastAsia="Arial" w:hAnsiTheme="minorHAnsi" w:cstheme="minorHAnsi"/>
          <w:sz w:val="22"/>
          <w:szCs w:val="22"/>
        </w:rPr>
        <w:t>rity team – r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BE3B40">
        <w:rPr>
          <w:rFonts w:asciiTheme="minorHAnsi" w:eastAsia="Arial" w:hAnsiTheme="minorHAnsi" w:cstheme="minorHAnsi"/>
          <w:sz w:val="22"/>
          <w:szCs w:val="22"/>
        </w:rPr>
        <w:t>co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BE3B40">
        <w:rPr>
          <w:rFonts w:asciiTheme="minorHAnsi" w:eastAsia="Arial" w:hAnsiTheme="minorHAnsi" w:cstheme="minorHAnsi"/>
          <w:sz w:val="22"/>
          <w:szCs w:val="22"/>
        </w:rPr>
        <w:t>niz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BE3B40">
        <w:rPr>
          <w:rFonts w:asciiTheme="minorHAnsi" w:eastAsia="Arial" w:hAnsiTheme="minorHAnsi" w:cstheme="minorHAnsi"/>
          <w:sz w:val="22"/>
          <w:szCs w:val="22"/>
        </w:rPr>
        <w:t>d as “</w:t>
      </w:r>
      <w:r w:rsidRPr="00BE3B40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BE3B40">
        <w:rPr>
          <w:rFonts w:asciiTheme="minorHAnsi" w:eastAsia="Arial" w:hAnsiTheme="minorHAnsi" w:cstheme="minorHAnsi"/>
          <w:sz w:val="22"/>
          <w:szCs w:val="22"/>
        </w:rPr>
        <w:t>ecurity Supervisor of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the Qu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BE3B40">
        <w:rPr>
          <w:rFonts w:asciiTheme="minorHAnsi" w:eastAsia="Arial" w:hAnsiTheme="minorHAnsi" w:cstheme="minorHAnsi"/>
          <w:sz w:val="22"/>
          <w:szCs w:val="22"/>
        </w:rPr>
        <w:t>rter” for bo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BE3B40">
        <w:rPr>
          <w:rFonts w:asciiTheme="minorHAnsi" w:eastAsia="Arial" w:hAnsiTheme="minorHAnsi" w:cstheme="minorHAnsi"/>
          <w:sz w:val="22"/>
          <w:szCs w:val="22"/>
        </w:rPr>
        <w:t>s</w:t>
      </w:r>
      <w:r w:rsidRPr="00BE3B40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BE3B40">
        <w:rPr>
          <w:rFonts w:asciiTheme="minorHAnsi" w:eastAsia="Arial" w:hAnsiTheme="minorHAnsi" w:cstheme="minorHAnsi"/>
          <w:sz w:val="22"/>
          <w:szCs w:val="22"/>
        </w:rPr>
        <w:t xml:space="preserve">ing </w:t>
      </w:r>
      <w:r w:rsidRPr="00BE3B40">
        <w:rPr>
          <w:rFonts w:asciiTheme="minorHAnsi" w:eastAsia="Arial" w:hAnsiTheme="minorHAnsi" w:cstheme="minorHAnsi"/>
          <w:sz w:val="22"/>
          <w:szCs w:val="22"/>
        </w:rPr>
        <w:t>morale a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BE3B40">
        <w:rPr>
          <w:rFonts w:asciiTheme="minorHAnsi" w:eastAsia="Arial" w:hAnsiTheme="minorHAnsi" w:cstheme="minorHAnsi"/>
          <w:sz w:val="22"/>
          <w:szCs w:val="22"/>
        </w:rPr>
        <w:t>d encouragi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BE3B40">
        <w:rPr>
          <w:rFonts w:asciiTheme="minorHAnsi" w:eastAsia="Arial" w:hAnsiTheme="minorHAnsi" w:cstheme="minorHAnsi"/>
          <w:sz w:val="22"/>
          <w:szCs w:val="22"/>
        </w:rPr>
        <w:t>g an innovative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and safe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 xml:space="preserve">working 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BE3B40">
        <w:rPr>
          <w:rFonts w:asciiTheme="minorHAnsi" w:eastAsia="Arial" w:hAnsiTheme="minorHAnsi" w:cstheme="minorHAnsi"/>
          <w:sz w:val="22"/>
          <w:szCs w:val="22"/>
        </w:rPr>
        <w:t>nviro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BE3B40">
        <w:rPr>
          <w:rFonts w:asciiTheme="minorHAnsi" w:eastAsia="Arial" w:hAnsiTheme="minorHAnsi" w:cstheme="minorHAnsi"/>
          <w:sz w:val="22"/>
          <w:szCs w:val="22"/>
        </w:rPr>
        <w:t>ment.</w:t>
      </w:r>
    </w:p>
    <w:p w14:paraId="20C45552" w14:textId="77777777" w:rsidR="006643DE" w:rsidRPr="00BE3B40" w:rsidRDefault="000B23A4">
      <w:pPr>
        <w:spacing w:line="220" w:lineRule="exact"/>
        <w:ind w:left="460"/>
        <w:rPr>
          <w:rFonts w:asciiTheme="minorHAnsi" w:eastAsia="Arial" w:hAnsiTheme="minorHAnsi" w:cstheme="minorHAnsi"/>
          <w:sz w:val="22"/>
          <w:szCs w:val="22"/>
        </w:rPr>
      </w:pPr>
      <w:r w:rsidRPr="00BE3B40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 </w:t>
      </w:r>
      <w:r w:rsidRPr="00BE3B40">
        <w:rPr>
          <w:rFonts w:asciiTheme="minorHAnsi" w:eastAsia="Verdana" w:hAnsiTheme="minorHAnsi" w:cstheme="minorHAnsi"/>
          <w:spacing w:val="40"/>
          <w:position w:val="-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position w:val="-1"/>
          <w:sz w:val="22"/>
          <w:szCs w:val="22"/>
        </w:rPr>
        <w:t>Investigated</w:t>
      </w:r>
      <w:r w:rsidRPr="00BE3B40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position w:val="-1"/>
          <w:sz w:val="22"/>
          <w:szCs w:val="22"/>
        </w:rPr>
        <w:t>s</w:t>
      </w:r>
      <w:r w:rsidRPr="00BE3B40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e</w:t>
      </w:r>
      <w:r w:rsidRPr="00BE3B40">
        <w:rPr>
          <w:rFonts w:asciiTheme="minorHAnsi" w:eastAsia="Arial" w:hAnsiTheme="minorHAnsi" w:cstheme="minorHAnsi"/>
          <w:position w:val="-1"/>
          <w:sz w:val="22"/>
          <w:szCs w:val="22"/>
        </w:rPr>
        <w:t>curity and</w:t>
      </w:r>
      <w:r w:rsidRPr="00BE3B40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position w:val="-1"/>
          <w:sz w:val="22"/>
          <w:szCs w:val="22"/>
        </w:rPr>
        <w:t>safety violations a</w:t>
      </w:r>
      <w:r w:rsidRPr="00BE3B40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n</w:t>
      </w:r>
      <w:r w:rsidRPr="00BE3B40">
        <w:rPr>
          <w:rFonts w:asciiTheme="minorHAnsi" w:eastAsia="Arial" w:hAnsiTheme="minorHAnsi" w:cstheme="minorHAnsi"/>
          <w:position w:val="-1"/>
          <w:sz w:val="22"/>
          <w:szCs w:val="22"/>
        </w:rPr>
        <w:t>d wrote detailed i</w:t>
      </w:r>
      <w:r w:rsidRPr="00BE3B40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n</w:t>
      </w:r>
      <w:r w:rsidRPr="00BE3B40">
        <w:rPr>
          <w:rFonts w:asciiTheme="minorHAnsi" w:eastAsia="Arial" w:hAnsiTheme="minorHAnsi" w:cstheme="minorHAnsi"/>
          <w:position w:val="-1"/>
          <w:sz w:val="22"/>
          <w:szCs w:val="22"/>
        </w:rPr>
        <w:t>ci</w:t>
      </w:r>
      <w:r w:rsidRPr="00BE3B40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d</w:t>
      </w:r>
      <w:r w:rsidRPr="00BE3B40">
        <w:rPr>
          <w:rFonts w:asciiTheme="minorHAnsi" w:eastAsia="Arial" w:hAnsiTheme="minorHAnsi" w:cstheme="minorHAnsi"/>
          <w:position w:val="-1"/>
          <w:sz w:val="22"/>
          <w:szCs w:val="22"/>
        </w:rPr>
        <w:t>ent rep</w:t>
      </w:r>
      <w:r w:rsidRPr="00BE3B40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o</w:t>
      </w:r>
      <w:r w:rsidRPr="00BE3B40">
        <w:rPr>
          <w:rFonts w:asciiTheme="minorHAnsi" w:eastAsia="Arial" w:hAnsiTheme="minorHAnsi" w:cstheme="minorHAnsi"/>
          <w:position w:val="-1"/>
          <w:sz w:val="22"/>
          <w:szCs w:val="22"/>
        </w:rPr>
        <w:t xml:space="preserve">rts – </w:t>
      </w:r>
      <w:r w:rsidRPr="00BE3B40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l</w:t>
      </w:r>
      <w:r w:rsidRPr="00BE3B40">
        <w:rPr>
          <w:rFonts w:asciiTheme="minorHAnsi" w:eastAsia="Arial" w:hAnsiTheme="minorHAnsi" w:cstheme="minorHAnsi"/>
          <w:position w:val="-1"/>
          <w:sz w:val="22"/>
          <w:szCs w:val="22"/>
        </w:rPr>
        <w:t>ed to Mayfield</w:t>
      </w:r>
    </w:p>
    <w:p w14:paraId="2709F618" w14:textId="77777777" w:rsidR="006643DE" w:rsidRPr="00BE3B40" w:rsidRDefault="000B23A4">
      <w:pPr>
        <w:ind w:left="820"/>
        <w:rPr>
          <w:rFonts w:asciiTheme="minorHAnsi" w:eastAsia="Arial" w:hAnsiTheme="minorHAnsi" w:cstheme="minorHAnsi"/>
          <w:sz w:val="22"/>
          <w:szCs w:val="22"/>
        </w:rPr>
      </w:pPr>
      <w:r w:rsidRPr="00BE3B40">
        <w:rPr>
          <w:rFonts w:asciiTheme="minorHAnsi" w:eastAsia="Arial" w:hAnsiTheme="minorHAnsi" w:cstheme="minorHAnsi"/>
          <w:sz w:val="22"/>
          <w:szCs w:val="22"/>
        </w:rPr>
        <w:t>Mall being</w:t>
      </w:r>
      <w:r w:rsidRPr="00BE3B40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r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BE3B40">
        <w:rPr>
          <w:rFonts w:asciiTheme="minorHAnsi" w:eastAsia="Arial" w:hAnsiTheme="minorHAnsi" w:cstheme="minorHAnsi"/>
          <w:sz w:val="22"/>
          <w:szCs w:val="22"/>
        </w:rPr>
        <w:t>co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BE3B40">
        <w:rPr>
          <w:rFonts w:asciiTheme="minorHAnsi" w:eastAsia="Arial" w:hAnsiTheme="minorHAnsi" w:cstheme="minorHAnsi"/>
          <w:sz w:val="22"/>
          <w:szCs w:val="22"/>
        </w:rPr>
        <w:t xml:space="preserve">nized 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BE3B40">
        <w:rPr>
          <w:rFonts w:asciiTheme="minorHAnsi" w:eastAsia="Arial" w:hAnsiTheme="minorHAnsi" w:cstheme="minorHAnsi"/>
          <w:sz w:val="22"/>
          <w:szCs w:val="22"/>
        </w:rPr>
        <w:t>s the “Saf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E3B40">
        <w:rPr>
          <w:rFonts w:asciiTheme="minorHAnsi" w:eastAsia="Arial" w:hAnsiTheme="minorHAnsi" w:cstheme="minorHAnsi"/>
          <w:sz w:val="22"/>
          <w:szCs w:val="22"/>
        </w:rPr>
        <w:t>t Shoppi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BE3B40">
        <w:rPr>
          <w:rFonts w:asciiTheme="minorHAnsi" w:eastAsia="Arial" w:hAnsiTheme="minorHAnsi" w:cstheme="minorHAnsi"/>
          <w:sz w:val="22"/>
          <w:szCs w:val="22"/>
        </w:rPr>
        <w:t>g Facili</w:t>
      </w:r>
      <w:r w:rsidRPr="00BE3B40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BE3B40">
        <w:rPr>
          <w:rFonts w:asciiTheme="minorHAnsi" w:eastAsia="Arial" w:hAnsiTheme="minorHAnsi" w:cstheme="minorHAnsi"/>
          <w:sz w:val="22"/>
          <w:szCs w:val="22"/>
        </w:rPr>
        <w:t>y in the Mountain States.”</w:t>
      </w:r>
    </w:p>
    <w:p w14:paraId="4432BF40" w14:textId="77777777" w:rsidR="006643DE" w:rsidRPr="00BE3B40" w:rsidRDefault="000B23A4">
      <w:pPr>
        <w:tabs>
          <w:tab w:val="left" w:pos="820"/>
        </w:tabs>
        <w:ind w:left="820" w:right="351" w:hanging="360"/>
        <w:rPr>
          <w:rFonts w:asciiTheme="minorHAnsi" w:eastAsia="Arial" w:hAnsiTheme="minorHAnsi" w:cstheme="minorHAnsi"/>
          <w:sz w:val="22"/>
          <w:szCs w:val="22"/>
        </w:rPr>
      </w:pPr>
      <w:r w:rsidRPr="00BE3B40">
        <w:rPr>
          <w:rFonts w:asciiTheme="minorHAnsi" w:eastAsia="Verdana" w:hAnsiTheme="minorHAnsi" w:cstheme="minorHAnsi"/>
          <w:sz w:val="22"/>
          <w:szCs w:val="22"/>
        </w:rPr>
        <w:t>•</w:t>
      </w:r>
      <w:r w:rsidRPr="00BE3B40">
        <w:rPr>
          <w:rFonts w:asciiTheme="minorHAnsi" w:eastAsia="Verdana" w:hAnsiTheme="minorHAnsi" w:cstheme="minorHAnsi"/>
          <w:sz w:val="22"/>
          <w:szCs w:val="22"/>
        </w:rPr>
        <w:tab/>
      </w:r>
      <w:r w:rsidRPr="00BE3B40">
        <w:rPr>
          <w:rFonts w:asciiTheme="minorHAnsi" w:eastAsia="Arial" w:hAnsiTheme="minorHAnsi" w:cstheme="minorHAnsi"/>
          <w:sz w:val="22"/>
          <w:szCs w:val="22"/>
        </w:rPr>
        <w:t>Hel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BE3B40">
        <w:rPr>
          <w:rFonts w:asciiTheme="minorHAnsi" w:eastAsia="Arial" w:hAnsiTheme="minorHAnsi" w:cstheme="minorHAnsi"/>
          <w:sz w:val="22"/>
          <w:szCs w:val="22"/>
        </w:rPr>
        <w:t>ed diffuse confl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E3B40">
        <w:rPr>
          <w:rFonts w:asciiTheme="minorHAnsi" w:eastAsia="Arial" w:hAnsiTheme="minorHAnsi" w:cstheme="minorHAnsi"/>
          <w:sz w:val="22"/>
          <w:szCs w:val="22"/>
        </w:rPr>
        <w:t>cts in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a publ</w:t>
      </w:r>
      <w:r w:rsidRPr="00BE3B40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BE3B40">
        <w:rPr>
          <w:rFonts w:asciiTheme="minorHAnsi" w:eastAsia="Arial" w:hAnsiTheme="minorHAnsi" w:cstheme="minorHAnsi"/>
          <w:sz w:val="22"/>
          <w:szCs w:val="22"/>
        </w:rPr>
        <w:t>c environment w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BE3B40">
        <w:rPr>
          <w:rFonts w:asciiTheme="minorHAnsi" w:eastAsia="Arial" w:hAnsiTheme="minorHAnsi" w:cstheme="minorHAnsi"/>
          <w:sz w:val="22"/>
          <w:szCs w:val="22"/>
        </w:rPr>
        <w:t>th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regard to everyone’s</w:t>
      </w:r>
      <w:r w:rsidRPr="00BE3B40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safety – co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E3B40">
        <w:rPr>
          <w:rFonts w:asciiTheme="minorHAnsi" w:eastAsia="Arial" w:hAnsiTheme="minorHAnsi" w:cstheme="minorHAnsi"/>
          <w:sz w:val="22"/>
          <w:szCs w:val="22"/>
        </w:rPr>
        <w:t>tently recogn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E3B40">
        <w:rPr>
          <w:rFonts w:asciiTheme="minorHAnsi" w:eastAsia="Arial" w:hAnsiTheme="minorHAnsi" w:cstheme="minorHAnsi"/>
          <w:sz w:val="22"/>
          <w:szCs w:val="22"/>
        </w:rPr>
        <w:t>z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BE3B40">
        <w:rPr>
          <w:rFonts w:asciiTheme="minorHAnsi" w:eastAsia="Arial" w:hAnsiTheme="minorHAnsi" w:cstheme="minorHAnsi"/>
          <w:sz w:val="22"/>
          <w:szCs w:val="22"/>
        </w:rPr>
        <w:t>d throu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BE3B40">
        <w:rPr>
          <w:rFonts w:asciiTheme="minorHAnsi" w:eastAsia="Arial" w:hAnsiTheme="minorHAnsi" w:cstheme="minorHAnsi"/>
          <w:sz w:val="22"/>
          <w:szCs w:val="22"/>
        </w:rPr>
        <w:t>h c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BE3B40">
        <w:rPr>
          <w:rFonts w:asciiTheme="minorHAnsi" w:eastAsia="Arial" w:hAnsiTheme="minorHAnsi" w:cstheme="minorHAnsi"/>
          <w:sz w:val="22"/>
          <w:szCs w:val="22"/>
        </w:rPr>
        <w:t>sto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BE3B40">
        <w:rPr>
          <w:rFonts w:asciiTheme="minorHAnsi" w:eastAsia="Arial" w:hAnsiTheme="minorHAnsi" w:cstheme="minorHAnsi"/>
          <w:sz w:val="22"/>
          <w:szCs w:val="22"/>
        </w:rPr>
        <w:t>er feed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BE3B40">
        <w:rPr>
          <w:rFonts w:asciiTheme="minorHAnsi" w:eastAsia="Arial" w:hAnsiTheme="minorHAnsi" w:cstheme="minorHAnsi"/>
          <w:sz w:val="22"/>
          <w:szCs w:val="22"/>
        </w:rPr>
        <w:t>ack for excel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BE3B40">
        <w:rPr>
          <w:rFonts w:asciiTheme="minorHAnsi" w:eastAsia="Arial" w:hAnsiTheme="minorHAnsi" w:cstheme="minorHAnsi"/>
          <w:sz w:val="22"/>
          <w:szCs w:val="22"/>
        </w:rPr>
        <w:t>ent custom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BE3B40">
        <w:rPr>
          <w:rFonts w:asciiTheme="minorHAnsi" w:eastAsia="Arial" w:hAnsiTheme="minorHAnsi" w:cstheme="minorHAnsi"/>
          <w:sz w:val="22"/>
          <w:szCs w:val="22"/>
        </w:rPr>
        <w:t>r re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BE3B40">
        <w:rPr>
          <w:rFonts w:asciiTheme="minorHAnsi" w:eastAsia="Arial" w:hAnsiTheme="minorHAnsi" w:cstheme="minorHAnsi"/>
          <w:sz w:val="22"/>
          <w:szCs w:val="22"/>
        </w:rPr>
        <w:t>ations.</w:t>
      </w:r>
    </w:p>
    <w:p w14:paraId="69DFCD7E" w14:textId="77777777" w:rsidR="006643DE" w:rsidRPr="00BE3B40" w:rsidRDefault="006643DE">
      <w:pPr>
        <w:spacing w:before="10" w:line="220" w:lineRule="exact"/>
        <w:rPr>
          <w:rFonts w:asciiTheme="minorHAnsi" w:hAnsiTheme="minorHAnsi" w:cstheme="minorHAnsi"/>
          <w:sz w:val="22"/>
          <w:szCs w:val="22"/>
        </w:rPr>
      </w:pPr>
    </w:p>
    <w:p w14:paraId="49DB5368" w14:textId="77777777" w:rsidR="006643DE" w:rsidRPr="00BE3B40" w:rsidRDefault="000B23A4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BE3B40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BE3B40">
        <w:rPr>
          <w:rFonts w:asciiTheme="minorHAnsi" w:eastAsia="Arial" w:hAnsiTheme="minorHAnsi" w:cstheme="minorHAnsi"/>
          <w:b/>
          <w:spacing w:val="1"/>
          <w:sz w:val="22"/>
          <w:szCs w:val="22"/>
        </w:rPr>
        <w:t>D</w:t>
      </w:r>
      <w:r w:rsidRPr="00BE3B40">
        <w:rPr>
          <w:rFonts w:asciiTheme="minorHAnsi" w:eastAsia="Arial" w:hAnsiTheme="minorHAnsi" w:cstheme="minorHAnsi"/>
          <w:b/>
          <w:spacing w:val="-1"/>
          <w:sz w:val="22"/>
          <w:szCs w:val="22"/>
        </w:rPr>
        <w:t>U</w:t>
      </w:r>
      <w:r w:rsidRPr="00BE3B40">
        <w:rPr>
          <w:rFonts w:asciiTheme="minorHAnsi" w:eastAsia="Arial" w:hAnsiTheme="minorHAnsi" w:cstheme="minorHAnsi"/>
          <w:b/>
          <w:spacing w:val="1"/>
          <w:sz w:val="22"/>
          <w:szCs w:val="22"/>
        </w:rPr>
        <w:t>C</w:t>
      </w:r>
      <w:r w:rsidRPr="00BE3B40">
        <w:rPr>
          <w:rFonts w:asciiTheme="minorHAnsi" w:eastAsia="Arial" w:hAnsiTheme="minorHAnsi" w:cstheme="minorHAnsi"/>
          <w:b/>
          <w:spacing w:val="-1"/>
          <w:sz w:val="22"/>
          <w:szCs w:val="22"/>
        </w:rPr>
        <w:t>ATION</w:t>
      </w:r>
    </w:p>
    <w:p w14:paraId="7E1BA78D" w14:textId="77777777" w:rsidR="006643DE" w:rsidRPr="00BE3B40" w:rsidRDefault="006643DE">
      <w:pPr>
        <w:spacing w:before="8" w:line="220" w:lineRule="exact"/>
        <w:rPr>
          <w:rFonts w:asciiTheme="minorHAnsi" w:hAnsiTheme="minorHAnsi" w:cstheme="minorHAnsi"/>
          <w:sz w:val="22"/>
          <w:szCs w:val="22"/>
        </w:rPr>
      </w:pPr>
    </w:p>
    <w:p w14:paraId="05F7C636" w14:textId="77777777" w:rsidR="006643DE" w:rsidRPr="00BE3B40" w:rsidRDefault="000B23A4">
      <w:pPr>
        <w:tabs>
          <w:tab w:val="left" w:pos="820"/>
        </w:tabs>
        <w:ind w:left="820" w:right="1086" w:hanging="360"/>
        <w:rPr>
          <w:rFonts w:asciiTheme="minorHAnsi" w:eastAsia="Arial" w:hAnsiTheme="minorHAnsi" w:cstheme="minorHAnsi"/>
          <w:sz w:val="22"/>
          <w:szCs w:val="22"/>
        </w:rPr>
      </w:pPr>
      <w:r w:rsidRPr="00BE3B40">
        <w:rPr>
          <w:rFonts w:asciiTheme="minorHAnsi" w:eastAsia="Verdana" w:hAnsiTheme="minorHAnsi" w:cstheme="minorHAnsi"/>
          <w:sz w:val="22"/>
          <w:szCs w:val="22"/>
        </w:rPr>
        <w:t>•</w:t>
      </w:r>
      <w:r w:rsidRPr="00BE3B40">
        <w:rPr>
          <w:rFonts w:asciiTheme="minorHAnsi" w:eastAsia="Verdana" w:hAnsiTheme="minorHAnsi" w:cstheme="minorHAnsi"/>
          <w:sz w:val="22"/>
          <w:szCs w:val="22"/>
        </w:rPr>
        <w:tab/>
      </w:r>
      <w:r w:rsidRPr="00BE3B40">
        <w:rPr>
          <w:rFonts w:asciiTheme="minorHAnsi" w:eastAsia="Arial" w:hAnsiTheme="minorHAnsi" w:cstheme="minorHAnsi"/>
          <w:b/>
          <w:sz w:val="22"/>
          <w:szCs w:val="22"/>
        </w:rPr>
        <w:t xml:space="preserve">U.S. Marine Corps </w:t>
      </w:r>
      <w:r w:rsidRPr="00BE3B40">
        <w:rPr>
          <w:rFonts w:asciiTheme="minorHAnsi" w:eastAsia="Arial" w:hAnsiTheme="minorHAnsi" w:cstheme="minorHAnsi"/>
          <w:sz w:val="22"/>
          <w:szCs w:val="22"/>
        </w:rPr>
        <w:t>S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BE3B40">
        <w:rPr>
          <w:rFonts w:asciiTheme="minorHAnsi" w:eastAsia="Arial" w:hAnsiTheme="minorHAnsi" w:cstheme="minorHAnsi"/>
          <w:sz w:val="22"/>
          <w:szCs w:val="22"/>
        </w:rPr>
        <w:t>ec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E3B40">
        <w:rPr>
          <w:rFonts w:asciiTheme="minorHAnsi" w:eastAsia="Arial" w:hAnsiTheme="minorHAnsi" w:cstheme="minorHAnsi"/>
          <w:sz w:val="22"/>
          <w:szCs w:val="22"/>
        </w:rPr>
        <w:t>aliz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BE3B40">
        <w:rPr>
          <w:rFonts w:asciiTheme="minorHAnsi" w:eastAsia="Arial" w:hAnsiTheme="minorHAnsi" w:cstheme="minorHAnsi"/>
          <w:sz w:val="22"/>
          <w:szCs w:val="22"/>
        </w:rPr>
        <w:t>d Tra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E3B40">
        <w:rPr>
          <w:rFonts w:asciiTheme="minorHAnsi" w:eastAsia="Arial" w:hAnsiTheme="minorHAnsi" w:cstheme="minorHAnsi"/>
          <w:sz w:val="22"/>
          <w:szCs w:val="22"/>
        </w:rPr>
        <w:t>ni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BE3B40">
        <w:rPr>
          <w:rFonts w:asciiTheme="minorHAnsi" w:eastAsia="Arial" w:hAnsiTheme="minorHAnsi" w:cstheme="minorHAnsi"/>
          <w:sz w:val="22"/>
          <w:szCs w:val="22"/>
        </w:rPr>
        <w:t>g: Explosives,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Firear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E3B40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BE3B40">
        <w:rPr>
          <w:rFonts w:asciiTheme="minorHAnsi" w:eastAsia="Arial" w:hAnsiTheme="minorHAnsi" w:cstheme="minorHAnsi"/>
          <w:sz w:val="22"/>
          <w:szCs w:val="22"/>
        </w:rPr>
        <w:t>ead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BE3B40">
        <w:rPr>
          <w:rFonts w:asciiTheme="minorHAnsi" w:eastAsia="Arial" w:hAnsiTheme="minorHAnsi" w:cstheme="minorHAnsi"/>
          <w:sz w:val="22"/>
          <w:szCs w:val="22"/>
        </w:rPr>
        <w:t>rship, D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E3B40">
        <w:rPr>
          <w:rFonts w:asciiTheme="minorHAnsi" w:eastAsia="Arial" w:hAnsiTheme="minorHAnsi" w:cstheme="minorHAnsi"/>
          <w:sz w:val="22"/>
          <w:szCs w:val="22"/>
        </w:rPr>
        <w:t>versity, Com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BE3B40">
        <w:rPr>
          <w:rFonts w:asciiTheme="minorHAnsi" w:eastAsia="Arial" w:hAnsiTheme="minorHAnsi" w:cstheme="minorHAnsi"/>
          <w:sz w:val="22"/>
          <w:szCs w:val="22"/>
        </w:rPr>
        <w:t>un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E3B40">
        <w:rPr>
          <w:rFonts w:asciiTheme="minorHAnsi" w:eastAsia="Arial" w:hAnsiTheme="minorHAnsi" w:cstheme="minorHAnsi"/>
          <w:sz w:val="22"/>
          <w:szCs w:val="22"/>
        </w:rPr>
        <w:t>cat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E3B40">
        <w:rPr>
          <w:rFonts w:asciiTheme="minorHAnsi" w:eastAsia="Arial" w:hAnsiTheme="minorHAnsi" w:cstheme="minorHAnsi"/>
          <w:sz w:val="22"/>
          <w:szCs w:val="22"/>
        </w:rPr>
        <w:t>on</w:t>
      </w:r>
    </w:p>
    <w:p w14:paraId="0D7BAE02" w14:textId="77777777" w:rsidR="006643DE" w:rsidRPr="00BE3B40" w:rsidRDefault="000B23A4">
      <w:pPr>
        <w:spacing w:line="240" w:lineRule="exact"/>
        <w:ind w:left="460"/>
        <w:rPr>
          <w:rFonts w:asciiTheme="minorHAnsi" w:eastAsia="Arial" w:hAnsiTheme="minorHAnsi" w:cstheme="minorHAnsi"/>
          <w:sz w:val="22"/>
          <w:szCs w:val="22"/>
        </w:rPr>
        <w:sectPr w:rsidR="006643DE" w:rsidRPr="00BE3B40">
          <w:pgSz w:w="12240" w:h="15840"/>
          <w:pgMar w:top="940" w:right="1380" w:bottom="280" w:left="1340" w:header="744" w:footer="0" w:gutter="0"/>
          <w:cols w:space="720"/>
        </w:sectPr>
      </w:pPr>
      <w:r w:rsidRPr="00BE3B40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 </w:t>
      </w:r>
      <w:r w:rsidRPr="00BE3B40">
        <w:rPr>
          <w:rFonts w:asciiTheme="minorHAnsi" w:eastAsia="Verdana" w:hAnsiTheme="minorHAnsi" w:cstheme="minorHAnsi"/>
          <w:spacing w:val="40"/>
          <w:position w:val="-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b/>
          <w:position w:val="-1"/>
          <w:sz w:val="22"/>
          <w:szCs w:val="22"/>
        </w:rPr>
        <w:t>Metro State</w:t>
      </w:r>
      <w:r w:rsidRPr="00BE3B40">
        <w:rPr>
          <w:rFonts w:asciiTheme="minorHAnsi" w:eastAsia="Arial" w:hAnsiTheme="minorHAnsi" w:cstheme="minorHAnsi"/>
          <w:b/>
          <w:spacing w:val="-1"/>
          <w:position w:val="-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b/>
          <w:position w:val="-1"/>
          <w:sz w:val="22"/>
          <w:szCs w:val="22"/>
        </w:rPr>
        <w:t xml:space="preserve">College </w:t>
      </w:r>
      <w:r w:rsidRPr="00BE3B40">
        <w:rPr>
          <w:rFonts w:asciiTheme="minorHAnsi" w:eastAsia="Arial" w:hAnsiTheme="minorHAnsi" w:cstheme="minorHAnsi"/>
          <w:position w:val="-1"/>
          <w:sz w:val="22"/>
          <w:szCs w:val="22"/>
        </w:rPr>
        <w:t xml:space="preserve">42 </w:t>
      </w:r>
      <w:r w:rsidRPr="00BE3B40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S</w:t>
      </w:r>
      <w:r w:rsidRPr="00BE3B40">
        <w:rPr>
          <w:rFonts w:asciiTheme="minorHAnsi" w:eastAsia="Arial" w:hAnsiTheme="minorHAnsi" w:cstheme="minorHAnsi"/>
          <w:position w:val="-1"/>
          <w:sz w:val="22"/>
          <w:szCs w:val="22"/>
        </w:rPr>
        <w:t>emest</w:t>
      </w:r>
      <w:r w:rsidRPr="00BE3B40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e</w:t>
      </w:r>
      <w:r w:rsidRPr="00BE3B40">
        <w:rPr>
          <w:rFonts w:asciiTheme="minorHAnsi" w:eastAsia="Arial" w:hAnsiTheme="minorHAnsi" w:cstheme="minorHAnsi"/>
          <w:position w:val="-1"/>
          <w:sz w:val="22"/>
          <w:szCs w:val="22"/>
        </w:rPr>
        <w:t>r Units in Admin</w:t>
      </w:r>
      <w:r w:rsidRPr="00BE3B40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BE3B40">
        <w:rPr>
          <w:rFonts w:asciiTheme="minorHAnsi" w:eastAsia="Arial" w:hAnsiTheme="minorHAnsi" w:cstheme="minorHAnsi"/>
          <w:position w:val="-1"/>
          <w:sz w:val="22"/>
          <w:szCs w:val="22"/>
        </w:rPr>
        <w:t>stration of J</w:t>
      </w:r>
      <w:r w:rsidRPr="00BE3B40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u</w:t>
      </w:r>
      <w:r w:rsidRPr="00BE3B40">
        <w:rPr>
          <w:rFonts w:asciiTheme="minorHAnsi" w:eastAsia="Arial" w:hAnsiTheme="minorHAnsi" w:cstheme="minorHAnsi"/>
          <w:position w:val="-1"/>
          <w:sz w:val="22"/>
          <w:szCs w:val="22"/>
        </w:rPr>
        <w:t>stice, Denver, CO</w:t>
      </w:r>
    </w:p>
    <w:p w14:paraId="5CCF3288" w14:textId="77777777" w:rsidR="006643DE" w:rsidRPr="00BE3B40" w:rsidRDefault="006643D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3D260E7" w14:textId="77777777" w:rsidR="006643DE" w:rsidRPr="00BE3B40" w:rsidRDefault="006643DE">
      <w:pPr>
        <w:spacing w:before="11" w:line="260" w:lineRule="exact"/>
        <w:rPr>
          <w:rFonts w:asciiTheme="minorHAnsi" w:hAnsiTheme="minorHAnsi" w:cstheme="minorHAnsi"/>
          <w:sz w:val="22"/>
          <w:szCs w:val="22"/>
        </w:rPr>
      </w:pPr>
    </w:p>
    <w:p w14:paraId="08DC3B10" w14:textId="77777777" w:rsidR="006643DE" w:rsidRPr="00BE3B40" w:rsidRDefault="000B23A4">
      <w:pPr>
        <w:spacing w:before="24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BE3B40">
        <w:rPr>
          <w:rFonts w:asciiTheme="minorHAnsi" w:eastAsia="Arial" w:hAnsiTheme="minorHAnsi" w:cstheme="minorHAnsi"/>
          <w:b/>
          <w:sz w:val="22"/>
          <w:szCs w:val="22"/>
        </w:rPr>
        <w:t>Functional</w:t>
      </w:r>
      <w:r w:rsidRPr="00BE3B40">
        <w:rPr>
          <w:rFonts w:asciiTheme="minorHAnsi" w:eastAsia="Arial" w:hAnsiTheme="minorHAnsi" w:cstheme="minorHAnsi"/>
          <w:b/>
          <w:spacing w:val="-14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b/>
          <w:sz w:val="22"/>
          <w:szCs w:val="22"/>
        </w:rPr>
        <w:t>Format</w:t>
      </w:r>
    </w:p>
    <w:p w14:paraId="03D290AF" w14:textId="77777777" w:rsidR="006643DE" w:rsidRPr="00BE3B40" w:rsidRDefault="006643DE">
      <w:pPr>
        <w:spacing w:before="14" w:line="260" w:lineRule="exact"/>
        <w:rPr>
          <w:rFonts w:asciiTheme="minorHAnsi" w:hAnsiTheme="minorHAnsi" w:cstheme="minorHAnsi"/>
          <w:sz w:val="22"/>
          <w:szCs w:val="22"/>
        </w:rPr>
      </w:pPr>
    </w:p>
    <w:p w14:paraId="40054212" w14:textId="77777777" w:rsidR="006643DE" w:rsidRPr="00BE3B40" w:rsidRDefault="000B23A4">
      <w:pPr>
        <w:ind w:left="460"/>
        <w:rPr>
          <w:rFonts w:asciiTheme="minorHAnsi" w:eastAsia="Arial" w:hAnsiTheme="minorHAnsi" w:cstheme="minorHAnsi"/>
          <w:sz w:val="22"/>
          <w:szCs w:val="22"/>
        </w:rPr>
      </w:pPr>
      <w:r w:rsidRPr="00BE3B40">
        <w:rPr>
          <w:rFonts w:asciiTheme="minorHAnsi" w:eastAsia="Arial" w:hAnsiTheme="minorHAnsi" w:cstheme="minorHAnsi"/>
          <w:sz w:val="22"/>
          <w:szCs w:val="22"/>
        </w:rPr>
        <w:t>◊</w:t>
      </w:r>
      <w:r w:rsidRPr="00BE3B40">
        <w:rPr>
          <w:rFonts w:asciiTheme="minorHAnsi" w:eastAsia="Arial" w:hAnsiTheme="minorHAnsi" w:cstheme="minorHAnsi"/>
          <w:spacing w:val="83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Focuses on your skills and experience. Skills are grouped into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functional areas</w:t>
      </w:r>
    </w:p>
    <w:p w14:paraId="24C484BB" w14:textId="77777777" w:rsidR="006643DE" w:rsidRPr="00BE3B40" w:rsidRDefault="006643DE">
      <w:pPr>
        <w:spacing w:before="11" w:line="240" w:lineRule="exact"/>
        <w:rPr>
          <w:rFonts w:asciiTheme="minorHAnsi" w:hAnsiTheme="minorHAnsi" w:cstheme="minorHAnsi"/>
          <w:sz w:val="22"/>
          <w:szCs w:val="22"/>
        </w:rPr>
      </w:pPr>
    </w:p>
    <w:p w14:paraId="2224CBC2" w14:textId="77777777" w:rsidR="006643DE" w:rsidRPr="00BE3B40" w:rsidRDefault="000B23A4">
      <w:pPr>
        <w:ind w:left="460"/>
        <w:rPr>
          <w:rFonts w:asciiTheme="minorHAnsi" w:eastAsia="Arial" w:hAnsiTheme="minorHAnsi" w:cstheme="minorHAnsi"/>
          <w:sz w:val="22"/>
          <w:szCs w:val="22"/>
        </w:rPr>
      </w:pPr>
      <w:r w:rsidRPr="00BE3B40">
        <w:rPr>
          <w:rFonts w:asciiTheme="minorHAnsi" w:eastAsia="Arial" w:hAnsiTheme="minorHAnsi" w:cstheme="minorHAnsi"/>
          <w:sz w:val="22"/>
          <w:szCs w:val="22"/>
        </w:rPr>
        <w:t>◊</w:t>
      </w:r>
      <w:r w:rsidRPr="00BE3B40">
        <w:rPr>
          <w:rFonts w:asciiTheme="minorHAnsi" w:eastAsia="Arial" w:hAnsiTheme="minorHAnsi" w:cstheme="minorHAnsi"/>
          <w:spacing w:val="83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 xml:space="preserve">Used most often </w:t>
      </w:r>
      <w:r w:rsidRPr="00BE3B40">
        <w:rPr>
          <w:rFonts w:asciiTheme="minorHAnsi" w:eastAsia="Arial" w:hAnsiTheme="minorHAnsi" w:cstheme="minorHAnsi"/>
          <w:sz w:val="22"/>
          <w:szCs w:val="22"/>
        </w:rPr>
        <w:t xml:space="preserve">when changing 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BE3B40">
        <w:rPr>
          <w:rFonts w:asciiTheme="minorHAnsi" w:eastAsia="Arial" w:hAnsiTheme="minorHAnsi" w:cstheme="minorHAnsi"/>
          <w:sz w:val="22"/>
          <w:szCs w:val="22"/>
        </w:rPr>
        <w:t>areers or</w:t>
      </w:r>
      <w:r w:rsidRPr="00BE3B40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if there are e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BE3B40">
        <w:rPr>
          <w:rFonts w:asciiTheme="minorHAnsi" w:eastAsia="Arial" w:hAnsiTheme="minorHAnsi" w:cstheme="minorHAnsi"/>
          <w:sz w:val="22"/>
          <w:szCs w:val="22"/>
        </w:rPr>
        <w:t>ployment gaps</w:t>
      </w:r>
    </w:p>
    <w:p w14:paraId="78A99270" w14:textId="77777777" w:rsidR="006643DE" w:rsidRPr="00BE3B40" w:rsidRDefault="006643DE">
      <w:pPr>
        <w:spacing w:before="7" w:line="120" w:lineRule="exact"/>
        <w:rPr>
          <w:rFonts w:asciiTheme="minorHAnsi" w:hAnsiTheme="minorHAnsi" w:cstheme="minorHAnsi"/>
          <w:sz w:val="22"/>
          <w:szCs w:val="22"/>
        </w:rPr>
      </w:pPr>
    </w:p>
    <w:p w14:paraId="1C63BF09" w14:textId="77777777" w:rsidR="006643DE" w:rsidRPr="00BE3B40" w:rsidRDefault="006643D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9A488EC" w14:textId="77777777" w:rsidR="006643DE" w:rsidRPr="00BE3B40" w:rsidRDefault="006643D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825989A" w14:textId="77777777" w:rsidR="006643DE" w:rsidRPr="00BE3B40" w:rsidRDefault="000B23A4">
      <w:pPr>
        <w:ind w:left="460"/>
        <w:rPr>
          <w:rFonts w:asciiTheme="minorHAnsi" w:eastAsia="Arial" w:hAnsiTheme="minorHAnsi" w:cstheme="minorHAnsi"/>
          <w:sz w:val="22"/>
          <w:szCs w:val="22"/>
        </w:rPr>
        <w:sectPr w:rsidR="006643DE" w:rsidRPr="00BE3B40">
          <w:pgSz w:w="12240" w:h="15840"/>
          <w:pgMar w:top="940" w:right="1340" w:bottom="280" w:left="1340" w:header="744" w:footer="0" w:gutter="0"/>
          <w:cols w:space="720"/>
        </w:sectPr>
      </w:pPr>
      <w:r w:rsidRPr="00BE3B40">
        <w:rPr>
          <w:rFonts w:asciiTheme="minorHAnsi" w:eastAsia="Verdana" w:hAnsiTheme="minorHAnsi" w:cstheme="minorHAnsi"/>
          <w:sz w:val="22"/>
          <w:szCs w:val="22"/>
        </w:rPr>
        <w:t xml:space="preserve">• </w:t>
      </w:r>
      <w:r w:rsidRPr="00BE3B40">
        <w:rPr>
          <w:rFonts w:asciiTheme="minorHAnsi" w:eastAsia="Verdana" w:hAnsiTheme="minorHAnsi" w:cstheme="minorHAnsi"/>
          <w:spacing w:val="60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See example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Functional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Resume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on the next</w:t>
      </w:r>
      <w:r w:rsidRPr="00BE3B40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page</w:t>
      </w:r>
    </w:p>
    <w:p w14:paraId="555C481A" w14:textId="77777777" w:rsidR="006643DE" w:rsidRPr="00BE3B40" w:rsidRDefault="006643D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046E689" w14:textId="77777777" w:rsidR="006643DE" w:rsidRPr="00BE3B40" w:rsidRDefault="006643DE">
      <w:pPr>
        <w:spacing w:before="11" w:line="260" w:lineRule="exact"/>
        <w:rPr>
          <w:rFonts w:asciiTheme="minorHAnsi" w:hAnsiTheme="minorHAnsi" w:cstheme="minorHAnsi"/>
          <w:sz w:val="22"/>
          <w:szCs w:val="22"/>
        </w:rPr>
      </w:pPr>
    </w:p>
    <w:p w14:paraId="4B06EE7C" w14:textId="77777777" w:rsidR="006643DE" w:rsidRPr="00BE3B40" w:rsidRDefault="000B23A4">
      <w:pPr>
        <w:spacing w:before="24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BE3B40">
        <w:rPr>
          <w:rFonts w:asciiTheme="minorHAnsi" w:eastAsia="Arial" w:hAnsiTheme="minorHAnsi" w:cstheme="minorHAnsi"/>
          <w:b/>
          <w:sz w:val="22"/>
          <w:szCs w:val="22"/>
        </w:rPr>
        <w:t>Sample</w:t>
      </w:r>
      <w:r w:rsidRPr="00BE3B40">
        <w:rPr>
          <w:rFonts w:asciiTheme="minorHAnsi" w:eastAsia="Arial" w:hAnsiTheme="minorHAnsi" w:cstheme="minorHAnsi"/>
          <w:b/>
          <w:spacing w:val="-9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b/>
          <w:sz w:val="22"/>
          <w:szCs w:val="22"/>
        </w:rPr>
        <w:t>Functional</w:t>
      </w:r>
      <w:r w:rsidRPr="00BE3B40">
        <w:rPr>
          <w:rFonts w:asciiTheme="minorHAnsi" w:eastAsia="Arial" w:hAnsiTheme="minorHAnsi" w:cstheme="minorHAnsi"/>
          <w:b/>
          <w:spacing w:val="-13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b/>
          <w:sz w:val="22"/>
          <w:szCs w:val="22"/>
        </w:rPr>
        <w:t>Resume</w:t>
      </w:r>
    </w:p>
    <w:p w14:paraId="63F7E748" w14:textId="77777777" w:rsidR="006643DE" w:rsidRPr="00BE3B40" w:rsidRDefault="006643DE">
      <w:pPr>
        <w:spacing w:before="15" w:line="260" w:lineRule="exact"/>
        <w:rPr>
          <w:rFonts w:asciiTheme="minorHAnsi" w:hAnsiTheme="minorHAnsi" w:cstheme="minorHAnsi"/>
          <w:sz w:val="22"/>
          <w:szCs w:val="22"/>
        </w:rPr>
      </w:pPr>
    </w:p>
    <w:p w14:paraId="3870A600" w14:textId="77777777" w:rsidR="006643DE" w:rsidRPr="00BE3B40" w:rsidRDefault="000B23A4">
      <w:pPr>
        <w:ind w:left="4101" w:right="4062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BE3B40">
        <w:rPr>
          <w:rFonts w:asciiTheme="minorHAnsi" w:eastAsia="Arial" w:hAnsiTheme="minorHAnsi" w:cstheme="minorHAnsi"/>
          <w:b/>
          <w:sz w:val="22"/>
          <w:szCs w:val="22"/>
        </w:rPr>
        <w:t>Ben</w:t>
      </w:r>
      <w:r w:rsidRPr="00BE3B40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b/>
          <w:sz w:val="22"/>
          <w:szCs w:val="22"/>
        </w:rPr>
        <w:t>Turner</w:t>
      </w:r>
    </w:p>
    <w:p w14:paraId="549D169B" w14:textId="77777777" w:rsidR="006643DE" w:rsidRPr="00BE3B40" w:rsidRDefault="000B23A4">
      <w:pPr>
        <w:spacing w:before="2" w:line="220" w:lineRule="exact"/>
        <w:ind w:left="2566" w:right="2527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BE3B40">
        <w:rPr>
          <w:rFonts w:asciiTheme="minorHAnsi" w:eastAsia="Arial" w:hAnsiTheme="minorHAnsi" w:cstheme="minorHAnsi"/>
          <w:sz w:val="22"/>
          <w:szCs w:val="22"/>
        </w:rPr>
        <w:t>2345 Bro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BE3B40">
        <w:rPr>
          <w:rFonts w:asciiTheme="minorHAnsi" w:eastAsia="Arial" w:hAnsiTheme="minorHAnsi" w:cstheme="minorHAnsi"/>
          <w:sz w:val="22"/>
          <w:szCs w:val="22"/>
        </w:rPr>
        <w:t>k Avenue, Engl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BE3B40">
        <w:rPr>
          <w:rFonts w:asciiTheme="minorHAnsi" w:eastAsia="Arial" w:hAnsiTheme="minorHAnsi" w:cstheme="minorHAnsi"/>
          <w:sz w:val="22"/>
          <w:szCs w:val="22"/>
        </w:rPr>
        <w:t>wo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BE3B40">
        <w:rPr>
          <w:rFonts w:asciiTheme="minorHAnsi" w:eastAsia="Arial" w:hAnsiTheme="minorHAnsi" w:cstheme="minorHAnsi"/>
          <w:sz w:val="22"/>
          <w:szCs w:val="22"/>
        </w:rPr>
        <w:t>d, Col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BE3B40">
        <w:rPr>
          <w:rFonts w:asciiTheme="minorHAnsi" w:eastAsia="Arial" w:hAnsiTheme="minorHAnsi" w:cstheme="minorHAnsi"/>
          <w:sz w:val="22"/>
          <w:szCs w:val="22"/>
        </w:rPr>
        <w:t>r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BE3B40">
        <w:rPr>
          <w:rFonts w:asciiTheme="minorHAnsi" w:eastAsia="Arial" w:hAnsiTheme="minorHAnsi" w:cstheme="minorHAnsi"/>
          <w:sz w:val="22"/>
          <w:szCs w:val="22"/>
        </w:rPr>
        <w:t>do 12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>3</w:t>
      </w:r>
      <w:r w:rsidRPr="00BE3B40">
        <w:rPr>
          <w:rFonts w:asciiTheme="minorHAnsi" w:eastAsia="Arial" w:hAnsiTheme="minorHAnsi" w:cstheme="minorHAnsi"/>
          <w:sz w:val="22"/>
          <w:szCs w:val="22"/>
        </w:rPr>
        <w:t>45 (12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>3</w:t>
      </w:r>
      <w:r w:rsidRPr="00BE3B40">
        <w:rPr>
          <w:rFonts w:asciiTheme="minorHAnsi" w:eastAsia="Arial" w:hAnsiTheme="minorHAnsi" w:cstheme="minorHAnsi"/>
          <w:sz w:val="22"/>
          <w:szCs w:val="22"/>
        </w:rPr>
        <w:t>) 4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>5</w:t>
      </w:r>
      <w:r w:rsidRPr="00BE3B40">
        <w:rPr>
          <w:rFonts w:asciiTheme="minorHAnsi" w:eastAsia="Arial" w:hAnsiTheme="minorHAnsi" w:cstheme="minorHAnsi"/>
          <w:sz w:val="22"/>
          <w:szCs w:val="22"/>
        </w:rPr>
        <w:t>6-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>78</w:t>
      </w:r>
      <w:r w:rsidRPr="00BE3B40">
        <w:rPr>
          <w:rFonts w:asciiTheme="minorHAnsi" w:eastAsia="Arial" w:hAnsiTheme="minorHAnsi" w:cstheme="minorHAnsi"/>
          <w:sz w:val="22"/>
          <w:szCs w:val="22"/>
        </w:rPr>
        <w:t xml:space="preserve">90 </w:t>
      </w:r>
      <w:hyperlink r:id="rId10">
        <w:r w:rsidRPr="00BE3B40">
          <w:rPr>
            <w:rFonts w:asciiTheme="minorHAnsi" w:eastAsia="Arial" w:hAnsiTheme="minorHAnsi" w:cstheme="minorHAnsi"/>
            <w:color w:val="0000FF"/>
            <w:sz w:val="22"/>
            <w:szCs w:val="22"/>
          </w:rPr>
          <w:t>ben.tur</w:t>
        </w:r>
        <w:r w:rsidRPr="00BE3B40">
          <w:rPr>
            <w:rFonts w:asciiTheme="minorHAnsi" w:eastAsia="Arial" w:hAnsiTheme="minorHAnsi" w:cstheme="minorHAnsi"/>
            <w:color w:val="0000FF"/>
            <w:spacing w:val="-1"/>
            <w:sz w:val="22"/>
            <w:szCs w:val="22"/>
          </w:rPr>
          <w:t>n</w:t>
        </w:r>
        <w:r w:rsidRPr="00BE3B40">
          <w:rPr>
            <w:rFonts w:asciiTheme="minorHAnsi" w:eastAsia="Arial" w:hAnsiTheme="minorHAnsi" w:cstheme="minorHAnsi"/>
            <w:color w:val="0000FF"/>
            <w:sz w:val="22"/>
            <w:szCs w:val="22"/>
          </w:rPr>
          <w:t>er@</w:t>
        </w:r>
        <w:r w:rsidRPr="00BE3B40">
          <w:rPr>
            <w:rFonts w:asciiTheme="minorHAnsi" w:eastAsia="Arial" w:hAnsiTheme="minorHAnsi" w:cstheme="minorHAnsi"/>
            <w:color w:val="0000FF"/>
            <w:spacing w:val="-1"/>
            <w:sz w:val="22"/>
            <w:szCs w:val="22"/>
          </w:rPr>
          <w:t>e</w:t>
        </w:r>
        <w:r w:rsidRPr="00BE3B40">
          <w:rPr>
            <w:rFonts w:asciiTheme="minorHAnsi" w:eastAsia="Arial" w:hAnsiTheme="minorHAnsi" w:cstheme="minorHAnsi"/>
            <w:color w:val="0000FF"/>
            <w:sz w:val="22"/>
            <w:szCs w:val="22"/>
          </w:rPr>
          <w:t>mail.com</w:t>
        </w:r>
      </w:hyperlink>
    </w:p>
    <w:p w14:paraId="29791286" w14:textId="77777777" w:rsidR="006643DE" w:rsidRPr="00BE3B40" w:rsidRDefault="006643DE">
      <w:pPr>
        <w:spacing w:before="1" w:line="180" w:lineRule="exact"/>
        <w:rPr>
          <w:rFonts w:asciiTheme="minorHAnsi" w:hAnsiTheme="minorHAnsi" w:cstheme="minorHAnsi"/>
          <w:sz w:val="22"/>
          <w:szCs w:val="22"/>
        </w:rPr>
      </w:pPr>
    </w:p>
    <w:p w14:paraId="24C86CD5" w14:textId="77777777" w:rsidR="006643DE" w:rsidRPr="00BE3B40" w:rsidRDefault="000B23A4">
      <w:pPr>
        <w:spacing w:before="34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BE3B40">
        <w:rPr>
          <w:rFonts w:asciiTheme="minorHAnsi" w:eastAsia="Arial" w:hAnsiTheme="minorHAnsi" w:cstheme="minorHAnsi"/>
          <w:b/>
          <w:sz w:val="22"/>
          <w:szCs w:val="22"/>
        </w:rPr>
        <w:t>OBJ</w:t>
      </w:r>
      <w:r w:rsidRPr="00BE3B40">
        <w:rPr>
          <w:rFonts w:asciiTheme="minorHAnsi" w:eastAsia="Arial" w:hAnsiTheme="minorHAnsi" w:cstheme="minorHAnsi"/>
          <w:b/>
          <w:spacing w:val="-2"/>
          <w:sz w:val="22"/>
          <w:szCs w:val="22"/>
        </w:rPr>
        <w:t>E</w:t>
      </w:r>
      <w:r w:rsidRPr="00BE3B40">
        <w:rPr>
          <w:rFonts w:asciiTheme="minorHAnsi" w:eastAsia="Arial" w:hAnsiTheme="minorHAnsi" w:cstheme="minorHAnsi"/>
          <w:b/>
          <w:sz w:val="22"/>
          <w:szCs w:val="22"/>
        </w:rPr>
        <w:t xml:space="preserve">CTIVE: </w:t>
      </w:r>
      <w:r w:rsidRPr="00BE3B40">
        <w:rPr>
          <w:rFonts w:asciiTheme="minorHAnsi" w:eastAsia="Arial" w:hAnsiTheme="minorHAnsi" w:cstheme="minorHAnsi"/>
          <w:sz w:val="22"/>
          <w:szCs w:val="22"/>
        </w:rPr>
        <w:t xml:space="preserve">Seeking a 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>po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E3B40">
        <w:rPr>
          <w:rFonts w:asciiTheme="minorHAnsi" w:eastAsia="Arial" w:hAnsiTheme="minorHAnsi" w:cstheme="minorHAnsi"/>
          <w:sz w:val="22"/>
          <w:szCs w:val="22"/>
        </w:rPr>
        <w:t xml:space="preserve">ition 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BE3B40">
        <w:rPr>
          <w:rFonts w:asciiTheme="minorHAnsi" w:eastAsia="Arial" w:hAnsiTheme="minorHAnsi" w:cstheme="minorHAnsi"/>
          <w:sz w:val="22"/>
          <w:szCs w:val="22"/>
        </w:rPr>
        <w:t xml:space="preserve">s an 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BE3B40">
        <w:rPr>
          <w:rFonts w:asciiTheme="minorHAnsi" w:eastAsia="Arial" w:hAnsiTheme="minorHAnsi" w:cstheme="minorHAnsi"/>
          <w:sz w:val="22"/>
          <w:szCs w:val="22"/>
        </w:rPr>
        <w:t>rmed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s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BE3B40">
        <w:rPr>
          <w:rFonts w:asciiTheme="minorHAnsi" w:eastAsia="Arial" w:hAnsiTheme="minorHAnsi" w:cstheme="minorHAnsi"/>
          <w:sz w:val="22"/>
          <w:szCs w:val="22"/>
        </w:rPr>
        <w:t>curity</w:t>
      </w:r>
      <w:r w:rsidRPr="00BE3B40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guard f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BE3B40">
        <w:rPr>
          <w:rFonts w:asciiTheme="minorHAnsi" w:eastAsia="Arial" w:hAnsiTheme="minorHAnsi" w:cstheme="minorHAnsi"/>
          <w:sz w:val="22"/>
          <w:szCs w:val="22"/>
        </w:rPr>
        <w:t>r Pinkert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BE3B40">
        <w:rPr>
          <w:rFonts w:asciiTheme="minorHAnsi" w:eastAsia="Arial" w:hAnsiTheme="minorHAnsi" w:cstheme="minorHAnsi"/>
          <w:sz w:val="22"/>
          <w:szCs w:val="22"/>
        </w:rPr>
        <w:t>n Services</w:t>
      </w:r>
    </w:p>
    <w:p w14:paraId="3803EC2A" w14:textId="77777777" w:rsidR="006643DE" w:rsidRPr="00BE3B40" w:rsidRDefault="006643DE">
      <w:pPr>
        <w:spacing w:before="11" w:line="220" w:lineRule="exact"/>
        <w:rPr>
          <w:rFonts w:asciiTheme="minorHAnsi" w:hAnsiTheme="minorHAnsi" w:cstheme="minorHAnsi"/>
          <w:sz w:val="22"/>
          <w:szCs w:val="22"/>
        </w:rPr>
      </w:pPr>
    </w:p>
    <w:p w14:paraId="0987D75C" w14:textId="77777777" w:rsidR="006643DE" w:rsidRPr="00BE3B40" w:rsidRDefault="000B23A4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BE3B40">
        <w:rPr>
          <w:rFonts w:asciiTheme="minorHAnsi" w:eastAsia="Arial" w:hAnsiTheme="minorHAnsi" w:cstheme="minorHAnsi"/>
          <w:b/>
          <w:sz w:val="22"/>
          <w:szCs w:val="22"/>
        </w:rPr>
        <w:t>SUMM</w:t>
      </w:r>
      <w:r w:rsidRPr="00BE3B40">
        <w:rPr>
          <w:rFonts w:asciiTheme="minorHAnsi" w:eastAsia="Arial" w:hAnsiTheme="minorHAnsi" w:cstheme="minorHAnsi"/>
          <w:b/>
          <w:spacing w:val="-1"/>
          <w:sz w:val="22"/>
          <w:szCs w:val="22"/>
        </w:rPr>
        <w:t>A</w:t>
      </w:r>
      <w:r w:rsidRPr="00BE3B40">
        <w:rPr>
          <w:rFonts w:asciiTheme="minorHAnsi" w:eastAsia="Arial" w:hAnsiTheme="minorHAnsi" w:cstheme="minorHAnsi"/>
          <w:b/>
          <w:sz w:val="22"/>
          <w:szCs w:val="22"/>
        </w:rPr>
        <w:t>RY</w:t>
      </w:r>
      <w:r w:rsidRPr="00BE3B40"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b/>
          <w:sz w:val="22"/>
          <w:szCs w:val="22"/>
        </w:rPr>
        <w:t>OF Q</w:t>
      </w:r>
      <w:r w:rsidRPr="00BE3B40">
        <w:rPr>
          <w:rFonts w:asciiTheme="minorHAnsi" w:eastAsia="Arial" w:hAnsiTheme="minorHAnsi" w:cstheme="minorHAnsi"/>
          <w:b/>
          <w:spacing w:val="-1"/>
          <w:sz w:val="22"/>
          <w:szCs w:val="22"/>
        </w:rPr>
        <w:t>U</w:t>
      </w:r>
      <w:r w:rsidRPr="00BE3B40">
        <w:rPr>
          <w:rFonts w:asciiTheme="minorHAnsi" w:eastAsia="Arial" w:hAnsiTheme="minorHAnsi" w:cstheme="minorHAnsi"/>
          <w:b/>
          <w:sz w:val="22"/>
          <w:szCs w:val="22"/>
        </w:rPr>
        <w:t>ALIF</w:t>
      </w:r>
      <w:r w:rsidRPr="00BE3B40">
        <w:rPr>
          <w:rFonts w:asciiTheme="minorHAnsi" w:eastAsia="Arial" w:hAnsiTheme="minorHAnsi" w:cstheme="minorHAnsi"/>
          <w:b/>
          <w:spacing w:val="-2"/>
          <w:sz w:val="22"/>
          <w:szCs w:val="22"/>
        </w:rPr>
        <w:t>I</w:t>
      </w:r>
      <w:r w:rsidRPr="00BE3B40">
        <w:rPr>
          <w:rFonts w:asciiTheme="minorHAnsi" w:eastAsia="Arial" w:hAnsiTheme="minorHAnsi" w:cstheme="minorHAnsi"/>
          <w:b/>
          <w:sz w:val="22"/>
          <w:szCs w:val="22"/>
        </w:rPr>
        <w:t>CAT</w:t>
      </w:r>
      <w:r w:rsidRPr="00BE3B40">
        <w:rPr>
          <w:rFonts w:asciiTheme="minorHAnsi" w:eastAsia="Arial" w:hAnsiTheme="minorHAnsi" w:cstheme="minorHAnsi"/>
          <w:b/>
          <w:spacing w:val="-2"/>
          <w:sz w:val="22"/>
          <w:szCs w:val="22"/>
        </w:rPr>
        <w:t>I</w:t>
      </w:r>
      <w:r w:rsidRPr="00BE3B40">
        <w:rPr>
          <w:rFonts w:asciiTheme="minorHAnsi" w:eastAsia="Arial" w:hAnsiTheme="minorHAnsi" w:cstheme="minorHAnsi"/>
          <w:b/>
          <w:sz w:val="22"/>
          <w:szCs w:val="22"/>
        </w:rPr>
        <w:t>ONS</w:t>
      </w:r>
    </w:p>
    <w:p w14:paraId="3B5D9E91" w14:textId="77777777" w:rsidR="006643DE" w:rsidRPr="00BE3B40" w:rsidRDefault="006643DE">
      <w:pPr>
        <w:spacing w:before="8" w:line="220" w:lineRule="exact"/>
        <w:rPr>
          <w:rFonts w:asciiTheme="minorHAnsi" w:hAnsiTheme="minorHAnsi" w:cstheme="minorHAnsi"/>
          <w:sz w:val="22"/>
          <w:szCs w:val="22"/>
        </w:rPr>
      </w:pPr>
    </w:p>
    <w:p w14:paraId="1198F8B8" w14:textId="77777777" w:rsidR="006643DE" w:rsidRPr="00BE3B40" w:rsidRDefault="000B23A4">
      <w:pPr>
        <w:ind w:left="460"/>
        <w:rPr>
          <w:rFonts w:asciiTheme="minorHAnsi" w:eastAsia="Arial" w:hAnsiTheme="minorHAnsi" w:cstheme="minorHAnsi"/>
          <w:sz w:val="22"/>
          <w:szCs w:val="22"/>
        </w:rPr>
      </w:pPr>
      <w:r w:rsidRPr="00BE3B40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BE3B40">
        <w:rPr>
          <w:rFonts w:asciiTheme="minorHAnsi" w:eastAsia="Verdana" w:hAnsiTheme="minorHAnsi" w:cstheme="minorHAnsi"/>
          <w:spacing w:val="40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Active U.S. govern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BE3B40">
        <w:rPr>
          <w:rFonts w:asciiTheme="minorHAnsi" w:eastAsia="Arial" w:hAnsiTheme="minorHAnsi" w:cstheme="minorHAnsi"/>
          <w:sz w:val="22"/>
          <w:szCs w:val="22"/>
        </w:rPr>
        <w:t>ent s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BE3B40">
        <w:rPr>
          <w:rFonts w:asciiTheme="minorHAnsi" w:eastAsia="Arial" w:hAnsiTheme="minorHAnsi" w:cstheme="minorHAnsi"/>
          <w:sz w:val="22"/>
          <w:szCs w:val="22"/>
        </w:rPr>
        <w:t>curity cl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BE3B40">
        <w:rPr>
          <w:rFonts w:asciiTheme="minorHAnsi" w:eastAsia="Arial" w:hAnsiTheme="minorHAnsi" w:cstheme="minorHAnsi"/>
          <w:sz w:val="22"/>
          <w:szCs w:val="22"/>
        </w:rPr>
        <w:t>ara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BE3B40">
        <w:rPr>
          <w:rFonts w:asciiTheme="minorHAnsi" w:eastAsia="Arial" w:hAnsiTheme="minorHAnsi" w:cstheme="minorHAnsi"/>
          <w:sz w:val="22"/>
          <w:szCs w:val="22"/>
        </w:rPr>
        <w:t>e</w:t>
      </w:r>
    </w:p>
    <w:p w14:paraId="348A6EBB" w14:textId="77777777" w:rsidR="006643DE" w:rsidRPr="00BE3B40" w:rsidRDefault="000B23A4">
      <w:pPr>
        <w:ind w:left="460"/>
        <w:rPr>
          <w:rFonts w:asciiTheme="minorHAnsi" w:eastAsia="Arial" w:hAnsiTheme="minorHAnsi" w:cstheme="minorHAnsi"/>
          <w:sz w:val="22"/>
          <w:szCs w:val="22"/>
        </w:rPr>
      </w:pPr>
      <w:r w:rsidRPr="00BE3B40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BE3B40">
        <w:rPr>
          <w:rFonts w:asciiTheme="minorHAnsi" w:eastAsia="Verdana" w:hAnsiTheme="minorHAnsi" w:cstheme="minorHAnsi"/>
          <w:spacing w:val="40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Bilingual-fl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>ue</w:t>
      </w:r>
      <w:r w:rsidRPr="00BE3B40">
        <w:rPr>
          <w:rFonts w:asciiTheme="minorHAnsi" w:eastAsia="Arial" w:hAnsiTheme="minorHAnsi" w:cstheme="minorHAnsi"/>
          <w:sz w:val="22"/>
          <w:szCs w:val="22"/>
        </w:rPr>
        <w:t xml:space="preserve">nt in both </w:t>
      </w:r>
      <w:r w:rsidRPr="00BE3B40">
        <w:rPr>
          <w:rFonts w:asciiTheme="minorHAnsi" w:eastAsia="Arial" w:hAnsiTheme="minorHAnsi" w:cstheme="minorHAnsi"/>
          <w:sz w:val="22"/>
          <w:szCs w:val="22"/>
        </w:rPr>
        <w:t xml:space="preserve">English 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BE3B40">
        <w:rPr>
          <w:rFonts w:asciiTheme="minorHAnsi" w:eastAsia="Arial" w:hAnsiTheme="minorHAnsi" w:cstheme="minorHAnsi"/>
          <w:sz w:val="22"/>
          <w:szCs w:val="22"/>
        </w:rPr>
        <w:t>nd Sp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BE3B40">
        <w:rPr>
          <w:rFonts w:asciiTheme="minorHAnsi" w:eastAsia="Arial" w:hAnsiTheme="minorHAnsi" w:cstheme="minorHAnsi"/>
          <w:sz w:val="22"/>
          <w:szCs w:val="22"/>
        </w:rPr>
        <w:t>nish</w:t>
      </w:r>
    </w:p>
    <w:p w14:paraId="3DC6C524" w14:textId="77777777" w:rsidR="006643DE" w:rsidRPr="00BE3B40" w:rsidRDefault="000B23A4">
      <w:pPr>
        <w:ind w:left="460"/>
        <w:rPr>
          <w:rFonts w:asciiTheme="minorHAnsi" w:eastAsia="Arial" w:hAnsiTheme="minorHAnsi" w:cstheme="minorHAnsi"/>
          <w:sz w:val="22"/>
          <w:szCs w:val="22"/>
        </w:rPr>
      </w:pPr>
      <w:r w:rsidRPr="00BE3B40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BE3B40">
        <w:rPr>
          <w:rFonts w:asciiTheme="minorHAnsi" w:eastAsia="Verdana" w:hAnsiTheme="minorHAnsi" w:cstheme="minorHAnsi"/>
          <w:spacing w:val="40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Super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E3B40">
        <w:rPr>
          <w:rFonts w:asciiTheme="minorHAnsi" w:eastAsia="Arial" w:hAnsiTheme="minorHAnsi" w:cstheme="minorHAnsi"/>
          <w:sz w:val="22"/>
          <w:szCs w:val="22"/>
        </w:rPr>
        <w:t>or p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BE3B40">
        <w:rPr>
          <w:rFonts w:asciiTheme="minorHAnsi" w:eastAsia="Arial" w:hAnsiTheme="minorHAnsi" w:cstheme="minorHAnsi"/>
          <w:sz w:val="22"/>
          <w:szCs w:val="22"/>
        </w:rPr>
        <w:t>r</w:t>
      </w:r>
      <w:r w:rsidRPr="00BE3B40">
        <w:rPr>
          <w:rFonts w:asciiTheme="minorHAnsi" w:eastAsia="Arial" w:hAnsiTheme="minorHAnsi" w:cstheme="minorHAnsi"/>
          <w:spacing w:val="-2"/>
          <w:sz w:val="22"/>
          <w:szCs w:val="22"/>
        </w:rPr>
        <w:t>f</w:t>
      </w:r>
      <w:r w:rsidRPr="00BE3B40">
        <w:rPr>
          <w:rFonts w:asciiTheme="minorHAnsi" w:eastAsia="Arial" w:hAnsiTheme="minorHAnsi" w:cstheme="minorHAnsi"/>
          <w:sz w:val="22"/>
          <w:szCs w:val="22"/>
        </w:rPr>
        <w:t>orm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BE3B40">
        <w:rPr>
          <w:rFonts w:asciiTheme="minorHAnsi" w:eastAsia="Arial" w:hAnsiTheme="minorHAnsi" w:cstheme="minorHAnsi"/>
          <w:sz w:val="22"/>
          <w:szCs w:val="22"/>
        </w:rPr>
        <w:t>nce aw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BE3B40">
        <w:rPr>
          <w:rFonts w:asciiTheme="minorHAnsi" w:eastAsia="Arial" w:hAnsiTheme="minorHAnsi" w:cstheme="minorHAnsi"/>
          <w:sz w:val="22"/>
          <w:szCs w:val="22"/>
        </w:rPr>
        <w:t>rd for p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BE3B40">
        <w:rPr>
          <w:rFonts w:asciiTheme="minorHAnsi" w:eastAsia="Arial" w:hAnsiTheme="minorHAnsi" w:cstheme="minorHAnsi"/>
          <w:sz w:val="22"/>
          <w:szCs w:val="22"/>
        </w:rPr>
        <w:t>st four years in s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BE3B40">
        <w:rPr>
          <w:rFonts w:asciiTheme="minorHAnsi" w:eastAsia="Arial" w:hAnsiTheme="minorHAnsi" w:cstheme="minorHAnsi"/>
          <w:sz w:val="22"/>
          <w:szCs w:val="22"/>
        </w:rPr>
        <w:t>curity ma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BE3B40">
        <w:rPr>
          <w:rFonts w:asciiTheme="minorHAnsi" w:eastAsia="Arial" w:hAnsiTheme="minorHAnsi" w:cstheme="minorHAnsi"/>
          <w:sz w:val="22"/>
          <w:szCs w:val="22"/>
        </w:rPr>
        <w:t>a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BE3B40">
        <w:rPr>
          <w:rFonts w:asciiTheme="minorHAnsi" w:eastAsia="Arial" w:hAnsiTheme="minorHAnsi" w:cstheme="minorHAnsi"/>
          <w:sz w:val="22"/>
          <w:szCs w:val="22"/>
        </w:rPr>
        <w:t>ement</w:t>
      </w:r>
    </w:p>
    <w:p w14:paraId="0D85BB51" w14:textId="77777777" w:rsidR="006643DE" w:rsidRPr="00BE3B40" w:rsidRDefault="000B23A4">
      <w:pPr>
        <w:ind w:left="460"/>
        <w:rPr>
          <w:rFonts w:asciiTheme="minorHAnsi" w:eastAsia="Arial" w:hAnsiTheme="minorHAnsi" w:cstheme="minorHAnsi"/>
          <w:sz w:val="22"/>
          <w:szCs w:val="22"/>
        </w:rPr>
      </w:pPr>
      <w:r w:rsidRPr="00BE3B40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BE3B40">
        <w:rPr>
          <w:rFonts w:asciiTheme="minorHAnsi" w:eastAsia="Verdana" w:hAnsiTheme="minorHAnsi" w:cstheme="minorHAnsi"/>
          <w:spacing w:val="40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Able to make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difficult dec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E3B40">
        <w:rPr>
          <w:rFonts w:asciiTheme="minorHAnsi" w:eastAsia="Arial" w:hAnsiTheme="minorHAnsi" w:cstheme="minorHAnsi"/>
          <w:sz w:val="22"/>
          <w:szCs w:val="22"/>
        </w:rPr>
        <w:t>ons in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str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BE3B40">
        <w:rPr>
          <w:rFonts w:asciiTheme="minorHAnsi" w:eastAsia="Arial" w:hAnsiTheme="minorHAnsi" w:cstheme="minorHAnsi"/>
          <w:sz w:val="22"/>
          <w:szCs w:val="22"/>
        </w:rPr>
        <w:t>ss</w:t>
      </w:r>
      <w:r w:rsidRPr="00BE3B40">
        <w:rPr>
          <w:rFonts w:asciiTheme="minorHAnsi" w:eastAsia="Arial" w:hAnsiTheme="minorHAnsi" w:cstheme="minorHAnsi"/>
          <w:spacing w:val="-2"/>
          <w:sz w:val="22"/>
          <w:szCs w:val="22"/>
        </w:rPr>
        <w:t>f</w:t>
      </w:r>
      <w:r w:rsidRPr="00BE3B40">
        <w:rPr>
          <w:rFonts w:asciiTheme="minorHAnsi" w:eastAsia="Arial" w:hAnsiTheme="minorHAnsi" w:cstheme="minorHAnsi"/>
          <w:sz w:val="22"/>
          <w:szCs w:val="22"/>
        </w:rPr>
        <w:t>ul situatio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BE3B40">
        <w:rPr>
          <w:rFonts w:asciiTheme="minorHAnsi" w:eastAsia="Arial" w:hAnsiTheme="minorHAnsi" w:cstheme="minorHAnsi"/>
          <w:sz w:val="22"/>
          <w:szCs w:val="22"/>
        </w:rPr>
        <w:t>s</w:t>
      </w:r>
    </w:p>
    <w:p w14:paraId="5E6FBF9B" w14:textId="77777777" w:rsidR="006643DE" w:rsidRPr="00BE3B40" w:rsidRDefault="000B23A4">
      <w:pPr>
        <w:spacing w:before="2" w:line="460" w:lineRule="atLeast"/>
        <w:ind w:left="100" w:right="8097"/>
        <w:rPr>
          <w:rFonts w:asciiTheme="minorHAnsi" w:eastAsia="Arial" w:hAnsiTheme="minorHAnsi" w:cstheme="minorHAnsi"/>
          <w:sz w:val="22"/>
          <w:szCs w:val="22"/>
        </w:rPr>
      </w:pPr>
      <w:r w:rsidRPr="00BE3B40">
        <w:rPr>
          <w:rFonts w:asciiTheme="minorHAnsi" w:eastAsia="Arial" w:hAnsiTheme="minorHAnsi" w:cstheme="minorHAnsi"/>
          <w:b/>
          <w:sz w:val="22"/>
          <w:szCs w:val="22"/>
        </w:rPr>
        <w:t>EXPERIENCE Securi</w:t>
      </w:r>
      <w:r w:rsidRPr="00BE3B40">
        <w:rPr>
          <w:rFonts w:asciiTheme="minorHAnsi" w:eastAsia="Arial" w:hAnsiTheme="minorHAnsi" w:cstheme="minorHAnsi"/>
          <w:b/>
          <w:spacing w:val="2"/>
          <w:sz w:val="22"/>
          <w:szCs w:val="22"/>
        </w:rPr>
        <w:t>t</w:t>
      </w:r>
      <w:r w:rsidRPr="00BE3B40">
        <w:rPr>
          <w:rFonts w:asciiTheme="minorHAnsi" w:eastAsia="Arial" w:hAnsiTheme="minorHAnsi" w:cstheme="minorHAnsi"/>
          <w:b/>
          <w:sz w:val="22"/>
          <w:szCs w:val="22"/>
        </w:rPr>
        <w:t>y</w:t>
      </w:r>
    </w:p>
    <w:p w14:paraId="00168B75" w14:textId="77777777" w:rsidR="006643DE" w:rsidRPr="00BE3B40" w:rsidRDefault="000B23A4">
      <w:pPr>
        <w:spacing w:line="240" w:lineRule="exact"/>
        <w:ind w:left="460"/>
        <w:rPr>
          <w:rFonts w:asciiTheme="minorHAnsi" w:eastAsia="Arial" w:hAnsiTheme="minorHAnsi" w:cstheme="minorHAnsi"/>
          <w:sz w:val="22"/>
          <w:szCs w:val="22"/>
        </w:rPr>
      </w:pPr>
      <w:r w:rsidRPr="00BE3B40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 </w:t>
      </w:r>
      <w:r w:rsidRPr="00BE3B40">
        <w:rPr>
          <w:rFonts w:asciiTheme="minorHAnsi" w:eastAsia="Verdana" w:hAnsiTheme="minorHAnsi" w:cstheme="minorHAnsi"/>
          <w:spacing w:val="40"/>
          <w:position w:val="-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position w:val="-1"/>
          <w:sz w:val="22"/>
          <w:szCs w:val="22"/>
        </w:rPr>
        <w:t>Superv</w:t>
      </w:r>
      <w:r w:rsidRPr="00BE3B40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i</w:t>
      </w:r>
      <w:r w:rsidRPr="00BE3B40">
        <w:rPr>
          <w:rFonts w:asciiTheme="minorHAnsi" w:eastAsia="Arial" w:hAnsiTheme="minorHAnsi" w:cstheme="minorHAnsi"/>
          <w:position w:val="-1"/>
          <w:sz w:val="22"/>
          <w:szCs w:val="22"/>
        </w:rPr>
        <w:t xml:space="preserve">sed </w:t>
      </w:r>
      <w:r w:rsidRPr="00BE3B40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$</w:t>
      </w:r>
      <w:r w:rsidRPr="00BE3B40">
        <w:rPr>
          <w:rFonts w:asciiTheme="minorHAnsi" w:eastAsia="Arial" w:hAnsiTheme="minorHAnsi" w:cstheme="minorHAnsi"/>
          <w:position w:val="-1"/>
          <w:sz w:val="22"/>
          <w:szCs w:val="22"/>
        </w:rPr>
        <w:t>100 million of</w:t>
      </w:r>
      <w:r w:rsidRPr="00BE3B40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position w:val="-1"/>
          <w:sz w:val="22"/>
          <w:szCs w:val="22"/>
        </w:rPr>
        <w:t>highly se</w:t>
      </w:r>
      <w:r w:rsidRPr="00BE3B40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n</w:t>
      </w:r>
      <w:r w:rsidRPr="00BE3B40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s</w:t>
      </w:r>
      <w:r w:rsidRPr="00BE3B40">
        <w:rPr>
          <w:rFonts w:asciiTheme="minorHAnsi" w:eastAsia="Arial" w:hAnsiTheme="minorHAnsi" w:cstheme="minorHAnsi"/>
          <w:position w:val="-1"/>
          <w:sz w:val="22"/>
          <w:szCs w:val="22"/>
        </w:rPr>
        <w:t>it</w:t>
      </w:r>
      <w:r w:rsidRPr="00BE3B40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iv</w:t>
      </w:r>
      <w:r w:rsidRPr="00BE3B40">
        <w:rPr>
          <w:rFonts w:asciiTheme="minorHAnsi" w:eastAsia="Arial" w:hAnsiTheme="minorHAnsi" w:cstheme="minorHAnsi"/>
          <w:position w:val="-1"/>
          <w:sz w:val="22"/>
          <w:szCs w:val="22"/>
        </w:rPr>
        <w:t>e equipm</w:t>
      </w:r>
      <w:r w:rsidRPr="00BE3B40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e</w:t>
      </w:r>
      <w:r w:rsidRPr="00BE3B40">
        <w:rPr>
          <w:rFonts w:asciiTheme="minorHAnsi" w:eastAsia="Arial" w:hAnsiTheme="minorHAnsi" w:cstheme="minorHAnsi"/>
          <w:position w:val="-1"/>
          <w:sz w:val="22"/>
          <w:szCs w:val="22"/>
        </w:rPr>
        <w:t xml:space="preserve">nt – efforts led to </w:t>
      </w:r>
      <w:r w:rsidRPr="00BE3B40">
        <w:rPr>
          <w:rFonts w:asciiTheme="minorHAnsi" w:eastAsia="Arial" w:hAnsiTheme="minorHAnsi" w:cstheme="minorHAnsi"/>
          <w:position w:val="-1"/>
          <w:sz w:val="22"/>
          <w:szCs w:val="22"/>
        </w:rPr>
        <w:t>zero loss in</w:t>
      </w:r>
      <w:r w:rsidRPr="00BE3B40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position w:val="-1"/>
          <w:sz w:val="22"/>
          <w:szCs w:val="22"/>
        </w:rPr>
        <w:t xml:space="preserve">a 3-year </w:t>
      </w:r>
      <w:r w:rsidRPr="00BE3B40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p</w:t>
      </w:r>
      <w:r w:rsidRPr="00BE3B40">
        <w:rPr>
          <w:rFonts w:asciiTheme="minorHAnsi" w:eastAsia="Arial" w:hAnsiTheme="minorHAnsi" w:cstheme="minorHAnsi"/>
          <w:position w:val="-1"/>
          <w:sz w:val="22"/>
          <w:szCs w:val="22"/>
        </w:rPr>
        <w:t>er</w:t>
      </w:r>
      <w:r w:rsidRPr="00BE3B40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BE3B40">
        <w:rPr>
          <w:rFonts w:asciiTheme="minorHAnsi" w:eastAsia="Arial" w:hAnsiTheme="minorHAnsi" w:cstheme="minorHAnsi"/>
          <w:position w:val="-1"/>
          <w:sz w:val="22"/>
          <w:szCs w:val="22"/>
        </w:rPr>
        <w:t>od.</w:t>
      </w:r>
    </w:p>
    <w:p w14:paraId="7BF0BB6D" w14:textId="77777777" w:rsidR="006643DE" w:rsidRPr="00BE3B40" w:rsidRDefault="000B23A4">
      <w:pPr>
        <w:tabs>
          <w:tab w:val="left" w:pos="820"/>
        </w:tabs>
        <w:spacing w:before="16" w:line="220" w:lineRule="exact"/>
        <w:ind w:left="820" w:right="861" w:hanging="360"/>
        <w:rPr>
          <w:rFonts w:asciiTheme="minorHAnsi" w:eastAsia="Arial" w:hAnsiTheme="minorHAnsi" w:cstheme="minorHAnsi"/>
          <w:sz w:val="22"/>
          <w:szCs w:val="22"/>
        </w:rPr>
      </w:pPr>
      <w:r w:rsidRPr="00BE3B40">
        <w:rPr>
          <w:rFonts w:asciiTheme="minorHAnsi" w:eastAsia="Verdana" w:hAnsiTheme="minorHAnsi" w:cstheme="minorHAnsi"/>
          <w:sz w:val="22"/>
          <w:szCs w:val="22"/>
        </w:rPr>
        <w:t>•</w:t>
      </w:r>
      <w:r w:rsidRPr="00BE3B40">
        <w:rPr>
          <w:rFonts w:asciiTheme="minorHAnsi" w:eastAsia="Verdana" w:hAnsiTheme="minorHAnsi" w:cstheme="minorHAnsi"/>
          <w:sz w:val="22"/>
          <w:szCs w:val="22"/>
        </w:rPr>
        <w:tab/>
      </w:r>
      <w:r w:rsidRPr="00BE3B40">
        <w:rPr>
          <w:rFonts w:asciiTheme="minorHAnsi" w:eastAsia="Arial" w:hAnsiTheme="minorHAnsi" w:cstheme="minorHAnsi"/>
          <w:sz w:val="22"/>
          <w:szCs w:val="22"/>
        </w:rPr>
        <w:t>Implement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BE3B40">
        <w:rPr>
          <w:rFonts w:asciiTheme="minorHAnsi" w:eastAsia="Arial" w:hAnsiTheme="minorHAnsi" w:cstheme="minorHAnsi"/>
          <w:sz w:val="22"/>
          <w:szCs w:val="22"/>
        </w:rPr>
        <w:t>d new</w:t>
      </w:r>
      <w:r w:rsidRPr="00BE3B40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system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sec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BE3B40">
        <w:rPr>
          <w:rFonts w:asciiTheme="minorHAnsi" w:eastAsia="Arial" w:hAnsiTheme="minorHAnsi" w:cstheme="minorHAnsi"/>
          <w:sz w:val="22"/>
          <w:szCs w:val="22"/>
        </w:rPr>
        <w:t>rity plan that led to increased l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BE3B40">
        <w:rPr>
          <w:rFonts w:asciiTheme="minorHAnsi" w:eastAsia="Arial" w:hAnsiTheme="minorHAnsi" w:cstheme="minorHAnsi"/>
          <w:sz w:val="22"/>
          <w:szCs w:val="22"/>
        </w:rPr>
        <w:t>ckd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BE3B40">
        <w:rPr>
          <w:rFonts w:asciiTheme="minorHAnsi" w:eastAsia="Arial" w:hAnsiTheme="minorHAnsi" w:cstheme="minorHAnsi"/>
          <w:sz w:val="22"/>
          <w:szCs w:val="22"/>
        </w:rPr>
        <w:t>wn protecti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BE3B40">
        <w:rPr>
          <w:rFonts w:asciiTheme="minorHAnsi" w:eastAsia="Arial" w:hAnsiTheme="minorHAnsi" w:cstheme="minorHAnsi"/>
          <w:sz w:val="22"/>
          <w:szCs w:val="22"/>
        </w:rPr>
        <w:t>n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for brig perso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BE3B40">
        <w:rPr>
          <w:rFonts w:asciiTheme="minorHAnsi" w:eastAsia="Arial" w:hAnsiTheme="minorHAnsi" w:cstheme="minorHAnsi"/>
          <w:sz w:val="22"/>
          <w:szCs w:val="22"/>
        </w:rPr>
        <w:t>nel.</w:t>
      </w:r>
    </w:p>
    <w:p w14:paraId="5D534014" w14:textId="77777777" w:rsidR="006643DE" w:rsidRPr="00BE3B40" w:rsidRDefault="000B23A4">
      <w:pPr>
        <w:spacing w:line="240" w:lineRule="exact"/>
        <w:ind w:left="460"/>
        <w:rPr>
          <w:rFonts w:asciiTheme="minorHAnsi" w:eastAsia="Arial" w:hAnsiTheme="minorHAnsi" w:cstheme="minorHAnsi"/>
          <w:sz w:val="22"/>
          <w:szCs w:val="22"/>
        </w:rPr>
      </w:pPr>
      <w:r w:rsidRPr="00BE3B40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 </w:t>
      </w:r>
      <w:r w:rsidRPr="00BE3B40">
        <w:rPr>
          <w:rFonts w:asciiTheme="minorHAnsi" w:eastAsia="Verdana" w:hAnsiTheme="minorHAnsi" w:cstheme="minorHAnsi"/>
          <w:spacing w:val="40"/>
          <w:position w:val="-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position w:val="-1"/>
          <w:sz w:val="22"/>
          <w:szCs w:val="22"/>
        </w:rPr>
        <w:t>Monitored r</w:t>
      </w:r>
      <w:r w:rsidRPr="00BE3B40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e</w:t>
      </w:r>
      <w:r w:rsidRPr="00BE3B40">
        <w:rPr>
          <w:rFonts w:asciiTheme="minorHAnsi" w:eastAsia="Arial" w:hAnsiTheme="minorHAnsi" w:cstheme="minorHAnsi"/>
          <w:position w:val="-1"/>
          <w:sz w:val="22"/>
          <w:szCs w:val="22"/>
        </w:rPr>
        <w:t>stricted p</w:t>
      </w:r>
      <w:r w:rsidRPr="00BE3B40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e</w:t>
      </w:r>
      <w:r w:rsidRPr="00BE3B40">
        <w:rPr>
          <w:rFonts w:asciiTheme="minorHAnsi" w:eastAsia="Arial" w:hAnsiTheme="minorHAnsi" w:cstheme="minorHAnsi"/>
          <w:position w:val="-1"/>
          <w:sz w:val="22"/>
          <w:szCs w:val="22"/>
        </w:rPr>
        <w:t>rso</w:t>
      </w:r>
      <w:r w:rsidRPr="00BE3B40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n</w:t>
      </w:r>
      <w:r w:rsidRPr="00BE3B40">
        <w:rPr>
          <w:rFonts w:asciiTheme="minorHAnsi" w:eastAsia="Arial" w:hAnsiTheme="minorHAnsi" w:cstheme="minorHAnsi"/>
          <w:position w:val="-1"/>
          <w:sz w:val="22"/>
          <w:szCs w:val="22"/>
        </w:rPr>
        <w:t>nel in a c</w:t>
      </w:r>
      <w:r w:rsidRPr="00BE3B40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o</w:t>
      </w:r>
      <w:r w:rsidRPr="00BE3B40">
        <w:rPr>
          <w:rFonts w:asciiTheme="minorHAnsi" w:eastAsia="Arial" w:hAnsiTheme="minorHAnsi" w:cstheme="minorHAnsi"/>
          <w:position w:val="-1"/>
          <w:sz w:val="22"/>
          <w:szCs w:val="22"/>
        </w:rPr>
        <w:t>rr</w:t>
      </w:r>
      <w:r w:rsidRPr="00BE3B40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e</w:t>
      </w:r>
      <w:r w:rsidRPr="00BE3B40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c</w:t>
      </w:r>
      <w:r w:rsidRPr="00BE3B40">
        <w:rPr>
          <w:rFonts w:asciiTheme="minorHAnsi" w:eastAsia="Arial" w:hAnsiTheme="minorHAnsi" w:cstheme="minorHAnsi"/>
          <w:position w:val="-1"/>
          <w:sz w:val="22"/>
          <w:szCs w:val="22"/>
        </w:rPr>
        <w:t>tional</w:t>
      </w:r>
      <w:r w:rsidRPr="00BE3B40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position w:val="-1"/>
          <w:sz w:val="22"/>
          <w:szCs w:val="22"/>
        </w:rPr>
        <w:t>f</w:t>
      </w:r>
      <w:r w:rsidRPr="00BE3B40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a</w:t>
      </w:r>
      <w:r w:rsidRPr="00BE3B40">
        <w:rPr>
          <w:rFonts w:asciiTheme="minorHAnsi" w:eastAsia="Arial" w:hAnsiTheme="minorHAnsi" w:cstheme="minorHAnsi"/>
          <w:position w:val="-1"/>
          <w:sz w:val="22"/>
          <w:szCs w:val="22"/>
        </w:rPr>
        <w:t>cility ens</w:t>
      </w:r>
      <w:r w:rsidRPr="00BE3B40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u</w:t>
      </w:r>
      <w:r w:rsidRPr="00BE3B40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</w:t>
      </w:r>
      <w:r w:rsidRPr="00BE3B40">
        <w:rPr>
          <w:rFonts w:asciiTheme="minorHAnsi" w:eastAsia="Arial" w:hAnsiTheme="minorHAnsi" w:cstheme="minorHAnsi"/>
          <w:position w:val="-1"/>
          <w:sz w:val="22"/>
          <w:szCs w:val="22"/>
        </w:rPr>
        <w:t>ing th</w:t>
      </w:r>
      <w:r w:rsidRPr="00BE3B40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e</w:t>
      </w:r>
      <w:r w:rsidRPr="00BE3B40">
        <w:rPr>
          <w:rFonts w:asciiTheme="minorHAnsi" w:eastAsia="Arial" w:hAnsiTheme="minorHAnsi" w:cstheme="minorHAnsi"/>
          <w:position w:val="-1"/>
          <w:sz w:val="22"/>
          <w:szCs w:val="22"/>
        </w:rPr>
        <w:t>y</w:t>
      </w:r>
      <w:r w:rsidRPr="00BE3B40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position w:val="-1"/>
          <w:sz w:val="22"/>
          <w:szCs w:val="22"/>
        </w:rPr>
        <w:t>remain</w:t>
      </w:r>
      <w:r w:rsidRPr="00BE3B40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e</w:t>
      </w:r>
      <w:r w:rsidRPr="00BE3B40">
        <w:rPr>
          <w:rFonts w:asciiTheme="minorHAnsi" w:eastAsia="Arial" w:hAnsiTheme="minorHAnsi" w:cstheme="minorHAnsi"/>
          <w:position w:val="-1"/>
          <w:sz w:val="22"/>
          <w:szCs w:val="22"/>
        </w:rPr>
        <w:t>d in</w:t>
      </w:r>
      <w:r w:rsidRPr="00BE3B40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position w:val="-1"/>
          <w:sz w:val="22"/>
          <w:szCs w:val="22"/>
        </w:rPr>
        <w:t>detention</w:t>
      </w:r>
    </w:p>
    <w:p w14:paraId="5DCE3414" w14:textId="77777777" w:rsidR="006643DE" w:rsidRPr="00BE3B40" w:rsidRDefault="000B23A4">
      <w:pPr>
        <w:tabs>
          <w:tab w:val="left" w:pos="820"/>
        </w:tabs>
        <w:ind w:left="820" w:right="816" w:hanging="360"/>
        <w:rPr>
          <w:rFonts w:asciiTheme="minorHAnsi" w:eastAsia="Arial" w:hAnsiTheme="minorHAnsi" w:cstheme="minorHAnsi"/>
          <w:sz w:val="22"/>
          <w:szCs w:val="22"/>
        </w:rPr>
      </w:pPr>
      <w:r w:rsidRPr="00BE3B40">
        <w:rPr>
          <w:rFonts w:asciiTheme="minorHAnsi" w:eastAsia="Verdana" w:hAnsiTheme="minorHAnsi" w:cstheme="minorHAnsi"/>
          <w:sz w:val="22"/>
          <w:szCs w:val="22"/>
        </w:rPr>
        <w:t>•</w:t>
      </w:r>
      <w:r w:rsidRPr="00BE3B40">
        <w:rPr>
          <w:rFonts w:asciiTheme="minorHAnsi" w:eastAsia="Verdana" w:hAnsiTheme="minorHAnsi" w:cstheme="minorHAnsi"/>
          <w:sz w:val="22"/>
          <w:szCs w:val="22"/>
        </w:rPr>
        <w:tab/>
      </w:r>
      <w:r w:rsidRPr="00BE3B40">
        <w:rPr>
          <w:rFonts w:asciiTheme="minorHAnsi" w:eastAsia="Arial" w:hAnsiTheme="minorHAnsi" w:cstheme="minorHAnsi"/>
          <w:sz w:val="22"/>
          <w:szCs w:val="22"/>
        </w:rPr>
        <w:t>Hel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BE3B40">
        <w:rPr>
          <w:rFonts w:asciiTheme="minorHAnsi" w:eastAsia="Arial" w:hAnsiTheme="minorHAnsi" w:cstheme="minorHAnsi"/>
          <w:sz w:val="22"/>
          <w:szCs w:val="22"/>
        </w:rPr>
        <w:t>ed deve</w:t>
      </w:r>
      <w:r w:rsidRPr="00BE3B40">
        <w:rPr>
          <w:rFonts w:asciiTheme="minorHAnsi" w:eastAsia="Arial" w:hAnsiTheme="minorHAnsi" w:cstheme="minorHAnsi"/>
          <w:spacing w:val="-2"/>
          <w:sz w:val="22"/>
          <w:szCs w:val="22"/>
        </w:rPr>
        <w:t>l</w:t>
      </w:r>
      <w:r w:rsidRPr="00BE3B40">
        <w:rPr>
          <w:rFonts w:asciiTheme="minorHAnsi" w:eastAsia="Arial" w:hAnsiTheme="minorHAnsi" w:cstheme="minorHAnsi"/>
          <w:sz w:val="22"/>
          <w:szCs w:val="22"/>
        </w:rPr>
        <w:t>op and imp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>le</w:t>
      </w:r>
      <w:r w:rsidRPr="00BE3B40">
        <w:rPr>
          <w:rFonts w:asciiTheme="minorHAnsi" w:eastAsia="Arial" w:hAnsiTheme="minorHAnsi" w:cstheme="minorHAnsi"/>
          <w:sz w:val="22"/>
          <w:szCs w:val="22"/>
        </w:rPr>
        <w:t>ment an effective sec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BE3B40">
        <w:rPr>
          <w:rFonts w:asciiTheme="minorHAnsi" w:eastAsia="Arial" w:hAnsiTheme="minorHAnsi" w:cstheme="minorHAnsi"/>
          <w:sz w:val="22"/>
          <w:szCs w:val="22"/>
        </w:rPr>
        <w:t>rity system – efforts led to $24K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savin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BE3B40">
        <w:rPr>
          <w:rFonts w:asciiTheme="minorHAnsi" w:eastAsia="Arial" w:hAnsiTheme="minorHAnsi" w:cstheme="minorHAnsi"/>
          <w:sz w:val="22"/>
          <w:szCs w:val="22"/>
        </w:rPr>
        <w:t>s ann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BE3B40">
        <w:rPr>
          <w:rFonts w:asciiTheme="minorHAnsi" w:eastAsia="Arial" w:hAnsiTheme="minorHAnsi" w:cstheme="minorHAnsi"/>
          <w:sz w:val="22"/>
          <w:szCs w:val="22"/>
        </w:rPr>
        <w:t>ally by red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BE3B40">
        <w:rPr>
          <w:rFonts w:asciiTheme="minorHAnsi" w:eastAsia="Arial" w:hAnsiTheme="minorHAnsi" w:cstheme="minorHAnsi"/>
          <w:sz w:val="22"/>
          <w:szCs w:val="22"/>
        </w:rPr>
        <w:t>cing pilf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>er</w:t>
      </w:r>
      <w:r w:rsidRPr="00BE3B40">
        <w:rPr>
          <w:rFonts w:asciiTheme="minorHAnsi" w:eastAsia="Arial" w:hAnsiTheme="minorHAnsi" w:cstheme="minorHAnsi"/>
          <w:sz w:val="22"/>
          <w:szCs w:val="22"/>
        </w:rPr>
        <w:t>age a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BE3B40">
        <w:rPr>
          <w:rFonts w:asciiTheme="minorHAnsi" w:eastAsia="Arial" w:hAnsiTheme="minorHAnsi" w:cstheme="minorHAnsi"/>
          <w:sz w:val="22"/>
          <w:szCs w:val="22"/>
        </w:rPr>
        <w:t>d da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BE3B40">
        <w:rPr>
          <w:rFonts w:asciiTheme="minorHAnsi" w:eastAsia="Arial" w:hAnsiTheme="minorHAnsi" w:cstheme="minorHAnsi"/>
          <w:sz w:val="22"/>
          <w:szCs w:val="22"/>
        </w:rPr>
        <w:t>age.</w:t>
      </w:r>
    </w:p>
    <w:p w14:paraId="4AB0C3EC" w14:textId="77777777" w:rsidR="006643DE" w:rsidRPr="00BE3B40" w:rsidRDefault="006643DE">
      <w:pPr>
        <w:spacing w:before="10" w:line="220" w:lineRule="exact"/>
        <w:rPr>
          <w:rFonts w:asciiTheme="minorHAnsi" w:hAnsiTheme="minorHAnsi" w:cstheme="minorHAnsi"/>
          <w:sz w:val="22"/>
          <w:szCs w:val="22"/>
        </w:rPr>
      </w:pPr>
    </w:p>
    <w:p w14:paraId="7A591AB5" w14:textId="77777777" w:rsidR="006643DE" w:rsidRPr="00BE3B40" w:rsidRDefault="000B23A4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BE3B40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BE3B40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BE3B40">
        <w:rPr>
          <w:rFonts w:asciiTheme="minorHAnsi" w:eastAsia="Arial" w:hAnsiTheme="minorHAnsi" w:cstheme="minorHAnsi"/>
          <w:b/>
          <w:spacing w:val="-2"/>
          <w:sz w:val="22"/>
          <w:szCs w:val="22"/>
        </w:rPr>
        <w:t>v</w:t>
      </w:r>
      <w:r w:rsidRPr="00BE3B40">
        <w:rPr>
          <w:rFonts w:asciiTheme="minorHAnsi" w:eastAsia="Arial" w:hAnsiTheme="minorHAnsi" w:cstheme="minorHAnsi"/>
          <w:b/>
          <w:sz w:val="22"/>
          <w:szCs w:val="22"/>
        </w:rPr>
        <w:t>estigation</w:t>
      </w:r>
    </w:p>
    <w:p w14:paraId="47629A20" w14:textId="77777777" w:rsidR="006643DE" w:rsidRPr="00BE3B40" w:rsidRDefault="000B23A4">
      <w:pPr>
        <w:spacing w:line="240" w:lineRule="exact"/>
        <w:ind w:left="460"/>
        <w:rPr>
          <w:rFonts w:asciiTheme="minorHAnsi" w:eastAsia="Arial" w:hAnsiTheme="minorHAnsi" w:cstheme="minorHAnsi"/>
          <w:sz w:val="22"/>
          <w:szCs w:val="22"/>
        </w:rPr>
      </w:pPr>
      <w:r w:rsidRPr="00BE3B40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 </w:t>
      </w:r>
      <w:r w:rsidRPr="00BE3B40">
        <w:rPr>
          <w:rFonts w:asciiTheme="minorHAnsi" w:eastAsia="Verdana" w:hAnsiTheme="minorHAnsi" w:cstheme="minorHAnsi"/>
          <w:spacing w:val="40"/>
          <w:position w:val="-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position w:val="-1"/>
          <w:sz w:val="22"/>
          <w:szCs w:val="22"/>
        </w:rPr>
        <w:t>Investigated</w:t>
      </w:r>
      <w:r w:rsidRPr="00BE3B40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position w:val="-1"/>
          <w:sz w:val="22"/>
          <w:szCs w:val="22"/>
        </w:rPr>
        <w:t>s</w:t>
      </w:r>
      <w:r w:rsidRPr="00BE3B40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e</w:t>
      </w:r>
      <w:r w:rsidRPr="00BE3B40">
        <w:rPr>
          <w:rFonts w:asciiTheme="minorHAnsi" w:eastAsia="Arial" w:hAnsiTheme="minorHAnsi" w:cstheme="minorHAnsi"/>
          <w:position w:val="-1"/>
          <w:sz w:val="22"/>
          <w:szCs w:val="22"/>
        </w:rPr>
        <w:t>curity and</w:t>
      </w:r>
      <w:r w:rsidRPr="00BE3B40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position w:val="-1"/>
          <w:sz w:val="22"/>
          <w:szCs w:val="22"/>
        </w:rPr>
        <w:t>safety violations a</w:t>
      </w:r>
      <w:r w:rsidRPr="00BE3B40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n</w:t>
      </w:r>
      <w:r w:rsidRPr="00BE3B40">
        <w:rPr>
          <w:rFonts w:asciiTheme="minorHAnsi" w:eastAsia="Arial" w:hAnsiTheme="minorHAnsi" w:cstheme="minorHAnsi"/>
          <w:position w:val="-1"/>
          <w:sz w:val="22"/>
          <w:szCs w:val="22"/>
        </w:rPr>
        <w:t>d wrote detailed i</w:t>
      </w:r>
      <w:r w:rsidRPr="00BE3B40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n</w:t>
      </w:r>
      <w:r w:rsidRPr="00BE3B40">
        <w:rPr>
          <w:rFonts w:asciiTheme="minorHAnsi" w:eastAsia="Arial" w:hAnsiTheme="minorHAnsi" w:cstheme="minorHAnsi"/>
          <w:position w:val="-1"/>
          <w:sz w:val="22"/>
          <w:szCs w:val="22"/>
        </w:rPr>
        <w:t>ci</w:t>
      </w:r>
      <w:r w:rsidRPr="00BE3B40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d</w:t>
      </w:r>
      <w:r w:rsidRPr="00BE3B40">
        <w:rPr>
          <w:rFonts w:asciiTheme="minorHAnsi" w:eastAsia="Arial" w:hAnsiTheme="minorHAnsi" w:cstheme="minorHAnsi"/>
          <w:position w:val="-1"/>
          <w:sz w:val="22"/>
          <w:szCs w:val="22"/>
        </w:rPr>
        <w:t>ent rep</w:t>
      </w:r>
      <w:r w:rsidRPr="00BE3B40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o</w:t>
      </w:r>
      <w:r w:rsidRPr="00BE3B40">
        <w:rPr>
          <w:rFonts w:asciiTheme="minorHAnsi" w:eastAsia="Arial" w:hAnsiTheme="minorHAnsi" w:cstheme="minorHAnsi"/>
          <w:position w:val="-1"/>
          <w:sz w:val="22"/>
          <w:szCs w:val="22"/>
        </w:rPr>
        <w:t xml:space="preserve">rts – </w:t>
      </w:r>
      <w:r w:rsidRPr="00BE3B40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l</w:t>
      </w:r>
      <w:r w:rsidRPr="00BE3B40">
        <w:rPr>
          <w:rFonts w:asciiTheme="minorHAnsi" w:eastAsia="Arial" w:hAnsiTheme="minorHAnsi" w:cstheme="minorHAnsi"/>
          <w:position w:val="-1"/>
          <w:sz w:val="22"/>
          <w:szCs w:val="22"/>
        </w:rPr>
        <w:t>ed to Mayfield</w:t>
      </w:r>
    </w:p>
    <w:p w14:paraId="2CBF8795" w14:textId="77777777" w:rsidR="006643DE" w:rsidRPr="00BE3B40" w:rsidRDefault="000B23A4">
      <w:pPr>
        <w:ind w:left="820"/>
        <w:rPr>
          <w:rFonts w:asciiTheme="minorHAnsi" w:eastAsia="Arial" w:hAnsiTheme="minorHAnsi" w:cstheme="minorHAnsi"/>
          <w:sz w:val="22"/>
          <w:szCs w:val="22"/>
        </w:rPr>
      </w:pPr>
      <w:r w:rsidRPr="00BE3B40">
        <w:rPr>
          <w:rFonts w:asciiTheme="minorHAnsi" w:eastAsia="Arial" w:hAnsiTheme="minorHAnsi" w:cstheme="minorHAnsi"/>
          <w:sz w:val="22"/>
          <w:szCs w:val="22"/>
        </w:rPr>
        <w:t>Mall being</w:t>
      </w:r>
      <w:r w:rsidRPr="00BE3B40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r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BE3B40">
        <w:rPr>
          <w:rFonts w:asciiTheme="minorHAnsi" w:eastAsia="Arial" w:hAnsiTheme="minorHAnsi" w:cstheme="minorHAnsi"/>
          <w:sz w:val="22"/>
          <w:szCs w:val="22"/>
        </w:rPr>
        <w:t>co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BE3B40">
        <w:rPr>
          <w:rFonts w:asciiTheme="minorHAnsi" w:eastAsia="Arial" w:hAnsiTheme="minorHAnsi" w:cstheme="minorHAnsi"/>
          <w:sz w:val="22"/>
          <w:szCs w:val="22"/>
        </w:rPr>
        <w:t xml:space="preserve">nized 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BE3B40">
        <w:rPr>
          <w:rFonts w:asciiTheme="minorHAnsi" w:eastAsia="Arial" w:hAnsiTheme="minorHAnsi" w:cstheme="minorHAnsi"/>
          <w:sz w:val="22"/>
          <w:szCs w:val="22"/>
        </w:rPr>
        <w:t xml:space="preserve">s the </w:t>
      </w:r>
      <w:r w:rsidRPr="00BE3B40">
        <w:rPr>
          <w:rFonts w:asciiTheme="minorHAnsi" w:eastAsia="Arial" w:hAnsiTheme="minorHAnsi" w:cstheme="minorHAnsi"/>
          <w:sz w:val="22"/>
          <w:szCs w:val="22"/>
        </w:rPr>
        <w:t>“Saf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E3B40">
        <w:rPr>
          <w:rFonts w:asciiTheme="minorHAnsi" w:eastAsia="Arial" w:hAnsiTheme="minorHAnsi" w:cstheme="minorHAnsi"/>
          <w:sz w:val="22"/>
          <w:szCs w:val="22"/>
        </w:rPr>
        <w:t>t Shoppi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BE3B40">
        <w:rPr>
          <w:rFonts w:asciiTheme="minorHAnsi" w:eastAsia="Arial" w:hAnsiTheme="minorHAnsi" w:cstheme="minorHAnsi"/>
          <w:sz w:val="22"/>
          <w:szCs w:val="22"/>
        </w:rPr>
        <w:t>g Facili</w:t>
      </w:r>
      <w:r w:rsidRPr="00BE3B40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BE3B40">
        <w:rPr>
          <w:rFonts w:asciiTheme="minorHAnsi" w:eastAsia="Arial" w:hAnsiTheme="minorHAnsi" w:cstheme="minorHAnsi"/>
          <w:sz w:val="22"/>
          <w:szCs w:val="22"/>
        </w:rPr>
        <w:t>y in the Mountain States.”</w:t>
      </w:r>
    </w:p>
    <w:p w14:paraId="4AC11D52" w14:textId="77777777" w:rsidR="006643DE" w:rsidRPr="00BE3B40" w:rsidRDefault="000B23A4">
      <w:pPr>
        <w:tabs>
          <w:tab w:val="left" w:pos="820"/>
        </w:tabs>
        <w:spacing w:before="16" w:line="220" w:lineRule="exact"/>
        <w:ind w:left="820" w:right="394" w:hanging="360"/>
        <w:rPr>
          <w:rFonts w:asciiTheme="minorHAnsi" w:eastAsia="Arial" w:hAnsiTheme="minorHAnsi" w:cstheme="minorHAnsi"/>
          <w:sz w:val="22"/>
          <w:szCs w:val="22"/>
        </w:rPr>
      </w:pPr>
      <w:r w:rsidRPr="00BE3B40">
        <w:rPr>
          <w:rFonts w:asciiTheme="minorHAnsi" w:eastAsia="Verdana" w:hAnsiTheme="minorHAnsi" w:cstheme="minorHAnsi"/>
          <w:sz w:val="22"/>
          <w:szCs w:val="22"/>
        </w:rPr>
        <w:t>•</w:t>
      </w:r>
      <w:r w:rsidRPr="00BE3B40">
        <w:rPr>
          <w:rFonts w:asciiTheme="minorHAnsi" w:eastAsia="Verdana" w:hAnsiTheme="minorHAnsi" w:cstheme="minorHAnsi"/>
          <w:sz w:val="22"/>
          <w:szCs w:val="22"/>
        </w:rPr>
        <w:tab/>
      </w:r>
      <w:r w:rsidRPr="00BE3B40">
        <w:rPr>
          <w:rFonts w:asciiTheme="minorHAnsi" w:eastAsia="Arial" w:hAnsiTheme="minorHAnsi" w:cstheme="minorHAnsi"/>
          <w:sz w:val="22"/>
          <w:szCs w:val="22"/>
        </w:rPr>
        <w:t>Expertly managed inv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BE3B40">
        <w:rPr>
          <w:rFonts w:asciiTheme="minorHAnsi" w:eastAsia="Arial" w:hAnsiTheme="minorHAnsi" w:cstheme="minorHAnsi"/>
          <w:sz w:val="22"/>
          <w:szCs w:val="22"/>
        </w:rPr>
        <w:t>sti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BE3B40">
        <w:rPr>
          <w:rFonts w:asciiTheme="minorHAnsi" w:eastAsia="Arial" w:hAnsiTheme="minorHAnsi" w:cstheme="minorHAnsi"/>
          <w:sz w:val="22"/>
          <w:szCs w:val="22"/>
        </w:rPr>
        <w:t>ative rep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BE3B40">
        <w:rPr>
          <w:rFonts w:asciiTheme="minorHAnsi" w:eastAsia="Arial" w:hAnsiTheme="minorHAnsi" w:cstheme="minorHAnsi"/>
          <w:sz w:val="22"/>
          <w:szCs w:val="22"/>
        </w:rPr>
        <w:t>rts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– recogn</w:t>
      </w:r>
      <w:r w:rsidRPr="00BE3B40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BE3B40">
        <w:rPr>
          <w:rFonts w:asciiTheme="minorHAnsi" w:eastAsia="Arial" w:hAnsiTheme="minorHAnsi" w:cstheme="minorHAnsi"/>
          <w:sz w:val="22"/>
          <w:szCs w:val="22"/>
        </w:rPr>
        <w:t>z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BE3B40">
        <w:rPr>
          <w:rFonts w:asciiTheme="minorHAnsi" w:eastAsia="Arial" w:hAnsiTheme="minorHAnsi" w:cstheme="minorHAnsi"/>
          <w:sz w:val="22"/>
          <w:szCs w:val="22"/>
        </w:rPr>
        <w:t>d as NCO of t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BE3B40">
        <w:rPr>
          <w:rFonts w:asciiTheme="minorHAnsi" w:eastAsia="Arial" w:hAnsiTheme="minorHAnsi" w:cstheme="minorHAnsi"/>
          <w:sz w:val="22"/>
          <w:szCs w:val="22"/>
        </w:rPr>
        <w:t>e Quar</w:t>
      </w:r>
      <w:r w:rsidRPr="00BE3B40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BE3B40">
        <w:rPr>
          <w:rFonts w:asciiTheme="minorHAnsi" w:eastAsia="Arial" w:hAnsiTheme="minorHAnsi" w:cstheme="minorHAnsi"/>
          <w:sz w:val="22"/>
          <w:szCs w:val="22"/>
        </w:rPr>
        <w:t>er for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efficie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BE3B40">
        <w:rPr>
          <w:rFonts w:asciiTheme="minorHAnsi" w:eastAsia="Arial" w:hAnsiTheme="minorHAnsi" w:cstheme="minorHAnsi"/>
          <w:sz w:val="22"/>
          <w:szCs w:val="22"/>
        </w:rPr>
        <w:t>cy and accuracy of written instruct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E3B40">
        <w:rPr>
          <w:rFonts w:asciiTheme="minorHAnsi" w:eastAsia="Arial" w:hAnsiTheme="minorHAnsi" w:cstheme="minorHAnsi"/>
          <w:sz w:val="22"/>
          <w:szCs w:val="22"/>
        </w:rPr>
        <w:t xml:space="preserve">ons 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BE3B40">
        <w:rPr>
          <w:rFonts w:asciiTheme="minorHAnsi" w:eastAsia="Arial" w:hAnsiTheme="minorHAnsi" w:cstheme="minorHAnsi"/>
          <w:sz w:val="22"/>
          <w:szCs w:val="22"/>
        </w:rPr>
        <w:t>nd d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BE3B40">
        <w:rPr>
          <w:rFonts w:asciiTheme="minorHAnsi" w:eastAsia="Arial" w:hAnsiTheme="minorHAnsi" w:cstheme="minorHAnsi"/>
          <w:sz w:val="22"/>
          <w:szCs w:val="22"/>
        </w:rPr>
        <w:t>c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BE3B40">
        <w:rPr>
          <w:rFonts w:asciiTheme="minorHAnsi" w:eastAsia="Arial" w:hAnsiTheme="minorHAnsi" w:cstheme="minorHAnsi"/>
          <w:sz w:val="22"/>
          <w:szCs w:val="22"/>
        </w:rPr>
        <w:t>ments.</w:t>
      </w:r>
    </w:p>
    <w:p w14:paraId="6D8EA37C" w14:textId="77777777" w:rsidR="006643DE" w:rsidRPr="00BE3B40" w:rsidRDefault="006643DE">
      <w:pPr>
        <w:spacing w:before="7" w:line="220" w:lineRule="exact"/>
        <w:rPr>
          <w:rFonts w:asciiTheme="minorHAnsi" w:hAnsiTheme="minorHAnsi" w:cstheme="minorHAnsi"/>
          <w:sz w:val="22"/>
          <w:szCs w:val="22"/>
        </w:rPr>
      </w:pPr>
    </w:p>
    <w:p w14:paraId="1422BDF1" w14:textId="77777777" w:rsidR="006643DE" w:rsidRPr="00BE3B40" w:rsidRDefault="000B23A4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BE3B40">
        <w:rPr>
          <w:rFonts w:asciiTheme="minorHAnsi" w:eastAsia="Arial" w:hAnsiTheme="minorHAnsi" w:cstheme="minorHAnsi"/>
          <w:b/>
          <w:sz w:val="22"/>
          <w:szCs w:val="22"/>
        </w:rPr>
        <w:t>Communic</w:t>
      </w:r>
      <w:r w:rsidRPr="00BE3B40">
        <w:rPr>
          <w:rFonts w:asciiTheme="minorHAnsi" w:eastAsia="Arial" w:hAnsiTheme="minorHAnsi" w:cstheme="minorHAnsi"/>
          <w:b/>
          <w:spacing w:val="-1"/>
          <w:sz w:val="22"/>
          <w:szCs w:val="22"/>
        </w:rPr>
        <w:t>a</w:t>
      </w:r>
      <w:r w:rsidRPr="00BE3B40">
        <w:rPr>
          <w:rFonts w:asciiTheme="minorHAnsi" w:eastAsia="Arial" w:hAnsiTheme="minorHAnsi" w:cstheme="minorHAnsi"/>
          <w:b/>
          <w:sz w:val="22"/>
          <w:szCs w:val="22"/>
        </w:rPr>
        <w:t>tion</w:t>
      </w:r>
    </w:p>
    <w:p w14:paraId="13DD7DA0" w14:textId="77777777" w:rsidR="006643DE" w:rsidRPr="00BE3B40" w:rsidRDefault="000B23A4">
      <w:pPr>
        <w:tabs>
          <w:tab w:val="left" w:pos="820"/>
        </w:tabs>
        <w:spacing w:before="16" w:line="220" w:lineRule="exact"/>
        <w:ind w:left="820" w:right="73" w:hanging="360"/>
        <w:rPr>
          <w:rFonts w:asciiTheme="minorHAnsi" w:eastAsia="Arial" w:hAnsiTheme="minorHAnsi" w:cstheme="minorHAnsi"/>
          <w:sz w:val="22"/>
          <w:szCs w:val="22"/>
        </w:rPr>
      </w:pPr>
      <w:r w:rsidRPr="00BE3B40">
        <w:rPr>
          <w:rFonts w:asciiTheme="minorHAnsi" w:eastAsia="Verdana" w:hAnsiTheme="minorHAnsi" w:cstheme="minorHAnsi"/>
          <w:sz w:val="22"/>
          <w:szCs w:val="22"/>
        </w:rPr>
        <w:t>•</w:t>
      </w:r>
      <w:r w:rsidRPr="00BE3B40">
        <w:rPr>
          <w:rFonts w:asciiTheme="minorHAnsi" w:eastAsia="Verdana" w:hAnsiTheme="minorHAnsi" w:cstheme="minorHAnsi"/>
          <w:sz w:val="22"/>
          <w:szCs w:val="22"/>
        </w:rPr>
        <w:tab/>
      </w:r>
      <w:r w:rsidRPr="00BE3B40">
        <w:rPr>
          <w:rFonts w:asciiTheme="minorHAnsi" w:eastAsia="Arial" w:hAnsiTheme="minorHAnsi" w:cstheme="minorHAnsi"/>
          <w:sz w:val="22"/>
          <w:szCs w:val="22"/>
        </w:rPr>
        <w:t>Proven ability</w:t>
      </w:r>
      <w:r w:rsidRPr="00BE3B40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to commun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E3B40">
        <w:rPr>
          <w:rFonts w:asciiTheme="minorHAnsi" w:eastAsia="Arial" w:hAnsiTheme="minorHAnsi" w:cstheme="minorHAnsi"/>
          <w:sz w:val="22"/>
          <w:szCs w:val="22"/>
        </w:rPr>
        <w:t xml:space="preserve">cate </w:t>
      </w:r>
      <w:r w:rsidRPr="00BE3B40">
        <w:rPr>
          <w:rFonts w:asciiTheme="minorHAnsi" w:eastAsia="Arial" w:hAnsiTheme="minorHAnsi" w:cstheme="minorHAnsi"/>
          <w:sz w:val="22"/>
          <w:szCs w:val="22"/>
        </w:rPr>
        <w:t>effectively in d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BE3B40">
        <w:rPr>
          <w:rFonts w:asciiTheme="minorHAnsi" w:eastAsia="Arial" w:hAnsiTheme="minorHAnsi" w:cstheme="minorHAnsi"/>
          <w:sz w:val="22"/>
          <w:szCs w:val="22"/>
        </w:rPr>
        <w:t xml:space="preserve">verse 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>env</w:t>
      </w:r>
      <w:r w:rsidRPr="00BE3B40">
        <w:rPr>
          <w:rFonts w:asciiTheme="minorHAnsi" w:eastAsia="Arial" w:hAnsiTheme="minorHAnsi" w:cstheme="minorHAnsi"/>
          <w:sz w:val="22"/>
          <w:szCs w:val="22"/>
        </w:rPr>
        <w:t>ironm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BE3B40">
        <w:rPr>
          <w:rFonts w:asciiTheme="minorHAnsi" w:eastAsia="Arial" w:hAnsiTheme="minorHAnsi" w:cstheme="minorHAnsi"/>
          <w:sz w:val="22"/>
          <w:szCs w:val="22"/>
        </w:rPr>
        <w:t>nts –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efficiently manag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BE3B40">
        <w:rPr>
          <w:rFonts w:asciiTheme="minorHAnsi" w:eastAsia="Arial" w:hAnsiTheme="minorHAnsi" w:cstheme="minorHAnsi"/>
          <w:sz w:val="22"/>
          <w:szCs w:val="22"/>
        </w:rPr>
        <w:t>d a diverse workf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BE3B40">
        <w:rPr>
          <w:rFonts w:asciiTheme="minorHAnsi" w:eastAsia="Arial" w:hAnsiTheme="minorHAnsi" w:cstheme="minorHAnsi"/>
          <w:sz w:val="22"/>
          <w:szCs w:val="22"/>
        </w:rPr>
        <w:t>rce a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BE3B40">
        <w:rPr>
          <w:rFonts w:asciiTheme="minorHAnsi" w:eastAsia="Arial" w:hAnsiTheme="minorHAnsi" w:cstheme="minorHAnsi"/>
          <w:sz w:val="22"/>
          <w:szCs w:val="22"/>
        </w:rPr>
        <w:t>d inmate po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BE3B40">
        <w:rPr>
          <w:rFonts w:asciiTheme="minorHAnsi" w:eastAsia="Arial" w:hAnsiTheme="minorHAnsi" w:cstheme="minorHAnsi"/>
          <w:sz w:val="22"/>
          <w:szCs w:val="22"/>
        </w:rPr>
        <w:t>ulation r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BE3B40">
        <w:rPr>
          <w:rFonts w:asciiTheme="minorHAnsi" w:eastAsia="Arial" w:hAnsiTheme="minorHAnsi" w:cstheme="minorHAnsi"/>
          <w:sz w:val="22"/>
          <w:szCs w:val="22"/>
        </w:rPr>
        <w:t>sult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E3B40">
        <w:rPr>
          <w:rFonts w:asciiTheme="minorHAnsi" w:eastAsia="Arial" w:hAnsiTheme="minorHAnsi" w:cstheme="minorHAnsi"/>
          <w:sz w:val="22"/>
          <w:szCs w:val="22"/>
        </w:rPr>
        <w:t>ng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 xml:space="preserve">in a 10% 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BE3B40">
        <w:rPr>
          <w:rFonts w:asciiTheme="minorHAnsi" w:eastAsia="Arial" w:hAnsiTheme="minorHAnsi" w:cstheme="minorHAnsi"/>
          <w:sz w:val="22"/>
          <w:szCs w:val="22"/>
        </w:rPr>
        <w:t>ecre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BE3B40">
        <w:rPr>
          <w:rFonts w:asciiTheme="minorHAnsi" w:eastAsia="Arial" w:hAnsiTheme="minorHAnsi" w:cstheme="minorHAnsi"/>
          <w:sz w:val="22"/>
          <w:szCs w:val="22"/>
        </w:rPr>
        <w:t>se in i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BE3B40">
        <w:rPr>
          <w:rFonts w:asciiTheme="minorHAnsi" w:eastAsia="Arial" w:hAnsiTheme="minorHAnsi" w:cstheme="minorHAnsi"/>
          <w:sz w:val="22"/>
          <w:szCs w:val="22"/>
        </w:rPr>
        <w:t>mate violence.</w:t>
      </w:r>
    </w:p>
    <w:p w14:paraId="33292A02" w14:textId="77777777" w:rsidR="006643DE" w:rsidRPr="00BE3B40" w:rsidRDefault="000B23A4">
      <w:pPr>
        <w:tabs>
          <w:tab w:val="left" w:pos="820"/>
        </w:tabs>
        <w:spacing w:before="13" w:line="220" w:lineRule="exact"/>
        <w:ind w:left="820" w:right="351" w:hanging="360"/>
        <w:rPr>
          <w:rFonts w:asciiTheme="minorHAnsi" w:eastAsia="Arial" w:hAnsiTheme="minorHAnsi" w:cstheme="minorHAnsi"/>
          <w:sz w:val="22"/>
          <w:szCs w:val="22"/>
        </w:rPr>
      </w:pPr>
      <w:r w:rsidRPr="00BE3B40">
        <w:rPr>
          <w:rFonts w:asciiTheme="minorHAnsi" w:eastAsia="Verdana" w:hAnsiTheme="minorHAnsi" w:cstheme="minorHAnsi"/>
          <w:sz w:val="22"/>
          <w:szCs w:val="22"/>
        </w:rPr>
        <w:t>•</w:t>
      </w:r>
      <w:r w:rsidRPr="00BE3B40">
        <w:rPr>
          <w:rFonts w:asciiTheme="minorHAnsi" w:eastAsia="Verdana" w:hAnsiTheme="minorHAnsi" w:cstheme="minorHAnsi"/>
          <w:sz w:val="22"/>
          <w:szCs w:val="22"/>
        </w:rPr>
        <w:tab/>
      </w:r>
      <w:r w:rsidRPr="00BE3B40">
        <w:rPr>
          <w:rFonts w:asciiTheme="minorHAnsi" w:eastAsia="Arial" w:hAnsiTheme="minorHAnsi" w:cstheme="minorHAnsi"/>
          <w:sz w:val="22"/>
          <w:szCs w:val="22"/>
        </w:rPr>
        <w:t>Hel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BE3B40">
        <w:rPr>
          <w:rFonts w:asciiTheme="minorHAnsi" w:eastAsia="Arial" w:hAnsiTheme="minorHAnsi" w:cstheme="minorHAnsi"/>
          <w:sz w:val="22"/>
          <w:szCs w:val="22"/>
        </w:rPr>
        <w:t>ed diffuse confl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E3B40">
        <w:rPr>
          <w:rFonts w:asciiTheme="minorHAnsi" w:eastAsia="Arial" w:hAnsiTheme="minorHAnsi" w:cstheme="minorHAnsi"/>
          <w:sz w:val="22"/>
          <w:szCs w:val="22"/>
        </w:rPr>
        <w:t>cts in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a publ</w:t>
      </w:r>
      <w:r w:rsidRPr="00BE3B40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BE3B40">
        <w:rPr>
          <w:rFonts w:asciiTheme="minorHAnsi" w:eastAsia="Arial" w:hAnsiTheme="minorHAnsi" w:cstheme="minorHAnsi"/>
          <w:sz w:val="22"/>
          <w:szCs w:val="22"/>
        </w:rPr>
        <w:t>c environment w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BE3B40">
        <w:rPr>
          <w:rFonts w:asciiTheme="minorHAnsi" w:eastAsia="Arial" w:hAnsiTheme="minorHAnsi" w:cstheme="minorHAnsi"/>
          <w:sz w:val="22"/>
          <w:szCs w:val="22"/>
        </w:rPr>
        <w:t>th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regard to everyone’s</w:t>
      </w:r>
      <w:r w:rsidRPr="00BE3B40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safety – co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E3B40">
        <w:rPr>
          <w:rFonts w:asciiTheme="minorHAnsi" w:eastAsia="Arial" w:hAnsiTheme="minorHAnsi" w:cstheme="minorHAnsi"/>
          <w:sz w:val="22"/>
          <w:szCs w:val="22"/>
        </w:rPr>
        <w:t xml:space="preserve">tently </w:t>
      </w:r>
      <w:r w:rsidRPr="00BE3B40">
        <w:rPr>
          <w:rFonts w:asciiTheme="minorHAnsi" w:eastAsia="Arial" w:hAnsiTheme="minorHAnsi" w:cstheme="minorHAnsi"/>
          <w:sz w:val="22"/>
          <w:szCs w:val="22"/>
        </w:rPr>
        <w:t>recogn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E3B40">
        <w:rPr>
          <w:rFonts w:asciiTheme="minorHAnsi" w:eastAsia="Arial" w:hAnsiTheme="minorHAnsi" w:cstheme="minorHAnsi"/>
          <w:sz w:val="22"/>
          <w:szCs w:val="22"/>
        </w:rPr>
        <w:t>z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BE3B40">
        <w:rPr>
          <w:rFonts w:asciiTheme="minorHAnsi" w:eastAsia="Arial" w:hAnsiTheme="minorHAnsi" w:cstheme="minorHAnsi"/>
          <w:sz w:val="22"/>
          <w:szCs w:val="22"/>
        </w:rPr>
        <w:t>d throu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BE3B40">
        <w:rPr>
          <w:rFonts w:asciiTheme="minorHAnsi" w:eastAsia="Arial" w:hAnsiTheme="minorHAnsi" w:cstheme="minorHAnsi"/>
          <w:sz w:val="22"/>
          <w:szCs w:val="22"/>
        </w:rPr>
        <w:t>h c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BE3B40">
        <w:rPr>
          <w:rFonts w:asciiTheme="minorHAnsi" w:eastAsia="Arial" w:hAnsiTheme="minorHAnsi" w:cstheme="minorHAnsi"/>
          <w:sz w:val="22"/>
          <w:szCs w:val="22"/>
        </w:rPr>
        <w:t>sto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BE3B40">
        <w:rPr>
          <w:rFonts w:asciiTheme="minorHAnsi" w:eastAsia="Arial" w:hAnsiTheme="minorHAnsi" w:cstheme="minorHAnsi"/>
          <w:sz w:val="22"/>
          <w:szCs w:val="22"/>
        </w:rPr>
        <w:t>er feed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BE3B40">
        <w:rPr>
          <w:rFonts w:asciiTheme="minorHAnsi" w:eastAsia="Arial" w:hAnsiTheme="minorHAnsi" w:cstheme="minorHAnsi"/>
          <w:sz w:val="22"/>
          <w:szCs w:val="22"/>
        </w:rPr>
        <w:t>ack for excel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BE3B40">
        <w:rPr>
          <w:rFonts w:asciiTheme="minorHAnsi" w:eastAsia="Arial" w:hAnsiTheme="minorHAnsi" w:cstheme="minorHAnsi"/>
          <w:sz w:val="22"/>
          <w:szCs w:val="22"/>
        </w:rPr>
        <w:t>ent custom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BE3B40">
        <w:rPr>
          <w:rFonts w:asciiTheme="minorHAnsi" w:eastAsia="Arial" w:hAnsiTheme="minorHAnsi" w:cstheme="minorHAnsi"/>
          <w:sz w:val="22"/>
          <w:szCs w:val="22"/>
        </w:rPr>
        <w:t>r re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BE3B40">
        <w:rPr>
          <w:rFonts w:asciiTheme="minorHAnsi" w:eastAsia="Arial" w:hAnsiTheme="minorHAnsi" w:cstheme="minorHAnsi"/>
          <w:sz w:val="22"/>
          <w:szCs w:val="22"/>
        </w:rPr>
        <w:t>ations.</w:t>
      </w:r>
    </w:p>
    <w:p w14:paraId="4D3D621F" w14:textId="77777777" w:rsidR="006643DE" w:rsidRPr="00BE3B40" w:rsidRDefault="000B23A4">
      <w:pPr>
        <w:spacing w:line="220" w:lineRule="exact"/>
        <w:ind w:left="460"/>
        <w:rPr>
          <w:rFonts w:asciiTheme="minorHAnsi" w:eastAsia="Arial" w:hAnsiTheme="minorHAnsi" w:cstheme="minorHAnsi"/>
          <w:sz w:val="22"/>
          <w:szCs w:val="22"/>
        </w:rPr>
      </w:pPr>
      <w:r w:rsidRPr="00BE3B40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 </w:t>
      </w:r>
      <w:r w:rsidRPr="00BE3B40">
        <w:rPr>
          <w:rFonts w:asciiTheme="minorHAnsi" w:eastAsia="Verdana" w:hAnsiTheme="minorHAnsi" w:cstheme="minorHAnsi"/>
          <w:spacing w:val="40"/>
          <w:position w:val="-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position w:val="-1"/>
          <w:sz w:val="22"/>
          <w:szCs w:val="22"/>
        </w:rPr>
        <w:t>Profici</w:t>
      </w:r>
      <w:r w:rsidRPr="00BE3B40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e</w:t>
      </w:r>
      <w:r w:rsidRPr="00BE3B40">
        <w:rPr>
          <w:rFonts w:asciiTheme="minorHAnsi" w:eastAsia="Arial" w:hAnsiTheme="minorHAnsi" w:cstheme="minorHAnsi"/>
          <w:position w:val="-1"/>
          <w:sz w:val="22"/>
          <w:szCs w:val="22"/>
        </w:rPr>
        <w:t>nt at using</w:t>
      </w:r>
      <w:r w:rsidRPr="00BE3B40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position w:val="-1"/>
          <w:sz w:val="22"/>
          <w:szCs w:val="22"/>
        </w:rPr>
        <w:t>Win</w:t>
      </w:r>
      <w:r w:rsidRPr="00BE3B40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d</w:t>
      </w:r>
      <w:r w:rsidRPr="00BE3B40">
        <w:rPr>
          <w:rFonts w:asciiTheme="minorHAnsi" w:eastAsia="Arial" w:hAnsiTheme="minorHAnsi" w:cstheme="minorHAnsi"/>
          <w:position w:val="-1"/>
          <w:sz w:val="22"/>
          <w:szCs w:val="22"/>
        </w:rPr>
        <w:t>ows Vista,</w:t>
      </w:r>
      <w:r w:rsidRPr="00BE3B40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position w:val="-1"/>
          <w:sz w:val="22"/>
          <w:szCs w:val="22"/>
        </w:rPr>
        <w:t>Micr</w:t>
      </w:r>
      <w:r w:rsidRPr="00BE3B40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o</w:t>
      </w:r>
      <w:r w:rsidRPr="00BE3B40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s</w:t>
      </w:r>
      <w:r w:rsidRPr="00BE3B40">
        <w:rPr>
          <w:rFonts w:asciiTheme="minorHAnsi" w:eastAsia="Arial" w:hAnsiTheme="minorHAnsi" w:cstheme="minorHAnsi"/>
          <w:position w:val="-1"/>
          <w:sz w:val="22"/>
          <w:szCs w:val="22"/>
        </w:rPr>
        <w:t>oft Office, and People</w:t>
      </w:r>
      <w:r w:rsidRPr="00BE3B40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S</w:t>
      </w:r>
      <w:r w:rsidRPr="00BE3B40">
        <w:rPr>
          <w:rFonts w:asciiTheme="minorHAnsi" w:eastAsia="Arial" w:hAnsiTheme="minorHAnsi" w:cstheme="minorHAnsi"/>
          <w:position w:val="-1"/>
          <w:sz w:val="22"/>
          <w:szCs w:val="22"/>
        </w:rPr>
        <w:t>oft Datab</w:t>
      </w:r>
      <w:r w:rsidRPr="00BE3B40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a</w:t>
      </w:r>
      <w:r w:rsidRPr="00BE3B40">
        <w:rPr>
          <w:rFonts w:asciiTheme="minorHAnsi" w:eastAsia="Arial" w:hAnsiTheme="minorHAnsi" w:cstheme="minorHAnsi"/>
          <w:position w:val="-1"/>
          <w:sz w:val="22"/>
          <w:szCs w:val="22"/>
        </w:rPr>
        <w:t>s</w:t>
      </w:r>
      <w:r w:rsidRPr="00BE3B40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e</w:t>
      </w:r>
      <w:r w:rsidRPr="00BE3B40">
        <w:rPr>
          <w:rFonts w:asciiTheme="minorHAnsi" w:eastAsia="Arial" w:hAnsiTheme="minorHAnsi" w:cstheme="minorHAnsi"/>
          <w:position w:val="-1"/>
          <w:sz w:val="22"/>
          <w:szCs w:val="22"/>
        </w:rPr>
        <w:t>s</w:t>
      </w:r>
    </w:p>
    <w:p w14:paraId="46EA1F78" w14:textId="77777777" w:rsidR="006643DE" w:rsidRPr="00BE3B40" w:rsidRDefault="006643DE">
      <w:pPr>
        <w:spacing w:before="12" w:line="220" w:lineRule="exact"/>
        <w:rPr>
          <w:rFonts w:asciiTheme="minorHAnsi" w:hAnsiTheme="minorHAnsi" w:cstheme="minorHAnsi"/>
          <w:sz w:val="22"/>
          <w:szCs w:val="22"/>
        </w:rPr>
      </w:pPr>
    </w:p>
    <w:p w14:paraId="1EC62120" w14:textId="77777777" w:rsidR="006643DE" w:rsidRPr="00BE3B40" w:rsidRDefault="000B23A4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BE3B40">
        <w:rPr>
          <w:rFonts w:asciiTheme="minorHAnsi" w:eastAsia="Arial" w:hAnsiTheme="minorHAnsi" w:cstheme="minorHAnsi"/>
          <w:b/>
          <w:sz w:val="22"/>
          <w:szCs w:val="22"/>
        </w:rPr>
        <w:t>Super</w:t>
      </w:r>
      <w:r w:rsidRPr="00BE3B40">
        <w:rPr>
          <w:rFonts w:asciiTheme="minorHAnsi" w:eastAsia="Arial" w:hAnsiTheme="minorHAnsi" w:cstheme="minorHAnsi"/>
          <w:b/>
          <w:spacing w:val="-2"/>
          <w:sz w:val="22"/>
          <w:szCs w:val="22"/>
        </w:rPr>
        <w:t>v</w:t>
      </w:r>
      <w:r w:rsidRPr="00BE3B40">
        <w:rPr>
          <w:rFonts w:asciiTheme="minorHAnsi" w:eastAsia="Arial" w:hAnsiTheme="minorHAnsi" w:cstheme="minorHAnsi"/>
          <w:b/>
          <w:sz w:val="22"/>
          <w:szCs w:val="22"/>
        </w:rPr>
        <w:t>ision</w:t>
      </w:r>
    </w:p>
    <w:p w14:paraId="31F19CFF" w14:textId="77777777" w:rsidR="006643DE" w:rsidRPr="00BE3B40" w:rsidRDefault="000B23A4">
      <w:pPr>
        <w:spacing w:line="240" w:lineRule="exact"/>
        <w:ind w:left="460"/>
        <w:rPr>
          <w:rFonts w:asciiTheme="minorHAnsi" w:eastAsia="Arial" w:hAnsiTheme="minorHAnsi" w:cstheme="minorHAnsi"/>
          <w:sz w:val="22"/>
          <w:szCs w:val="22"/>
        </w:rPr>
      </w:pPr>
      <w:r w:rsidRPr="00BE3B40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 </w:t>
      </w:r>
      <w:r w:rsidRPr="00BE3B40">
        <w:rPr>
          <w:rFonts w:asciiTheme="minorHAnsi" w:eastAsia="Verdana" w:hAnsiTheme="minorHAnsi" w:cstheme="minorHAnsi"/>
          <w:spacing w:val="40"/>
          <w:position w:val="-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position w:val="-1"/>
          <w:sz w:val="22"/>
          <w:szCs w:val="22"/>
        </w:rPr>
        <w:t>Provided l</w:t>
      </w:r>
      <w:r w:rsidRPr="00BE3B40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e</w:t>
      </w:r>
      <w:r w:rsidRPr="00BE3B40">
        <w:rPr>
          <w:rFonts w:asciiTheme="minorHAnsi" w:eastAsia="Arial" w:hAnsiTheme="minorHAnsi" w:cstheme="minorHAnsi"/>
          <w:position w:val="-1"/>
          <w:sz w:val="22"/>
          <w:szCs w:val="22"/>
        </w:rPr>
        <w:t>a</w:t>
      </w:r>
      <w:r w:rsidRPr="00BE3B40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d</w:t>
      </w:r>
      <w:r w:rsidRPr="00BE3B40">
        <w:rPr>
          <w:rFonts w:asciiTheme="minorHAnsi" w:eastAsia="Arial" w:hAnsiTheme="minorHAnsi" w:cstheme="minorHAnsi"/>
          <w:position w:val="-1"/>
          <w:sz w:val="22"/>
          <w:szCs w:val="22"/>
        </w:rPr>
        <w:t>ership, ins</w:t>
      </w:r>
      <w:r w:rsidRPr="00BE3B40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t</w:t>
      </w:r>
      <w:r w:rsidRPr="00BE3B40">
        <w:rPr>
          <w:rFonts w:asciiTheme="minorHAnsi" w:eastAsia="Arial" w:hAnsiTheme="minorHAnsi" w:cstheme="minorHAnsi"/>
          <w:position w:val="-1"/>
          <w:sz w:val="22"/>
          <w:szCs w:val="22"/>
        </w:rPr>
        <w:t>r</w:t>
      </w:r>
      <w:r w:rsidRPr="00BE3B40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u</w:t>
      </w:r>
      <w:r w:rsidRPr="00BE3B40">
        <w:rPr>
          <w:rFonts w:asciiTheme="minorHAnsi" w:eastAsia="Arial" w:hAnsiTheme="minorHAnsi" w:cstheme="minorHAnsi"/>
          <w:position w:val="-1"/>
          <w:sz w:val="22"/>
          <w:szCs w:val="22"/>
        </w:rPr>
        <w:t>ction, and</w:t>
      </w:r>
      <w:r w:rsidRPr="00BE3B40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position w:val="-1"/>
          <w:sz w:val="22"/>
          <w:szCs w:val="22"/>
        </w:rPr>
        <w:t>s</w:t>
      </w:r>
      <w:r w:rsidRPr="00BE3B40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u</w:t>
      </w:r>
      <w:r w:rsidRPr="00BE3B40">
        <w:rPr>
          <w:rFonts w:asciiTheme="minorHAnsi" w:eastAsia="Arial" w:hAnsiTheme="minorHAnsi" w:cstheme="minorHAnsi"/>
          <w:position w:val="-1"/>
          <w:sz w:val="22"/>
          <w:szCs w:val="22"/>
        </w:rPr>
        <w:t>pervis</w:t>
      </w:r>
      <w:r w:rsidRPr="00BE3B40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BE3B40">
        <w:rPr>
          <w:rFonts w:asciiTheme="minorHAnsi" w:eastAsia="Arial" w:hAnsiTheme="minorHAnsi" w:cstheme="minorHAnsi"/>
          <w:position w:val="-1"/>
          <w:sz w:val="22"/>
          <w:szCs w:val="22"/>
        </w:rPr>
        <w:t xml:space="preserve">on of </w:t>
      </w:r>
      <w:r w:rsidRPr="00BE3B40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2</w:t>
      </w:r>
      <w:r w:rsidRPr="00BE3B40">
        <w:rPr>
          <w:rFonts w:asciiTheme="minorHAnsi" w:eastAsia="Arial" w:hAnsiTheme="minorHAnsi" w:cstheme="minorHAnsi"/>
          <w:position w:val="-1"/>
          <w:sz w:val="22"/>
          <w:szCs w:val="22"/>
        </w:rPr>
        <w:t>5 perso</w:t>
      </w:r>
      <w:r w:rsidRPr="00BE3B40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n</w:t>
      </w:r>
      <w:r w:rsidRPr="00BE3B40">
        <w:rPr>
          <w:rFonts w:asciiTheme="minorHAnsi" w:eastAsia="Arial" w:hAnsiTheme="minorHAnsi" w:cstheme="minorHAnsi"/>
          <w:position w:val="-1"/>
          <w:sz w:val="22"/>
          <w:szCs w:val="22"/>
        </w:rPr>
        <w:t>nel –</w:t>
      </w:r>
      <w:r w:rsidRPr="00BE3B40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position w:val="-1"/>
          <w:sz w:val="22"/>
          <w:szCs w:val="22"/>
        </w:rPr>
        <w:t>efforts r</w:t>
      </w:r>
      <w:r w:rsidRPr="00BE3B40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e</w:t>
      </w:r>
      <w:r w:rsidRPr="00BE3B40">
        <w:rPr>
          <w:rFonts w:asciiTheme="minorHAnsi" w:eastAsia="Arial" w:hAnsiTheme="minorHAnsi" w:cstheme="minorHAnsi"/>
          <w:position w:val="-1"/>
          <w:sz w:val="22"/>
          <w:szCs w:val="22"/>
        </w:rPr>
        <w:t>sul</w:t>
      </w:r>
      <w:r w:rsidRPr="00BE3B40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t</w:t>
      </w:r>
      <w:r w:rsidRPr="00BE3B40">
        <w:rPr>
          <w:rFonts w:asciiTheme="minorHAnsi" w:eastAsia="Arial" w:hAnsiTheme="minorHAnsi" w:cstheme="minorHAnsi"/>
          <w:position w:val="-1"/>
          <w:sz w:val="22"/>
          <w:szCs w:val="22"/>
        </w:rPr>
        <w:t xml:space="preserve">ed </w:t>
      </w:r>
      <w:r w:rsidRPr="00BE3B40">
        <w:rPr>
          <w:rFonts w:asciiTheme="minorHAnsi" w:eastAsia="Arial" w:hAnsiTheme="minorHAnsi" w:cstheme="minorHAnsi"/>
          <w:position w:val="-1"/>
          <w:sz w:val="22"/>
          <w:szCs w:val="22"/>
        </w:rPr>
        <w:t>in a 30%</w:t>
      </w:r>
    </w:p>
    <w:p w14:paraId="1D20AA58" w14:textId="77777777" w:rsidR="006643DE" w:rsidRPr="00BE3B40" w:rsidRDefault="000B23A4">
      <w:pPr>
        <w:ind w:left="820"/>
        <w:rPr>
          <w:rFonts w:asciiTheme="minorHAnsi" w:eastAsia="Arial" w:hAnsiTheme="minorHAnsi" w:cstheme="minorHAnsi"/>
          <w:sz w:val="22"/>
          <w:szCs w:val="22"/>
        </w:rPr>
      </w:pPr>
      <w:r w:rsidRPr="00BE3B40">
        <w:rPr>
          <w:rFonts w:asciiTheme="minorHAnsi" w:eastAsia="Arial" w:hAnsiTheme="minorHAnsi" w:cstheme="minorHAnsi"/>
          <w:sz w:val="22"/>
          <w:szCs w:val="22"/>
        </w:rPr>
        <w:t>decre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E3B40">
        <w:rPr>
          <w:rFonts w:asciiTheme="minorHAnsi" w:eastAsia="Arial" w:hAnsiTheme="minorHAnsi" w:cstheme="minorHAnsi"/>
          <w:sz w:val="22"/>
          <w:szCs w:val="22"/>
        </w:rPr>
        <w:t>e in</w:t>
      </w:r>
      <w:r w:rsidRPr="00BE3B40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staff turnover and a 10% i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BE3B40">
        <w:rPr>
          <w:rFonts w:asciiTheme="minorHAnsi" w:eastAsia="Arial" w:hAnsiTheme="minorHAnsi" w:cstheme="minorHAnsi"/>
          <w:sz w:val="22"/>
          <w:szCs w:val="22"/>
        </w:rPr>
        <w:t>cr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BE3B40">
        <w:rPr>
          <w:rFonts w:asciiTheme="minorHAnsi" w:eastAsia="Arial" w:hAnsiTheme="minorHAnsi" w:cstheme="minorHAnsi"/>
          <w:sz w:val="22"/>
          <w:szCs w:val="22"/>
        </w:rPr>
        <w:t>ase in pr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BE3B40">
        <w:rPr>
          <w:rFonts w:asciiTheme="minorHAnsi" w:eastAsia="Arial" w:hAnsiTheme="minorHAnsi" w:cstheme="minorHAnsi"/>
          <w:sz w:val="22"/>
          <w:szCs w:val="22"/>
        </w:rPr>
        <w:t>motions.</w:t>
      </w:r>
    </w:p>
    <w:p w14:paraId="0933C54B" w14:textId="77777777" w:rsidR="006643DE" w:rsidRPr="00BE3B40" w:rsidRDefault="000B23A4">
      <w:pPr>
        <w:tabs>
          <w:tab w:val="left" w:pos="820"/>
        </w:tabs>
        <w:ind w:left="820" w:right="228" w:hanging="360"/>
        <w:rPr>
          <w:rFonts w:asciiTheme="minorHAnsi" w:eastAsia="Arial" w:hAnsiTheme="minorHAnsi" w:cstheme="minorHAnsi"/>
          <w:sz w:val="22"/>
          <w:szCs w:val="22"/>
        </w:rPr>
      </w:pPr>
      <w:r w:rsidRPr="00BE3B40">
        <w:rPr>
          <w:rFonts w:asciiTheme="minorHAnsi" w:eastAsia="Verdana" w:hAnsiTheme="minorHAnsi" w:cstheme="minorHAnsi"/>
          <w:sz w:val="22"/>
          <w:szCs w:val="22"/>
        </w:rPr>
        <w:t>•</w:t>
      </w:r>
      <w:r w:rsidRPr="00BE3B40">
        <w:rPr>
          <w:rFonts w:asciiTheme="minorHAnsi" w:eastAsia="Verdana" w:hAnsiTheme="minorHAnsi" w:cstheme="minorHAnsi"/>
          <w:sz w:val="22"/>
          <w:szCs w:val="22"/>
        </w:rPr>
        <w:tab/>
      </w:r>
      <w:r w:rsidRPr="00BE3B40">
        <w:rPr>
          <w:rFonts w:asciiTheme="minorHAnsi" w:eastAsia="Arial" w:hAnsiTheme="minorHAnsi" w:cstheme="minorHAnsi"/>
          <w:sz w:val="22"/>
          <w:szCs w:val="22"/>
        </w:rPr>
        <w:t>Superv</w:t>
      </w:r>
      <w:r w:rsidRPr="00BE3B40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BE3B40">
        <w:rPr>
          <w:rFonts w:asciiTheme="minorHAnsi" w:eastAsia="Arial" w:hAnsiTheme="minorHAnsi" w:cstheme="minorHAnsi"/>
          <w:sz w:val="22"/>
          <w:szCs w:val="22"/>
        </w:rPr>
        <w:t>sed a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cr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BE3B40">
        <w:rPr>
          <w:rFonts w:asciiTheme="minorHAnsi" w:eastAsia="Arial" w:hAnsiTheme="minorHAnsi" w:cstheme="minorHAnsi"/>
          <w:sz w:val="22"/>
          <w:szCs w:val="22"/>
        </w:rPr>
        <w:t>w of 15 in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daily operati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BE3B40">
        <w:rPr>
          <w:rFonts w:asciiTheme="minorHAnsi" w:eastAsia="Arial" w:hAnsiTheme="minorHAnsi" w:cstheme="minorHAnsi"/>
          <w:sz w:val="22"/>
          <w:szCs w:val="22"/>
        </w:rPr>
        <w:t>ns, inc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BE3B40">
        <w:rPr>
          <w:rFonts w:asciiTheme="minorHAnsi" w:eastAsia="Arial" w:hAnsiTheme="minorHAnsi" w:cstheme="minorHAnsi"/>
          <w:sz w:val="22"/>
          <w:szCs w:val="22"/>
        </w:rPr>
        <w:t>udi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BE3B40">
        <w:rPr>
          <w:rFonts w:asciiTheme="minorHAnsi" w:eastAsia="Arial" w:hAnsiTheme="minorHAnsi" w:cstheme="minorHAnsi"/>
          <w:sz w:val="22"/>
          <w:szCs w:val="22"/>
        </w:rPr>
        <w:t xml:space="preserve">g evaluation 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>an</w:t>
      </w:r>
      <w:r w:rsidRPr="00BE3B40">
        <w:rPr>
          <w:rFonts w:asciiTheme="minorHAnsi" w:eastAsia="Arial" w:hAnsiTheme="minorHAnsi" w:cstheme="minorHAnsi"/>
          <w:sz w:val="22"/>
          <w:szCs w:val="22"/>
        </w:rPr>
        <w:t>d discipline –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efforts led to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a com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BE3B40">
        <w:rPr>
          <w:rFonts w:asciiTheme="minorHAnsi" w:eastAsia="Arial" w:hAnsiTheme="minorHAnsi" w:cstheme="minorHAnsi"/>
          <w:sz w:val="22"/>
          <w:szCs w:val="22"/>
        </w:rPr>
        <w:t>any-r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>ec</w:t>
      </w:r>
      <w:r w:rsidRPr="00BE3B40">
        <w:rPr>
          <w:rFonts w:asciiTheme="minorHAnsi" w:eastAsia="Arial" w:hAnsiTheme="minorHAnsi" w:cstheme="minorHAnsi"/>
          <w:sz w:val="22"/>
          <w:szCs w:val="22"/>
        </w:rPr>
        <w:t xml:space="preserve">ord 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BE3B40">
        <w:rPr>
          <w:rFonts w:asciiTheme="minorHAnsi" w:eastAsia="Arial" w:hAnsiTheme="minorHAnsi" w:cstheme="minorHAnsi"/>
          <w:sz w:val="22"/>
          <w:szCs w:val="22"/>
        </w:rPr>
        <w:t>romoti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BE3B40">
        <w:rPr>
          <w:rFonts w:asciiTheme="minorHAnsi" w:eastAsia="Arial" w:hAnsiTheme="minorHAnsi" w:cstheme="minorHAnsi"/>
          <w:sz w:val="22"/>
          <w:szCs w:val="22"/>
        </w:rPr>
        <w:t>n rate for sta</w:t>
      </w:r>
      <w:r w:rsidRPr="00BE3B40">
        <w:rPr>
          <w:rFonts w:asciiTheme="minorHAnsi" w:eastAsia="Arial" w:hAnsiTheme="minorHAnsi" w:cstheme="minorHAnsi"/>
          <w:spacing w:val="-2"/>
          <w:sz w:val="22"/>
          <w:szCs w:val="22"/>
        </w:rPr>
        <w:t>f</w:t>
      </w:r>
      <w:r w:rsidRPr="00BE3B40">
        <w:rPr>
          <w:rFonts w:asciiTheme="minorHAnsi" w:eastAsia="Arial" w:hAnsiTheme="minorHAnsi" w:cstheme="minorHAnsi"/>
          <w:sz w:val="22"/>
          <w:szCs w:val="22"/>
        </w:rPr>
        <w:t>f and a 10% decre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E3B40">
        <w:rPr>
          <w:rFonts w:asciiTheme="minorHAnsi" w:eastAsia="Arial" w:hAnsiTheme="minorHAnsi" w:cstheme="minorHAnsi"/>
          <w:sz w:val="22"/>
          <w:szCs w:val="22"/>
        </w:rPr>
        <w:t>e in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 xml:space="preserve">staff </w:t>
      </w:r>
      <w:r w:rsidRPr="00BE3B40">
        <w:rPr>
          <w:rFonts w:asciiTheme="minorHAnsi" w:eastAsia="Arial" w:hAnsiTheme="minorHAnsi" w:cstheme="minorHAnsi"/>
          <w:sz w:val="22"/>
          <w:szCs w:val="22"/>
        </w:rPr>
        <w:t>turnover.</w:t>
      </w:r>
    </w:p>
    <w:p w14:paraId="22248120" w14:textId="77777777" w:rsidR="006643DE" w:rsidRPr="00BE3B40" w:rsidRDefault="006643DE">
      <w:pPr>
        <w:spacing w:before="10" w:line="220" w:lineRule="exact"/>
        <w:rPr>
          <w:rFonts w:asciiTheme="minorHAnsi" w:hAnsiTheme="minorHAnsi" w:cstheme="minorHAnsi"/>
          <w:sz w:val="22"/>
          <w:szCs w:val="22"/>
        </w:rPr>
      </w:pPr>
    </w:p>
    <w:p w14:paraId="6D7A68E9" w14:textId="77777777" w:rsidR="006643DE" w:rsidRPr="00BE3B40" w:rsidRDefault="000B23A4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BE3B40">
        <w:rPr>
          <w:rFonts w:asciiTheme="minorHAnsi" w:eastAsia="Arial" w:hAnsiTheme="minorHAnsi" w:cstheme="minorHAnsi"/>
          <w:b/>
          <w:sz w:val="22"/>
          <w:szCs w:val="22"/>
        </w:rPr>
        <w:t>EMPLOYMENT HISTORY</w:t>
      </w:r>
    </w:p>
    <w:p w14:paraId="0C17AD02" w14:textId="77777777" w:rsidR="006643DE" w:rsidRPr="00BE3B40" w:rsidRDefault="006643DE">
      <w:pPr>
        <w:spacing w:before="8" w:line="220" w:lineRule="exact"/>
        <w:rPr>
          <w:rFonts w:asciiTheme="minorHAnsi" w:hAnsiTheme="minorHAnsi" w:cstheme="minorHAnsi"/>
          <w:sz w:val="22"/>
          <w:szCs w:val="22"/>
        </w:rPr>
      </w:pPr>
    </w:p>
    <w:p w14:paraId="0354CAAC" w14:textId="77777777" w:rsidR="006643DE" w:rsidRPr="00BE3B40" w:rsidRDefault="000B23A4">
      <w:pPr>
        <w:ind w:left="460"/>
        <w:rPr>
          <w:rFonts w:asciiTheme="minorHAnsi" w:eastAsia="Arial" w:hAnsiTheme="minorHAnsi" w:cstheme="minorHAnsi"/>
          <w:sz w:val="22"/>
          <w:szCs w:val="22"/>
        </w:rPr>
      </w:pPr>
      <w:r w:rsidRPr="00BE3B40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BE3B40">
        <w:rPr>
          <w:rFonts w:asciiTheme="minorHAnsi" w:eastAsia="Verdana" w:hAnsiTheme="minorHAnsi" w:cstheme="minorHAnsi"/>
          <w:spacing w:val="40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b/>
          <w:sz w:val="22"/>
          <w:szCs w:val="22"/>
        </w:rPr>
        <w:t>Securi</w:t>
      </w:r>
      <w:r w:rsidRPr="00BE3B40">
        <w:rPr>
          <w:rFonts w:asciiTheme="minorHAnsi" w:eastAsia="Arial" w:hAnsiTheme="minorHAnsi" w:cstheme="minorHAnsi"/>
          <w:b/>
          <w:spacing w:val="2"/>
          <w:sz w:val="22"/>
          <w:szCs w:val="22"/>
        </w:rPr>
        <w:t>t</w:t>
      </w:r>
      <w:r w:rsidRPr="00BE3B40">
        <w:rPr>
          <w:rFonts w:asciiTheme="minorHAnsi" w:eastAsia="Arial" w:hAnsiTheme="minorHAnsi" w:cstheme="minorHAnsi"/>
          <w:b/>
          <w:sz w:val="22"/>
          <w:szCs w:val="22"/>
        </w:rPr>
        <w:t>y</w:t>
      </w:r>
      <w:r w:rsidRPr="00BE3B40">
        <w:rPr>
          <w:rFonts w:asciiTheme="minorHAnsi" w:eastAsia="Arial" w:hAnsiTheme="minorHAnsi" w:cstheme="minorHAnsi"/>
          <w:b/>
          <w:spacing w:val="-4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b/>
          <w:sz w:val="22"/>
          <w:szCs w:val="22"/>
        </w:rPr>
        <w:t>Sp</w:t>
      </w:r>
      <w:r w:rsidRPr="00BE3B40">
        <w:rPr>
          <w:rFonts w:asciiTheme="minorHAnsi" w:eastAsia="Arial" w:hAnsiTheme="minorHAnsi" w:cstheme="minorHAnsi"/>
          <w:b/>
          <w:spacing w:val="1"/>
          <w:sz w:val="22"/>
          <w:szCs w:val="22"/>
        </w:rPr>
        <w:t>e</w:t>
      </w:r>
      <w:r w:rsidRPr="00BE3B40">
        <w:rPr>
          <w:rFonts w:asciiTheme="minorHAnsi" w:eastAsia="Arial" w:hAnsiTheme="minorHAnsi" w:cstheme="minorHAnsi"/>
          <w:b/>
          <w:sz w:val="22"/>
          <w:szCs w:val="22"/>
        </w:rPr>
        <w:t xml:space="preserve">cialist </w:t>
      </w:r>
      <w:r w:rsidRPr="00BE3B40">
        <w:rPr>
          <w:rFonts w:asciiTheme="minorHAnsi" w:eastAsia="Arial" w:hAnsiTheme="minorHAnsi" w:cstheme="minorHAnsi"/>
          <w:sz w:val="22"/>
          <w:szCs w:val="22"/>
        </w:rPr>
        <w:t>U.S. Mari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BE3B40">
        <w:rPr>
          <w:rFonts w:asciiTheme="minorHAnsi" w:eastAsia="Arial" w:hAnsiTheme="minorHAnsi" w:cstheme="minorHAnsi"/>
          <w:sz w:val="22"/>
          <w:szCs w:val="22"/>
        </w:rPr>
        <w:t>e C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BE3B40">
        <w:rPr>
          <w:rFonts w:asciiTheme="minorHAnsi" w:eastAsia="Arial" w:hAnsiTheme="minorHAnsi" w:cstheme="minorHAnsi"/>
          <w:sz w:val="22"/>
          <w:szCs w:val="22"/>
        </w:rPr>
        <w:t>r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BE3B40">
        <w:rPr>
          <w:rFonts w:asciiTheme="minorHAnsi" w:eastAsia="Arial" w:hAnsiTheme="minorHAnsi" w:cstheme="minorHAnsi"/>
          <w:sz w:val="22"/>
          <w:szCs w:val="22"/>
        </w:rPr>
        <w:t>s</w:t>
      </w:r>
    </w:p>
    <w:p w14:paraId="66EFCAA6" w14:textId="77777777" w:rsidR="006643DE" w:rsidRPr="00BE3B40" w:rsidRDefault="000B23A4">
      <w:pPr>
        <w:ind w:left="460"/>
        <w:rPr>
          <w:rFonts w:asciiTheme="minorHAnsi" w:eastAsia="Arial" w:hAnsiTheme="minorHAnsi" w:cstheme="minorHAnsi"/>
          <w:sz w:val="22"/>
          <w:szCs w:val="22"/>
        </w:rPr>
      </w:pPr>
      <w:r w:rsidRPr="00BE3B40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BE3B40">
        <w:rPr>
          <w:rFonts w:asciiTheme="minorHAnsi" w:eastAsia="Verdana" w:hAnsiTheme="minorHAnsi" w:cstheme="minorHAnsi"/>
          <w:spacing w:val="40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b/>
          <w:sz w:val="22"/>
          <w:szCs w:val="22"/>
        </w:rPr>
        <w:t>War</w:t>
      </w:r>
      <w:r w:rsidRPr="00BE3B40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BE3B40">
        <w:rPr>
          <w:rFonts w:asciiTheme="minorHAnsi" w:eastAsia="Arial" w:hAnsiTheme="minorHAnsi" w:cstheme="minorHAnsi"/>
          <w:b/>
          <w:sz w:val="22"/>
          <w:szCs w:val="22"/>
        </w:rPr>
        <w:t>hou</w:t>
      </w:r>
      <w:r w:rsidRPr="00BE3B40">
        <w:rPr>
          <w:rFonts w:asciiTheme="minorHAnsi" w:eastAsia="Arial" w:hAnsiTheme="minorHAnsi" w:cstheme="minorHAnsi"/>
          <w:b/>
          <w:spacing w:val="-1"/>
          <w:sz w:val="22"/>
          <w:szCs w:val="22"/>
        </w:rPr>
        <w:t>sem</w:t>
      </w:r>
      <w:r w:rsidRPr="00BE3B40">
        <w:rPr>
          <w:rFonts w:asciiTheme="minorHAnsi" w:eastAsia="Arial" w:hAnsiTheme="minorHAnsi" w:cstheme="minorHAnsi"/>
          <w:b/>
          <w:sz w:val="22"/>
          <w:szCs w:val="22"/>
        </w:rPr>
        <w:t>an Super</w:t>
      </w:r>
      <w:r w:rsidRPr="00BE3B40">
        <w:rPr>
          <w:rFonts w:asciiTheme="minorHAnsi" w:eastAsia="Arial" w:hAnsiTheme="minorHAnsi" w:cstheme="minorHAnsi"/>
          <w:b/>
          <w:spacing w:val="-2"/>
          <w:sz w:val="22"/>
          <w:szCs w:val="22"/>
        </w:rPr>
        <w:t>v</w:t>
      </w:r>
      <w:r w:rsidRPr="00BE3B40">
        <w:rPr>
          <w:rFonts w:asciiTheme="minorHAnsi" w:eastAsia="Arial" w:hAnsiTheme="minorHAnsi" w:cstheme="minorHAnsi"/>
          <w:b/>
          <w:sz w:val="22"/>
          <w:szCs w:val="22"/>
        </w:rPr>
        <w:t>isor</w:t>
      </w:r>
      <w:r w:rsidRPr="00BE3B40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Micro C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BE3B40">
        <w:rPr>
          <w:rFonts w:asciiTheme="minorHAnsi" w:eastAsia="Arial" w:hAnsiTheme="minorHAnsi" w:cstheme="minorHAnsi"/>
          <w:sz w:val="22"/>
          <w:szCs w:val="22"/>
        </w:rPr>
        <w:t>emical, Inc.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Denver, CO</w:t>
      </w:r>
    </w:p>
    <w:p w14:paraId="183E3BEB" w14:textId="77777777" w:rsidR="006643DE" w:rsidRPr="00BE3B40" w:rsidRDefault="000B23A4">
      <w:pPr>
        <w:ind w:left="460"/>
        <w:rPr>
          <w:rFonts w:asciiTheme="minorHAnsi" w:eastAsia="Arial" w:hAnsiTheme="minorHAnsi" w:cstheme="minorHAnsi"/>
          <w:sz w:val="22"/>
          <w:szCs w:val="22"/>
        </w:rPr>
      </w:pPr>
      <w:r w:rsidRPr="00BE3B40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BE3B40">
        <w:rPr>
          <w:rFonts w:asciiTheme="minorHAnsi" w:eastAsia="Verdana" w:hAnsiTheme="minorHAnsi" w:cstheme="minorHAnsi"/>
          <w:spacing w:val="40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b/>
          <w:sz w:val="22"/>
          <w:szCs w:val="22"/>
        </w:rPr>
        <w:t>Securi</w:t>
      </w:r>
      <w:r w:rsidRPr="00BE3B40">
        <w:rPr>
          <w:rFonts w:asciiTheme="minorHAnsi" w:eastAsia="Arial" w:hAnsiTheme="minorHAnsi" w:cstheme="minorHAnsi"/>
          <w:b/>
          <w:spacing w:val="2"/>
          <w:sz w:val="22"/>
          <w:szCs w:val="22"/>
        </w:rPr>
        <w:t>t</w:t>
      </w:r>
      <w:r w:rsidRPr="00BE3B40">
        <w:rPr>
          <w:rFonts w:asciiTheme="minorHAnsi" w:eastAsia="Arial" w:hAnsiTheme="minorHAnsi" w:cstheme="minorHAnsi"/>
          <w:b/>
          <w:sz w:val="22"/>
          <w:szCs w:val="22"/>
        </w:rPr>
        <w:t>y</w:t>
      </w:r>
      <w:r w:rsidRPr="00BE3B40">
        <w:rPr>
          <w:rFonts w:asciiTheme="minorHAnsi" w:eastAsia="Arial" w:hAnsiTheme="minorHAnsi" w:cstheme="minorHAnsi"/>
          <w:b/>
          <w:spacing w:val="-4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b/>
          <w:sz w:val="22"/>
          <w:szCs w:val="22"/>
        </w:rPr>
        <w:t xml:space="preserve">Guard </w:t>
      </w:r>
      <w:r w:rsidRPr="00BE3B40">
        <w:rPr>
          <w:rFonts w:asciiTheme="minorHAnsi" w:eastAsia="Arial" w:hAnsiTheme="minorHAnsi" w:cstheme="minorHAnsi"/>
          <w:sz w:val="22"/>
          <w:szCs w:val="22"/>
        </w:rPr>
        <w:t>Mayfield Malls Denver, CO</w:t>
      </w:r>
    </w:p>
    <w:p w14:paraId="268D6949" w14:textId="77777777" w:rsidR="006643DE" w:rsidRPr="00BE3B40" w:rsidRDefault="006643D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A0CD0DE" w14:textId="77777777" w:rsidR="006643DE" w:rsidRPr="00BE3B40" w:rsidRDefault="006643DE">
      <w:pPr>
        <w:spacing w:before="1" w:line="260" w:lineRule="exact"/>
        <w:rPr>
          <w:rFonts w:asciiTheme="minorHAnsi" w:hAnsiTheme="minorHAnsi" w:cstheme="minorHAnsi"/>
          <w:sz w:val="22"/>
          <w:szCs w:val="22"/>
        </w:rPr>
      </w:pPr>
    </w:p>
    <w:p w14:paraId="78B582BA" w14:textId="77777777" w:rsidR="006643DE" w:rsidRPr="00BE3B40" w:rsidRDefault="000B23A4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BE3B40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BE3B40">
        <w:rPr>
          <w:rFonts w:asciiTheme="minorHAnsi" w:eastAsia="Arial" w:hAnsiTheme="minorHAnsi" w:cstheme="minorHAnsi"/>
          <w:b/>
          <w:spacing w:val="1"/>
          <w:sz w:val="22"/>
          <w:szCs w:val="22"/>
        </w:rPr>
        <w:t>D</w:t>
      </w:r>
      <w:r w:rsidRPr="00BE3B40">
        <w:rPr>
          <w:rFonts w:asciiTheme="minorHAnsi" w:eastAsia="Arial" w:hAnsiTheme="minorHAnsi" w:cstheme="minorHAnsi"/>
          <w:b/>
          <w:spacing w:val="-1"/>
          <w:sz w:val="22"/>
          <w:szCs w:val="22"/>
        </w:rPr>
        <w:t>U</w:t>
      </w:r>
      <w:r w:rsidRPr="00BE3B40">
        <w:rPr>
          <w:rFonts w:asciiTheme="minorHAnsi" w:eastAsia="Arial" w:hAnsiTheme="minorHAnsi" w:cstheme="minorHAnsi"/>
          <w:b/>
          <w:spacing w:val="1"/>
          <w:sz w:val="22"/>
          <w:szCs w:val="22"/>
        </w:rPr>
        <w:t>C</w:t>
      </w:r>
      <w:r w:rsidRPr="00BE3B40">
        <w:rPr>
          <w:rFonts w:asciiTheme="minorHAnsi" w:eastAsia="Arial" w:hAnsiTheme="minorHAnsi" w:cstheme="minorHAnsi"/>
          <w:b/>
          <w:spacing w:val="-1"/>
          <w:sz w:val="22"/>
          <w:szCs w:val="22"/>
        </w:rPr>
        <w:t>ATION</w:t>
      </w:r>
    </w:p>
    <w:p w14:paraId="66650E9B" w14:textId="77777777" w:rsidR="006643DE" w:rsidRPr="00BE3B40" w:rsidRDefault="000B23A4">
      <w:pPr>
        <w:spacing w:line="240" w:lineRule="exact"/>
        <w:ind w:left="460"/>
        <w:rPr>
          <w:rFonts w:asciiTheme="minorHAnsi" w:eastAsia="Arial" w:hAnsiTheme="minorHAnsi" w:cstheme="minorHAnsi"/>
          <w:sz w:val="22"/>
          <w:szCs w:val="22"/>
        </w:rPr>
      </w:pPr>
      <w:r w:rsidRPr="00BE3B40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 </w:t>
      </w:r>
      <w:r w:rsidRPr="00BE3B40">
        <w:rPr>
          <w:rFonts w:asciiTheme="minorHAnsi" w:eastAsia="Verdana" w:hAnsiTheme="minorHAnsi" w:cstheme="minorHAnsi"/>
          <w:spacing w:val="40"/>
          <w:position w:val="-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b/>
          <w:position w:val="-1"/>
          <w:sz w:val="22"/>
          <w:szCs w:val="22"/>
        </w:rPr>
        <w:t xml:space="preserve">U.S. Marine Corps </w:t>
      </w:r>
      <w:r w:rsidRPr="00BE3B40">
        <w:rPr>
          <w:rFonts w:asciiTheme="minorHAnsi" w:eastAsia="Arial" w:hAnsiTheme="minorHAnsi" w:cstheme="minorHAnsi"/>
          <w:position w:val="-1"/>
          <w:sz w:val="22"/>
          <w:szCs w:val="22"/>
        </w:rPr>
        <w:t>S</w:t>
      </w:r>
      <w:r w:rsidRPr="00BE3B40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p</w:t>
      </w:r>
      <w:r w:rsidRPr="00BE3B40">
        <w:rPr>
          <w:rFonts w:asciiTheme="minorHAnsi" w:eastAsia="Arial" w:hAnsiTheme="minorHAnsi" w:cstheme="minorHAnsi"/>
          <w:position w:val="-1"/>
          <w:sz w:val="22"/>
          <w:szCs w:val="22"/>
        </w:rPr>
        <w:t>ec</w:t>
      </w:r>
      <w:r w:rsidRPr="00BE3B40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BE3B40">
        <w:rPr>
          <w:rFonts w:asciiTheme="minorHAnsi" w:eastAsia="Arial" w:hAnsiTheme="minorHAnsi" w:cstheme="minorHAnsi"/>
          <w:position w:val="-1"/>
          <w:sz w:val="22"/>
          <w:szCs w:val="22"/>
        </w:rPr>
        <w:t>aliz</w:t>
      </w:r>
      <w:r w:rsidRPr="00BE3B40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e</w:t>
      </w:r>
      <w:r w:rsidRPr="00BE3B40">
        <w:rPr>
          <w:rFonts w:asciiTheme="minorHAnsi" w:eastAsia="Arial" w:hAnsiTheme="minorHAnsi" w:cstheme="minorHAnsi"/>
          <w:position w:val="-1"/>
          <w:sz w:val="22"/>
          <w:szCs w:val="22"/>
        </w:rPr>
        <w:t>d Tra</w:t>
      </w:r>
      <w:r w:rsidRPr="00BE3B40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BE3B40">
        <w:rPr>
          <w:rFonts w:asciiTheme="minorHAnsi" w:eastAsia="Arial" w:hAnsiTheme="minorHAnsi" w:cstheme="minorHAnsi"/>
          <w:position w:val="-1"/>
          <w:sz w:val="22"/>
          <w:szCs w:val="22"/>
        </w:rPr>
        <w:t>ni</w:t>
      </w:r>
      <w:r w:rsidRPr="00BE3B40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n</w:t>
      </w:r>
      <w:r w:rsidRPr="00BE3B40">
        <w:rPr>
          <w:rFonts w:asciiTheme="minorHAnsi" w:eastAsia="Arial" w:hAnsiTheme="minorHAnsi" w:cstheme="minorHAnsi"/>
          <w:position w:val="-1"/>
          <w:sz w:val="22"/>
          <w:szCs w:val="22"/>
        </w:rPr>
        <w:t>g: Explosives, F</w:t>
      </w:r>
      <w:r w:rsidRPr="00BE3B40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i</w:t>
      </w:r>
      <w:r w:rsidRPr="00BE3B40">
        <w:rPr>
          <w:rFonts w:asciiTheme="minorHAnsi" w:eastAsia="Arial" w:hAnsiTheme="minorHAnsi" w:cstheme="minorHAnsi"/>
          <w:position w:val="-1"/>
          <w:sz w:val="22"/>
          <w:szCs w:val="22"/>
        </w:rPr>
        <w:t>rear</w:t>
      </w:r>
      <w:r w:rsidRPr="00BE3B40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m</w:t>
      </w:r>
      <w:r w:rsidRPr="00BE3B40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s</w:t>
      </w:r>
      <w:r w:rsidRPr="00BE3B40">
        <w:rPr>
          <w:rFonts w:asciiTheme="minorHAnsi" w:eastAsia="Arial" w:hAnsiTheme="minorHAnsi" w:cstheme="minorHAnsi"/>
          <w:position w:val="-1"/>
          <w:sz w:val="22"/>
          <w:szCs w:val="22"/>
        </w:rPr>
        <w:t>,</w:t>
      </w:r>
      <w:r w:rsidRPr="00BE3B40">
        <w:rPr>
          <w:rFonts w:asciiTheme="minorHAnsi" w:eastAsia="Arial" w:hAnsiTheme="minorHAnsi" w:cstheme="minorHAnsi"/>
          <w:position w:val="-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L</w:t>
      </w:r>
      <w:r w:rsidRPr="00BE3B40">
        <w:rPr>
          <w:rFonts w:asciiTheme="minorHAnsi" w:eastAsia="Arial" w:hAnsiTheme="minorHAnsi" w:cstheme="minorHAnsi"/>
          <w:position w:val="-1"/>
          <w:sz w:val="22"/>
          <w:szCs w:val="22"/>
        </w:rPr>
        <w:t>ead</w:t>
      </w:r>
      <w:r w:rsidRPr="00BE3B40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e</w:t>
      </w:r>
      <w:r w:rsidRPr="00BE3B40">
        <w:rPr>
          <w:rFonts w:asciiTheme="minorHAnsi" w:eastAsia="Arial" w:hAnsiTheme="minorHAnsi" w:cstheme="minorHAnsi"/>
          <w:position w:val="-1"/>
          <w:sz w:val="22"/>
          <w:szCs w:val="22"/>
        </w:rPr>
        <w:t>rship, D</w:t>
      </w:r>
      <w:r w:rsidRPr="00BE3B40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BE3B40">
        <w:rPr>
          <w:rFonts w:asciiTheme="minorHAnsi" w:eastAsia="Arial" w:hAnsiTheme="minorHAnsi" w:cstheme="minorHAnsi"/>
          <w:position w:val="-1"/>
          <w:sz w:val="22"/>
          <w:szCs w:val="22"/>
        </w:rPr>
        <w:t>versity, and</w:t>
      </w:r>
    </w:p>
    <w:p w14:paraId="4DEE4605" w14:textId="77777777" w:rsidR="006643DE" w:rsidRPr="00BE3B40" w:rsidRDefault="000B23A4">
      <w:pPr>
        <w:ind w:left="820"/>
        <w:rPr>
          <w:rFonts w:asciiTheme="minorHAnsi" w:eastAsia="Arial" w:hAnsiTheme="minorHAnsi" w:cstheme="minorHAnsi"/>
          <w:sz w:val="22"/>
          <w:szCs w:val="22"/>
        </w:rPr>
      </w:pPr>
      <w:r w:rsidRPr="00BE3B40">
        <w:rPr>
          <w:rFonts w:asciiTheme="minorHAnsi" w:eastAsia="Arial" w:hAnsiTheme="minorHAnsi" w:cstheme="minorHAnsi"/>
          <w:sz w:val="22"/>
          <w:szCs w:val="22"/>
        </w:rPr>
        <w:t>Com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BE3B40">
        <w:rPr>
          <w:rFonts w:asciiTheme="minorHAnsi" w:eastAsia="Arial" w:hAnsiTheme="minorHAnsi" w:cstheme="minorHAnsi"/>
          <w:sz w:val="22"/>
          <w:szCs w:val="22"/>
        </w:rPr>
        <w:t>un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E3B40">
        <w:rPr>
          <w:rFonts w:asciiTheme="minorHAnsi" w:eastAsia="Arial" w:hAnsiTheme="minorHAnsi" w:cstheme="minorHAnsi"/>
          <w:sz w:val="22"/>
          <w:szCs w:val="22"/>
        </w:rPr>
        <w:t>cat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E3B40">
        <w:rPr>
          <w:rFonts w:asciiTheme="minorHAnsi" w:eastAsia="Arial" w:hAnsiTheme="minorHAnsi" w:cstheme="minorHAnsi"/>
          <w:sz w:val="22"/>
          <w:szCs w:val="22"/>
        </w:rPr>
        <w:t>on</w:t>
      </w:r>
    </w:p>
    <w:p w14:paraId="4901155E" w14:textId="77777777" w:rsidR="006643DE" w:rsidRPr="00BE3B40" w:rsidRDefault="000B23A4">
      <w:pPr>
        <w:spacing w:line="220" w:lineRule="exact"/>
        <w:ind w:left="460"/>
        <w:rPr>
          <w:rFonts w:asciiTheme="minorHAnsi" w:eastAsia="Arial" w:hAnsiTheme="minorHAnsi" w:cstheme="minorHAnsi"/>
          <w:sz w:val="22"/>
          <w:szCs w:val="22"/>
        </w:rPr>
        <w:sectPr w:rsidR="006643DE" w:rsidRPr="00BE3B40">
          <w:pgSz w:w="12240" w:h="15840"/>
          <w:pgMar w:top="940" w:right="1380" w:bottom="280" w:left="1340" w:header="744" w:footer="0" w:gutter="0"/>
          <w:cols w:space="720"/>
        </w:sectPr>
      </w:pPr>
      <w:r w:rsidRPr="00BE3B40">
        <w:rPr>
          <w:rFonts w:asciiTheme="minorHAnsi" w:eastAsia="Verdana" w:hAnsiTheme="minorHAnsi" w:cstheme="minorHAnsi"/>
          <w:sz w:val="22"/>
          <w:szCs w:val="22"/>
        </w:rPr>
        <w:t xml:space="preserve">•   </w:t>
      </w:r>
      <w:r w:rsidRPr="00BE3B40">
        <w:rPr>
          <w:rFonts w:asciiTheme="minorHAnsi" w:eastAsia="Verdana" w:hAnsiTheme="minorHAnsi" w:cstheme="minorHAnsi"/>
          <w:spacing w:val="9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b/>
          <w:sz w:val="22"/>
          <w:szCs w:val="22"/>
        </w:rPr>
        <w:t>Metro State</w:t>
      </w:r>
      <w:r w:rsidRPr="00BE3B40"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b/>
          <w:sz w:val="22"/>
          <w:szCs w:val="22"/>
        </w:rPr>
        <w:t xml:space="preserve">College </w:t>
      </w:r>
      <w:r w:rsidRPr="00BE3B40">
        <w:rPr>
          <w:rFonts w:asciiTheme="minorHAnsi" w:eastAsia="Arial" w:hAnsiTheme="minorHAnsi" w:cstheme="minorHAnsi"/>
          <w:sz w:val="22"/>
          <w:szCs w:val="22"/>
        </w:rPr>
        <w:t xml:space="preserve">42 </w:t>
      </w:r>
      <w:r w:rsidRPr="00BE3B40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BE3B40">
        <w:rPr>
          <w:rFonts w:asciiTheme="minorHAnsi" w:eastAsia="Arial" w:hAnsiTheme="minorHAnsi" w:cstheme="minorHAnsi"/>
          <w:sz w:val="22"/>
          <w:szCs w:val="22"/>
        </w:rPr>
        <w:t>emest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BE3B40">
        <w:rPr>
          <w:rFonts w:asciiTheme="minorHAnsi" w:eastAsia="Arial" w:hAnsiTheme="minorHAnsi" w:cstheme="minorHAnsi"/>
          <w:sz w:val="22"/>
          <w:szCs w:val="22"/>
        </w:rPr>
        <w:t>r uni</w:t>
      </w:r>
      <w:r w:rsidRPr="00BE3B40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BE3B40">
        <w:rPr>
          <w:rFonts w:asciiTheme="minorHAnsi" w:eastAsia="Arial" w:hAnsiTheme="minorHAnsi" w:cstheme="minorHAnsi"/>
          <w:sz w:val="22"/>
          <w:szCs w:val="22"/>
        </w:rPr>
        <w:t>s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in Administr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BE3B40">
        <w:rPr>
          <w:rFonts w:asciiTheme="minorHAnsi" w:eastAsia="Arial" w:hAnsiTheme="minorHAnsi" w:cstheme="minorHAnsi"/>
          <w:sz w:val="22"/>
          <w:szCs w:val="22"/>
        </w:rPr>
        <w:t>tion of Just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BE3B40">
        <w:rPr>
          <w:rFonts w:asciiTheme="minorHAnsi" w:eastAsia="Arial" w:hAnsiTheme="minorHAnsi" w:cstheme="minorHAnsi"/>
          <w:sz w:val="22"/>
          <w:szCs w:val="22"/>
        </w:rPr>
        <w:t>,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Denver, CO</w:t>
      </w:r>
    </w:p>
    <w:p w14:paraId="499D9209" w14:textId="77777777" w:rsidR="006643DE" w:rsidRPr="00BE3B40" w:rsidRDefault="006643D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CF849C6" w14:textId="77777777" w:rsidR="006643DE" w:rsidRPr="00BE3B40" w:rsidRDefault="006643DE">
      <w:pPr>
        <w:spacing w:before="11" w:line="260" w:lineRule="exact"/>
        <w:rPr>
          <w:rFonts w:asciiTheme="minorHAnsi" w:hAnsiTheme="minorHAnsi" w:cstheme="minorHAnsi"/>
          <w:sz w:val="22"/>
          <w:szCs w:val="22"/>
        </w:rPr>
      </w:pPr>
    </w:p>
    <w:p w14:paraId="1C32F6FD" w14:textId="77777777" w:rsidR="006643DE" w:rsidRPr="00BE3B40" w:rsidRDefault="000B23A4">
      <w:pPr>
        <w:spacing w:before="24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BE3B40">
        <w:rPr>
          <w:rFonts w:asciiTheme="minorHAnsi" w:eastAsia="Arial" w:hAnsiTheme="minorHAnsi" w:cstheme="minorHAnsi"/>
          <w:b/>
          <w:sz w:val="22"/>
          <w:szCs w:val="22"/>
        </w:rPr>
        <w:t>Combin</w:t>
      </w:r>
      <w:r w:rsidRPr="00BE3B40">
        <w:rPr>
          <w:rFonts w:asciiTheme="minorHAnsi" w:eastAsia="Arial" w:hAnsiTheme="minorHAnsi" w:cstheme="minorHAnsi"/>
          <w:b/>
          <w:spacing w:val="2"/>
          <w:sz w:val="22"/>
          <w:szCs w:val="22"/>
        </w:rPr>
        <w:t>a</w:t>
      </w:r>
      <w:r w:rsidRPr="00BE3B40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BE3B40">
        <w:rPr>
          <w:rFonts w:asciiTheme="minorHAnsi" w:eastAsia="Arial" w:hAnsiTheme="minorHAnsi" w:cstheme="minorHAnsi"/>
          <w:b/>
          <w:sz w:val="22"/>
          <w:szCs w:val="22"/>
        </w:rPr>
        <w:t>ion</w:t>
      </w:r>
      <w:r w:rsidRPr="00BE3B40">
        <w:rPr>
          <w:rFonts w:asciiTheme="minorHAnsi" w:eastAsia="Arial" w:hAnsiTheme="minorHAnsi" w:cstheme="minorHAnsi"/>
          <w:b/>
          <w:spacing w:val="-13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b/>
          <w:sz w:val="22"/>
          <w:szCs w:val="22"/>
        </w:rPr>
        <w:t>Fo</w:t>
      </w:r>
      <w:r w:rsidRPr="00BE3B40">
        <w:rPr>
          <w:rFonts w:asciiTheme="minorHAnsi" w:eastAsia="Arial" w:hAnsiTheme="minorHAnsi" w:cstheme="minorHAnsi"/>
          <w:b/>
          <w:spacing w:val="2"/>
          <w:sz w:val="22"/>
          <w:szCs w:val="22"/>
        </w:rPr>
        <w:t>r</w:t>
      </w:r>
      <w:r w:rsidRPr="00BE3B40">
        <w:rPr>
          <w:rFonts w:asciiTheme="minorHAnsi" w:eastAsia="Arial" w:hAnsiTheme="minorHAnsi" w:cstheme="minorHAnsi"/>
          <w:b/>
          <w:sz w:val="22"/>
          <w:szCs w:val="22"/>
        </w:rPr>
        <w:t>mat</w:t>
      </w:r>
    </w:p>
    <w:p w14:paraId="6A3A1B61" w14:textId="77777777" w:rsidR="006643DE" w:rsidRPr="00BE3B40" w:rsidRDefault="006643DE">
      <w:pPr>
        <w:spacing w:before="10" w:line="140" w:lineRule="exact"/>
        <w:rPr>
          <w:rFonts w:asciiTheme="minorHAnsi" w:hAnsiTheme="minorHAnsi" w:cstheme="minorHAnsi"/>
          <w:sz w:val="22"/>
          <w:szCs w:val="22"/>
        </w:rPr>
      </w:pPr>
    </w:p>
    <w:p w14:paraId="52393F6A" w14:textId="77777777" w:rsidR="006643DE" w:rsidRPr="00BE3B40" w:rsidRDefault="006643D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942A3EA" w14:textId="77777777" w:rsidR="006643DE" w:rsidRPr="00BE3B40" w:rsidRDefault="006643D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C97431E" w14:textId="77777777" w:rsidR="006643DE" w:rsidRPr="00BE3B40" w:rsidRDefault="000B23A4">
      <w:pPr>
        <w:ind w:left="460"/>
        <w:rPr>
          <w:rFonts w:asciiTheme="minorHAnsi" w:eastAsia="Arial" w:hAnsiTheme="minorHAnsi" w:cstheme="minorHAnsi"/>
          <w:sz w:val="22"/>
          <w:szCs w:val="22"/>
        </w:rPr>
      </w:pPr>
      <w:r w:rsidRPr="00BE3B40">
        <w:rPr>
          <w:rFonts w:asciiTheme="minorHAnsi" w:eastAsia="Arial" w:hAnsiTheme="minorHAnsi" w:cstheme="minorHAnsi"/>
          <w:sz w:val="22"/>
          <w:szCs w:val="22"/>
        </w:rPr>
        <w:t>◊</w:t>
      </w:r>
      <w:r w:rsidRPr="00BE3B40">
        <w:rPr>
          <w:rFonts w:asciiTheme="minorHAnsi" w:eastAsia="Arial" w:hAnsiTheme="minorHAnsi" w:cstheme="minorHAnsi"/>
          <w:spacing w:val="83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Combination of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the Chronological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and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Functional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Re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>su</w:t>
      </w:r>
      <w:r w:rsidRPr="00BE3B40">
        <w:rPr>
          <w:rFonts w:asciiTheme="minorHAnsi" w:eastAsia="Arial" w:hAnsiTheme="minorHAnsi" w:cstheme="minorHAnsi"/>
          <w:sz w:val="22"/>
          <w:szCs w:val="22"/>
        </w:rPr>
        <w:t>me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formats</w:t>
      </w:r>
    </w:p>
    <w:p w14:paraId="21F69A29" w14:textId="77777777" w:rsidR="006643DE" w:rsidRPr="00BE3B40" w:rsidRDefault="006643DE">
      <w:pPr>
        <w:spacing w:before="11" w:line="260" w:lineRule="exact"/>
        <w:rPr>
          <w:rFonts w:asciiTheme="minorHAnsi" w:hAnsiTheme="minorHAnsi" w:cstheme="minorHAnsi"/>
          <w:sz w:val="22"/>
          <w:szCs w:val="22"/>
        </w:rPr>
      </w:pPr>
    </w:p>
    <w:p w14:paraId="0C84DC95" w14:textId="77777777" w:rsidR="006643DE" w:rsidRPr="00BE3B40" w:rsidRDefault="000B23A4">
      <w:pPr>
        <w:spacing w:line="225" w:lineRule="auto"/>
        <w:ind w:left="820" w:right="83" w:hanging="360"/>
        <w:rPr>
          <w:rFonts w:asciiTheme="minorHAnsi" w:eastAsia="Arial" w:hAnsiTheme="minorHAnsi" w:cstheme="minorHAnsi"/>
          <w:sz w:val="22"/>
          <w:szCs w:val="22"/>
        </w:rPr>
      </w:pPr>
      <w:r w:rsidRPr="00BE3B40">
        <w:rPr>
          <w:rFonts w:asciiTheme="minorHAnsi" w:eastAsia="Arial" w:hAnsiTheme="minorHAnsi" w:cstheme="minorHAnsi"/>
          <w:sz w:val="22"/>
          <w:szCs w:val="22"/>
        </w:rPr>
        <w:t>◊</w:t>
      </w:r>
      <w:r w:rsidRPr="00BE3B40">
        <w:rPr>
          <w:rFonts w:asciiTheme="minorHAnsi" w:eastAsia="Arial" w:hAnsiTheme="minorHAnsi" w:cstheme="minorHAnsi"/>
          <w:spacing w:val="83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Hig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BE3B40">
        <w:rPr>
          <w:rFonts w:asciiTheme="minorHAnsi" w:eastAsia="Arial" w:hAnsiTheme="minorHAnsi" w:cstheme="minorHAnsi"/>
          <w:sz w:val="22"/>
          <w:szCs w:val="22"/>
        </w:rPr>
        <w:t>li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>g</w:t>
      </w:r>
      <w:r w:rsidRPr="00BE3B40">
        <w:rPr>
          <w:rFonts w:asciiTheme="minorHAnsi" w:eastAsia="Arial" w:hAnsiTheme="minorHAnsi" w:cstheme="minorHAnsi"/>
          <w:sz w:val="22"/>
          <w:szCs w:val="22"/>
        </w:rPr>
        <w:t>hts skills a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BE3B40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BE3B40">
        <w:rPr>
          <w:rFonts w:asciiTheme="minorHAnsi" w:eastAsia="Arial" w:hAnsiTheme="minorHAnsi" w:cstheme="minorHAnsi"/>
          <w:sz w:val="22"/>
          <w:szCs w:val="22"/>
        </w:rPr>
        <w:t>provides the chronological work history that some employers prefer</w:t>
      </w:r>
    </w:p>
    <w:p w14:paraId="600EF0C1" w14:textId="77777777" w:rsidR="006643DE" w:rsidRPr="00BE3B40" w:rsidRDefault="006643DE">
      <w:pPr>
        <w:spacing w:before="7" w:line="140" w:lineRule="exact"/>
        <w:rPr>
          <w:rFonts w:asciiTheme="minorHAnsi" w:hAnsiTheme="minorHAnsi" w:cstheme="minorHAnsi"/>
          <w:sz w:val="22"/>
          <w:szCs w:val="22"/>
        </w:rPr>
      </w:pPr>
    </w:p>
    <w:p w14:paraId="383717E5" w14:textId="77777777" w:rsidR="006643DE" w:rsidRPr="00BE3B40" w:rsidRDefault="006643D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49C88BB" w14:textId="77777777" w:rsidR="006643DE" w:rsidRPr="00BE3B40" w:rsidRDefault="006643D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4362DEB" w14:textId="77777777" w:rsidR="006643DE" w:rsidRPr="00BE3B40" w:rsidRDefault="000B23A4">
      <w:pPr>
        <w:ind w:left="1304"/>
        <w:rPr>
          <w:rFonts w:asciiTheme="minorHAnsi" w:eastAsia="Arial" w:hAnsiTheme="minorHAnsi" w:cstheme="minorHAnsi"/>
          <w:sz w:val="22"/>
          <w:szCs w:val="22"/>
        </w:rPr>
        <w:sectPr w:rsidR="006643DE" w:rsidRPr="00BE3B40">
          <w:pgSz w:w="12240" w:h="15840"/>
          <w:pgMar w:top="940" w:right="1340" w:bottom="280" w:left="1340" w:header="744" w:footer="0" w:gutter="0"/>
          <w:cols w:space="720"/>
        </w:sectPr>
      </w:pPr>
      <w:r w:rsidRPr="00BE3B40">
        <w:rPr>
          <w:rFonts w:asciiTheme="minorHAnsi" w:eastAsia="Arial" w:hAnsiTheme="minorHAnsi" w:cstheme="minorHAnsi"/>
          <w:b/>
          <w:sz w:val="22"/>
          <w:szCs w:val="22"/>
        </w:rPr>
        <w:t>See</w:t>
      </w:r>
      <w:r w:rsidRPr="00BE3B40">
        <w:rPr>
          <w:rFonts w:asciiTheme="minorHAnsi" w:eastAsia="Arial" w:hAnsiTheme="minorHAnsi" w:cstheme="minorHAnsi"/>
          <w:b/>
          <w:spacing w:val="-5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b/>
          <w:sz w:val="22"/>
          <w:szCs w:val="22"/>
        </w:rPr>
        <w:t>example</w:t>
      </w:r>
      <w:r w:rsidRPr="00BE3B40">
        <w:rPr>
          <w:rFonts w:asciiTheme="minorHAnsi" w:eastAsia="Arial" w:hAnsiTheme="minorHAnsi" w:cstheme="minorHAnsi"/>
          <w:b/>
          <w:spacing w:val="-1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b/>
          <w:sz w:val="22"/>
          <w:szCs w:val="22"/>
        </w:rPr>
        <w:t>Combination</w:t>
      </w:r>
      <w:r w:rsidRPr="00BE3B40">
        <w:rPr>
          <w:rFonts w:asciiTheme="minorHAnsi" w:eastAsia="Arial" w:hAnsiTheme="minorHAnsi" w:cstheme="minorHAnsi"/>
          <w:b/>
          <w:spacing w:val="-17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b/>
          <w:sz w:val="22"/>
          <w:szCs w:val="22"/>
        </w:rPr>
        <w:t>Resume</w:t>
      </w:r>
      <w:r w:rsidRPr="00BE3B40">
        <w:rPr>
          <w:rFonts w:asciiTheme="minorHAnsi" w:eastAsia="Arial" w:hAnsiTheme="minorHAnsi" w:cstheme="minorHAnsi"/>
          <w:b/>
          <w:spacing w:val="-1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b/>
          <w:sz w:val="22"/>
          <w:szCs w:val="22"/>
        </w:rPr>
        <w:t>on the</w:t>
      </w:r>
      <w:r w:rsidRPr="00BE3B40">
        <w:rPr>
          <w:rFonts w:asciiTheme="minorHAnsi" w:eastAsia="Arial" w:hAnsiTheme="minorHAnsi" w:cstheme="minorHAnsi"/>
          <w:b/>
          <w:spacing w:val="-4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b/>
          <w:sz w:val="22"/>
          <w:szCs w:val="22"/>
        </w:rPr>
        <w:t>next</w:t>
      </w:r>
      <w:r w:rsidRPr="00BE3B40">
        <w:rPr>
          <w:rFonts w:asciiTheme="minorHAnsi" w:eastAsia="Arial" w:hAnsiTheme="minorHAnsi" w:cstheme="minorHAnsi"/>
          <w:b/>
          <w:spacing w:val="-6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b/>
          <w:sz w:val="22"/>
          <w:szCs w:val="22"/>
        </w:rPr>
        <w:t>page</w:t>
      </w:r>
    </w:p>
    <w:p w14:paraId="5D8C9538" w14:textId="77777777" w:rsidR="006643DE" w:rsidRPr="00BE3B40" w:rsidRDefault="006643D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5456121" w14:textId="77777777" w:rsidR="006643DE" w:rsidRPr="00BE3B40" w:rsidRDefault="006643DE">
      <w:pPr>
        <w:spacing w:before="11" w:line="260" w:lineRule="exact"/>
        <w:rPr>
          <w:rFonts w:asciiTheme="minorHAnsi" w:hAnsiTheme="minorHAnsi" w:cstheme="minorHAnsi"/>
          <w:sz w:val="22"/>
          <w:szCs w:val="22"/>
        </w:rPr>
      </w:pPr>
    </w:p>
    <w:p w14:paraId="01AC1C63" w14:textId="77777777" w:rsidR="006643DE" w:rsidRPr="00BE3B40" w:rsidRDefault="000B23A4">
      <w:pPr>
        <w:spacing w:before="24"/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BE3B40">
        <w:rPr>
          <w:rFonts w:asciiTheme="minorHAnsi" w:eastAsia="Arial" w:hAnsiTheme="minorHAnsi" w:cstheme="minorHAnsi"/>
          <w:b/>
          <w:sz w:val="22"/>
          <w:szCs w:val="22"/>
        </w:rPr>
        <w:t>Sample</w:t>
      </w:r>
      <w:r w:rsidRPr="00BE3B40">
        <w:rPr>
          <w:rFonts w:asciiTheme="minorHAnsi" w:eastAsia="Arial" w:hAnsiTheme="minorHAnsi" w:cstheme="minorHAnsi"/>
          <w:b/>
          <w:spacing w:val="-9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b/>
          <w:sz w:val="22"/>
          <w:szCs w:val="22"/>
        </w:rPr>
        <w:t>Combination</w:t>
      </w:r>
      <w:r w:rsidRPr="00BE3B40">
        <w:rPr>
          <w:rFonts w:asciiTheme="minorHAnsi" w:eastAsia="Arial" w:hAnsiTheme="minorHAnsi" w:cstheme="minorHAnsi"/>
          <w:b/>
          <w:spacing w:val="-16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b/>
          <w:sz w:val="22"/>
          <w:szCs w:val="22"/>
        </w:rPr>
        <w:t>Resume</w:t>
      </w:r>
    </w:p>
    <w:p w14:paraId="42C9BCEF" w14:textId="77777777" w:rsidR="006643DE" w:rsidRPr="00BE3B40" w:rsidRDefault="006643DE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5061F4CB" w14:textId="77777777" w:rsidR="006643DE" w:rsidRPr="00BE3B40" w:rsidRDefault="000B23A4">
      <w:pPr>
        <w:ind w:left="4067" w:right="4006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BE3B40">
        <w:rPr>
          <w:rFonts w:asciiTheme="minorHAnsi" w:eastAsia="Arial" w:hAnsiTheme="minorHAnsi" w:cstheme="minorHAnsi"/>
          <w:b/>
          <w:sz w:val="22"/>
          <w:szCs w:val="22"/>
        </w:rPr>
        <w:t>Ben Turner</w:t>
      </w:r>
    </w:p>
    <w:p w14:paraId="58F8E3AA" w14:textId="77777777" w:rsidR="006643DE" w:rsidRPr="00BE3B40" w:rsidRDefault="000B23A4">
      <w:pPr>
        <w:spacing w:before="1" w:line="220" w:lineRule="exact"/>
        <w:ind w:left="2586" w:right="2527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BE3B40">
        <w:rPr>
          <w:rFonts w:asciiTheme="minorHAnsi" w:eastAsia="Arial" w:hAnsiTheme="minorHAnsi" w:cstheme="minorHAnsi"/>
          <w:sz w:val="22"/>
          <w:szCs w:val="22"/>
        </w:rPr>
        <w:t>2345 Bro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BE3B40">
        <w:rPr>
          <w:rFonts w:asciiTheme="minorHAnsi" w:eastAsia="Arial" w:hAnsiTheme="minorHAnsi" w:cstheme="minorHAnsi"/>
          <w:sz w:val="22"/>
          <w:szCs w:val="22"/>
        </w:rPr>
        <w:t>k Avenue, Engl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BE3B40">
        <w:rPr>
          <w:rFonts w:asciiTheme="minorHAnsi" w:eastAsia="Arial" w:hAnsiTheme="minorHAnsi" w:cstheme="minorHAnsi"/>
          <w:sz w:val="22"/>
          <w:szCs w:val="22"/>
        </w:rPr>
        <w:t>wo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BE3B40">
        <w:rPr>
          <w:rFonts w:asciiTheme="minorHAnsi" w:eastAsia="Arial" w:hAnsiTheme="minorHAnsi" w:cstheme="minorHAnsi"/>
          <w:sz w:val="22"/>
          <w:szCs w:val="22"/>
        </w:rPr>
        <w:t>d, Col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BE3B40">
        <w:rPr>
          <w:rFonts w:asciiTheme="minorHAnsi" w:eastAsia="Arial" w:hAnsiTheme="minorHAnsi" w:cstheme="minorHAnsi"/>
          <w:sz w:val="22"/>
          <w:szCs w:val="22"/>
        </w:rPr>
        <w:t>r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BE3B40">
        <w:rPr>
          <w:rFonts w:asciiTheme="minorHAnsi" w:eastAsia="Arial" w:hAnsiTheme="minorHAnsi" w:cstheme="minorHAnsi"/>
          <w:sz w:val="22"/>
          <w:szCs w:val="22"/>
        </w:rPr>
        <w:t>do 12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>3</w:t>
      </w:r>
      <w:r w:rsidRPr="00BE3B40">
        <w:rPr>
          <w:rFonts w:asciiTheme="minorHAnsi" w:eastAsia="Arial" w:hAnsiTheme="minorHAnsi" w:cstheme="minorHAnsi"/>
          <w:sz w:val="22"/>
          <w:szCs w:val="22"/>
        </w:rPr>
        <w:t>45 (12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>3</w:t>
      </w:r>
      <w:r w:rsidRPr="00BE3B40">
        <w:rPr>
          <w:rFonts w:asciiTheme="minorHAnsi" w:eastAsia="Arial" w:hAnsiTheme="minorHAnsi" w:cstheme="minorHAnsi"/>
          <w:sz w:val="22"/>
          <w:szCs w:val="22"/>
        </w:rPr>
        <w:t>) 4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>5</w:t>
      </w:r>
      <w:r w:rsidRPr="00BE3B40">
        <w:rPr>
          <w:rFonts w:asciiTheme="minorHAnsi" w:eastAsia="Arial" w:hAnsiTheme="minorHAnsi" w:cstheme="minorHAnsi"/>
          <w:sz w:val="22"/>
          <w:szCs w:val="22"/>
        </w:rPr>
        <w:t>6-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>78</w:t>
      </w:r>
      <w:r w:rsidRPr="00BE3B40">
        <w:rPr>
          <w:rFonts w:asciiTheme="minorHAnsi" w:eastAsia="Arial" w:hAnsiTheme="minorHAnsi" w:cstheme="minorHAnsi"/>
          <w:sz w:val="22"/>
          <w:szCs w:val="22"/>
        </w:rPr>
        <w:t xml:space="preserve">90 </w:t>
      </w:r>
      <w:hyperlink r:id="rId11">
        <w:r w:rsidRPr="00BE3B40">
          <w:rPr>
            <w:rFonts w:asciiTheme="minorHAnsi" w:eastAsia="Arial" w:hAnsiTheme="minorHAnsi" w:cstheme="minorHAnsi"/>
            <w:color w:val="0000FF"/>
            <w:sz w:val="22"/>
            <w:szCs w:val="22"/>
          </w:rPr>
          <w:t>ben.tur</w:t>
        </w:r>
        <w:r w:rsidRPr="00BE3B40">
          <w:rPr>
            <w:rFonts w:asciiTheme="minorHAnsi" w:eastAsia="Arial" w:hAnsiTheme="minorHAnsi" w:cstheme="minorHAnsi"/>
            <w:color w:val="0000FF"/>
            <w:spacing w:val="-1"/>
            <w:sz w:val="22"/>
            <w:szCs w:val="22"/>
          </w:rPr>
          <w:t>n</w:t>
        </w:r>
        <w:r w:rsidRPr="00BE3B40">
          <w:rPr>
            <w:rFonts w:asciiTheme="minorHAnsi" w:eastAsia="Arial" w:hAnsiTheme="minorHAnsi" w:cstheme="minorHAnsi"/>
            <w:color w:val="0000FF"/>
            <w:sz w:val="22"/>
            <w:szCs w:val="22"/>
          </w:rPr>
          <w:t>er@</w:t>
        </w:r>
        <w:r w:rsidRPr="00BE3B40">
          <w:rPr>
            <w:rFonts w:asciiTheme="minorHAnsi" w:eastAsia="Arial" w:hAnsiTheme="minorHAnsi" w:cstheme="minorHAnsi"/>
            <w:color w:val="0000FF"/>
            <w:spacing w:val="-1"/>
            <w:sz w:val="22"/>
            <w:szCs w:val="22"/>
          </w:rPr>
          <w:t>e</w:t>
        </w:r>
        <w:r w:rsidRPr="00BE3B40">
          <w:rPr>
            <w:rFonts w:asciiTheme="minorHAnsi" w:eastAsia="Arial" w:hAnsiTheme="minorHAnsi" w:cstheme="minorHAnsi"/>
            <w:color w:val="0000FF"/>
            <w:sz w:val="22"/>
            <w:szCs w:val="22"/>
          </w:rPr>
          <w:t>mail.com</w:t>
        </w:r>
      </w:hyperlink>
    </w:p>
    <w:p w14:paraId="5F42DB61" w14:textId="77777777" w:rsidR="006643DE" w:rsidRPr="00BE3B40" w:rsidRDefault="006643DE">
      <w:pPr>
        <w:spacing w:before="1" w:line="180" w:lineRule="exact"/>
        <w:rPr>
          <w:rFonts w:asciiTheme="minorHAnsi" w:hAnsiTheme="minorHAnsi" w:cstheme="minorHAnsi"/>
          <w:sz w:val="22"/>
          <w:szCs w:val="22"/>
        </w:rPr>
      </w:pPr>
    </w:p>
    <w:p w14:paraId="22E70449" w14:textId="77777777" w:rsidR="006643DE" w:rsidRPr="00BE3B40" w:rsidRDefault="000B23A4">
      <w:pPr>
        <w:spacing w:before="34"/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BE3B40">
        <w:rPr>
          <w:rFonts w:asciiTheme="minorHAnsi" w:eastAsia="Arial" w:hAnsiTheme="minorHAnsi" w:cstheme="minorHAnsi"/>
          <w:b/>
          <w:sz w:val="22"/>
          <w:szCs w:val="22"/>
        </w:rPr>
        <w:t>OBJ</w:t>
      </w:r>
      <w:r w:rsidRPr="00BE3B40">
        <w:rPr>
          <w:rFonts w:asciiTheme="minorHAnsi" w:eastAsia="Arial" w:hAnsiTheme="minorHAnsi" w:cstheme="minorHAnsi"/>
          <w:b/>
          <w:spacing w:val="-2"/>
          <w:sz w:val="22"/>
          <w:szCs w:val="22"/>
        </w:rPr>
        <w:t>E</w:t>
      </w:r>
      <w:r w:rsidRPr="00BE3B40">
        <w:rPr>
          <w:rFonts w:asciiTheme="minorHAnsi" w:eastAsia="Arial" w:hAnsiTheme="minorHAnsi" w:cstheme="minorHAnsi"/>
          <w:b/>
          <w:sz w:val="22"/>
          <w:szCs w:val="22"/>
        </w:rPr>
        <w:t xml:space="preserve">CTIVE: </w:t>
      </w:r>
      <w:r w:rsidRPr="00BE3B40">
        <w:rPr>
          <w:rFonts w:asciiTheme="minorHAnsi" w:eastAsia="Arial" w:hAnsiTheme="minorHAnsi" w:cstheme="minorHAnsi"/>
          <w:sz w:val="22"/>
          <w:szCs w:val="22"/>
        </w:rPr>
        <w:t xml:space="preserve">Seeking a 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>po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E3B40">
        <w:rPr>
          <w:rFonts w:asciiTheme="minorHAnsi" w:eastAsia="Arial" w:hAnsiTheme="minorHAnsi" w:cstheme="minorHAnsi"/>
          <w:sz w:val="22"/>
          <w:szCs w:val="22"/>
        </w:rPr>
        <w:t xml:space="preserve">ition 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BE3B40">
        <w:rPr>
          <w:rFonts w:asciiTheme="minorHAnsi" w:eastAsia="Arial" w:hAnsiTheme="minorHAnsi" w:cstheme="minorHAnsi"/>
          <w:sz w:val="22"/>
          <w:szCs w:val="22"/>
        </w:rPr>
        <w:t xml:space="preserve">s an 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BE3B40">
        <w:rPr>
          <w:rFonts w:asciiTheme="minorHAnsi" w:eastAsia="Arial" w:hAnsiTheme="minorHAnsi" w:cstheme="minorHAnsi"/>
          <w:sz w:val="22"/>
          <w:szCs w:val="22"/>
        </w:rPr>
        <w:t>rmed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s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BE3B40">
        <w:rPr>
          <w:rFonts w:asciiTheme="minorHAnsi" w:eastAsia="Arial" w:hAnsiTheme="minorHAnsi" w:cstheme="minorHAnsi"/>
          <w:sz w:val="22"/>
          <w:szCs w:val="22"/>
        </w:rPr>
        <w:t>curity</w:t>
      </w:r>
      <w:r w:rsidRPr="00BE3B40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guard f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BE3B40">
        <w:rPr>
          <w:rFonts w:asciiTheme="minorHAnsi" w:eastAsia="Arial" w:hAnsiTheme="minorHAnsi" w:cstheme="minorHAnsi"/>
          <w:sz w:val="22"/>
          <w:szCs w:val="22"/>
        </w:rPr>
        <w:t>r Pinkert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BE3B40">
        <w:rPr>
          <w:rFonts w:asciiTheme="minorHAnsi" w:eastAsia="Arial" w:hAnsiTheme="minorHAnsi" w:cstheme="minorHAnsi"/>
          <w:sz w:val="22"/>
          <w:szCs w:val="22"/>
        </w:rPr>
        <w:t>n Services</w:t>
      </w:r>
    </w:p>
    <w:p w14:paraId="139C3B84" w14:textId="77777777" w:rsidR="006643DE" w:rsidRPr="00BE3B40" w:rsidRDefault="006643DE">
      <w:pPr>
        <w:spacing w:before="11" w:line="220" w:lineRule="exact"/>
        <w:rPr>
          <w:rFonts w:asciiTheme="minorHAnsi" w:hAnsiTheme="minorHAnsi" w:cstheme="minorHAnsi"/>
          <w:sz w:val="22"/>
          <w:szCs w:val="22"/>
        </w:rPr>
      </w:pPr>
    </w:p>
    <w:p w14:paraId="6BA3E601" w14:textId="77777777" w:rsidR="006643DE" w:rsidRPr="00BE3B40" w:rsidRDefault="000B23A4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BE3B40">
        <w:rPr>
          <w:rFonts w:asciiTheme="minorHAnsi" w:eastAsia="Arial" w:hAnsiTheme="minorHAnsi" w:cstheme="minorHAnsi"/>
          <w:b/>
          <w:sz w:val="22"/>
          <w:szCs w:val="22"/>
        </w:rPr>
        <w:t>SUMM</w:t>
      </w:r>
      <w:r w:rsidRPr="00BE3B40">
        <w:rPr>
          <w:rFonts w:asciiTheme="minorHAnsi" w:eastAsia="Arial" w:hAnsiTheme="minorHAnsi" w:cstheme="minorHAnsi"/>
          <w:b/>
          <w:spacing w:val="-1"/>
          <w:sz w:val="22"/>
          <w:szCs w:val="22"/>
        </w:rPr>
        <w:t>A</w:t>
      </w:r>
      <w:r w:rsidRPr="00BE3B40">
        <w:rPr>
          <w:rFonts w:asciiTheme="minorHAnsi" w:eastAsia="Arial" w:hAnsiTheme="minorHAnsi" w:cstheme="minorHAnsi"/>
          <w:b/>
          <w:sz w:val="22"/>
          <w:szCs w:val="22"/>
        </w:rPr>
        <w:t>RY</w:t>
      </w:r>
      <w:r w:rsidRPr="00BE3B40"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b/>
          <w:sz w:val="22"/>
          <w:szCs w:val="22"/>
        </w:rPr>
        <w:t>OF Q</w:t>
      </w:r>
      <w:r w:rsidRPr="00BE3B40">
        <w:rPr>
          <w:rFonts w:asciiTheme="minorHAnsi" w:eastAsia="Arial" w:hAnsiTheme="minorHAnsi" w:cstheme="minorHAnsi"/>
          <w:b/>
          <w:spacing w:val="-1"/>
          <w:sz w:val="22"/>
          <w:szCs w:val="22"/>
        </w:rPr>
        <w:t>U</w:t>
      </w:r>
      <w:r w:rsidRPr="00BE3B40">
        <w:rPr>
          <w:rFonts w:asciiTheme="minorHAnsi" w:eastAsia="Arial" w:hAnsiTheme="minorHAnsi" w:cstheme="minorHAnsi"/>
          <w:b/>
          <w:sz w:val="22"/>
          <w:szCs w:val="22"/>
        </w:rPr>
        <w:t>ALIF</w:t>
      </w:r>
      <w:r w:rsidRPr="00BE3B40">
        <w:rPr>
          <w:rFonts w:asciiTheme="minorHAnsi" w:eastAsia="Arial" w:hAnsiTheme="minorHAnsi" w:cstheme="minorHAnsi"/>
          <w:b/>
          <w:spacing w:val="-2"/>
          <w:sz w:val="22"/>
          <w:szCs w:val="22"/>
        </w:rPr>
        <w:t>I</w:t>
      </w:r>
      <w:r w:rsidRPr="00BE3B40">
        <w:rPr>
          <w:rFonts w:asciiTheme="minorHAnsi" w:eastAsia="Arial" w:hAnsiTheme="minorHAnsi" w:cstheme="minorHAnsi"/>
          <w:b/>
          <w:sz w:val="22"/>
          <w:szCs w:val="22"/>
        </w:rPr>
        <w:t>CAT</w:t>
      </w:r>
      <w:r w:rsidRPr="00BE3B40">
        <w:rPr>
          <w:rFonts w:asciiTheme="minorHAnsi" w:eastAsia="Arial" w:hAnsiTheme="minorHAnsi" w:cstheme="minorHAnsi"/>
          <w:b/>
          <w:spacing w:val="-2"/>
          <w:sz w:val="22"/>
          <w:szCs w:val="22"/>
        </w:rPr>
        <w:t>I</w:t>
      </w:r>
      <w:r w:rsidRPr="00BE3B40">
        <w:rPr>
          <w:rFonts w:asciiTheme="minorHAnsi" w:eastAsia="Arial" w:hAnsiTheme="minorHAnsi" w:cstheme="minorHAnsi"/>
          <w:b/>
          <w:sz w:val="22"/>
          <w:szCs w:val="22"/>
        </w:rPr>
        <w:t>ONS</w:t>
      </w:r>
    </w:p>
    <w:p w14:paraId="09BBB744" w14:textId="77777777" w:rsidR="006643DE" w:rsidRPr="00BE3B40" w:rsidRDefault="006643DE">
      <w:pPr>
        <w:spacing w:before="9" w:line="220" w:lineRule="exact"/>
        <w:rPr>
          <w:rFonts w:asciiTheme="minorHAnsi" w:hAnsiTheme="minorHAnsi" w:cstheme="minorHAnsi"/>
          <w:sz w:val="22"/>
          <w:szCs w:val="22"/>
        </w:rPr>
      </w:pPr>
    </w:p>
    <w:p w14:paraId="01726BC5" w14:textId="77777777" w:rsidR="006643DE" w:rsidRPr="00BE3B40" w:rsidRDefault="000B23A4">
      <w:pPr>
        <w:ind w:left="480"/>
        <w:rPr>
          <w:rFonts w:asciiTheme="minorHAnsi" w:eastAsia="Arial" w:hAnsiTheme="minorHAnsi" w:cstheme="minorHAnsi"/>
          <w:sz w:val="22"/>
          <w:szCs w:val="22"/>
        </w:rPr>
      </w:pPr>
      <w:r w:rsidRPr="00BE3B40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BE3B40">
        <w:rPr>
          <w:rFonts w:asciiTheme="minorHAnsi" w:eastAsia="Verdana" w:hAnsiTheme="minorHAnsi" w:cstheme="minorHAnsi"/>
          <w:spacing w:val="40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Active U.S. govern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BE3B40">
        <w:rPr>
          <w:rFonts w:asciiTheme="minorHAnsi" w:eastAsia="Arial" w:hAnsiTheme="minorHAnsi" w:cstheme="minorHAnsi"/>
          <w:sz w:val="22"/>
          <w:szCs w:val="22"/>
        </w:rPr>
        <w:t>ent s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BE3B40">
        <w:rPr>
          <w:rFonts w:asciiTheme="minorHAnsi" w:eastAsia="Arial" w:hAnsiTheme="minorHAnsi" w:cstheme="minorHAnsi"/>
          <w:sz w:val="22"/>
          <w:szCs w:val="22"/>
        </w:rPr>
        <w:t>curity cl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BE3B40">
        <w:rPr>
          <w:rFonts w:asciiTheme="minorHAnsi" w:eastAsia="Arial" w:hAnsiTheme="minorHAnsi" w:cstheme="minorHAnsi"/>
          <w:sz w:val="22"/>
          <w:szCs w:val="22"/>
        </w:rPr>
        <w:t>ara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BE3B40">
        <w:rPr>
          <w:rFonts w:asciiTheme="minorHAnsi" w:eastAsia="Arial" w:hAnsiTheme="minorHAnsi" w:cstheme="minorHAnsi"/>
          <w:sz w:val="22"/>
          <w:szCs w:val="22"/>
        </w:rPr>
        <w:t>e</w:t>
      </w:r>
    </w:p>
    <w:p w14:paraId="1D9D23A9" w14:textId="77777777" w:rsidR="006643DE" w:rsidRPr="00BE3B40" w:rsidRDefault="000B23A4">
      <w:pPr>
        <w:ind w:left="480"/>
        <w:rPr>
          <w:rFonts w:asciiTheme="minorHAnsi" w:eastAsia="Arial" w:hAnsiTheme="minorHAnsi" w:cstheme="minorHAnsi"/>
          <w:sz w:val="22"/>
          <w:szCs w:val="22"/>
        </w:rPr>
      </w:pPr>
      <w:r w:rsidRPr="00BE3B40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BE3B40">
        <w:rPr>
          <w:rFonts w:asciiTheme="minorHAnsi" w:eastAsia="Verdana" w:hAnsiTheme="minorHAnsi" w:cstheme="minorHAnsi"/>
          <w:spacing w:val="40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Bilingual-fl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>ue</w:t>
      </w:r>
      <w:r w:rsidRPr="00BE3B40">
        <w:rPr>
          <w:rFonts w:asciiTheme="minorHAnsi" w:eastAsia="Arial" w:hAnsiTheme="minorHAnsi" w:cstheme="minorHAnsi"/>
          <w:sz w:val="22"/>
          <w:szCs w:val="22"/>
        </w:rPr>
        <w:t xml:space="preserve">nt in both </w:t>
      </w:r>
      <w:r w:rsidRPr="00BE3B40">
        <w:rPr>
          <w:rFonts w:asciiTheme="minorHAnsi" w:eastAsia="Arial" w:hAnsiTheme="minorHAnsi" w:cstheme="minorHAnsi"/>
          <w:sz w:val="22"/>
          <w:szCs w:val="22"/>
        </w:rPr>
        <w:t xml:space="preserve">English 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BE3B40">
        <w:rPr>
          <w:rFonts w:asciiTheme="minorHAnsi" w:eastAsia="Arial" w:hAnsiTheme="minorHAnsi" w:cstheme="minorHAnsi"/>
          <w:sz w:val="22"/>
          <w:szCs w:val="22"/>
        </w:rPr>
        <w:t>nd Sp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BE3B40">
        <w:rPr>
          <w:rFonts w:asciiTheme="minorHAnsi" w:eastAsia="Arial" w:hAnsiTheme="minorHAnsi" w:cstheme="minorHAnsi"/>
          <w:sz w:val="22"/>
          <w:szCs w:val="22"/>
        </w:rPr>
        <w:t>nish</w:t>
      </w:r>
    </w:p>
    <w:p w14:paraId="306DBBA0" w14:textId="77777777" w:rsidR="006643DE" w:rsidRPr="00BE3B40" w:rsidRDefault="000B23A4">
      <w:pPr>
        <w:spacing w:line="240" w:lineRule="exact"/>
        <w:ind w:left="480"/>
        <w:rPr>
          <w:rFonts w:asciiTheme="minorHAnsi" w:eastAsia="Arial" w:hAnsiTheme="minorHAnsi" w:cstheme="minorHAnsi"/>
          <w:sz w:val="22"/>
          <w:szCs w:val="22"/>
        </w:rPr>
      </w:pPr>
      <w:r w:rsidRPr="00BE3B40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 </w:t>
      </w:r>
      <w:r w:rsidRPr="00BE3B40">
        <w:rPr>
          <w:rFonts w:asciiTheme="minorHAnsi" w:eastAsia="Verdana" w:hAnsiTheme="minorHAnsi" w:cstheme="minorHAnsi"/>
          <w:spacing w:val="40"/>
          <w:position w:val="-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position w:val="-1"/>
          <w:sz w:val="22"/>
          <w:szCs w:val="22"/>
        </w:rPr>
        <w:t>Super</w:t>
      </w:r>
      <w:r w:rsidRPr="00BE3B40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BE3B40">
        <w:rPr>
          <w:rFonts w:asciiTheme="minorHAnsi" w:eastAsia="Arial" w:hAnsiTheme="minorHAnsi" w:cstheme="minorHAnsi"/>
          <w:position w:val="-1"/>
          <w:sz w:val="22"/>
          <w:szCs w:val="22"/>
        </w:rPr>
        <w:t>or p</w:t>
      </w:r>
      <w:r w:rsidRPr="00BE3B40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e</w:t>
      </w:r>
      <w:r w:rsidRPr="00BE3B40">
        <w:rPr>
          <w:rFonts w:asciiTheme="minorHAnsi" w:eastAsia="Arial" w:hAnsiTheme="minorHAnsi" w:cstheme="minorHAnsi"/>
          <w:position w:val="-1"/>
          <w:sz w:val="22"/>
          <w:szCs w:val="22"/>
        </w:rPr>
        <w:t>r</w:t>
      </w:r>
      <w:r w:rsidRPr="00BE3B40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f</w:t>
      </w:r>
      <w:r w:rsidRPr="00BE3B40">
        <w:rPr>
          <w:rFonts w:asciiTheme="minorHAnsi" w:eastAsia="Arial" w:hAnsiTheme="minorHAnsi" w:cstheme="minorHAnsi"/>
          <w:position w:val="-1"/>
          <w:sz w:val="22"/>
          <w:szCs w:val="22"/>
        </w:rPr>
        <w:t>orm</w:t>
      </w:r>
      <w:r w:rsidRPr="00BE3B40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a</w:t>
      </w:r>
      <w:r w:rsidRPr="00BE3B40">
        <w:rPr>
          <w:rFonts w:asciiTheme="minorHAnsi" w:eastAsia="Arial" w:hAnsiTheme="minorHAnsi" w:cstheme="minorHAnsi"/>
          <w:position w:val="-1"/>
          <w:sz w:val="22"/>
          <w:szCs w:val="22"/>
        </w:rPr>
        <w:t>nce aw</w:t>
      </w:r>
      <w:r w:rsidRPr="00BE3B40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a</w:t>
      </w:r>
      <w:r w:rsidRPr="00BE3B40">
        <w:rPr>
          <w:rFonts w:asciiTheme="minorHAnsi" w:eastAsia="Arial" w:hAnsiTheme="minorHAnsi" w:cstheme="minorHAnsi"/>
          <w:position w:val="-1"/>
          <w:sz w:val="22"/>
          <w:szCs w:val="22"/>
        </w:rPr>
        <w:t>rd for p</w:t>
      </w:r>
      <w:r w:rsidRPr="00BE3B40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a</w:t>
      </w:r>
      <w:r w:rsidRPr="00BE3B40">
        <w:rPr>
          <w:rFonts w:asciiTheme="minorHAnsi" w:eastAsia="Arial" w:hAnsiTheme="minorHAnsi" w:cstheme="minorHAnsi"/>
          <w:position w:val="-1"/>
          <w:sz w:val="22"/>
          <w:szCs w:val="22"/>
        </w:rPr>
        <w:t>st four years in s</w:t>
      </w:r>
      <w:r w:rsidRPr="00BE3B40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e</w:t>
      </w:r>
      <w:r w:rsidRPr="00BE3B40">
        <w:rPr>
          <w:rFonts w:asciiTheme="minorHAnsi" w:eastAsia="Arial" w:hAnsiTheme="minorHAnsi" w:cstheme="minorHAnsi"/>
          <w:position w:val="-1"/>
          <w:sz w:val="22"/>
          <w:szCs w:val="22"/>
        </w:rPr>
        <w:t>curity ma</w:t>
      </w:r>
      <w:r w:rsidRPr="00BE3B40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n</w:t>
      </w:r>
      <w:r w:rsidRPr="00BE3B40">
        <w:rPr>
          <w:rFonts w:asciiTheme="minorHAnsi" w:eastAsia="Arial" w:hAnsiTheme="minorHAnsi" w:cstheme="minorHAnsi"/>
          <w:position w:val="-1"/>
          <w:sz w:val="22"/>
          <w:szCs w:val="22"/>
        </w:rPr>
        <w:t>a</w:t>
      </w:r>
      <w:r w:rsidRPr="00BE3B40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g</w:t>
      </w:r>
      <w:r w:rsidRPr="00BE3B40">
        <w:rPr>
          <w:rFonts w:asciiTheme="minorHAnsi" w:eastAsia="Arial" w:hAnsiTheme="minorHAnsi" w:cstheme="minorHAnsi"/>
          <w:position w:val="-1"/>
          <w:sz w:val="22"/>
          <w:szCs w:val="22"/>
        </w:rPr>
        <w:t>ement</w:t>
      </w:r>
    </w:p>
    <w:p w14:paraId="7CC3B510" w14:textId="77777777" w:rsidR="006643DE" w:rsidRPr="00BE3B40" w:rsidRDefault="000B23A4">
      <w:pPr>
        <w:ind w:left="480"/>
        <w:rPr>
          <w:rFonts w:asciiTheme="minorHAnsi" w:eastAsia="Arial" w:hAnsiTheme="minorHAnsi" w:cstheme="minorHAnsi"/>
          <w:sz w:val="22"/>
          <w:szCs w:val="22"/>
        </w:rPr>
      </w:pPr>
      <w:r w:rsidRPr="00BE3B40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BE3B40">
        <w:rPr>
          <w:rFonts w:asciiTheme="minorHAnsi" w:eastAsia="Verdana" w:hAnsiTheme="minorHAnsi" w:cstheme="minorHAnsi"/>
          <w:spacing w:val="40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Able to make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difficult dec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E3B40">
        <w:rPr>
          <w:rFonts w:asciiTheme="minorHAnsi" w:eastAsia="Arial" w:hAnsiTheme="minorHAnsi" w:cstheme="minorHAnsi"/>
          <w:sz w:val="22"/>
          <w:szCs w:val="22"/>
        </w:rPr>
        <w:t>ons in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str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BE3B40">
        <w:rPr>
          <w:rFonts w:asciiTheme="minorHAnsi" w:eastAsia="Arial" w:hAnsiTheme="minorHAnsi" w:cstheme="minorHAnsi"/>
          <w:sz w:val="22"/>
          <w:szCs w:val="22"/>
        </w:rPr>
        <w:t>ss</w:t>
      </w:r>
      <w:r w:rsidRPr="00BE3B40">
        <w:rPr>
          <w:rFonts w:asciiTheme="minorHAnsi" w:eastAsia="Arial" w:hAnsiTheme="minorHAnsi" w:cstheme="minorHAnsi"/>
          <w:spacing w:val="-2"/>
          <w:sz w:val="22"/>
          <w:szCs w:val="22"/>
        </w:rPr>
        <w:t>f</w:t>
      </w:r>
      <w:r w:rsidRPr="00BE3B40">
        <w:rPr>
          <w:rFonts w:asciiTheme="minorHAnsi" w:eastAsia="Arial" w:hAnsiTheme="minorHAnsi" w:cstheme="minorHAnsi"/>
          <w:sz w:val="22"/>
          <w:szCs w:val="22"/>
        </w:rPr>
        <w:t>ul situatio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BE3B40">
        <w:rPr>
          <w:rFonts w:asciiTheme="minorHAnsi" w:eastAsia="Arial" w:hAnsiTheme="minorHAnsi" w:cstheme="minorHAnsi"/>
          <w:sz w:val="22"/>
          <w:szCs w:val="22"/>
        </w:rPr>
        <w:t>s</w:t>
      </w:r>
    </w:p>
    <w:p w14:paraId="7B061764" w14:textId="77777777" w:rsidR="006643DE" w:rsidRPr="00BE3B40" w:rsidRDefault="000B23A4">
      <w:pPr>
        <w:spacing w:before="2" w:line="460" w:lineRule="atLeast"/>
        <w:ind w:left="120" w:right="8097"/>
        <w:rPr>
          <w:rFonts w:asciiTheme="minorHAnsi" w:eastAsia="Arial" w:hAnsiTheme="minorHAnsi" w:cstheme="minorHAnsi"/>
          <w:sz w:val="22"/>
          <w:szCs w:val="22"/>
        </w:rPr>
      </w:pPr>
      <w:r w:rsidRPr="00BE3B40">
        <w:rPr>
          <w:rFonts w:asciiTheme="minorHAnsi" w:eastAsia="Arial" w:hAnsiTheme="minorHAnsi" w:cstheme="minorHAnsi"/>
          <w:b/>
          <w:sz w:val="22"/>
          <w:szCs w:val="22"/>
        </w:rPr>
        <w:t>EXPERIENCE Securi</w:t>
      </w:r>
      <w:r w:rsidRPr="00BE3B40">
        <w:rPr>
          <w:rFonts w:asciiTheme="minorHAnsi" w:eastAsia="Arial" w:hAnsiTheme="minorHAnsi" w:cstheme="minorHAnsi"/>
          <w:b/>
          <w:spacing w:val="2"/>
          <w:sz w:val="22"/>
          <w:szCs w:val="22"/>
        </w:rPr>
        <w:t>t</w:t>
      </w:r>
      <w:r w:rsidRPr="00BE3B40">
        <w:rPr>
          <w:rFonts w:asciiTheme="minorHAnsi" w:eastAsia="Arial" w:hAnsiTheme="minorHAnsi" w:cstheme="minorHAnsi"/>
          <w:b/>
          <w:sz w:val="22"/>
          <w:szCs w:val="22"/>
        </w:rPr>
        <w:t>y</w:t>
      </w:r>
    </w:p>
    <w:p w14:paraId="33BC4134" w14:textId="77777777" w:rsidR="006643DE" w:rsidRPr="00BE3B40" w:rsidRDefault="000B23A4">
      <w:pPr>
        <w:spacing w:line="240" w:lineRule="exact"/>
        <w:ind w:left="480"/>
        <w:rPr>
          <w:rFonts w:asciiTheme="minorHAnsi" w:eastAsia="Arial" w:hAnsiTheme="minorHAnsi" w:cstheme="minorHAnsi"/>
          <w:sz w:val="22"/>
          <w:szCs w:val="22"/>
        </w:rPr>
      </w:pPr>
      <w:r w:rsidRPr="00BE3B40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 </w:t>
      </w:r>
      <w:r w:rsidRPr="00BE3B40">
        <w:rPr>
          <w:rFonts w:asciiTheme="minorHAnsi" w:eastAsia="Verdana" w:hAnsiTheme="minorHAnsi" w:cstheme="minorHAnsi"/>
          <w:spacing w:val="40"/>
          <w:position w:val="-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position w:val="-1"/>
          <w:sz w:val="22"/>
          <w:szCs w:val="22"/>
        </w:rPr>
        <w:t>Superv</w:t>
      </w:r>
      <w:r w:rsidRPr="00BE3B40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i</w:t>
      </w:r>
      <w:r w:rsidRPr="00BE3B40">
        <w:rPr>
          <w:rFonts w:asciiTheme="minorHAnsi" w:eastAsia="Arial" w:hAnsiTheme="minorHAnsi" w:cstheme="minorHAnsi"/>
          <w:position w:val="-1"/>
          <w:sz w:val="22"/>
          <w:szCs w:val="22"/>
        </w:rPr>
        <w:t xml:space="preserve">sed </w:t>
      </w:r>
      <w:r w:rsidRPr="00BE3B40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$</w:t>
      </w:r>
      <w:r w:rsidRPr="00BE3B40">
        <w:rPr>
          <w:rFonts w:asciiTheme="minorHAnsi" w:eastAsia="Arial" w:hAnsiTheme="minorHAnsi" w:cstheme="minorHAnsi"/>
          <w:position w:val="-1"/>
          <w:sz w:val="22"/>
          <w:szCs w:val="22"/>
        </w:rPr>
        <w:t>100 million of</w:t>
      </w:r>
      <w:r w:rsidRPr="00BE3B40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position w:val="-1"/>
          <w:sz w:val="22"/>
          <w:szCs w:val="22"/>
        </w:rPr>
        <w:t>highly se</w:t>
      </w:r>
      <w:r w:rsidRPr="00BE3B40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n</w:t>
      </w:r>
      <w:r w:rsidRPr="00BE3B40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s</w:t>
      </w:r>
      <w:r w:rsidRPr="00BE3B40">
        <w:rPr>
          <w:rFonts w:asciiTheme="minorHAnsi" w:eastAsia="Arial" w:hAnsiTheme="minorHAnsi" w:cstheme="minorHAnsi"/>
          <w:position w:val="-1"/>
          <w:sz w:val="22"/>
          <w:szCs w:val="22"/>
        </w:rPr>
        <w:t>it</w:t>
      </w:r>
      <w:r w:rsidRPr="00BE3B40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iv</w:t>
      </w:r>
      <w:r w:rsidRPr="00BE3B40">
        <w:rPr>
          <w:rFonts w:asciiTheme="minorHAnsi" w:eastAsia="Arial" w:hAnsiTheme="minorHAnsi" w:cstheme="minorHAnsi"/>
          <w:position w:val="-1"/>
          <w:sz w:val="22"/>
          <w:szCs w:val="22"/>
        </w:rPr>
        <w:t>e equipm</w:t>
      </w:r>
      <w:r w:rsidRPr="00BE3B40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e</w:t>
      </w:r>
      <w:r w:rsidRPr="00BE3B40">
        <w:rPr>
          <w:rFonts w:asciiTheme="minorHAnsi" w:eastAsia="Arial" w:hAnsiTheme="minorHAnsi" w:cstheme="minorHAnsi"/>
          <w:position w:val="-1"/>
          <w:sz w:val="22"/>
          <w:szCs w:val="22"/>
        </w:rPr>
        <w:t xml:space="preserve">nt – efforts led to </w:t>
      </w:r>
      <w:r w:rsidRPr="00BE3B40">
        <w:rPr>
          <w:rFonts w:asciiTheme="minorHAnsi" w:eastAsia="Arial" w:hAnsiTheme="minorHAnsi" w:cstheme="minorHAnsi"/>
          <w:position w:val="-1"/>
          <w:sz w:val="22"/>
          <w:szCs w:val="22"/>
        </w:rPr>
        <w:t>zero loss in</w:t>
      </w:r>
      <w:r w:rsidRPr="00BE3B40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position w:val="-1"/>
          <w:sz w:val="22"/>
          <w:szCs w:val="22"/>
        </w:rPr>
        <w:t xml:space="preserve">a 3-year </w:t>
      </w:r>
      <w:r w:rsidRPr="00BE3B40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p</w:t>
      </w:r>
      <w:r w:rsidRPr="00BE3B40">
        <w:rPr>
          <w:rFonts w:asciiTheme="minorHAnsi" w:eastAsia="Arial" w:hAnsiTheme="minorHAnsi" w:cstheme="minorHAnsi"/>
          <w:position w:val="-1"/>
          <w:sz w:val="22"/>
          <w:szCs w:val="22"/>
        </w:rPr>
        <w:t>er</w:t>
      </w:r>
      <w:r w:rsidRPr="00BE3B40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BE3B40">
        <w:rPr>
          <w:rFonts w:asciiTheme="minorHAnsi" w:eastAsia="Arial" w:hAnsiTheme="minorHAnsi" w:cstheme="minorHAnsi"/>
          <w:position w:val="-1"/>
          <w:sz w:val="22"/>
          <w:szCs w:val="22"/>
        </w:rPr>
        <w:t>od.</w:t>
      </w:r>
    </w:p>
    <w:p w14:paraId="581E34B1" w14:textId="77777777" w:rsidR="006643DE" w:rsidRPr="00BE3B40" w:rsidRDefault="000B23A4">
      <w:pPr>
        <w:tabs>
          <w:tab w:val="left" w:pos="840"/>
        </w:tabs>
        <w:ind w:left="840" w:right="861" w:hanging="360"/>
        <w:rPr>
          <w:rFonts w:asciiTheme="minorHAnsi" w:eastAsia="Arial" w:hAnsiTheme="minorHAnsi" w:cstheme="minorHAnsi"/>
          <w:sz w:val="22"/>
          <w:szCs w:val="22"/>
        </w:rPr>
      </w:pPr>
      <w:r w:rsidRPr="00BE3B40">
        <w:rPr>
          <w:rFonts w:asciiTheme="minorHAnsi" w:eastAsia="Verdana" w:hAnsiTheme="minorHAnsi" w:cstheme="minorHAnsi"/>
          <w:sz w:val="22"/>
          <w:szCs w:val="22"/>
        </w:rPr>
        <w:t>•</w:t>
      </w:r>
      <w:r w:rsidRPr="00BE3B40">
        <w:rPr>
          <w:rFonts w:asciiTheme="minorHAnsi" w:eastAsia="Verdana" w:hAnsiTheme="minorHAnsi" w:cstheme="minorHAnsi"/>
          <w:sz w:val="22"/>
          <w:szCs w:val="22"/>
        </w:rPr>
        <w:tab/>
      </w:r>
      <w:r w:rsidRPr="00BE3B40">
        <w:rPr>
          <w:rFonts w:asciiTheme="minorHAnsi" w:eastAsia="Arial" w:hAnsiTheme="minorHAnsi" w:cstheme="minorHAnsi"/>
          <w:sz w:val="22"/>
          <w:szCs w:val="22"/>
        </w:rPr>
        <w:t>Implement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BE3B40">
        <w:rPr>
          <w:rFonts w:asciiTheme="minorHAnsi" w:eastAsia="Arial" w:hAnsiTheme="minorHAnsi" w:cstheme="minorHAnsi"/>
          <w:sz w:val="22"/>
          <w:szCs w:val="22"/>
        </w:rPr>
        <w:t>d new</w:t>
      </w:r>
      <w:r w:rsidRPr="00BE3B40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system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sec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BE3B40">
        <w:rPr>
          <w:rFonts w:asciiTheme="minorHAnsi" w:eastAsia="Arial" w:hAnsiTheme="minorHAnsi" w:cstheme="minorHAnsi"/>
          <w:sz w:val="22"/>
          <w:szCs w:val="22"/>
        </w:rPr>
        <w:t>rity plan that led to increased l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BE3B40">
        <w:rPr>
          <w:rFonts w:asciiTheme="minorHAnsi" w:eastAsia="Arial" w:hAnsiTheme="minorHAnsi" w:cstheme="minorHAnsi"/>
          <w:sz w:val="22"/>
          <w:szCs w:val="22"/>
        </w:rPr>
        <w:t>ckd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BE3B40">
        <w:rPr>
          <w:rFonts w:asciiTheme="minorHAnsi" w:eastAsia="Arial" w:hAnsiTheme="minorHAnsi" w:cstheme="minorHAnsi"/>
          <w:sz w:val="22"/>
          <w:szCs w:val="22"/>
        </w:rPr>
        <w:t>wn protecti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BE3B40">
        <w:rPr>
          <w:rFonts w:asciiTheme="minorHAnsi" w:eastAsia="Arial" w:hAnsiTheme="minorHAnsi" w:cstheme="minorHAnsi"/>
          <w:sz w:val="22"/>
          <w:szCs w:val="22"/>
        </w:rPr>
        <w:t>n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for brig perso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BE3B40">
        <w:rPr>
          <w:rFonts w:asciiTheme="minorHAnsi" w:eastAsia="Arial" w:hAnsiTheme="minorHAnsi" w:cstheme="minorHAnsi"/>
          <w:sz w:val="22"/>
          <w:szCs w:val="22"/>
        </w:rPr>
        <w:t>nel.</w:t>
      </w:r>
    </w:p>
    <w:p w14:paraId="19D84B1C" w14:textId="77777777" w:rsidR="006643DE" w:rsidRPr="00BE3B40" w:rsidRDefault="000B23A4">
      <w:pPr>
        <w:spacing w:line="240" w:lineRule="exact"/>
        <w:ind w:left="480"/>
        <w:rPr>
          <w:rFonts w:asciiTheme="minorHAnsi" w:eastAsia="Arial" w:hAnsiTheme="minorHAnsi" w:cstheme="minorHAnsi"/>
          <w:sz w:val="22"/>
          <w:szCs w:val="22"/>
        </w:rPr>
      </w:pPr>
      <w:r w:rsidRPr="00BE3B40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 </w:t>
      </w:r>
      <w:r w:rsidRPr="00BE3B40">
        <w:rPr>
          <w:rFonts w:asciiTheme="minorHAnsi" w:eastAsia="Verdana" w:hAnsiTheme="minorHAnsi" w:cstheme="minorHAnsi"/>
          <w:spacing w:val="40"/>
          <w:position w:val="-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position w:val="-1"/>
          <w:sz w:val="22"/>
          <w:szCs w:val="22"/>
        </w:rPr>
        <w:t>Monitored r</w:t>
      </w:r>
      <w:r w:rsidRPr="00BE3B40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e</w:t>
      </w:r>
      <w:r w:rsidRPr="00BE3B40">
        <w:rPr>
          <w:rFonts w:asciiTheme="minorHAnsi" w:eastAsia="Arial" w:hAnsiTheme="minorHAnsi" w:cstheme="minorHAnsi"/>
          <w:position w:val="-1"/>
          <w:sz w:val="22"/>
          <w:szCs w:val="22"/>
        </w:rPr>
        <w:t>stricted p</w:t>
      </w:r>
      <w:r w:rsidRPr="00BE3B40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e</w:t>
      </w:r>
      <w:r w:rsidRPr="00BE3B40">
        <w:rPr>
          <w:rFonts w:asciiTheme="minorHAnsi" w:eastAsia="Arial" w:hAnsiTheme="minorHAnsi" w:cstheme="minorHAnsi"/>
          <w:position w:val="-1"/>
          <w:sz w:val="22"/>
          <w:szCs w:val="22"/>
        </w:rPr>
        <w:t>rso</w:t>
      </w:r>
      <w:r w:rsidRPr="00BE3B40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n</w:t>
      </w:r>
      <w:r w:rsidRPr="00BE3B40">
        <w:rPr>
          <w:rFonts w:asciiTheme="minorHAnsi" w:eastAsia="Arial" w:hAnsiTheme="minorHAnsi" w:cstheme="minorHAnsi"/>
          <w:position w:val="-1"/>
          <w:sz w:val="22"/>
          <w:szCs w:val="22"/>
        </w:rPr>
        <w:t>nel in a c</w:t>
      </w:r>
      <w:r w:rsidRPr="00BE3B40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o</w:t>
      </w:r>
      <w:r w:rsidRPr="00BE3B40">
        <w:rPr>
          <w:rFonts w:asciiTheme="minorHAnsi" w:eastAsia="Arial" w:hAnsiTheme="minorHAnsi" w:cstheme="minorHAnsi"/>
          <w:position w:val="-1"/>
          <w:sz w:val="22"/>
          <w:szCs w:val="22"/>
        </w:rPr>
        <w:t>rr</w:t>
      </w:r>
      <w:r w:rsidRPr="00BE3B40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e</w:t>
      </w:r>
      <w:r w:rsidRPr="00BE3B40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c</w:t>
      </w:r>
      <w:r w:rsidRPr="00BE3B40">
        <w:rPr>
          <w:rFonts w:asciiTheme="minorHAnsi" w:eastAsia="Arial" w:hAnsiTheme="minorHAnsi" w:cstheme="minorHAnsi"/>
          <w:position w:val="-1"/>
          <w:sz w:val="22"/>
          <w:szCs w:val="22"/>
        </w:rPr>
        <w:t>tional</w:t>
      </w:r>
      <w:r w:rsidRPr="00BE3B40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position w:val="-1"/>
          <w:sz w:val="22"/>
          <w:szCs w:val="22"/>
        </w:rPr>
        <w:t>f</w:t>
      </w:r>
      <w:r w:rsidRPr="00BE3B40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a</w:t>
      </w:r>
      <w:r w:rsidRPr="00BE3B40">
        <w:rPr>
          <w:rFonts w:asciiTheme="minorHAnsi" w:eastAsia="Arial" w:hAnsiTheme="minorHAnsi" w:cstheme="minorHAnsi"/>
          <w:position w:val="-1"/>
          <w:sz w:val="22"/>
          <w:szCs w:val="22"/>
        </w:rPr>
        <w:t>cility ens</w:t>
      </w:r>
      <w:r w:rsidRPr="00BE3B40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u</w:t>
      </w:r>
      <w:r w:rsidRPr="00BE3B40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</w:t>
      </w:r>
      <w:r w:rsidRPr="00BE3B40">
        <w:rPr>
          <w:rFonts w:asciiTheme="minorHAnsi" w:eastAsia="Arial" w:hAnsiTheme="minorHAnsi" w:cstheme="minorHAnsi"/>
          <w:position w:val="-1"/>
          <w:sz w:val="22"/>
          <w:szCs w:val="22"/>
        </w:rPr>
        <w:t>ing th</w:t>
      </w:r>
      <w:r w:rsidRPr="00BE3B40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e</w:t>
      </w:r>
      <w:r w:rsidRPr="00BE3B40">
        <w:rPr>
          <w:rFonts w:asciiTheme="minorHAnsi" w:eastAsia="Arial" w:hAnsiTheme="minorHAnsi" w:cstheme="minorHAnsi"/>
          <w:position w:val="-1"/>
          <w:sz w:val="22"/>
          <w:szCs w:val="22"/>
        </w:rPr>
        <w:t>y</w:t>
      </w:r>
      <w:r w:rsidRPr="00BE3B40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position w:val="-1"/>
          <w:sz w:val="22"/>
          <w:szCs w:val="22"/>
        </w:rPr>
        <w:t>remain</w:t>
      </w:r>
      <w:r w:rsidRPr="00BE3B40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e</w:t>
      </w:r>
      <w:r w:rsidRPr="00BE3B40">
        <w:rPr>
          <w:rFonts w:asciiTheme="minorHAnsi" w:eastAsia="Arial" w:hAnsiTheme="minorHAnsi" w:cstheme="minorHAnsi"/>
          <w:position w:val="-1"/>
          <w:sz w:val="22"/>
          <w:szCs w:val="22"/>
        </w:rPr>
        <w:t>d in</w:t>
      </w:r>
      <w:r w:rsidRPr="00BE3B40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position w:val="-1"/>
          <w:sz w:val="22"/>
          <w:szCs w:val="22"/>
        </w:rPr>
        <w:t>detention</w:t>
      </w:r>
    </w:p>
    <w:p w14:paraId="19C63EBA" w14:textId="77777777" w:rsidR="006643DE" w:rsidRPr="00BE3B40" w:rsidRDefault="000B23A4">
      <w:pPr>
        <w:tabs>
          <w:tab w:val="left" w:pos="840"/>
        </w:tabs>
        <w:ind w:left="840" w:right="816" w:hanging="360"/>
        <w:rPr>
          <w:rFonts w:asciiTheme="minorHAnsi" w:eastAsia="Arial" w:hAnsiTheme="minorHAnsi" w:cstheme="minorHAnsi"/>
          <w:sz w:val="22"/>
          <w:szCs w:val="22"/>
        </w:rPr>
      </w:pPr>
      <w:r w:rsidRPr="00BE3B40">
        <w:rPr>
          <w:rFonts w:asciiTheme="minorHAnsi" w:eastAsia="Verdana" w:hAnsiTheme="minorHAnsi" w:cstheme="minorHAnsi"/>
          <w:sz w:val="22"/>
          <w:szCs w:val="22"/>
        </w:rPr>
        <w:t>•</w:t>
      </w:r>
      <w:r w:rsidRPr="00BE3B40">
        <w:rPr>
          <w:rFonts w:asciiTheme="minorHAnsi" w:eastAsia="Verdana" w:hAnsiTheme="minorHAnsi" w:cstheme="minorHAnsi"/>
          <w:sz w:val="22"/>
          <w:szCs w:val="22"/>
        </w:rPr>
        <w:tab/>
      </w:r>
      <w:r w:rsidRPr="00BE3B40">
        <w:rPr>
          <w:rFonts w:asciiTheme="minorHAnsi" w:eastAsia="Arial" w:hAnsiTheme="minorHAnsi" w:cstheme="minorHAnsi"/>
          <w:sz w:val="22"/>
          <w:szCs w:val="22"/>
        </w:rPr>
        <w:t>Hel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BE3B40">
        <w:rPr>
          <w:rFonts w:asciiTheme="minorHAnsi" w:eastAsia="Arial" w:hAnsiTheme="minorHAnsi" w:cstheme="minorHAnsi"/>
          <w:sz w:val="22"/>
          <w:szCs w:val="22"/>
        </w:rPr>
        <w:t>ed deve</w:t>
      </w:r>
      <w:r w:rsidRPr="00BE3B40">
        <w:rPr>
          <w:rFonts w:asciiTheme="minorHAnsi" w:eastAsia="Arial" w:hAnsiTheme="minorHAnsi" w:cstheme="minorHAnsi"/>
          <w:spacing w:val="-2"/>
          <w:sz w:val="22"/>
          <w:szCs w:val="22"/>
        </w:rPr>
        <w:t>l</w:t>
      </w:r>
      <w:r w:rsidRPr="00BE3B40">
        <w:rPr>
          <w:rFonts w:asciiTheme="minorHAnsi" w:eastAsia="Arial" w:hAnsiTheme="minorHAnsi" w:cstheme="minorHAnsi"/>
          <w:sz w:val="22"/>
          <w:szCs w:val="22"/>
        </w:rPr>
        <w:t>op and imp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>le</w:t>
      </w:r>
      <w:r w:rsidRPr="00BE3B40">
        <w:rPr>
          <w:rFonts w:asciiTheme="minorHAnsi" w:eastAsia="Arial" w:hAnsiTheme="minorHAnsi" w:cstheme="minorHAnsi"/>
          <w:sz w:val="22"/>
          <w:szCs w:val="22"/>
        </w:rPr>
        <w:t>ment an effective sec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BE3B40">
        <w:rPr>
          <w:rFonts w:asciiTheme="minorHAnsi" w:eastAsia="Arial" w:hAnsiTheme="minorHAnsi" w:cstheme="minorHAnsi"/>
          <w:sz w:val="22"/>
          <w:szCs w:val="22"/>
        </w:rPr>
        <w:t>rity system – efforts led to $24K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savin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BE3B40">
        <w:rPr>
          <w:rFonts w:asciiTheme="minorHAnsi" w:eastAsia="Arial" w:hAnsiTheme="minorHAnsi" w:cstheme="minorHAnsi"/>
          <w:sz w:val="22"/>
          <w:szCs w:val="22"/>
        </w:rPr>
        <w:t>s ann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BE3B40">
        <w:rPr>
          <w:rFonts w:asciiTheme="minorHAnsi" w:eastAsia="Arial" w:hAnsiTheme="minorHAnsi" w:cstheme="minorHAnsi"/>
          <w:sz w:val="22"/>
          <w:szCs w:val="22"/>
        </w:rPr>
        <w:t>ally by red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BE3B40">
        <w:rPr>
          <w:rFonts w:asciiTheme="minorHAnsi" w:eastAsia="Arial" w:hAnsiTheme="minorHAnsi" w:cstheme="minorHAnsi"/>
          <w:sz w:val="22"/>
          <w:szCs w:val="22"/>
        </w:rPr>
        <w:t>cing pilf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>er</w:t>
      </w:r>
      <w:r w:rsidRPr="00BE3B40">
        <w:rPr>
          <w:rFonts w:asciiTheme="minorHAnsi" w:eastAsia="Arial" w:hAnsiTheme="minorHAnsi" w:cstheme="minorHAnsi"/>
          <w:sz w:val="22"/>
          <w:szCs w:val="22"/>
        </w:rPr>
        <w:t>age a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BE3B40">
        <w:rPr>
          <w:rFonts w:asciiTheme="minorHAnsi" w:eastAsia="Arial" w:hAnsiTheme="minorHAnsi" w:cstheme="minorHAnsi"/>
          <w:sz w:val="22"/>
          <w:szCs w:val="22"/>
        </w:rPr>
        <w:t>d da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BE3B40">
        <w:rPr>
          <w:rFonts w:asciiTheme="minorHAnsi" w:eastAsia="Arial" w:hAnsiTheme="minorHAnsi" w:cstheme="minorHAnsi"/>
          <w:sz w:val="22"/>
          <w:szCs w:val="22"/>
        </w:rPr>
        <w:t>age.</w:t>
      </w:r>
    </w:p>
    <w:p w14:paraId="656118F8" w14:textId="77777777" w:rsidR="006643DE" w:rsidRPr="00BE3B40" w:rsidRDefault="006643DE">
      <w:pPr>
        <w:spacing w:before="10" w:line="220" w:lineRule="exact"/>
        <w:rPr>
          <w:rFonts w:asciiTheme="minorHAnsi" w:hAnsiTheme="minorHAnsi" w:cstheme="minorHAnsi"/>
          <w:sz w:val="22"/>
          <w:szCs w:val="22"/>
        </w:rPr>
      </w:pPr>
    </w:p>
    <w:p w14:paraId="5907D329" w14:textId="77777777" w:rsidR="006643DE" w:rsidRPr="00BE3B40" w:rsidRDefault="000B23A4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BE3B40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BE3B40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BE3B40">
        <w:rPr>
          <w:rFonts w:asciiTheme="minorHAnsi" w:eastAsia="Arial" w:hAnsiTheme="minorHAnsi" w:cstheme="minorHAnsi"/>
          <w:b/>
          <w:spacing w:val="-2"/>
          <w:sz w:val="22"/>
          <w:szCs w:val="22"/>
        </w:rPr>
        <w:t>v</w:t>
      </w:r>
      <w:r w:rsidRPr="00BE3B40">
        <w:rPr>
          <w:rFonts w:asciiTheme="minorHAnsi" w:eastAsia="Arial" w:hAnsiTheme="minorHAnsi" w:cstheme="minorHAnsi"/>
          <w:b/>
          <w:sz w:val="22"/>
          <w:szCs w:val="22"/>
        </w:rPr>
        <w:t>estigation</w:t>
      </w:r>
    </w:p>
    <w:p w14:paraId="1C3CA968" w14:textId="77777777" w:rsidR="006643DE" w:rsidRPr="00BE3B40" w:rsidRDefault="000B23A4">
      <w:pPr>
        <w:spacing w:line="240" w:lineRule="exact"/>
        <w:ind w:left="480"/>
        <w:rPr>
          <w:rFonts w:asciiTheme="minorHAnsi" w:eastAsia="Arial" w:hAnsiTheme="minorHAnsi" w:cstheme="minorHAnsi"/>
          <w:sz w:val="22"/>
          <w:szCs w:val="22"/>
        </w:rPr>
      </w:pPr>
      <w:r w:rsidRPr="00BE3B40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 </w:t>
      </w:r>
      <w:r w:rsidRPr="00BE3B40">
        <w:rPr>
          <w:rFonts w:asciiTheme="minorHAnsi" w:eastAsia="Verdana" w:hAnsiTheme="minorHAnsi" w:cstheme="minorHAnsi"/>
          <w:spacing w:val="40"/>
          <w:position w:val="-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position w:val="-1"/>
          <w:sz w:val="22"/>
          <w:szCs w:val="22"/>
        </w:rPr>
        <w:t>Investigated</w:t>
      </w:r>
      <w:r w:rsidRPr="00BE3B40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position w:val="-1"/>
          <w:sz w:val="22"/>
          <w:szCs w:val="22"/>
        </w:rPr>
        <w:t>s</w:t>
      </w:r>
      <w:r w:rsidRPr="00BE3B40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e</w:t>
      </w:r>
      <w:r w:rsidRPr="00BE3B40">
        <w:rPr>
          <w:rFonts w:asciiTheme="minorHAnsi" w:eastAsia="Arial" w:hAnsiTheme="minorHAnsi" w:cstheme="minorHAnsi"/>
          <w:position w:val="-1"/>
          <w:sz w:val="22"/>
          <w:szCs w:val="22"/>
        </w:rPr>
        <w:t>curity and</w:t>
      </w:r>
      <w:r w:rsidRPr="00BE3B40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position w:val="-1"/>
          <w:sz w:val="22"/>
          <w:szCs w:val="22"/>
        </w:rPr>
        <w:t>safety violations a</w:t>
      </w:r>
      <w:r w:rsidRPr="00BE3B40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n</w:t>
      </w:r>
      <w:r w:rsidRPr="00BE3B40">
        <w:rPr>
          <w:rFonts w:asciiTheme="minorHAnsi" w:eastAsia="Arial" w:hAnsiTheme="minorHAnsi" w:cstheme="minorHAnsi"/>
          <w:position w:val="-1"/>
          <w:sz w:val="22"/>
          <w:szCs w:val="22"/>
        </w:rPr>
        <w:t>d wrote detailed i</w:t>
      </w:r>
      <w:r w:rsidRPr="00BE3B40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n</w:t>
      </w:r>
      <w:r w:rsidRPr="00BE3B40">
        <w:rPr>
          <w:rFonts w:asciiTheme="minorHAnsi" w:eastAsia="Arial" w:hAnsiTheme="minorHAnsi" w:cstheme="minorHAnsi"/>
          <w:position w:val="-1"/>
          <w:sz w:val="22"/>
          <w:szCs w:val="22"/>
        </w:rPr>
        <w:t>ci</w:t>
      </w:r>
      <w:r w:rsidRPr="00BE3B40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d</w:t>
      </w:r>
      <w:r w:rsidRPr="00BE3B40">
        <w:rPr>
          <w:rFonts w:asciiTheme="minorHAnsi" w:eastAsia="Arial" w:hAnsiTheme="minorHAnsi" w:cstheme="minorHAnsi"/>
          <w:position w:val="-1"/>
          <w:sz w:val="22"/>
          <w:szCs w:val="22"/>
        </w:rPr>
        <w:t>ent rep</w:t>
      </w:r>
      <w:r w:rsidRPr="00BE3B40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o</w:t>
      </w:r>
      <w:r w:rsidRPr="00BE3B40">
        <w:rPr>
          <w:rFonts w:asciiTheme="minorHAnsi" w:eastAsia="Arial" w:hAnsiTheme="minorHAnsi" w:cstheme="minorHAnsi"/>
          <w:position w:val="-1"/>
          <w:sz w:val="22"/>
          <w:szCs w:val="22"/>
        </w:rPr>
        <w:t xml:space="preserve">rts – </w:t>
      </w:r>
      <w:r w:rsidRPr="00BE3B40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l</w:t>
      </w:r>
      <w:r w:rsidRPr="00BE3B40">
        <w:rPr>
          <w:rFonts w:asciiTheme="minorHAnsi" w:eastAsia="Arial" w:hAnsiTheme="minorHAnsi" w:cstheme="minorHAnsi"/>
          <w:position w:val="-1"/>
          <w:sz w:val="22"/>
          <w:szCs w:val="22"/>
        </w:rPr>
        <w:t>ed to Mayfield</w:t>
      </w:r>
    </w:p>
    <w:p w14:paraId="5E3BC8A1" w14:textId="77777777" w:rsidR="006643DE" w:rsidRPr="00BE3B40" w:rsidRDefault="000B23A4">
      <w:pPr>
        <w:ind w:left="840"/>
        <w:rPr>
          <w:rFonts w:asciiTheme="minorHAnsi" w:eastAsia="Arial" w:hAnsiTheme="minorHAnsi" w:cstheme="minorHAnsi"/>
          <w:sz w:val="22"/>
          <w:szCs w:val="22"/>
        </w:rPr>
      </w:pPr>
      <w:r w:rsidRPr="00BE3B40">
        <w:rPr>
          <w:rFonts w:asciiTheme="minorHAnsi" w:eastAsia="Arial" w:hAnsiTheme="minorHAnsi" w:cstheme="minorHAnsi"/>
          <w:sz w:val="22"/>
          <w:szCs w:val="22"/>
        </w:rPr>
        <w:t>Mall being</w:t>
      </w:r>
      <w:r w:rsidRPr="00BE3B40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r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BE3B40">
        <w:rPr>
          <w:rFonts w:asciiTheme="minorHAnsi" w:eastAsia="Arial" w:hAnsiTheme="minorHAnsi" w:cstheme="minorHAnsi"/>
          <w:sz w:val="22"/>
          <w:szCs w:val="22"/>
        </w:rPr>
        <w:t>co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BE3B40">
        <w:rPr>
          <w:rFonts w:asciiTheme="minorHAnsi" w:eastAsia="Arial" w:hAnsiTheme="minorHAnsi" w:cstheme="minorHAnsi"/>
          <w:sz w:val="22"/>
          <w:szCs w:val="22"/>
        </w:rPr>
        <w:t xml:space="preserve">nized 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BE3B40">
        <w:rPr>
          <w:rFonts w:asciiTheme="minorHAnsi" w:eastAsia="Arial" w:hAnsiTheme="minorHAnsi" w:cstheme="minorHAnsi"/>
          <w:sz w:val="22"/>
          <w:szCs w:val="22"/>
        </w:rPr>
        <w:t xml:space="preserve">s the </w:t>
      </w:r>
      <w:r w:rsidRPr="00BE3B40">
        <w:rPr>
          <w:rFonts w:asciiTheme="minorHAnsi" w:eastAsia="Arial" w:hAnsiTheme="minorHAnsi" w:cstheme="minorHAnsi"/>
          <w:sz w:val="22"/>
          <w:szCs w:val="22"/>
        </w:rPr>
        <w:t>“Saf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E3B40">
        <w:rPr>
          <w:rFonts w:asciiTheme="minorHAnsi" w:eastAsia="Arial" w:hAnsiTheme="minorHAnsi" w:cstheme="minorHAnsi"/>
          <w:sz w:val="22"/>
          <w:szCs w:val="22"/>
        </w:rPr>
        <w:t>t Shoppi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BE3B40">
        <w:rPr>
          <w:rFonts w:asciiTheme="minorHAnsi" w:eastAsia="Arial" w:hAnsiTheme="minorHAnsi" w:cstheme="minorHAnsi"/>
          <w:sz w:val="22"/>
          <w:szCs w:val="22"/>
        </w:rPr>
        <w:t>g Facili</w:t>
      </w:r>
      <w:r w:rsidRPr="00BE3B40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BE3B40">
        <w:rPr>
          <w:rFonts w:asciiTheme="minorHAnsi" w:eastAsia="Arial" w:hAnsiTheme="minorHAnsi" w:cstheme="minorHAnsi"/>
          <w:sz w:val="22"/>
          <w:szCs w:val="22"/>
        </w:rPr>
        <w:t>y in the Mountain States.”</w:t>
      </w:r>
    </w:p>
    <w:p w14:paraId="368CBE20" w14:textId="77777777" w:rsidR="006643DE" w:rsidRPr="00BE3B40" w:rsidRDefault="000B23A4">
      <w:pPr>
        <w:tabs>
          <w:tab w:val="left" w:pos="840"/>
        </w:tabs>
        <w:spacing w:before="16" w:line="220" w:lineRule="exact"/>
        <w:ind w:left="840" w:right="394" w:hanging="360"/>
        <w:rPr>
          <w:rFonts w:asciiTheme="minorHAnsi" w:eastAsia="Arial" w:hAnsiTheme="minorHAnsi" w:cstheme="minorHAnsi"/>
          <w:sz w:val="22"/>
          <w:szCs w:val="22"/>
        </w:rPr>
      </w:pPr>
      <w:r w:rsidRPr="00BE3B40">
        <w:rPr>
          <w:rFonts w:asciiTheme="minorHAnsi" w:eastAsia="Verdana" w:hAnsiTheme="minorHAnsi" w:cstheme="minorHAnsi"/>
          <w:sz w:val="22"/>
          <w:szCs w:val="22"/>
        </w:rPr>
        <w:t>•</w:t>
      </w:r>
      <w:r w:rsidRPr="00BE3B40">
        <w:rPr>
          <w:rFonts w:asciiTheme="minorHAnsi" w:eastAsia="Verdana" w:hAnsiTheme="minorHAnsi" w:cstheme="minorHAnsi"/>
          <w:sz w:val="22"/>
          <w:szCs w:val="22"/>
        </w:rPr>
        <w:tab/>
      </w:r>
      <w:r w:rsidRPr="00BE3B40">
        <w:rPr>
          <w:rFonts w:asciiTheme="minorHAnsi" w:eastAsia="Arial" w:hAnsiTheme="minorHAnsi" w:cstheme="minorHAnsi"/>
          <w:sz w:val="22"/>
          <w:szCs w:val="22"/>
        </w:rPr>
        <w:t>Expertly managed inv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BE3B40">
        <w:rPr>
          <w:rFonts w:asciiTheme="minorHAnsi" w:eastAsia="Arial" w:hAnsiTheme="minorHAnsi" w:cstheme="minorHAnsi"/>
          <w:sz w:val="22"/>
          <w:szCs w:val="22"/>
        </w:rPr>
        <w:t>sti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BE3B40">
        <w:rPr>
          <w:rFonts w:asciiTheme="minorHAnsi" w:eastAsia="Arial" w:hAnsiTheme="minorHAnsi" w:cstheme="minorHAnsi"/>
          <w:sz w:val="22"/>
          <w:szCs w:val="22"/>
        </w:rPr>
        <w:t>ative rep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BE3B40">
        <w:rPr>
          <w:rFonts w:asciiTheme="minorHAnsi" w:eastAsia="Arial" w:hAnsiTheme="minorHAnsi" w:cstheme="minorHAnsi"/>
          <w:sz w:val="22"/>
          <w:szCs w:val="22"/>
        </w:rPr>
        <w:t>rts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– recogn</w:t>
      </w:r>
      <w:r w:rsidRPr="00BE3B40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BE3B40">
        <w:rPr>
          <w:rFonts w:asciiTheme="minorHAnsi" w:eastAsia="Arial" w:hAnsiTheme="minorHAnsi" w:cstheme="minorHAnsi"/>
          <w:sz w:val="22"/>
          <w:szCs w:val="22"/>
        </w:rPr>
        <w:t>z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BE3B40">
        <w:rPr>
          <w:rFonts w:asciiTheme="minorHAnsi" w:eastAsia="Arial" w:hAnsiTheme="minorHAnsi" w:cstheme="minorHAnsi"/>
          <w:sz w:val="22"/>
          <w:szCs w:val="22"/>
        </w:rPr>
        <w:t>d as NCO of t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BE3B40">
        <w:rPr>
          <w:rFonts w:asciiTheme="minorHAnsi" w:eastAsia="Arial" w:hAnsiTheme="minorHAnsi" w:cstheme="minorHAnsi"/>
          <w:sz w:val="22"/>
          <w:szCs w:val="22"/>
        </w:rPr>
        <w:t>e Quar</w:t>
      </w:r>
      <w:r w:rsidRPr="00BE3B40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BE3B40">
        <w:rPr>
          <w:rFonts w:asciiTheme="minorHAnsi" w:eastAsia="Arial" w:hAnsiTheme="minorHAnsi" w:cstheme="minorHAnsi"/>
          <w:sz w:val="22"/>
          <w:szCs w:val="22"/>
        </w:rPr>
        <w:t>er for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efficie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BE3B40">
        <w:rPr>
          <w:rFonts w:asciiTheme="minorHAnsi" w:eastAsia="Arial" w:hAnsiTheme="minorHAnsi" w:cstheme="minorHAnsi"/>
          <w:sz w:val="22"/>
          <w:szCs w:val="22"/>
        </w:rPr>
        <w:t>cy and accuracy of written instruct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E3B40">
        <w:rPr>
          <w:rFonts w:asciiTheme="minorHAnsi" w:eastAsia="Arial" w:hAnsiTheme="minorHAnsi" w:cstheme="minorHAnsi"/>
          <w:sz w:val="22"/>
          <w:szCs w:val="22"/>
        </w:rPr>
        <w:t xml:space="preserve">ons 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BE3B40">
        <w:rPr>
          <w:rFonts w:asciiTheme="minorHAnsi" w:eastAsia="Arial" w:hAnsiTheme="minorHAnsi" w:cstheme="minorHAnsi"/>
          <w:sz w:val="22"/>
          <w:szCs w:val="22"/>
        </w:rPr>
        <w:t>nd d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BE3B40">
        <w:rPr>
          <w:rFonts w:asciiTheme="minorHAnsi" w:eastAsia="Arial" w:hAnsiTheme="minorHAnsi" w:cstheme="minorHAnsi"/>
          <w:sz w:val="22"/>
          <w:szCs w:val="22"/>
        </w:rPr>
        <w:t>c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BE3B40">
        <w:rPr>
          <w:rFonts w:asciiTheme="minorHAnsi" w:eastAsia="Arial" w:hAnsiTheme="minorHAnsi" w:cstheme="minorHAnsi"/>
          <w:sz w:val="22"/>
          <w:szCs w:val="22"/>
        </w:rPr>
        <w:t>ments.</w:t>
      </w:r>
    </w:p>
    <w:p w14:paraId="5066B235" w14:textId="77777777" w:rsidR="006643DE" w:rsidRPr="00BE3B40" w:rsidRDefault="006643DE">
      <w:pPr>
        <w:spacing w:before="8" w:line="220" w:lineRule="exact"/>
        <w:rPr>
          <w:rFonts w:asciiTheme="minorHAnsi" w:hAnsiTheme="minorHAnsi" w:cstheme="minorHAnsi"/>
          <w:sz w:val="22"/>
          <w:szCs w:val="22"/>
        </w:rPr>
      </w:pPr>
    </w:p>
    <w:p w14:paraId="0ECF7A44" w14:textId="77777777" w:rsidR="006643DE" w:rsidRPr="00BE3B40" w:rsidRDefault="000B23A4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BE3B40">
        <w:rPr>
          <w:rFonts w:asciiTheme="minorHAnsi" w:eastAsia="Arial" w:hAnsiTheme="minorHAnsi" w:cstheme="minorHAnsi"/>
          <w:b/>
          <w:sz w:val="22"/>
          <w:szCs w:val="22"/>
        </w:rPr>
        <w:t>Communic</w:t>
      </w:r>
      <w:r w:rsidRPr="00BE3B40">
        <w:rPr>
          <w:rFonts w:asciiTheme="minorHAnsi" w:eastAsia="Arial" w:hAnsiTheme="minorHAnsi" w:cstheme="minorHAnsi"/>
          <w:b/>
          <w:spacing w:val="-1"/>
          <w:sz w:val="22"/>
          <w:szCs w:val="22"/>
        </w:rPr>
        <w:t>a</w:t>
      </w:r>
      <w:r w:rsidRPr="00BE3B40">
        <w:rPr>
          <w:rFonts w:asciiTheme="minorHAnsi" w:eastAsia="Arial" w:hAnsiTheme="minorHAnsi" w:cstheme="minorHAnsi"/>
          <w:b/>
          <w:sz w:val="22"/>
          <w:szCs w:val="22"/>
        </w:rPr>
        <w:t>tion</w:t>
      </w:r>
    </w:p>
    <w:p w14:paraId="48924278" w14:textId="77777777" w:rsidR="006643DE" w:rsidRPr="00BE3B40" w:rsidRDefault="000B23A4">
      <w:pPr>
        <w:tabs>
          <w:tab w:val="left" w:pos="840"/>
        </w:tabs>
        <w:spacing w:before="15" w:line="220" w:lineRule="exact"/>
        <w:ind w:left="840" w:right="73" w:hanging="360"/>
        <w:rPr>
          <w:rFonts w:asciiTheme="minorHAnsi" w:eastAsia="Arial" w:hAnsiTheme="minorHAnsi" w:cstheme="minorHAnsi"/>
          <w:sz w:val="22"/>
          <w:szCs w:val="22"/>
        </w:rPr>
      </w:pPr>
      <w:r w:rsidRPr="00BE3B40">
        <w:rPr>
          <w:rFonts w:asciiTheme="minorHAnsi" w:eastAsia="Verdana" w:hAnsiTheme="minorHAnsi" w:cstheme="minorHAnsi"/>
          <w:sz w:val="22"/>
          <w:szCs w:val="22"/>
        </w:rPr>
        <w:t>•</w:t>
      </w:r>
      <w:r w:rsidRPr="00BE3B40">
        <w:rPr>
          <w:rFonts w:asciiTheme="minorHAnsi" w:eastAsia="Verdana" w:hAnsiTheme="minorHAnsi" w:cstheme="minorHAnsi"/>
          <w:sz w:val="22"/>
          <w:szCs w:val="22"/>
        </w:rPr>
        <w:tab/>
      </w:r>
      <w:r w:rsidRPr="00BE3B40">
        <w:rPr>
          <w:rFonts w:asciiTheme="minorHAnsi" w:eastAsia="Arial" w:hAnsiTheme="minorHAnsi" w:cstheme="minorHAnsi"/>
          <w:sz w:val="22"/>
          <w:szCs w:val="22"/>
        </w:rPr>
        <w:t>Proven ability</w:t>
      </w:r>
      <w:r w:rsidRPr="00BE3B40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to commun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E3B40">
        <w:rPr>
          <w:rFonts w:asciiTheme="minorHAnsi" w:eastAsia="Arial" w:hAnsiTheme="minorHAnsi" w:cstheme="minorHAnsi"/>
          <w:sz w:val="22"/>
          <w:szCs w:val="22"/>
        </w:rPr>
        <w:t xml:space="preserve">cate </w:t>
      </w:r>
      <w:r w:rsidRPr="00BE3B40">
        <w:rPr>
          <w:rFonts w:asciiTheme="minorHAnsi" w:eastAsia="Arial" w:hAnsiTheme="minorHAnsi" w:cstheme="minorHAnsi"/>
          <w:sz w:val="22"/>
          <w:szCs w:val="22"/>
        </w:rPr>
        <w:t>effectively in d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BE3B40">
        <w:rPr>
          <w:rFonts w:asciiTheme="minorHAnsi" w:eastAsia="Arial" w:hAnsiTheme="minorHAnsi" w:cstheme="minorHAnsi"/>
          <w:sz w:val="22"/>
          <w:szCs w:val="22"/>
        </w:rPr>
        <w:t xml:space="preserve">verse 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>env</w:t>
      </w:r>
      <w:r w:rsidRPr="00BE3B40">
        <w:rPr>
          <w:rFonts w:asciiTheme="minorHAnsi" w:eastAsia="Arial" w:hAnsiTheme="minorHAnsi" w:cstheme="minorHAnsi"/>
          <w:sz w:val="22"/>
          <w:szCs w:val="22"/>
        </w:rPr>
        <w:t>ironm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BE3B40">
        <w:rPr>
          <w:rFonts w:asciiTheme="minorHAnsi" w:eastAsia="Arial" w:hAnsiTheme="minorHAnsi" w:cstheme="minorHAnsi"/>
          <w:sz w:val="22"/>
          <w:szCs w:val="22"/>
        </w:rPr>
        <w:t>nts –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efficiently manag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BE3B40">
        <w:rPr>
          <w:rFonts w:asciiTheme="minorHAnsi" w:eastAsia="Arial" w:hAnsiTheme="minorHAnsi" w:cstheme="minorHAnsi"/>
          <w:sz w:val="22"/>
          <w:szCs w:val="22"/>
        </w:rPr>
        <w:t>d a diverse workf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BE3B40">
        <w:rPr>
          <w:rFonts w:asciiTheme="minorHAnsi" w:eastAsia="Arial" w:hAnsiTheme="minorHAnsi" w:cstheme="minorHAnsi"/>
          <w:sz w:val="22"/>
          <w:szCs w:val="22"/>
        </w:rPr>
        <w:t>rce a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BE3B40">
        <w:rPr>
          <w:rFonts w:asciiTheme="minorHAnsi" w:eastAsia="Arial" w:hAnsiTheme="minorHAnsi" w:cstheme="minorHAnsi"/>
          <w:sz w:val="22"/>
          <w:szCs w:val="22"/>
        </w:rPr>
        <w:t>d inmate po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BE3B40">
        <w:rPr>
          <w:rFonts w:asciiTheme="minorHAnsi" w:eastAsia="Arial" w:hAnsiTheme="minorHAnsi" w:cstheme="minorHAnsi"/>
          <w:sz w:val="22"/>
          <w:szCs w:val="22"/>
        </w:rPr>
        <w:t>ulation r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BE3B40">
        <w:rPr>
          <w:rFonts w:asciiTheme="minorHAnsi" w:eastAsia="Arial" w:hAnsiTheme="minorHAnsi" w:cstheme="minorHAnsi"/>
          <w:sz w:val="22"/>
          <w:szCs w:val="22"/>
        </w:rPr>
        <w:t>sult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E3B40">
        <w:rPr>
          <w:rFonts w:asciiTheme="minorHAnsi" w:eastAsia="Arial" w:hAnsiTheme="minorHAnsi" w:cstheme="minorHAnsi"/>
          <w:sz w:val="22"/>
          <w:szCs w:val="22"/>
        </w:rPr>
        <w:t>ng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 xml:space="preserve">in a 10% 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BE3B40">
        <w:rPr>
          <w:rFonts w:asciiTheme="minorHAnsi" w:eastAsia="Arial" w:hAnsiTheme="minorHAnsi" w:cstheme="minorHAnsi"/>
          <w:sz w:val="22"/>
          <w:szCs w:val="22"/>
        </w:rPr>
        <w:t>ecre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BE3B40">
        <w:rPr>
          <w:rFonts w:asciiTheme="minorHAnsi" w:eastAsia="Arial" w:hAnsiTheme="minorHAnsi" w:cstheme="minorHAnsi"/>
          <w:sz w:val="22"/>
          <w:szCs w:val="22"/>
        </w:rPr>
        <w:t>se in i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BE3B40">
        <w:rPr>
          <w:rFonts w:asciiTheme="minorHAnsi" w:eastAsia="Arial" w:hAnsiTheme="minorHAnsi" w:cstheme="minorHAnsi"/>
          <w:sz w:val="22"/>
          <w:szCs w:val="22"/>
        </w:rPr>
        <w:t>mate violence.</w:t>
      </w:r>
    </w:p>
    <w:p w14:paraId="2E0CBF2D" w14:textId="77777777" w:rsidR="006643DE" w:rsidRPr="00BE3B40" w:rsidRDefault="000B23A4">
      <w:pPr>
        <w:tabs>
          <w:tab w:val="left" w:pos="840"/>
        </w:tabs>
        <w:spacing w:before="13" w:line="220" w:lineRule="exact"/>
        <w:ind w:left="840" w:right="351" w:hanging="360"/>
        <w:rPr>
          <w:rFonts w:asciiTheme="minorHAnsi" w:eastAsia="Arial" w:hAnsiTheme="minorHAnsi" w:cstheme="minorHAnsi"/>
          <w:sz w:val="22"/>
          <w:szCs w:val="22"/>
        </w:rPr>
      </w:pPr>
      <w:r w:rsidRPr="00BE3B40">
        <w:rPr>
          <w:rFonts w:asciiTheme="minorHAnsi" w:eastAsia="Verdana" w:hAnsiTheme="minorHAnsi" w:cstheme="minorHAnsi"/>
          <w:sz w:val="22"/>
          <w:szCs w:val="22"/>
        </w:rPr>
        <w:t>•</w:t>
      </w:r>
      <w:r w:rsidRPr="00BE3B40">
        <w:rPr>
          <w:rFonts w:asciiTheme="minorHAnsi" w:eastAsia="Verdana" w:hAnsiTheme="minorHAnsi" w:cstheme="minorHAnsi"/>
          <w:sz w:val="22"/>
          <w:szCs w:val="22"/>
        </w:rPr>
        <w:tab/>
      </w:r>
      <w:r w:rsidRPr="00BE3B40">
        <w:rPr>
          <w:rFonts w:asciiTheme="minorHAnsi" w:eastAsia="Arial" w:hAnsiTheme="minorHAnsi" w:cstheme="minorHAnsi"/>
          <w:sz w:val="22"/>
          <w:szCs w:val="22"/>
        </w:rPr>
        <w:t>Hel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BE3B40">
        <w:rPr>
          <w:rFonts w:asciiTheme="minorHAnsi" w:eastAsia="Arial" w:hAnsiTheme="minorHAnsi" w:cstheme="minorHAnsi"/>
          <w:sz w:val="22"/>
          <w:szCs w:val="22"/>
        </w:rPr>
        <w:t>ed diffuse confl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E3B40">
        <w:rPr>
          <w:rFonts w:asciiTheme="minorHAnsi" w:eastAsia="Arial" w:hAnsiTheme="minorHAnsi" w:cstheme="minorHAnsi"/>
          <w:sz w:val="22"/>
          <w:szCs w:val="22"/>
        </w:rPr>
        <w:t>cts in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a publ</w:t>
      </w:r>
      <w:r w:rsidRPr="00BE3B40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BE3B40">
        <w:rPr>
          <w:rFonts w:asciiTheme="minorHAnsi" w:eastAsia="Arial" w:hAnsiTheme="minorHAnsi" w:cstheme="minorHAnsi"/>
          <w:sz w:val="22"/>
          <w:szCs w:val="22"/>
        </w:rPr>
        <w:t>c environment w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BE3B40">
        <w:rPr>
          <w:rFonts w:asciiTheme="minorHAnsi" w:eastAsia="Arial" w:hAnsiTheme="minorHAnsi" w:cstheme="minorHAnsi"/>
          <w:sz w:val="22"/>
          <w:szCs w:val="22"/>
        </w:rPr>
        <w:t>th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regard to everyone’s</w:t>
      </w:r>
      <w:r w:rsidRPr="00BE3B40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safety – co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E3B40">
        <w:rPr>
          <w:rFonts w:asciiTheme="minorHAnsi" w:eastAsia="Arial" w:hAnsiTheme="minorHAnsi" w:cstheme="minorHAnsi"/>
          <w:sz w:val="22"/>
          <w:szCs w:val="22"/>
        </w:rPr>
        <w:t xml:space="preserve">tently </w:t>
      </w:r>
      <w:r w:rsidRPr="00BE3B40">
        <w:rPr>
          <w:rFonts w:asciiTheme="minorHAnsi" w:eastAsia="Arial" w:hAnsiTheme="minorHAnsi" w:cstheme="minorHAnsi"/>
          <w:sz w:val="22"/>
          <w:szCs w:val="22"/>
        </w:rPr>
        <w:t>recogn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E3B40">
        <w:rPr>
          <w:rFonts w:asciiTheme="minorHAnsi" w:eastAsia="Arial" w:hAnsiTheme="minorHAnsi" w:cstheme="minorHAnsi"/>
          <w:sz w:val="22"/>
          <w:szCs w:val="22"/>
        </w:rPr>
        <w:t>z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BE3B40">
        <w:rPr>
          <w:rFonts w:asciiTheme="minorHAnsi" w:eastAsia="Arial" w:hAnsiTheme="minorHAnsi" w:cstheme="minorHAnsi"/>
          <w:sz w:val="22"/>
          <w:szCs w:val="22"/>
        </w:rPr>
        <w:t>d throu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BE3B40">
        <w:rPr>
          <w:rFonts w:asciiTheme="minorHAnsi" w:eastAsia="Arial" w:hAnsiTheme="minorHAnsi" w:cstheme="minorHAnsi"/>
          <w:sz w:val="22"/>
          <w:szCs w:val="22"/>
        </w:rPr>
        <w:t>h c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BE3B40">
        <w:rPr>
          <w:rFonts w:asciiTheme="minorHAnsi" w:eastAsia="Arial" w:hAnsiTheme="minorHAnsi" w:cstheme="minorHAnsi"/>
          <w:sz w:val="22"/>
          <w:szCs w:val="22"/>
        </w:rPr>
        <w:t>sto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BE3B40">
        <w:rPr>
          <w:rFonts w:asciiTheme="minorHAnsi" w:eastAsia="Arial" w:hAnsiTheme="minorHAnsi" w:cstheme="minorHAnsi"/>
          <w:sz w:val="22"/>
          <w:szCs w:val="22"/>
        </w:rPr>
        <w:t>er feed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BE3B40">
        <w:rPr>
          <w:rFonts w:asciiTheme="minorHAnsi" w:eastAsia="Arial" w:hAnsiTheme="minorHAnsi" w:cstheme="minorHAnsi"/>
          <w:sz w:val="22"/>
          <w:szCs w:val="22"/>
        </w:rPr>
        <w:t>ack for excel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BE3B40">
        <w:rPr>
          <w:rFonts w:asciiTheme="minorHAnsi" w:eastAsia="Arial" w:hAnsiTheme="minorHAnsi" w:cstheme="minorHAnsi"/>
          <w:sz w:val="22"/>
          <w:szCs w:val="22"/>
        </w:rPr>
        <w:t>ent custom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BE3B40">
        <w:rPr>
          <w:rFonts w:asciiTheme="minorHAnsi" w:eastAsia="Arial" w:hAnsiTheme="minorHAnsi" w:cstheme="minorHAnsi"/>
          <w:sz w:val="22"/>
          <w:szCs w:val="22"/>
        </w:rPr>
        <w:t>r re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BE3B40">
        <w:rPr>
          <w:rFonts w:asciiTheme="minorHAnsi" w:eastAsia="Arial" w:hAnsiTheme="minorHAnsi" w:cstheme="minorHAnsi"/>
          <w:sz w:val="22"/>
          <w:szCs w:val="22"/>
        </w:rPr>
        <w:t>ations.</w:t>
      </w:r>
    </w:p>
    <w:p w14:paraId="3A0EE30F" w14:textId="77777777" w:rsidR="006643DE" w:rsidRPr="00BE3B40" w:rsidRDefault="000B23A4">
      <w:pPr>
        <w:spacing w:line="220" w:lineRule="exact"/>
        <w:ind w:left="480"/>
        <w:rPr>
          <w:rFonts w:asciiTheme="minorHAnsi" w:eastAsia="Arial" w:hAnsiTheme="minorHAnsi" w:cstheme="minorHAnsi"/>
          <w:sz w:val="22"/>
          <w:szCs w:val="22"/>
        </w:rPr>
      </w:pPr>
      <w:r w:rsidRPr="00BE3B40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 </w:t>
      </w:r>
      <w:r w:rsidRPr="00BE3B40">
        <w:rPr>
          <w:rFonts w:asciiTheme="minorHAnsi" w:eastAsia="Verdana" w:hAnsiTheme="minorHAnsi" w:cstheme="minorHAnsi"/>
          <w:spacing w:val="40"/>
          <w:position w:val="-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position w:val="-1"/>
          <w:sz w:val="22"/>
          <w:szCs w:val="22"/>
        </w:rPr>
        <w:t>Profici</w:t>
      </w:r>
      <w:r w:rsidRPr="00BE3B40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e</w:t>
      </w:r>
      <w:r w:rsidRPr="00BE3B40">
        <w:rPr>
          <w:rFonts w:asciiTheme="minorHAnsi" w:eastAsia="Arial" w:hAnsiTheme="minorHAnsi" w:cstheme="minorHAnsi"/>
          <w:position w:val="-1"/>
          <w:sz w:val="22"/>
          <w:szCs w:val="22"/>
        </w:rPr>
        <w:t>nt at using</w:t>
      </w:r>
      <w:r w:rsidRPr="00BE3B40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position w:val="-1"/>
          <w:sz w:val="22"/>
          <w:szCs w:val="22"/>
        </w:rPr>
        <w:t>Win</w:t>
      </w:r>
      <w:r w:rsidRPr="00BE3B40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d</w:t>
      </w:r>
      <w:r w:rsidRPr="00BE3B40">
        <w:rPr>
          <w:rFonts w:asciiTheme="minorHAnsi" w:eastAsia="Arial" w:hAnsiTheme="minorHAnsi" w:cstheme="minorHAnsi"/>
          <w:position w:val="-1"/>
          <w:sz w:val="22"/>
          <w:szCs w:val="22"/>
        </w:rPr>
        <w:t>ows Vista,</w:t>
      </w:r>
      <w:r w:rsidRPr="00BE3B40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position w:val="-1"/>
          <w:sz w:val="22"/>
          <w:szCs w:val="22"/>
        </w:rPr>
        <w:t>Micr</w:t>
      </w:r>
      <w:r w:rsidRPr="00BE3B40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o</w:t>
      </w:r>
      <w:r w:rsidRPr="00BE3B40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s</w:t>
      </w:r>
      <w:r w:rsidRPr="00BE3B40">
        <w:rPr>
          <w:rFonts w:asciiTheme="minorHAnsi" w:eastAsia="Arial" w:hAnsiTheme="minorHAnsi" w:cstheme="minorHAnsi"/>
          <w:position w:val="-1"/>
          <w:sz w:val="22"/>
          <w:szCs w:val="22"/>
        </w:rPr>
        <w:t>oft Office, and People</w:t>
      </w:r>
      <w:r w:rsidRPr="00BE3B40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S</w:t>
      </w:r>
      <w:r w:rsidRPr="00BE3B40">
        <w:rPr>
          <w:rFonts w:asciiTheme="minorHAnsi" w:eastAsia="Arial" w:hAnsiTheme="minorHAnsi" w:cstheme="minorHAnsi"/>
          <w:position w:val="-1"/>
          <w:sz w:val="22"/>
          <w:szCs w:val="22"/>
        </w:rPr>
        <w:t>oft Datab</w:t>
      </w:r>
      <w:r w:rsidRPr="00BE3B40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a</w:t>
      </w:r>
      <w:r w:rsidRPr="00BE3B40">
        <w:rPr>
          <w:rFonts w:asciiTheme="minorHAnsi" w:eastAsia="Arial" w:hAnsiTheme="minorHAnsi" w:cstheme="minorHAnsi"/>
          <w:position w:val="-1"/>
          <w:sz w:val="22"/>
          <w:szCs w:val="22"/>
        </w:rPr>
        <w:t>s</w:t>
      </w:r>
      <w:r w:rsidRPr="00BE3B40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e</w:t>
      </w:r>
      <w:r w:rsidRPr="00BE3B40">
        <w:rPr>
          <w:rFonts w:asciiTheme="minorHAnsi" w:eastAsia="Arial" w:hAnsiTheme="minorHAnsi" w:cstheme="minorHAnsi"/>
          <w:position w:val="-1"/>
          <w:sz w:val="22"/>
          <w:szCs w:val="22"/>
        </w:rPr>
        <w:t>s</w:t>
      </w:r>
    </w:p>
    <w:p w14:paraId="68299BC0" w14:textId="77777777" w:rsidR="006643DE" w:rsidRPr="00BE3B40" w:rsidRDefault="006643DE">
      <w:pPr>
        <w:spacing w:before="12" w:line="220" w:lineRule="exact"/>
        <w:rPr>
          <w:rFonts w:asciiTheme="minorHAnsi" w:hAnsiTheme="minorHAnsi" w:cstheme="minorHAnsi"/>
          <w:sz w:val="22"/>
          <w:szCs w:val="22"/>
        </w:rPr>
      </w:pPr>
    </w:p>
    <w:p w14:paraId="1F4904C5" w14:textId="77777777" w:rsidR="006643DE" w:rsidRPr="00BE3B40" w:rsidRDefault="000B23A4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BE3B40">
        <w:rPr>
          <w:rFonts w:asciiTheme="minorHAnsi" w:eastAsia="Arial" w:hAnsiTheme="minorHAnsi" w:cstheme="minorHAnsi"/>
          <w:b/>
          <w:sz w:val="22"/>
          <w:szCs w:val="22"/>
        </w:rPr>
        <w:t>Super</w:t>
      </w:r>
      <w:r w:rsidRPr="00BE3B40">
        <w:rPr>
          <w:rFonts w:asciiTheme="minorHAnsi" w:eastAsia="Arial" w:hAnsiTheme="minorHAnsi" w:cstheme="minorHAnsi"/>
          <w:b/>
          <w:spacing w:val="-2"/>
          <w:sz w:val="22"/>
          <w:szCs w:val="22"/>
        </w:rPr>
        <w:t>v</w:t>
      </w:r>
      <w:r w:rsidRPr="00BE3B40">
        <w:rPr>
          <w:rFonts w:asciiTheme="minorHAnsi" w:eastAsia="Arial" w:hAnsiTheme="minorHAnsi" w:cstheme="minorHAnsi"/>
          <w:b/>
          <w:sz w:val="22"/>
          <w:szCs w:val="22"/>
        </w:rPr>
        <w:t>ision</w:t>
      </w:r>
    </w:p>
    <w:p w14:paraId="4F48C23F" w14:textId="77777777" w:rsidR="006643DE" w:rsidRPr="00BE3B40" w:rsidRDefault="000B23A4">
      <w:pPr>
        <w:spacing w:line="240" w:lineRule="exact"/>
        <w:ind w:left="480"/>
        <w:rPr>
          <w:rFonts w:asciiTheme="minorHAnsi" w:eastAsia="Arial" w:hAnsiTheme="minorHAnsi" w:cstheme="minorHAnsi"/>
          <w:sz w:val="22"/>
          <w:szCs w:val="22"/>
        </w:rPr>
      </w:pPr>
      <w:r w:rsidRPr="00BE3B40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 </w:t>
      </w:r>
      <w:r w:rsidRPr="00BE3B40">
        <w:rPr>
          <w:rFonts w:asciiTheme="minorHAnsi" w:eastAsia="Verdana" w:hAnsiTheme="minorHAnsi" w:cstheme="minorHAnsi"/>
          <w:spacing w:val="40"/>
          <w:position w:val="-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position w:val="-1"/>
          <w:sz w:val="22"/>
          <w:szCs w:val="22"/>
        </w:rPr>
        <w:t>Provided l</w:t>
      </w:r>
      <w:r w:rsidRPr="00BE3B40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e</w:t>
      </w:r>
      <w:r w:rsidRPr="00BE3B40">
        <w:rPr>
          <w:rFonts w:asciiTheme="minorHAnsi" w:eastAsia="Arial" w:hAnsiTheme="minorHAnsi" w:cstheme="minorHAnsi"/>
          <w:position w:val="-1"/>
          <w:sz w:val="22"/>
          <w:szCs w:val="22"/>
        </w:rPr>
        <w:t>a</w:t>
      </w:r>
      <w:r w:rsidRPr="00BE3B40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d</w:t>
      </w:r>
      <w:r w:rsidRPr="00BE3B40">
        <w:rPr>
          <w:rFonts w:asciiTheme="minorHAnsi" w:eastAsia="Arial" w:hAnsiTheme="minorHAnsi" w:cstheme="minorHAnsi"/>
          <w:position w:val="-1"/>
          <w:sz w:val="22"/>
          <w:szCs w:val="22"/>
        </w:rPr>
        <w:t>ership, ins</w:t>
      </w:r>
      <w:r w:rsidRPr="00BE3B40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t</w:t>
      </w:r>
      <w:r w:rsidRPr="00BE3B40">
        <w:rPr>
          <w:rFonts w:asciiTheme="minorHAnsi" w:eastAsia="Arial" w:hAnsiTheme="minorHAnsi" w:cstheme="minorHAnsi"/>
          <w:position w:val="-1"/>
          <w:sz w:val="22"/>
          <w:szCs w:val="22"/>
        </w:rPr>
        <w:t>r</w:t>
      </w:r>
      <w:r w:rsidRPr="00BE3B40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u</w:t>
      </w:r>
      <w:r w:rsidRPr="00BE3B40">
        <w:rPr>
          <w:rFonts w:asciiTheme="minorHAnsi" w:eastAsia="Arial" w:hAnsiTheme="minorHAnsi" w:cstheme="minorHAnsi"/>
          <w:position w:val="-1"/>
          <w:sz w:val="22"/>
          <w:szCs w:val="22"/>
        </w:rPr>
        <w:t>ction, and</w:t>
      </w:r>
      <w:r w:rsidRPr="00BE3B40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position w:val="-1"/>
          <w:sz w:val="22"/>
          <w:szCs w:val="22"/>
        </w:rPr>
        <w:t>s</w:t>
      </w:r>
      <w:r w:rsidRPr="00BE3B40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u</w:t>
      </w:r>
      <w:r w:rsidRPr="00BE3B40">
        <w:rPr>
          <w:rFonts w:asciiTheme="minorHAnsi" w:eastAsia="Arial" w:hAnsiTheme="minorHAnsi" w:cstheme="minorHAnsi"/>
          <w:position w:val="-1"/>
          <w:sz w:val="22"/>
          <w:szCs w:val="22"/>
        </w:rPr>
        <w:t>pervis</w:t>
      </w:r>
      <w:r w:rsidRPr="00BE3B40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BE3B40">
        <w:rPr>
          <w:rFonts w:asciiTheme="minorHAnsi" w:eastAsia="Arial" w:hAnsiTheme="minorHAnsi" w:cstheme="minorHAnsi"/>
          <w:position w:val="-1"/>
          <w:sz w:val="22"/>
          <w:szCs w:val="22"/>
        </w:rPr>
        <w:t xml:space="preserve">on of </w:t>
      </w:r>
      <w:r w:rsidRPr="00BE3B40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2</w:t>
      </w:r>
      <w:r w:rsidRPr="00BE3B40">
        <w:rPr>
          <w:rFonts w:asciiTheme="minorHAnsi" w:eastAsia="Arial" w:hAnsiTheme="minorHAnsi" w:cstheme="minorHAnsi"/>
          <w:position w:val="-1"/>
          <w:sz w:val="22"/>
          <w:szCs w:val="22"/>
        </w:rPr>
        <w:t>5 perso</w:t>
      </w:r>
      <w:r w:rsidRPr="00BE3B40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n</w:t>
      </w:r>
      <w:r w:rsidRPr="00BE3B40">
        <w:rPr>
          <w:rFonts w:asciiTheme="minorHAnsi" w:eastAsia="Arial" w:hAnsiTheme="minorHAnsi" w:cstheme="minorHAnsi"/>
          <w:position w:val="-1"/>
          <w:sz w:val="22"/>
          <w:szCs w:val="22"/>
        </w:rPr>
        <w:t>nel –</w:t>
      </w:r>
      <w:r w:rsidRPr="00BE3B40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position w:val="-1"/>
          <w:sz w:val="22"/>
          <w:szCs w:val="22"/>
        </w:rPr>
        <w:t>efforts r</w:t>
      </w:r>
      <w:r w:rsidRPr="00BE3B40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e</w:t>
      </w:r>
      <w:r w:rsidRPr="00BE3B40">
        <w:rPr>
          <w:rFonts w:asciiTheme="minorHAnsi" w:eastAsia="Arial" w:hAnsiTheme="minorHAnsi" w:cstheme="minorHAnsi"/>
          <w:position w:val="-1"/>
          <w:sz w:val="22"/>
          <w:szCs w:val="22"/>
        </w:rPr>
        <w:t>sul</w:t>
      </w:r>
      <w:r w:rsidRPr="00BE3B40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t</w:t>
      </w:r>
      <w:r w:rsidRPr="00BE3B40">
        <w:rPr>
          <w:rFonts w:asciiTheme="minorHAnsi" w:eastAsia="Arial" w:hAnsiTheme="minorHAnsi" w:cstheme="minorHAnsi"/>
          <w:position w:val="-1"/>
          <w:sz w:val="22"/>
          <w:szCs w:val="22"/>
        </w:rPr>
        <w:t xml:space="preserve">ed </w:t>
      </w:r>
      <w:r w:rsidRPr="00BE3B40">
        <w:rPr>
          <w:rFonts w:asciiTheme="minorHAnsi" w:eastAsia="Arial" w:hAnsiTheme="minorHAnsi" w:cstheme="minorHAnsi"/>
          <w:position w:val="-1"/>
          <w:sz w:val="22"/>
          <w:szCs w:val="22"/>
        </w:rPr>
        <w:t>in a 30%</w:t>
      </w:r>
    </w:p>
    <w:p w14:paraId="3550CC12" w14:textId="77777777" w:rsidR="006643DE" w:rsidRPr="00BE3B40" w:rsidRDefault="000B23A4">
      <w:pPr>
        <w:ind w:left="840"/>
        <w:rPr>
          <w:rFonts w:asciiTheme="minorHAnsi" w:eastAsia="Arial" w:hAnsiTheme="minorHAnsi" w:cstheme="minorHAnsi"/>
          <w:sz w:val="22"/>
          <w:szCs w:val="22"/>
        </w:rPr>
      </w:pPr>
      <w:r w:rsidRPr="00BE3B40">
        <w:rPr>
          <w:rFonts w:asciiTheme="minorHAnsi" w:eastAsia="Arial" w:hAnsiTheme="minorHAnsi" w:cstheme="minorHAnsi"/>
          <w:sz w:val="22"/>
          <w:szCs w:val="22"/>
        </w:rPr>
        <w:t>decre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E3B40">
        <w:rPr>
          <w:rFonts w:asciiTheme="minorHAnsi" w:eastAsia="Arial" w:hAnsiTheme="minorHAnsi" w:cstheme="minorHAnsi"/>
          <w:sz w:val="22"/>
          <w:szCs w:val="22"/>
        </w:rPr>
        <w:t>e in</w:t>
      </w:r>
      <w:r w:rsidRPr="00BE3B40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staff turnover and a 10% i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BE3B40">
        <w:rPr>
          <w:rFonts w:asciiTheme="minorHAnsi" w:eastAsia="Arial" w:hAnsiTheme="minorHAnsi" w:cstheme="minorHAnsi"/>
          <w:sz w:val="22"/>
          <w:szCs w:val="22"/>
        </w:rPr>
        <w:t>cr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BE3B40">
        <w:rPr>
          <w:rFonts w:asciiTheme="minorHAnsi" w:eastAsia="Arial" w:hAnsiTheme="minorHAnsi" w:cstheme="minorHAnsi"/>
          <w:sz w:val="22"/>
          <w:szCs w:val="22"/>
        </w:rPr>
        <w:t>ase in pr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BE3B40">
        <w:rPr>
          <w:rFonts w:asciiTheme="minorHAnsi" w:eastAsia="Arial" w:hAnsiTheme="minorHAnsi" w:cstheme="minorHAnsi"/>
          <w:sz w:val="22"/>
          <w:szCs w:val="22"/>
        </w:rPr>
        <w:t>motions.</w:t>
      </w:r>
    </w:p>
    <w:p w14:paraId="77B19891" w14:textId="77777777" w:rsidR="006643DE" w:rsidRPr="00BE3B40" w:rsidRDefault="000B23A4">
      <w:pPr>
        <w:tabs>
          <w:tab w:val="left" w:pos="840"/>
        </w:tabs>
        <w:ind w:left="840" w:right="228" w:hanging="360"/>
        <w:rPr>
          <w:rFonts w:asciiTheme="minorHAnsi" w:eastAsia="Arial" w:hAnsiTheme="minorHAnsi" w:cstheme="minorHAnsi"/>
          <w:sz w:val="22"/>
          <w:szCs w:val="22"/>
        </w:rPr>
      </w:pPr>
      <w:r w:rsidRPr="00BE3B40">
        <w:rPr>
          <w:rFonts w:asciiTheme="minorHAnsi" w:eastAsia="Verdana" w:hAnsiTheme="minorHAnsi" w:cstheme="minorHAnsi"/>
          <w:sz w:val="22"/>
          <w:szCs w:val="22"/>
        </w:rPr>
        <w:t>•</w:t>
      </w:r>
      <w:r w:rsidRPr="00BE3B40">
        <w:rPr>
          <w:rFonts w:asciiTheme="minorHAnsi" w:eastAsia="Verdana" w:hAnsiTheme="minorHAnsi" w:cstheme="minorHAnsi"/>
          <w:sz w:val="22"/>
          <w:szCs w:val="22"/>
        </w:rPr>
        <w:tab/>
      </w:r>
      <w:r w:rsidRPr="00BE3B40">
        <w:rPr>
          <w:rFonts w:asciiTheme="minorHAnsi" w:eastAsia="Arial" w:hAnsiTheme="minorHAnsi" w:cstheme="minorHAnsi"/>
          <w:sz w:val="22"/>
          <w:szCs w:val="22"/>
        </w:rPr>
        <w:t>Superv</w:t>
      </w:r>
      <w:r w:rsidRPr="00BE3B40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BE3B40">
        <w:rPr>
          <w:rFonts w:asciiTheme="minorHAnsi" w:eastAsia="Arial" w:hAnsiTheme="minorHAnsi" w:cstheme="minorHAnsi"/>
          <w:sz w:val="22"/>
          <w:szCs w:val="22"/>
        </w:rPr>
        <w:t>sed a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cr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BE3B40">
        <w:rPr>
          <w:rFonts w:asciiTheme="minorHAnsi" w:eastAsia="Arial" w:hAnsiTheme="minorHAnsi" w:cstheme="minorHAnsi"/>
          <w:sz w:val="22"/>
          <w:szCs w:val="22"/>
        </w:rPr>
        <w:t>w of 15 in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daily operati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BE3B40">
        <w:rPr>
          <w:rFonts w:asciiTheme="minorHAnsi" w:eastAsia="Arial" w:hAnsiTheme="minorHAnsi" w:cstheme="minorHAnsi"/>
          <w:sz w:val="22"/>
          <w:szCs w:val="22"/>
        </w:rPr>
        <w:t>ns, inc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BE3B40">
        <w:rPr>
          <w:rFonts w:asciiTheme="minorHAnsi" w:eastAsia="Arial" w:hAnsiTheme="minorHAnsi" w:cstheme="minorHAnsi"/>
          <w:sz w:val="22"/>
          <w:szCs w:val="22"/>
        </w:rPr>
        <w:t>udi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BE3B40">
        <w:rPr>
          <w:rFonts w:asciiTheme="minorHAnsi" w:eastAsia="Arial" w:hAnsiTheme="minorHAnsi" w:cstheme="minorHAnsi"/>
          <w:sz w:val="22"/>
          <w:szCs w:val="22"/>
        </w:rPr>
        <w:t xml:space="preserve">g evaluation 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>an</w:t>
      </w:r>
      <w:r w:rsidRPr="00BE3B40">
        <w:rPr>
          <w:rFonts w:asciiTheme="minorHAnsi" w:eastAsia="Arial" w:hAnsiTheme="minorHAnsi" w:cstheme="minorHAnsi"/>
          <w:sz w:val="22"/>
          <w:szCs w:val="22"/>
        </w:rPr>
        <w:t>d discipline –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efforts led to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a com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BE3B40">
        <w:rPr>
          <w:rFonts w:asciiTheme="minorHAnsi" w:eastAsia="Arial" w:hAnsiTheme="minorHAnsi" w:cstheme="minorHAnsi"/>
          <w:sz w:val="22"/>
          <w:szCs w:val="22"/>
        </w:rPr>
        <w:t>any-r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>ec</w:t>
      </w:r>
      <w:r w:rsidRPr="00BE3B40">
        <w:rPr>
          <w:rFonts w:asciiTheme="minorHAnsi" w:eastAsia="Arial" w:hAnsiTheme="minorHAnsi" w:cstheme="minorHAnsi"/>
          <w:sz w:val="22"/>
          <w:szCs w:val="22"/>
        </w:rPr>
        <w:t xml:space="preserve">ord 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BE3B40">
        <w:rPr>
          <w:rFonts w:asciiTheme="minorHAnsi" w:eastAsia="Arial" w:hAnsiTheme="minorHAnsi" w:cstheme="minorHAnsi"/>
          <w:sz w:val="22"/>
          <w:szCs w:val="22"/>
        </w:rPr>
        <w:t>romoti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BE3B40">
        <w:rPr>
          <w:rFonts w:asciiTheme="minorHAnsi" w:eastAsia="Arial" w:hAnsiTheme="minorHAnsi" w:cstheme="minorHAnsi"/>
          <w:sz w:val="22"/>
          <w:szCs w:val="22"/>
        </w:rPr>
        <w:t>n rate for sta</w:t>
      </w:r>
      <w:r w:rsidRPr="00BE3B40">
        <w:rPr>
          <w:rFonts w:asciiTheme="minorHAnsi" w:eastAsia="Arial" w:hAnsiTheme="minorHAnsi" w:cstheme="minorHAnsi"/>
          <w:spacing w:val="-2"/>
          <w:sz w:val="22"/>
          <w:szCs w:val="22"/>
        </w:rPr>
        <w:t>f</w:t>
      </w:r>
      <w:r w:rsidRPr="00BE3B40">
        <w:rPr>
          <w:rFonts w:asciiTheme="minorHAnsi" w:eastAsia="Arial" w:hAnsiTheme="minorHAnsi" w:cstheme="minorHAnsi"/>
          <w:sz w:val="22"/>
          <w:szCs w:val="22"/>
        </w:rPr>
        <w:t>f and a 10% decre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E3B40">
        <w:rPr>
          <w:rFonts w:asciiTheme="minorHAnsi" w:eastAsia="Arial" w:hAnsiTheme="minorHAnsi" w:cstheme="minorHAnsi"/>
          <w:sz w:val="22"/>
          <w:szCs w:val="22"/>
        </w:rPr>
        <w:t>e in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 xml:space="preserve">staff </w:t>
      </w:r>
      <w:r w:rsidRPr="00BE3B40">
        <w:rPr>
          <w:rFonts w:asciiTheme="minorHAnsi" w:eastAsia="Arial" w:hAnsiTheme="minorHAnsi" w:cstheme="minorHAnsi"/>
          <w:sz w:val="22"/>
          <w:szCs w:val="22"/>
        </w:rPr>
        <w:t>turnover.</w:t>
      </w:r>
    </w:p>
    <w:p w14:paraId="7336DE32" w14:textId="77777777" w:rsidR="006643DE" w:rsidRPr="00BE3B40" w:rsidRDefault="006643DE">
      <w:pPr>
        <w:spacing w:before="10" w:line="220" w:lineRule="exact"/>
        <w:rPr>
          <w:rFonts w:asciiTheme="minorHAnsi" w:hAnsiTheme="minorHAnsi" w:cstheme="minorHAnsi"/>
          <w:sz w:val="22"/>
          <w:szCs w:val="22"/>
        </w:rPr>
      </w:pPr>
    </w:p>
    <w:p w14:paraId="1AF7172E" w14:textId="77777777" w:rsidR="006643DE" w:rsidRPr="00BE3B40" w:rsidRDefault="000B23A4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BE3B40">
        <w:rPr>
          <w:rFonts w:asciiTheme="minorHAnsi" w:eastAsia="Arial" w:hAnsiTheme="minorHAnsi" w:cstheme="minorHAnsi"/>
          <w:b/>
          <w:sz w:val="22"/>
          <w:szCs w:val="22"/>
        </w:rPr>
        <w:t>EMPLOYMENT HISTORY</w:t>
      </w:r>
    </w:p>
    <w:p w14:paraId="144112A9" w14:textId="77777777" w:rsidR="006643DE" w:rsidRPr="00BE3B40" w:rsidRDefault="006643DE">
      <w:pPr>
        <w:spacing w:before="9" w:line="220" w:lineRule="exact"/>
        <w:rPr>
          <w:rFonts w:asciiTheme="minorHAnsi" w:hAnsiTheme="minorHAnsi" w:cstheme="minorHAnsi"/>
          <w:sz w:val="22"/>
          <w:szCs w:val="22"/>
        </w:rPr>
      </w:pPr>
    </w:p>
    <w:p w14:paraId="1F7593CB" w14:textId="77777777" w:rsidR="006643DE" w:rsidRPr="00BE3B40" w:rsidRDefault="000B23A4">
      <w:pPr>
        <w:ind w:left="480"/>
        <w:rPr>
          <w:rFonts w:asciiTheme="minorHAnsi" w:eastAsia="Arial" w:hAnsiTheme="minorHAnsi" w:cstheme="minorHAnsi"/>
          <w:sz w:val="22"/>
          <w:szCs w:val="22"/>
        </w:rPr>
      </w:pPr>
      <w:r w:rsidRPr="00BE3B40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BE3B40">
        <w:rPr>
          <w:rFonts w:asciiTheme="minorHAnsi" w:eastAsia="Verdana" w:hAnsiTheme="minorHAnsi" w:cstheme="minorHAnsi"/>
          <w:spacing w:val="40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19XX-20XX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b/>
          <w:sz w:val="22"/>
          <w:szCs w:val="22"/>
        </w:rPr>
        <w:t>Securi</w:t>
      </w:r>
      <w:r w:rsidRPr="00BE3B40">
        <w:rPr>
          <w:rFonts w:asciiTheme="minorHAnsi" w:eastAsia="Arial" w:hAnsiTheme="minorHAnsi" w:cstheme="minorHAnsi"/>
          <w:b/>
          <w:spacing w:val="2"/>
          <w:sz w:val="22"/>
          <w:szCs w:val="22"/>
        </w:rPr>
        <w:t>t</w:t>
      </w:r>
      <w:r w:rsidRPr="00BE3B40">
        <w:rPr>
          <w:rFonts w:asciiTheme="minorHAnsi" w:eastAsia="Arial" w:hAnsiTheme="minorHAnsi" w:cstheme="minorHAnsi"/>
          <w:b/>
          <w:sz w:val="22"/>
          <w:szCs w:val="22"/>
        </w:rPr>
        <w:t>y</w:t>
      </w:r>
      <w:r w:rsidRPr="00BE3B40">
        <w:rPr>
          <w:rFonts w:asciiTheme="minorHAnsi" w:eastAsia="Arial" w:hAnsiTheme="minorHAnsi" w:cstheme="minorHAnsi"/>
          <w:b/>
          <w:spacing w:val="-4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b/>
          <w:sz w:val="22"/>
          <w:szCs w:val="22"/>
        </w:rPr>
        <w:t>Sp</w:t>
      </w:r>
      <w:r w:rsidRPr="00BE3B40">
        <w:rPr>
          <w:rFonts w:asciiTheme="minorHAnsi" w:eastAsia="Arial" w:hAnsiTheme="minorHAnsi" w:cstheme="minorHAnsi"/>
          <w:b/>
          <w:spacing w:val="1"/>
          <w:sz w:val="22"/>
          <w:szCs w:val="22"/>
        </w:rPr>
        <w:t>e</w:t>
      </w:r>
      <w:r w:rsidRPr="00BE3B40">
        <w:rPr>
          <w:rFonts w:asciiTheme="minorHAnsi" w:eastAsia="Arial" w:hAnsiTheme="minorHAnsi" w:cstheme="minorHAnsi"/>
          <w:b/>
          <w:sz w:val="22"/>
          <w:szCs w:val="22"/>
        </w:rPr>
        <w:t xml:space="preserve">cialist </w:t>
      </w:r>
      <w:r w:rsidRPr="00BE3B40">
        <w:rPr>
          <w:rFonts w:asciiTheme="minorHAnsi" w:eastAsia="Arial" w:hAnsiTheme="minorHAnsi" w:cstheme="minorHAnsi"/>
          <w:sz w:val="22"/>
          <w:szCs w:val="22"/>
        </w:rPr>
        <w:t>U.S. Mari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BE3B40">
        <w:rPr>
          <w:rFonts w:asciiTheme="minorHAnsi" w:eastAsia="Arial" w:hAnsiTheme="minorHAnsi" w:cstheme="minorHAnsi"/>
          <w:sz w:val="22"/>
          <w:szCs w:val="22"/>
        </w:rPr>
        <w:t>e C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BE3B40">
        <w:rPr>
          <w:rFonts w:asciiTheme="minorHAnsi" w:eastAsia="Arial" w:hAnsiTheme="minorHAnsi" w:cstheme="minorHAnsi"/>
          <w:sz w:val="22"/>
          <w:szCs w:val="22"/>
        </w:rPr>
        <w:t>r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BE3B40">
        <w:rPr>
          <w:rFonts w:asciiTheme="minorHAnsi" w:eastAsia="Arial" w:hAnsiTheme="minorHAnsi" w:cstheme="minorHAnsi"/>
          <w:sz w:val="22"/>
          <w:szCs w:val="22"/>
        </w:rPr>
        <w:t>s</w:t>
      </w:r>
    </w:p>
    <w:p w14:paraId="7CB3A7A3" w14:textId="77777777" w:rsidR="006643DE" w:rsidRPr="00BE3B40" w:rsidRDefault="000B23A4">
      <w:pPr>
        <w:spacing w:line="240" w:lineRule="exact"/>
        <w:ind w:left="480"/>
        <w:rPr>
          <w:rFonts w:asciiTheme="minorHAnsi" w:eastAsia="Arial" w:hAnsiTheme="minorHAnsi" w:cstheme="minorHAnsi"/>
          <w:sz w:val="22"/>
          <w:szCs w:val="22"/>
        </w:rPr>
      </w:pPr>
      <w:r w:rsidRPr="00BE3B40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 </w:t>
      </w:r>
      <w:r w:rsidRPr="00BE3B40">
        <w:rPr>
          <w:rFonts w:asciiTheme="minorHAnsi" w:eastAsia="Verdana" w:hAnsiTheme="minorHAnsi" w:cstheme="minorHAnsi"/>
          <w:spacing w:val="40"/>
          <w:position w:val="-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position w:val="-1"/>
          <w:sz w:val="22"/>
          <w:szCs w:val="22"/>
        </w:rPr>
        <w:t>19XX-19XX</w:t>
      </w:r>
      <w:r w:rsidRPr="00BE3B40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b/>
          <w:position w:val="-1"/>
          <w:sz w:val="22"/>
          <w:szCs w:val="22"/>
        </w:rPr>
        <w:t>War</w:t>
      </w:r>
      <w:r w:rsidRPr="00BE3B40">
        <w:rPr>
          <w:rFonts w:asciiTheme="minorHAnsi" w:eastAsia="Arial" w:hAnsiTheme="minorHAnsi" w:cstheme="minorHAnsi"/>
          <w:b/>
          <w:spacing w:val="-1"/>
          <w:position w:val="-1"/>
          <w:sz w:val="22"/>
          <w:szCs w:val="22"/>
        </w:rPr>
        <w:t>e</w:t>
      </w:r>
      <w:r w:rsidRPr="00BE3B40">
        <w:rPr>
          <w:rFonts w:asciiTheme="minorHAnsi" w:eastAsia="Arial" w:hAnsiTheme="minorHAnsi" w:cstheme="minorHAnsi"/>
          <w:b/>
          <w:position w:val="-1"/>
          <w:sz w:val="22"/>
          <w:szCs w:val="22"/>
        </w:rPr>
        <w:t>hou</w:t>
      </w:r>
      <w:r w:rsidRPr="00BE3B40">
        <w:rPr>
          <w:rFonts w:asciiTheme="minorHAnsi" w:eastAsia="Arial" w:hAnsiTheme="minorHAnsi" w:cstheme="minorHAnsi"/>
          <w:b/>
          <w:spacing w:val="-1"/>
          <w:position w:val="-1"/>
          <w:sz w:val="22"/>
          <w:szCs w:val="22"/>
        </w:rPr>
        <w:t>sem</w:t>
      </w:r>
      <w:r w:rsidRPr="00BE3B40">
        <w:rPr>
          <w:rFonts w:asciiTheme="minorHAnsi" w:eastAsia="Arial" w:hAnsiTheme="minorHAnsi" w:cstheme="minorHAnsi"/>
          <w:b/>
          <w:position w:val="-1"/>
          <w:sz w:val="22"/>
          <w:szCs w:val="22"/>
        </w:rPr>
        <w:t>an Super</w:t>
      </w:r>
      <w:r w:rsidRPr="00BE3B40">
        <w:rPr>
          <w:rFonts w:asciiTheme="minorHAnsi" w:eastAsia="Arial" w:hAnsiTheme="minorHAnsi" w:cstheme="minorHAnsi"/>
          <w:b/>
          <w:spacing w:val="-2"/>
          <w:position w:val="-1"/>
          <w:sz w:val="22"/>
          <w:szCs w:val="22"/>
        </w:rPr>
        <w:t>v</w:t>
      </w:r>
      <w:r w:rsidRPr="00BE3B40">
        <w:rPr>
          <w:rFonts w:asciiTheme="minorHAnsi" w:eastAsia="Arial" w:hAnsiTheme="minorHAnsi" w:cstheme="minorHAnsi"/>
          <w:b/>
          <w:position w:val="-1"/>
          <w:sz w:val="22"/>
          <w:szCs w:val="22"/>
        </w:rPr>
        <w:t>isor</w:t>
      </w:r>
      <w:r w:rsidRPr="00BE3B40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position w:val="-1"/>
          <w:sz w:val="22"/>
          <w:szCs w:val="22"/>
        </w:rPr>
        <w:t>Micro C</w:t>
      </w:r>
      <w:r w:rsidRPr="00BE3B40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h</w:t>
      </w:r>
      <w:r w:rsidRPr="00BE3B40">
        <w:rPr>
          <w:rFonts w:asciiTheme="minorHAnsi" w:eastAsia="Arial" w:hAnsiTheme="minorHAnsi" w:cstheme="minorHAnsi"/>
          <w:position w:val="-1"/>
          <w:sz w:val="22"/>
          <w:szCs w:val="22"/>
        </w:rPr>
        <w:t>emical, Inc.,</w:t>
      </w:r>
      <w:r w:rsidRPr="00BE3B40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position w:val="-1"/>
          <w:sz w:val="22"/>
          <w:szCs w:val="22"/>
        </w:rPr>
        <w:t>Denv</w:t>
      </w:r>
      <w:r w:rsidRPr="00BE3B40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e</w:t>
      </w:r>
      <w:r w:rsidRPr="00BE3B40">
        <w:rPr>
          <w:rFonts w:asciiTheme="minorHAnsi" w:eastAsia="Arial" w:hAnsiTheme="minorHAnsi" w:cstheme="minorHAnsi"/>
          <w:position w:val="-1"/>
          <w:sz w:val="22"/>
          <w:szCs w:val="22"/>
        </w:rPr>
        <w:t>r, CO</w:t>
      </w:r>
    </w:p>
    <w:p w14:paraId="133310B4" w14:textId="77777777" w:rsidR="006643DE" w:rsidRPr="00BE3B40" w:rsidRDefault="000B23A4">
      <w:pPr>
        <w:ind w:left="480"/>
        <w:rPr>
          <w:rFonts w:asciiTheme="minorHAnsi" w:eastAsia="Arial" w:hAnsiTheme="minorHAnsi" w:cstheme="minorHAnsi"/>
          <w:sz w:val="22"/>
          <w:szCs w:val="22"/>
        </w:rPr>
      </w:pPr>
      <w:r w:rsidRPr="00BE3B40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BE3B40">
        <w:rPr>
          <w:rFonts w:asciiTheme="minorHAnsi" w:eastAsia="Verdana" w:hAnsiTheme="minorHAnsi" w:cstheme="minorHAnsi"/>
          <w:spacing w:val="40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19XX-19XX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b/>
          <w:sz w:val="22"/>
          <w:szCs w:val="22"/>
        </w:rPr>
        <w:t>Securi</w:t>
      </w:r>
      <w:r w:rsidRPr="00BE3B40">
        <w:rPr>
          <w:rFonts w:asciiTheme="minorHAnsi" w:eastAsia="Arial" w:hAnsiTheme="minorHAnsi" w:cstheme="minorHAnsi"/>
          <w:b/>
          <w:spacing w:val="2"/>
          <w:sz w:val="22"/>
          <w:szCs w:val="22"/>
        </w:rPr>
        <w:t>t</w:t>
      </w:r>
      <w:r w:rsidRPr="00BE3B40">
        <w:rPr>
          <w:rFonts w:asciiTheme="minorHAnsi" w:eastAsia="Arial" w:hAnsiTheme="minorHAnsi" w:cstheme="minorHAnsi"/>
          <w:b/>
          <w:sz w:val="22"/>
          <w:szCs w:val="22"/>
        </w:rPr>
        <w:t>y</w:t>
      </w:r>
      <w:r w:rsidRPr="00BE3B40">
        <w:rPr>
          <w:rFonts w:asciiTheme="minorHAnsi" w:eastAsia="Arial" w:hAnsiTheme="minorHAnsi" w:cstheme="minorHAnsi"/>
          <w:b/>
          <w:spacing w:val="-4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b/>
          <w:sz w:val="22"/>
          <w:szCs w:val="22"/>
        </w:rPr>
        <w:t xml:space="preserve">Guard </w:t>
      </w:r>
      <w:r w:rsidRPr="00BE3B40">
        <w:rPr>
          <w:rFonts w:asciiTheme="minorHAnsi" w:eastAsia="Arial" w:hAnsiTheme="minorHAnsi" w:cstheme="minorHAnsi"/>
          <w:sz w:val="22"/>
          <w:szCs w:val="22"/>
        </w:rPr>
        <w:t>Mayfield Malls, Denver, CO</w:t>
      </w:r>
    </w:p>
    <w:p w14:paraId="29147FDD" w14:textId="77777777" w:rsidR="006643DE" w:rsidRPr="00BE3B40" w:rsidRDefault="006643DE">
      <w:pPr>
        <w:spacing w:before="12" w:line="220" w:lineRule="exact"/>
        <w:rPr>
          <w:rFonts w:asciiTheme="minorHAnsi" w:hAnsiTheme="minorHAnsi" w:cstheme="minorHAnsi"/>
          <w:sz w:val="22"/>
          <w:szCs w:val="22"/>
        </w:rPr>
      </w:pPr>
    </w:p>
    <w:p w14:paraId="127A1D26" w14:textId="77777777" w:rsidR="006643DE" w:rsidRPr="00BE3B40" w:rsidRDefault="000B23A4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BE3B40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BE3B40">
        <w:rPr>
          <w:rFonts w:asciiTheme="minorHAnsi" w:eastAsia="Arial" w:hAnsiTheme="minorHAnsi" w:cstheme="minorHAnsi"/>
          <w:b/>
          <w:spacing w:val="1"/>
          <w:sz w:val="22"/>
          <w:szCs w:val="22"/>
        </w:rPr>
        <w:t>D</w:t>
      </w:r>
      <w:r w:rsidRPr="00BE3B40">
        <w:rPr>
          <w:rFonts w:asciiTheme="minorHAnsi" w:eastAsia="Arial" w:hAnsiTheme="minorHAnsi" w:cstheme="minorHAnsi"/>
          <w:b/>
          <w:spacing w:val="-1"/>
          <w:sz w:val="22"/>
          <w:szCs w:val="22"/>
        </w:rPr>
        <w:t>U</w:t>
      </w:r>
      <w:r w:rsidRPr="00BE3B40">
        <w:rPr>
          <w:rFonts w:asciiTheme="minorHAnsi" w:eastAsia="Arial" w:hAnsiTheme="minorHAnsi" w:cstheme="minorHAnsi"/>
          <w:b/>
          <w:spacing w:val="1"/>
          <w:sz w:val="22"/>
          <w:szCs w:val="22"/>
        </w:rPr>
        <w:t>C</w:t>
      </w:r>
      <w:r w:rsidRPr="00BE3B40">
        <w:rPr>
          <w:rFonts w:asciiTheme="minorHAnsi" w:eastAsia="Arial" w:hAnsiTheme="minorHAnsi" w:cstheme="minorHAnsi"/>
          <w:b/>
          <w:spacing w:val="-1"/>
          <w:sz w:val="22"/>
          <w:szCs w:val="22"/>
        </w:rPr>
        <w:t>ATION</w:t>
      </w:r>
    </w:p>
    <w:p w14:paraId="71BD08CD" w14:textId="77777777" w:rsidR="006643DE" w:rsidRPr="00BE3B40" w:rsidRDefault="006643DE">
      <w:pPr>
        <w:spacing w:before="8" w:line="220" w:lineRule="exact"/>
        <w:rPr>
          <w:rFonts w:asciiTheme="minorHAnsi" w:hAnsiTheme="minorHAnsi" w:cstheme="minorHAnsi"/>
          <w:sz w:val="22"/>
          <w:szCs w:val="22"/>
        </w:rPr>
      </w:pPr>
    </w:p>
    <w:p w14:paraId="7C07A40B" w14:textId="77777777" w:rsidR="006643DE" w:rsidRPr="00BE3B40" w:rsidRDefault="000B23A4">
      <w:pPr>
        <w:ind w:left="480"/>
        <w:rPr>
          <w:rFonts w:asciiTheme="minorHAnsi" w:eastAsia="Arial" w:hAnsiTheme="minorHAnsi" w:cstheme="minorHAnsi"/>
          <w:sz w:val="22"/>
          <w:szCs w:val="22"/>
        </w:rPr>
      </w:pPr>
      <w:r w:rsidRPr="00BE3B40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BE3B40">
        <w:rPr>
          <w:rFonts w:asciiTheme="minorHAnsi" w:eastAsia="Verdana" w:hAnsiTheme="minorHAnsi" w:cstheme="minorHAnsi"/>
          <w:spacing w:val="40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b/>
          <w:sz w:val="22"/>
          <w:szCs w:val="22"/>
        </w:rPr>
        <w:t xml:space="preserve">U.S. Marine Corps </w:t>
      </w:r>
      <w:r w:rsidRPr="00BE3B40">
        <w:rPr>
          <w:rFonts w:asciiTheme="minorHAnsi" w:eastAsia="Arial" w:hAnsiTheme="minorHAnsi" w:cstheme="minorHAnsi"/>
          <w:sz w:val="22"/>
          <w:szCs w:val="22"/>
        </w:rPr>
        <w:t>S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BE3B40">
        <w:rPr>
          <w:rFonts w:asciiTheme="minorHAnsi" w:eastAsia="Arial" w:hAnsiTheme="minorHAnsi" w:cstheme="minorHAnsi"/>
          <w:sz w:val="22"/>
          <w:szCs w:val="22"/>
        </w:rPr>
        <w:t>ec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E3B40">
        <w:rPr>
          <w:rFonts w:asciiTheme="minorHAnsi" w:eastAsia="Arial" w:hAnsiTheme="minorHAnsi" w:cstheme="minorHAnsi"/>
          <w:sz w:val="22"/>
          <w:szCs w:val="22"/>
        </w:rPr>
        <w:t>aliz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BE3B40">
        <w:rPr>
          <w:rFonts w:asciiTheme="minorHAnsi" w:eastAsia="Arial" w:hAnsiTheme="minorHAnsi" w:cstheme="minorHAnsi"/>
          <w:sz w:val="22"/>
          <w:szCs w:val="22"/>
        </w:rPr>
        <w:t>d Tra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E3B40">
        <w:rPr>
          <w:rFonts w:asciiTheme="minorHAnsi" w:eastAsia="Arial" w:hAnsiTheme="minorHAnsi" w:cstheme="minorHAnsi"/>
          <w:sz w:val="22"/>
          <w:szCs w:val="22"/>
        </w:rPr>
        <w:t>ni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BE3B40">
        <w:rPr>
          <w:rFonts w:asciiTheme="minorHAnsi" w:eastAsia="Arial" w:hAnsiTheme="minorHAnsi" w:cstheme="minorHAnsi"/>
          <w:sz w:val="22"/>
          <w:szCs w:val="22"/>
        </w:rPr>
        <w:t>g: Explosives, F</w:t>
      </w:r>
      <w:r w:rsidRPr="00BE3B40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BE3B40">
        <w:rPr>
          <w:rFonts w:asciiTheme="minorHAnsi" w:eastAsia="Arial" w:hAnsiTheme="minorHAnsi" w:cstheme="minorHAnsi"/>
          <w:sz w:val="22"/>
          <w:szCs w:val="22"/>
        </w:rPr>
        <w:t>rear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E3B40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BE3B40">
        <w:rPr>
          <w:rFonts w:asciiTheme="minorHAnsi" w:eastAsia="Arial" w:hAnsiTheme="minorHAnsi" w:cstheme="minorHAnsi"/>
          <w:sz w:val="22"/>
          <w:szCs w:val="22"/>
        </w:rPr>
        <w:t>ead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BE3B40">
        <w:rPr>
          <w:rFonts w:asciiTheme="minorHAnsi" w:eastAsia="Arial" w:hAnsiTheme="minorHAnsi" w:cstheme="minorHAnsi"/>
          <w:sz w:val="22"/>
          <w:szCs w:val="22"/>
        </w:rPr>
        <w:t>rship, D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E3B40">
        <w:rPr>
          <w:rFonts w:asciiTheme="minorHAnsi" w:eastAsia="Arial" w:hAnsiTheme="minorHAnsi" w:cstheme="minorHAnsi"/>
          <w:sz w:val="22"/>
          <w:szCs w:val="22"/>
        </w:rPr>
        <w:t>versity, and</w:t>
      </w:r>
    </w:p>
    <w:p w14:paraId="4C2D38B3" w14:textId="77777777" w:rsidR="006643DE" w:rsidRPr="00BE3B40" w:rsidRDefault="000B23A4">
      <w:pPr>
        <w:ind w:left="840"/>
        <w:rPr>
          <w:rFonts w:asciiTheme="minorHAnsi" w:eastAsia="Arial" w:hAnsiTheme="minorHAnsi" w:cstheme="minorHAnsi"/>
          <w:sz w:val="22"/>
          <w:szCs w:val="22"/>
        </w:rPr>
      </w:pPr>
      <w:r w:rsidRPr="00BE3B40">
        <w:rPr>
          <w:rFonts w:asciiTheme="minorHAnsi" w:eastAsia="Arial" w:hAnsiTheme="minorHAnsi" w:cstheme="minorHAnsi"/>
          <w:sz w:val="22"/>
          <w:szCs w:val="22"/>
        </w:rPr>
        <w:t>Com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BE3B40">
        <w:rPr>
          <w:rFonts w:asciiTheme="minorHAnsi" w:eastAsia="Arial" w:hAnsiTheme="minorHAnsi" w:cstheme="minorHAnsi"/>
          <w:sz w:val="22"/>
          <w:szCs w:val="22"/>
        </w:rPr>
        <w:t>un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E3B40">
        <w:rPr>
          <w:rFonts w:asciiTheme="minorHAnsi" w:eastAsia="Arial" w:hAnsiTheme="minorHAnsi" w:cstheme="minorHAnsi"/>
          <w:sz w:val="22"/>
          <w:szCs w:val="22"/>
        </w:rPr>
        <w:t>cat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E3B40">
        <w:rPr>
          <w:rFonts w:asciiTheme="minorHAnsi" w:eastAsia="Arial" w:hAnsiTheme="minorHAnsi" w:cstheme="minorHAnsi"/>
          <w:sz w:val="22"/>
          <w:szCs w:val="22"/>
        </w:rPr>
        <w:t>on</w:t>
      </w:r>
    </w:p>
    <w:p w14:paraId="7DE50ADB" w14:textId="77777777" w:rsidR="006643DE" w:rsidRPr="00BE3B40" w:rsidRDefault="000B23A4">
      <w:pPr>
        <w:ind w:left="480"/>
        <w:rPr>
          <w:rFonts w:asciiTheme="minorHAnsi" w:eastAsia="Arial" w:hAnsiTheme="minorHAnsi" w:cstheme="minorHAnsi"/>
          <w:sz w:val="22"/>
          <w:szCs w:val="22"/>
        </w:rPr>
        <w:sectPr w:rsidR="006643DE" w:rsidRPr="00BE3B40">
          <w:pgSz w:w="12240" w:h="15840"/>
          <w:pgMar w:top="940" w:right="1380" w:bottom="280" w:left="1320" w:header="744" w:footer="0" w:gutter="0"/>
          <w:cols w:space="720"/>
        </w:sectPr>
      </w:pPr>
      <w:r w:rsidRPr="00BE3B40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BE3B40">
        <w:rPr>
          <w:rFonts w:asciiTheme="minorHAnsi" w:eastAsia="Verdana" w:hAnsiTheme="minorHAnsi" w:cstheme="minorHAnsi"/>
          <w:spacing w:val="40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b/>
          <w:sz w:val="22"/>
          <w:szCs w:val="22"/>
        </w:rPr>
        <w:t>Metro State</w:t>
      </w:r>
      <w:r w:rsidRPr="00BE3B40"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b/>
          <w:sz w:val="22"/>
          <w:szCs w:val="22"/>
        </w:rPr>
        <w:t xml:space="preserve">College </w:t>
      </w:r>
      <w:r w:rsidRPr="00BE3B40">
        <w:rPr>
          <w:rFonts w:asciiTheme="minorHAnsi" w:eastAsia="Arial" w:hAnsiTheme="minorHAnsi" w:cstheme="minorHAnsi"/>
          <w:sz w:val="22"/>
          <w:szCs w:val="22"/>
        </w:rPr>
        <w:t xml:space="preserve">42 </w:t>
      </w:r>
      <w:r w:rsidRPr="00BE3B40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BE3B40">
        <w:rPr>
          <w:rFonts w:asciiTheme="minorHAnsi" w:eastAsia="Arial" w:hAnsiTheme="minorHAnsi" w:cstheme="minorHAnsi"/>
          <w:sz w:val="22"/>
          <w:szCs w:val="22"/>
        </w:rPr>
        <w:t>emest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BE3B40">
        <w:rPr>
          <w:rFonts w:asciiTheme="minorHAnsi" w:eastAsia="Arial" w:hAnsiTheme="minorHAnsi" w:cstheme="minorHAnsi"/>
          <w:sz w:val="22"/>
          <w:szCs w:val="22"/>
        </w:rPr>
        <w:t>r uni</w:t>
      </w:r>
      <w:r w:rsidRPr="00BE3B40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BE3B40">
        <w:rPr>
          <w:rFonts w:asciiTheme="minorHAnsi" w:eastAsia="Arial" w:hAnsiTheme="minorHAnsi" w:cstheme="minorHAnsi"/>
          <w:sz w:val="22"/>
          <w:szCs w:val="22"/>
        </w:rPr>
        <w:t>s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in Administr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BE3B40">
        <w:rPr>
          <w:rFonts w:asciiTheme="minorHAnsi" w:eastAsia="Arial" w:hAnsiTheme="minorHAnsi" w:cstheme="minorHAnsi"/>
          <w:sz w:val="22"/>
          <w:szCs w:val="22"/>
        </w:rPr>
        <w:t>tion of Just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BE3B40">
        <w:rPr>
          <w:rFonts w:asciiTheme="minorHAnsi" w:eastAsia="Arial" w:hAnsiTheme="minorHAnsi" w:cstheme="minorHAnsi"/>
          <w:sz w:val="22"/>
          <w:szCs w:val="22"/>
        </w:rPr>
        <w:t>e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Denver, CO</w:t>
      </w:r>
    </w:p>
    <w:p w14:paraId="56DE7FF9" w14:textId="77777777" w:rsidR="006643DE" w:rsidRPr="00BE3B40" w:rsidRDefault="006643D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0E05C95" w14:textId="77777777" w:rsidR="006643DE" w:rsidRPr="00BE3B40" w:rsidRDefault="006643DE">
      <w:pPr>
        <w:spacing w:before="11" w:line="260" w:lineRule="exact"/>
        <w:rPr>
          <w:rFonts w:asciiTheme="minorHAnsi" w:hAnsiTheme="minorHAnsi" w:cstheme="minorHAnsi"/>
          <w:sz w:val="22"/>
          <w:szCs w:val="22"/>
        </w:rPr>
      </w:pPr>
    </w:p>
    <w:p w14:paraId="2A4C93E6" w14:textId="77777777" w:rsidR="006643DE" w:rsidRPr="00BE3B40" w:rsidRDefault="000B23A4">
      <w:pPr>
        <w:spacing w:before="24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BE3B40">
        <w:rPr>
          <w:rFonts w:asciiTheme="minorHAnsi" w:eastAsia="Arial" w:hAnsiTheme="minorHAnsi" w:cstheme="minorHAnsi"/>
          <w:b/>
          <w:sz w:val="22"/>
          <w:szCs w:val="22"/>
        </w:rPr>
        <w:t>Targeted</w:t>
      </w:r>
      <w:r w:rsidRPr="00BE3B40">
        <w:rPr>
          <w:rFonts w:asciiTheme="minorHAnsi" w:eastAsia="Arial" w:hAnsiTheme="minorHAnsi" w:cstheme="minorHAnsi"/>
          <w:b/>
          <w:spacing w:val="-12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b/>
          <w:sz w:val="22"/>
          <w:szCs w:val="22"/>
        </w:rPr>
        <w:t>Format</w:t>
      </w:r>
    </w:p>
    <w:p w14:paraId="56D2BB3D" w14:textId="77777777" w:rsidR="006643DE" w:rsidRPr="00BE3B40" w:rsidRDefault="006643DE">
      <w:pPr>
        <w:spacing w:before="14" w:line="260" w:lineRule="exact"/>
        <w:rPr>
          <w:rFonts w:asciiTheme="minorHAnsi" w:hAnsiTheme="minorHAnsi" w:cstheme="minorHAnsi"/>
          <w:sz w:val="22"/>
          <w:szCs w:val="22"/>
        </w:rPr>
      </w:pPr>
    </w:p>
    <w:p w14:paraId="6D660772" w14:textId="77777777" w:rsidR="006643DE" w:rsidRPr="00BE3B40" w:rsidRDefault="000B23A4">
      <w:pPr>
        <w:ind w:left="460"/>
        <w:rPr>
          <w:rFonts w:asciiTheme="minorHAnsi" w:eastAsia="Arial" w:hAnsiTheme="minorHAnsi" w:cstheme="minorHAnsi"/>
          <w:sz w:val="22"/>
          <w:szCs w:val="22"/>
        </w:rPr>
      </w:pPr>
      <w:r w:rsidRPr="00BE3B40">
        <w:rPr>
          <w:rFonts w:asciiTheme="minorHAnsi" w:eastAsia="Arial" w:hAnsiTheme="minorHAnsi" w:cstheme="minorHAnsi"/>
          <w:sz w:val="22"/>
          <w:szCs w:val="22"/>
        </w:rPr>
        <w:t>◊</w:t>
      </w:r>
      <w:r w:rsidRPr="00BE3B40">
        <w:rPr>
          <w:rFonts w:asciiTheme="minorHAnsi" w:eastAsia="Arial" w:hAnsiTheme="minorHAnsi" w:cstheme="minorHAnsi"/>
          <w:spacing w:val="83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Customized to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a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specific Job</w:t>
      </w:r>
    </w:p>
    <w:p w14:paraId="7E389D04" w14:textId="77777777" w:rsidR="006643DE" w:rsidRPr="00BE3B40" w:rsidRDefault="006643DE">
      <w:pPr>
        <w:spacing w:before="11" w:line="240" w:lineRule="exact"/>
        <w:rPr>
          <w:rFonts w:asciiTheme="minorHAnsi" w:hAnsiTheme="minorHAnsi" w:cstheme="minorHAnsi"/>
          <w:sz w:val="22"/>
          <w:szCs w:val="22"/>
        </w:rPr>
      </w:pPr>
    </w:p>
    <w:p w14:paraId="5CECA55A" w14:textId="77777777" w:rsidR="006643DE" w:rsidRPr="00BE3B40" w:rsidRDefault="000B23A4">
      <w:pPr>
        <w:ind w:left="460"/>
        <w:rPr>
          <w:rFonts w:asciiTheme="minorHAnsi" w:eastAsia="Arial" w:hAnsiTheme="minorHAnsi" w:cstheme="minorHAnsi"/>
          <w:sz w:val="22"/>
          <w:szCs w:val="22"/>
        </w:rPr>
      </w:pPr>
      <w:r w:rsidRPr="00BE3B40">
        <w:rPr>
          <w:rFonts w:asciiTheme="minorHAnsi" w:eastAsia="Arial" w:hAnsiTheme="minorHAnsi" w:cstheme="minorHAnsi"/>
          <w:sz w:val="22"/>
          <w:szCs w:val="22"/>
        </w:rPr>
        <w:t>◊</w:t>
      </w:r>
      <w:r w:rsidRPr="00BE3B40">
        <w:rPr>
          <w:rFonts w:asciiTheme="minorHAnsi" w:eastAsia="Arial" w:hAnsiTheme="minorHAnsi" w:cstheme="minorHAnsi"/>
          <w:spacing w:val="83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Written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specifically to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the emplo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>y</w:t>
      </w:r>
      <w:r w:rsidRPr="00BE3B40">
        <w:rPr>
          <w:rFonts w:asciiTheme="minorHAnsi" w:eastAsia="Arial" w:hAnsiTheme="minorHAnsi" w:cstheme="minorHAnsi"/>
          <w:sz w:val="22"/>
          <w:szCs w:val="22"/>
        </w:rPr>
        <w:t>er’s needs</w:t>
      </w:r>
    </w:p>
    <w:p w14:paraId="7D90541E" w14:textId="77777777" w:rsidR="006643DE" w:rsidRPr="00BE3B40" w:rsidRDefault="006643DE">
      <w:pPr>
        <w:spacing w:before="11" w:line="260" w:lineRule="exact"/>
        <w:rPr>
          <w:rFonts w:asciiTheme="minorHAnsi" w:hAnsiTheme="minorHAnsi" w:cstheme="minorHAnsi"/>
          <w:sz w:val="22"/>
          <w:szCs w:val="22"/>
        </w:rPr>
      </w:pPr>
    </w:p>
    <w:p w14:paraId="24F80EB7" w14:textId="77777777" w:rsidR="006643DE" w:rsidRPr="00BE3B40" w:rsidRDefault="000B23A4">
      <w:pPr>
        <w:spacing w:line="225" w:lineRule="auto"/>
        <w:ind w:left="820" w:right="629" w:hanging="360"/>
        <w:rPr>
          <w:rFonts w:asciiTheme="minorHAnsi" w:eastAsia="Arial" w:hAnsiTheme="minorHAnsi" w:cstheme="minorHAnsi"/>
          <w:sz w:val="22"/>
          <w:szCs w:val="22"/>
        </w:rPr>
        <w:sectPr w:rsidR="006643DE" w:rsidRPr="00BE3B40">
          <w:pgSz w:w="12240" w:h="15840"/>
          <w:pgMar w:top="940" w:right="1340" w:bottom="280" w:left="1340" w:header="744" w:footer="0" w:gutter="0"/>
          <w:cols w:space="720"/>
        </w:sectPr>
      </w:pPr>
      <w:r w:rsidRPr="00BE3B40">
        <w:rPr>
          <w:rFonts w:asciiTheme="minorHAnsi" w:eastAsia="Arial" w:hAnsiTheme="minorHAnsi" w:cstheme="minorHAnsi"/>
          <w:sz w:val="22"/>
          <w:szCs w:val="22"/>
        </w:rPr>
        <w:t>◊</w:t>
      </w:r>
      <w:r w:rsidRPr="00BE3B40">
        <w:rPr>
          <w:rFonts w:asciiTheme="minorHAnsi" w:eastAsia="Arial" w:hAnsiTheme="minorHAnsi" w:cstheme="minorHAnsi"/>
          <w:spacing w:val="83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The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Objective Statement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is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important and must specifically refer to the open position.</w:t>
      </w:r>
      <w:r w:rsidRPr="00BE3B40">
        <w:rPr>
          <w:rFonts w:asciiTheme="minorHAnsi" w:eastAsia="Arial" w:hAnsiTheme="minorHAnsi" w:cstheme="minorHAnsi"/>
          <w:spacing w:val="66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The resume wi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BE3B40">
        <w:rPr>
          <w:rFonts w:asciiTheme="minorHAnsi" w:eastAsia="Arial" w:hAnsiTheme="minorHAnsi" w:cstheme="minorHAnsi"/>
          <w:sz w:val="22"/>
          <w:szCs w:val="22"/>
        </w:rPr>
        <w:t>l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then be directly related to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that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position.</w:t>
      </w:r>
    </w:p>
    <w:p w14:paraId="5B595A38" w14:textId="77777777" w:rsidR="006643DE" w:rsidRPr="00BE3B40" w:rsidRDefault="006643D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DE70B16" w14:textId="77777777" w:rsidR="006643DE" w:rsidRPr="00BE3B40" w:rsidRDefault="006643DE">
      <w:pPr>
        <w:spacing w:before="11" w:line="260" w:lineRule="exact"/>
        <w:rPr>
          <w:rFonts w:asciiTheme="minorHAnsi" w:hAnsiTheme="minorHAnsi" w:cstheme="minorHAnsi"/>
          <w:sz w:val="22"/>
          <w:szCs w:val="22"/>
        </w:rPr>
      </w:pPr>
    </w:p>
    <w:p w14:paraId="73A0FE51" w14:textId="77777777" w:rsidR="006643DE" w:rsidRPr="00BE3B40" w:rsidRDefault="000B23A4">
      <w:pPr>
        <w:spacing w:before="24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BE3B40">
        <w:rPr>
          <w:rFonts w:asciiTheme="minorHAnsi" w:eastAsia="Arial" w:hAnsiTheme="minorHAnsi" w:cstheme="minorHAnsi"/>
          <w:b/>
          <w:sz w:val="22"/>
          <w:szCs w:val="22"/>
        </w:rPr>
        <w:t>Other</w:t>
      </w:r>
      <w:r w:rsidRPr="00BE3B40">
        <w:rPr>
          <w:rFonts w:asciiTheme="minorHAnsi" w:eastAsia="Arial" w:hAnsiTheme="minorHAnsi" w:cstheme="minorHAnsi"/>
          <w:b/>
          <w:spacing w:val="-7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b/>
          <w:sz w:val="22"/>
          <w:szCs w:val="22"/>
        </w:rPr>
        <w:t>Resume</w:t>
      </w:r>
      <w:r w:rsidRPr="00BE3B40">
        <w:rPr>
          <w:rFonts w:asciiTheme="minorHAnsi" w:eastAsia="Arial" w:hAnsiTheme="minorHAnsi" w:cstheme="minorHAnsi"/>
          <w:b/>
          <w:spacing w:val="-1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b/>
          <w:sz w:val="22"/>
          <w:szCs w:val="22"/>
        </w:rPr>
        <w:t>Formats</w:t>
      </w:r>
    </w:p>
    <w:p w14:paraId="02495387" w14:textId="77777777" w:rsidR="006643DE" w:rsidRPr="00BE3B40" w:rsidRDefault="006643DE">
      <w:pPr>
        <w:spacing w:before="14" w:line="260" w:lineRule="exact"/>
        <w:rPr>
          <w:rFonts w:asciiTheme="minorHAnsi" w:hAnsiTheme="minorHAnsi" w:cstheme="minorHAnsi"/>
          <w:sz w:val="22"/>
          <w:szCs w:val="22"/>
        </w:rPr>
      </w:pPr>
    </w:p>
    <w:p w14:paraId="52161D4F" w14:textId="77777777" w:rsidR="006643DE" w:rsidRPr="00BE3B40" w:rsidRDefault="000B23A4">
      <w:pPr>
        <w:tabs>
          <w:tab w:val="left" w:pos="820"/>
        </w:tabs>
        <w:ind w:left="820" w:right="62" w:hanging="360"/>
        <w:rPr>
          <w:rFonts w:asciiTheme="minorHAnsi" w:eastAsia="Arial" w:hAnsiTheme="minorHAnsi" w:cstheme="minorHAnsi"/>
          <w:sz w:val="22"/>
          <w:szCs w:val="22"/>
        </w:rPr>
      </w:pPr>
      <w:r w:rsidRPr="00BE3B40">
        <w:rPr>
          <w:rFonts w:asciiTheme="minorHAnsi" w:eastAsia="Verdana" w:hAnsiTheme="minorHAnsi" w:cstheme="minorHAnsi"/>
          <w:sz w:val="22"/>
          <w:szCs w:val="22"/>
        </w:rPr>
        <w:t>•</w:t>
      </w:r>
      <w:r w:rsidRPr="00BE3B40">
        <w:rPr>
          <w:rFonts w:asciiTheme="minorHAnsi" w:eastAsia="Verdana" w:hAnsiTheme="minorHAnsi" w:cstheme="minorHAnsi"/>
          <w:sz w:val="22"/>
          <w:szCs w:val="22"/>
        </w:rPr>
        <w:tab/>
      </w:r>
      <w:r w:rsidRPr="00BE3B40">
        <w:rPr>
          <w:rFonts w:asciiTheme="minorHAnsi" w:eastAsia="Arial" w:hAnsiTheme="minorHAnsi" w:cstheme="minorHAnsi"/>
          <w:b/>
          <w:sz w:val="22"/>
          <w:szCs w:val="22"/>
        </w:rPr>
        <w:t xml:space="preserve">Federal Resumes – See </w:t>
      </w:r>
      <w:r w:rsidRPr="00BE3B40">
        <w:rPr>
          <w:rFonts w:asciiTheme="minorHAnsi" w:eastAsia="Arial" w:hAnsiTheme="minorHAnsi" w:cstheme="minorHAnsi"/>
          <w:b/>
          <w:sz w:val="22"/>
          <w:szCs w:val="22"/>
        </w:rPr>
        <w:t xml:space="preserve">sample on Page </w:t>
      </w:r>
      <w:r w:rsidRPr="00BE3B40">
        <w:rPr>
          <w:rFonts w:asciiTheme="minorHAnsi" w:eastAsia="Arial" w:hAnsiTheme="minorHAnsi" w:cstheme="minorHAnsi"/>
          <w:b/>
          <w:spacing w:val="1"/>
          <w:sz w:val="22"/>
          <w:szCs w:val="22"/>
        </w:rPr>
        <w:t>6</w:t>
      </w:r>
      <w:r w:rsidRPr="00BE3B40">
        <w:rPr>
          <w:rFonts w:asciiTheme="minorHAnsi" w:eastAsia="Arial" w:hAnsiTheme="minorHAnsi" w:cstheme="minorHAnsi"/>
          <w:b/>
          <w:sz w:val="22"/>
          <w:szCs w:val="22"/>
        </w:rPr>
        <w:t>0 in the T</w:t>
      </w:r>
      <w:r w:rsidRPr="00BE3B40">
        <w:rPr>
          <w:rFonts w:asciiTheme="minorHAnsi" w:eastAsia="Arial" w:hAnsiTheme="minorHAnsi" w:cstheme="minorHAnsi"/>
          <w:b/>
          <w:spacing w:val="-2"/>
          <w:sz w:val="22"/>
          <w:szCs w:val="22"/>
        </w:rPr>
        <w:t>A</w:t>
      </w:r>
      <w:r w:rsidRPr="00BE3B40">
        <w:rPr>
          <w:rFonts w:asciiTheme="minorHAnsi" w:eastAsia="Arial" w:hAnsiTheme="minorHAnsi" w:cstheme="minorHAnsi"/>
          <w:b/>
          <w:sz w:val="22"/>
          <w:szCs w:val="22"/>
        </w:rPr>
        <w:t>P Manual –</w:t>
      </w:r>
      <w:r w:rsidRPr="00BE3B40"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Be sure to sign up for a Federal resume writing cl</w:t>
      </w:r>
      <w:r w:rsidRPr="00BE3B40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BE3B40">
        <w:rPr>
          <w:rFonts w:asciiTheme="minorHAnsi" w:eastAsia="Arial" w:hAnsiTheme="minorHAnsi" w:cstheme="minorHAnsi"/>
          <w:sz w:val="22"/>
          <w:szCs w:val="22"/>
        </w:rPr>
        <w:t>ss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at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your FSC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or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ACAP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office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if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you want to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pursue a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position in the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Federal Government.</w:t>
      </w:r>
    </w:p>
    <w:p w14:paraId="356F538B" w14:textId="77777777" w:rsidR="006643DE" w:rsidRPr="00BE3B40" w:rsidRDefault="006643DE">
      <w:pPr>
        <w:spacing w:before="19" w:line="280" w:lineRule="exact"/>
        <w:rPr>
          <w:rFonts w:asciiTheme="minorHAnsi" w:hAnsiTheme="minorHAnsi" w:cstheme="minorHAnsi"/>
          <w:sz w:val="22"/>
          <w:szCs w:val="22"/>
        </w:rPr>
      </w:pPr>
    </w:p>
    <w:p w14:paraId="0AE4BEEF" w14:textId="77777777" w:rsidR="006643DE" w:rsidRPr="00BE3B40" w:rsidRDefault="000B23A4">
      <w:pPr>
        <w:tabs>
          <w:tab w:val="left" w:pos="820"/>
        </w:tabs>
        <w:spacing w:line="260" w:lineRule="exact"/>
        <w:ind w:left="820" w:right="194" w:hanging="360"/>
        <w:rPr>
          <w:rFonts w:asciiTheme="minorHAnsi" w:eastAsia="Arial" w:hAnsiTheme="minorHAnsi" w:cstheme="minorHAnsi"/>
          <w:sz w:val="22"/>
          <w:szCs w:val="22"/>
        </w:rPr>
      </w:pPr>
      <w:r w:rsidRPr="00BE3B40">
        <w:rPr>
          <w:rFonts w:asciiTheme="minorHAnsi" w:eastAsia="Verdana" w:hAnsiTheme="minorHAnsi" w:cstheme="minorHAnsi"/>
          <w:sz w:val="22"/>
          <w:szCs w:val="22"/>
        </w:rPr>
        <w:t>•</w:t>
      </w:r>
      <w:r w:rsidRPr="00BE3B40">
        <w:rPr>
          <w:rFonts w:asciiTheme="minorHAnsi" w:eastAsia="Verdana" w:hAnsiTheme="minorHAnsi" w:cstheme="minorHAnsi"/>
          <w:sz w:val="22"/>
          <w:szCs w:val="22"/>
        </w:rPr>
        <w:tab/>
      </w:r>
      <w:r w:rsidRPr="00BE3B40">
        <w:rPr>
          <w:rFonts w:asciiTheme="minorHAnsi" w:eastAsia="Arial" w:hAnsiTheme="minorHAnsi" w:cstheme="minorHAnsi"/>
          <w:b/>
          <w:sz w:val="22"/>
          <w:szCs w:val="22"/>
        </w:rPr>
        <w:t>Curriculum</w:t>
      </w:r>
      <w:r w:rsidRPr="00BE3B40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b/>
          <w:sz w:val="22"/>
          <w:szCs w:val="22"/>
        </w:rPr>
        <w:t xml:space="preserve">Vitae </w:t>
      </w:r>
      <w:r w:rsidRPr="00BE3B40">
        <w:rPr>
          <w:rFonts w:asciiTheme="minorHAnsi" w:eastAsia="Arial" w:hAnsiTheme="minorHAnsi" w:cstheme="minorHAnsi"/>
          <w:sz w:val="22"/>
          <w:szCs w:val="22"/>
        </w:rPr>
        <w:t>– Used primarily for candidates in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medicine,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academia,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and some senior level positions.</w:t>
      </w:r>
    </w:p>
    <w:p w14:paraId="047D9C96" w14:textId="77777777" w:rsidR="006643DE" w:rsidRPr="00BE3B40" w:rsidRDefault="006643DE">
      <w:pPr>
        <w:spacing w:before="13" w:line="260" w:lineRule="exact"/>
        <w:rPr>
          <w:rFonts w:asciiTheme="minorHAnsi" w:hAnsiTheme="minorHAnsi" w:cstheme="minorHAnsi"/>
          <w:sz w:val="22"/>
          <w:szCs w:val="22"/>
        </w:rPr>
      </w:pPr>
    </w:p>
    <w:p w14:paraId="61ECDE16" w14:textId="77777777" w:rsidR="006643DE" w:rsidRPr="00BE3B40" w:rsidRDefault="000B23A4">
      <w:pPr>
        <w:tabs>
          <w:tab w:val="left" w:pos="820"/>
        </w:tabs>
        <w:ind w:left="820" w:right="115" w:hanging="360"/>
        <w:rPr>
          <w:rFonts w:asciiTheme="minorHAnsi" w:eastAsia="Arial" w:hAnsiTheme="minorHAnsi" w:cstheme="minorHAnsi"/>
          <w:sz w:val="22"/>
          <w:szCs w:val="22"/>
        </w:rPr>
        <w:sectPr w:rsidR="006643DE" w:rsidRPr="00BE3B40">
          <w:pgSz w:w="12240" w:h="15840"/>
          <w:pgMar w:top="940" w:right="1560" w:bottom="280" w:left="1340" w:header="744" w:footer="0" w:gutter="0"/>
          <w:cols w:space="720"/>
        </w:sectPr>
      </w:pPr>
      <w:r w:rsidRPr="00BE3B40">
        <w:rPr>
          <w:rFonts w:asciiTheme="minorHAnsi" w:eastAsia="Verdana" w:hAnsiTheme="minorHAnsi" w:cstheme="minorHAnsi"/>
          <w:sz w:val="22"/>
          <w:szCs w:val="22"/>
        </w:rPr>
        <w:t>•</w:t>
      </w:r>
      <w:r w:rsidRPr="00BE3B40">
        <w:rPr>
          <w:rFonts w:asciiTheme="minorHAnsi" w:eastAsia="Verdana" w:hAnsiTheme="minorHAnsi" w:cstheme="minorHAnsi"/>
          <w:sz w:val="22"/>
          <w:szCs w:val="22"/>
        </w:rPr>
        <w:tab/>
      </w:r>
      <w:r w:rsidRPr="00BE3B40">
        <w:rPr>
          <w:rFonts w:asciiTheme="minorHAnsi" w:eastAsia="Arial" w:hAnsiTheme="minorHAnsi" w:cstheme="minorHAnsi"/>
          <w:b/>
          <w:sz w:val="22"/>
          <w:szCs w:val="22"/>
        </w:rPr>
        <w:t xml:space="preserve">Hybrids of several styles </w:t>
      </w:r>
      <w:r w:rsidRPr="00BE3B40">
        <w:rPr>
          <w:rFonts w:asciiTheme="minorHAnsi" w:eastAsia="Arial" w:hAnsiTheme="minorHAnsi" w:cstheme="minorHAnsi"/>
          <w:sz w:val="22"/>
          <w:szCs w:val="22"/>
        </w:rPr>
        <w:t>– Modified Combination Resume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form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BE3B40">
        <w:rPr>
          <w:rFonts w:asciiTheme="minorHAnsi" w:eastAsia="Arial" w:hAnsiTheme="minorHAnsi" w:cstheme="minorHAnsi"/>
          <w:sz w:val="22"/>
          <w:szCs w:val="22"/>
        </w:rPr>
        <w:t>ts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tailored to specific openings</w:t>
      </w:r>
    </w:p>
    <w:p w14:paraId="5710E9A7" w14:textId="77777777" w:rsidR="006643DE" w:rsidRPr="00BE3B40" w:rsidRDefault="006643DE">
      <w:pPr>
        <w:spacing w:before="5" w:line="140" w:lineRule="exact"/>
        <w:rPr>
          <w:rFonts w:asciiTheme="minorHAnsi" w:hAnsiTheme="minorHAnsi" w:cstheme="minorHAnsi"/>
          <w:sz w:val="22"/>
          <w:szCs w:val="22"/>
        </w:rPr>
      </w:pPr>
    </w:p>
    <w:p w14:paraId="3EE08894" w14:textId="77777777" w:rsidR="006643DE" w:rsidRPr="00BE3B40" w:rsidRDefault="006643D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6E47899" w14:textId="77777777" w:rsidR="006643DE" w:rsidRPr="00BE3B40" w:rsidRDefault="006643D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5F34F76" w14:textId="77777777" w:rsidR="006643DE" w:rsidRPr="00BE3B40" w:rsidRDefault="006643D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23C3F74" w14:textId="77777777" w:rsidR="006643DE" w:rsidRPr="00BE3B40" w:rsidRDefault="006643D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C5B19F5" w14:textId="77777777" w:rsidR="006643DE" w:rsidRPr="00BE3B40" w:rsidRDefault="006643D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DFFBD85" w14:textId="77777777" w:rsidR="006643DE" w:rsidRPr="00BE3B40" w:rsidRDefault="006643D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7167859" w14:textId="77777777" w:rsidR="006643DE" w:rsidRPr="00BE3B40" w:rsidRDefault="006643D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413D0C9" w14:textId="77777777" w:rsidR="006643DE" w:rsidRPr="00BE3B40" w:rsidRDefault="006643D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73DA2C8" w14:textId="77777777" w:rsidR="006643DE" w:rsidRPr="00BE3B40" w:rsidRDefault="006643D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29AC4D9" w14:textId="77777777" w:rsidR="006643DE" w:rsidRPr="00BE3B40" w:rsidRDefault="006643D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67E8BC7" w14:textId="77777777" w:rsidR="006643DE" w:rsidRPr="00BE3B40" w:rsidRDefault="006643D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FC52E0D" w14:textId="77777777" w:rsidR="006643DE" w:rsidRPr="00BE3B40" w:rsidRDefault="006643D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A84A3FB" w14:textId="77777777" w:rsidR="006643DE" w:rsidRPr="00BE3B40" w:rsidRDefault="006643D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D93A661" w14:textId="77777777" w:rsidR="006643DE" w:rsidRPr="00BE3B40" w:rsidRDefault="006643D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462BB0C" w14:textId="77777777" w:rsidR="006643DE" w:rsidRPr="00BE3B40" w:rsidRDefault="000B23A4">
      <w:pPr>
        <w:spacing w:before="14"/>
        <w:ind w:left="2404" w:right="2783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BE3B40">
        <w:rPr>
          <w:rFonts w:asciiTheme="minorHAnsi" w:hAnsiTheme="minorHAnsi" w:cstheme="minorHAnsi"/>
          <w:sz w:val="22"/>
          <w:szCs w:val="22"/>
        </w:rPr>
        <w:pict w14:anchorId="79C01110">
          <v:group id="_x0000_s1217" style="position:absolute;left:0;text-align:left;margin-left:108pt;margin-top:-23.95pt;width:387pt;height:162pt;z-index:-2247;mso-position-horizontal-relative:page" coordorigin="2160,-479" coordsize="7740,3240">
            <v:shape id="_x0000_s1218" style="position:absolute;left:2160;top:-479;width:7740;height:3240" coordorigin="2160,-479" coordsize="7740,3240" path="m9900,-479r-7740,l2160,2761r7740,l9900,-479xe" filled="f">
              <v:path arrowok="t"/>
            </v:shape>
            <w10:wrap anchorx="page"/>
          </v:group>
        </w:pict>
      </w:r>
      <w:r w:rsidRPr="00BE3B40">
        <w:rPr>
          <w:rFonts w:asciiTheme="minorHAnsi" w:eastAsia="Arial" w:hAnsiTheme="minorHAnsi" w:cstheme="minorHAnsi"/>
          <w:b/>
          <w:sz w:val="22"/>
          <w:szCs w:val="22"/>
        </w:rPr>
        <w:t>Which Resume is Best?</w:t>
      </w:r>
    </w:p>
    <w:p w14:paraId="5AAE6CBC" w14:textId="77777777" w:rsidR="006643DE" w:rsidRPr="00BE3B40" w:rsidRDefault="006643DE">
      <w:pPr>
        <w:spacing w:line="120" w:lineRule="exact"/>
        <w:rPr>
          <w:rFonts w:asciiTheme="minorHAnsi" w:hAnsiTheme="minorHAnsi" w:cstheme="minorHAnsi"/>
          <w:sz w:val="22"/>
          <w:szCs w:val="22"/>
        </w:rPr>
      </w:pPr>
    </w:p>
    <w:p w14:paraId="708E5D08" w14:textId="77777777" w:rsidR="006643DE" w:rsidRPr="00BE3B40" w:rsidRDefault="006643D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093FBF6" w14:textId="77777777" w:rsidR="006643DE" w:rsidRPr="00BE3B40" w:rsidRDefault="006643D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835D02D" w14:textId="77777777" w:rsidR="006643DE" w:rsidRPr="00BE3B40" w:rsidRDefault="006643D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38036F2" w14:textId="77777777" w:rsidR="006643DE" w:rsidRPr="00BE3B40" w:rsidRDefault="006643D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8C8D1A3" w14:textId="77777777" w:rsidR="006643DE" w:rsidRPr="00BE3B40" w:rsidRDefault="000B23A4">
      <w:pPr>
        <w:ind w:left="1301" w:right="1677" w:hanging="1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BE3B40">
        <w:rPr>
          <w:rFonts w:asciiTheme="minorHAnsi" w:eastAsia="Arial" w:hAnsiTheme="minorHAnsi" w:cstheme="minorHAnsi"/>
          <w:b/>
          <w:sz w:val="22"/>
          <w:szCs w:val="22"/>
        </w:rPr>
        <w:t>The</w:t>
      </w:r>
      <w:r w:rsidRPr="00BE3B40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b/>
          <w:sz w:val="22"/>
          <w:szCs w:val="22"/>
        </w:rPr>
        <w:t>one</w:t>
      </w:r>
      <w:r w:rsidRPr="00BE3B40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b/>
          <w:sz w:val="22"/>
          <w:szCs w:val="22"/>
        </w:rPr>
        <w:t>that</w:t>
      </w:r>
      <w:r w:rsidRPr="00BE3B40">
        <w:rPr>
          <w:rFonts w:asciiTheme="minorHAnsi" w:eastAsia="Arial" w:hAnsiTheme="minorHAnsi" w:cstheme="minorHAnsi"/>
          <w:b/>
          <w:spacing w:val="-6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b/>
          <w:sz w:val="22"/>
          <w:szCs w:val="22"/>
        </w:rPr>
        <w:t>best</w:t>
      </w:r>
      <w:r w:rsidRPr="00BE3B40">
        <w:rPr>
          <w:rFonts w:asciiTheme="minorHAnsi" w:eastAsia="Arial" w:hAnsiTheme="minorHAnsi" w:cstheme="minorHAnsi"/>
          <w:b/>
          <w:spacing w:val="-7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b/>
          <w:sz w:val="22"/>
          <w:szCs w:val="22"/>
        </w:rPr>
        <w:t>positions</w:t>
      </w:r>
      <w:r w:rsidRPr="00BE3B40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b/>
          <w:w w:val="99"/>
          <w:sz w:val="22"/>
          <w:szCs w:val="22"/>
        </w:rPr>
        <w:t xml:space="preserve">your </w:t>
      </w:r>
      <w:r w:rsidRPr="00BE3B40">
        <w:rPr>
          <w:rFonts w:asciiTheme="minorHAnsi" w:eastAsia="Arial" w:hAnsiTheme="minorHAnsi" w:cstheme="minorHAnsi"/>
          <w:b/>
          <w:sz w:val="22"/>
          <w:szCs w:val="22"/>
        </w:rPr>
        <w:t>experience</w:t>
      </w:r>
      <w:r w:rsidRPr="00BE3B40">
        <w:rPr>
          <w:rFonts w:asciiTheme="minorHAnsi" w:eastAsia="Arial" w:hAnsiTheme="minorHAnsi" w:cstheme="minorHAnsi"/>
          <w:b/>
          <w:spacing w:val="-19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b/>
          <w:sz w:val="22"/>
          <w:szCs w:val="22"/>
        </w:rPr>
        <w:t>for</w:t>
      </w:r>
      <w:r w:rsidRPr="00BE3B40">
        <w:rPr>
          <w:rFonts w:asciiTheme="minorHAnsi" w:eastAsia="Arial" w:hAnsiTheme="minorHAnsi" w:cstheme="minorHAnsi"/>
          <w:b/>
          <w:spacing w:val="-3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b/>
          <w:sz w:val="22"/>
          <w:szCs w:val="22"/>
        </w:rPr>
        <w:t>the</w:t>
      </w:r>
      <w:r w:rsidRPr="00BE3B40">
        <w:rPr>
          <w:rFonts w:asciiTheme="minorHAnsi" w:eastAsia="Arial" w:hAnsiTheme="minorHAnsi" w:cstheme="minorHAnsi"/>
          <w:b/>
          <w:spacing w:val="-4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b/>
          <w:sz w:val="22"/>
          <w:szCs w:val="22"/>
        </w:rPr>
        <w:t>open</w:t>
      </w:r>
      <w:r w:rsidRPr="00BE3B40">
        <w:rPr>
          <w:rFonts w:asciiTheme="minorHAnsi" w:eastAsia="Arial" w:hAnsiTheme="minorHAnsi" w:cstheme="minorHAnsi"/>
          <w:b/>
          <w:spacing w:val="2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b/>
          <w:sz w:val="22"/>
          <w:szCs w:val="22"/>
        </w:rPr>
        <w:t>position!</w:t>
      </w:r>
    </w:p>
    <w:p w14:paraId="6B1F0718" w14:textId="77777777" w:rsidR="006643DE" w:rsidRPr="00BE3B40" w:rsidRDefault="006643DE">
      <w:pPr>
        <w:spacing w:before="5" w:line="120" w:lineRule="exact"/>
        <w:rPr>
          <w:rFonts w:asciiTheme="minorHAnsi" w:hAnsiTheme="minorHAnsi" w:cstheme="minorHAnsi"/>
          <w:sz w:val="22"/>
          <w:szCs w:val="22"/>
        </w:rPr>
      </w:pPr>
    </w:p>
    <w:p w14:paraId="20601C5B" w14:textId="77777777" w:rsidR="006643DE" w:rsidRPr="00BE3B40" w:rsidRDefault="006643D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22C939F" w14:textId="77777777" w:rsidR="006643DE" w:rsidRPr="00BE3B40" w:rsidRDefault="006643D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327F5F5" w14:textId="77777777" w:rsidR="006643DE" w:rsidRPr="00BE3B40" w:rsidRDefault="006643D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F137E83" w14:textId="77777777" w:rsidR="006643DE" w:rsidRPr="00BE3B40" w:rsidRDefault="006643D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9E93E82" w14:textId="77777777" w:rsidR="006643DE" w:rsidRPr="00BE3B40" w:rsidRDefault="006643D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40FCFAD" w14:textId="77777777" w:rsidR="006643DE" w:rsidRPr="00BE3B40" w:rsidRDefault="006643D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D9F0082" w14:textId="77777777" w:rsidR="006643DE" w:rsidRPr="00BE3B40" w:rsidRDefault="006643D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7E33AD7" w14:textId="77777777" w:rsidR="006643DE" w:rsidRPr="00BE3B40" w:rsidRDefault="000B23A4">
      <w:pPr>
        <w:ind w:left="67" w:right="267"/>
        <w:jc w:val="center"/>
        <w:rPr>
          <w:rFonts w:asciiTheme="minorHAnsi" w:eastAsia="Arial" w:hAnsiTheme="minorHAnsi" w:cstheme="minorHAnsi"/>
          <w:sz w:val="22"/>
          <w:szCs w:val="22"/>
        </w:rPr>
        <w:sectPr w:rsidR="006643DE" w:rsidRPr="00BE3B40">
          <w:pgSz w:w="12240" w:h="15840"/>
          <w:pgMar w:top="940" w:right="1340" w:bottom="280" w:left="1540" w:header="744" w:footer="0" w:gutter="0"/>
          <w:cols w:space="720"/>
        </w:sectPr>
      </w:pPr>
      <w:r w:rsidRPr="00BE3B40">
        <w:rPr>
          <w:rFonts w:asciiTheme="minorHAnsi" w:eastAsia="Arial" w:hAnsiTheme="minorHAnsi" w:cstheme="minorHAnsi"/>
          <w:b/>
          <w:sz w:val="22"/>
          <w:szCs w:val="22"/>
        </w:rPr>
        <w:t>(See</w:t>
      </w:r>
      <w:r w:rsidRPr="00BE3B40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b/>
          <w:sz w:val="22"/>
          <w:szCs w:val="22"/>
        </w:rPr>
        <w:t>the</w:t>
      </w:r>
      <w:r w:rsidRPr="00BE3B40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b/>
          <w:sz w:val="22"/>
          <w:szCs w:val="22"/>
        </w:rPr>
        <w:t>resume</w:t>
      </w:r>
      <w:r w:rsidRPr="00BE3B40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b/>
          <w:sz w:val="22"/>
          <w:szCs w:val="22"/>
        </w:rPr>
        <w:t>comparison</w:t>
      </w:r>
      <w:r w:rsidRPr="00BE3B40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b/>
          <w:sz w:val="22"/>
          <w:szCs w:val="22"/>
        </w:rPr>
        <w:t>chart</w:t>
      </w:r>
      <w:r w:rsidRPr="00BE3B40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b/>
          <w:sz w:val="22"/>
          <w:szCs w:val="22"/>
        </w:rPr>
        <w:t>on</w:t>
      </w:r>
      <w:r w:rsidRPr="00BE3B40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b/>
          <w:sz w:val="22"/>
          <w:szCs w:val="22"/>
        </w:rPr>
        <w:t>the next page for quick, easy reference.)</w:t>
      </w:r>
    </w:p>
    <w:p w14:paraId="73552C1C" w14:textId="77777777" w:rsidR="006643DE" w:rsidRPr="00BE3B40" w:rsidRDefault="006643D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58A1E7E" w14:textId="77777777" w:rsidR="006643DE" w:rsidRPr="00BE3B40" w:rsidRDefault="006643DE">
      <w:pPr>
        <w:spacing w:before="15" w:line="260" w:lineRule="exact"/>
        <w:rPr>
          <w:rFonts w:asciiTheme="minorHAnsi" w:hAnsiTheme="minorHAnsi" w:cstheme="minorHAnsi"/>
          <w:sz w:val="22"/>
          <w:szCs w:val="22"/>
        </w:rPr>
      </w:pPr>
    </w:p>
    <w:p w14:paraId="3EC0860A" w14:textId="77777777" w:rsidR="006643DE" w:rsidRPr="00BE3B40" w:rsidRDefault="000B23A4">
      <w:pPr>
        <w:spacing w:before="19"/>
        <w:ind w:left="2837"/>
        <w:rPr>
          <w:rFonts w:asciiTheme="minorHAnsi" w:eastAsia="Arial" w:hAnsiTheme="minorHAnsi" w:cstheme="minorHAnsi"/>
          <w:sz w:val="22"/>
          <w:szCs w:val="22"/>
        </w:rPr>
        <w:sectPr w:rsidR="006643DE" w:rsidRPr="00BE3B40">
          <w:pgSz w:w="12240" w:h="15840"/>
          <w:pgMar w:top="940" w:right="1700" w:bottom="280" w:left="1220" w:header="744" w:footer="0" w:gutter="0"/>
          <w:cols w:space="720"/>
        </w:sectPr>
      </w:pPr>
      <w:r w:rsidRPr="00BE3B40">
        <w:rPr>
          <w:rFonts w:asciiTheme="minorHAnsi" w:hAnsiTheme="minorHAnsi" w:cstheme="minorHAnsi"/>
          <w:sz w:val="22"/>
          <w:szCs w:val="22"/>
        </w:rPr>
        <w:pict w14:anchorId="585B87ED">
          <v:group id="_x0000_s1207" style="position:absolute;left:0;text-align:left;margin-left:144.4pt;margin-top:90.4pt;width:377.85pt;height:24pt;z-index:-2246;mso-position-horizontal-relative:page;mso-position-vertical-relative:page" coordorigin="2888,1808" coordsize="7557,480">
            <v:shape id="_x0000_s1216" style="position:absolute;left:2898;top:1818;width:2794;height:460" coordorigin="2898,1818" coordsize="2794,460" path="m3001,2162r2691,116l5692,1818r-104,115l5588,2162r-2587,xe" fillcolor="#d8d8d8" stroked="f">
              <v:path arrowok="t"/>
            </v:shape>
            <v:shape id="_x0000_s1215" style="position:absolute;left:2898;top:1818;width:2794;height:460" coordorigin="2898,1818" coordsize="2794,460" path="m2898,2278r2794,l3001,2162r,-229l5588,1933r104,-115l2898,1818r,460xe" fillcolor="#d8d8d8" stroked="f">
              <v:path arrowok="t"/>
            </v:shape>
            <v:shape id="_x0000_s1214" style="position:absolute;left:3001;top:1933;width:2587;height:229" coordorigin="3001,1933" coordsize="2587,229" path="m3001,2162r2587,l5588,1933r-2587,l3001,2162xe" fillcolor="#d8d8d8" stroked="f">
              <v:path arrowok="t"/>
            </v:shape>
            <v:shape id="_x0000_s1213" style="position:absolute;left:5701;top:1818;width:2452;height:460" coordorigin="5701,1818" coordsize="2452,460" path="m5804,2162r2349,116l8153,1818r-103,115l8050,2162r-2246,xe" fillcolor="#d8d8d8" stroked="f">
              <v:path arrowok="t"/>
            </v:shape>
            <v:shape id="_x0000_s1212" style="position:absolute;left:5701;top:1818;width:2452;height:460" coordorigin="5701,1818" coordsize="2452,460" path="m5701,2278r2452,l5804,2162r,-229l8050,1933r103,-115l5701,1818r,460xe" fillcolor="#d8d8d8" stroked="f">
              <v:path arrowok="t"/>
            </v:shape>
            <v:shape id="_x0000_s1211" style="position:absolute;left:5804;top:1933;width:2245;height:229" coordorigin="5804,1933" coordsize="2245,229" path="m5804,2162r2246,l8050,1933r-2246,l5804,2162xe" fillcolor="#d8d8d8" stroked="f">
              <v:path arrowok="t"/>
            </v:shape>
            <v:shape id="_x0000_s1210" style="position:absolute;left:8162;top:1818;width:2273;height:460" coordorigin="8162,1818" coordsize="2273,460" path="m8266,2162r2169,116l10435,1818r-102,115l10333,2162r-2067,xe" fillcolor="#d8d8d8" stroked="f">
              <v:path arrowok="t"/>
            </v:shape>
            <v:shape id="_x0000_s1209" style="position:absolute;left:8162;top:1818;width:2273;height:460" coordorigin="8162,1818" coordsize="2273,460" path="m8162,2278r2273,l8266,2162r,-229l10333,1933r102,-115l8162,1818r,460xe" fillcolor="#d8d8d8" stroked="f">
              <v:path arrowok="t"/>
            </v:shape>
            <v:shape id="_x0000_s1208" style="position:absolute;left:8266;top:1933;width:2068;height:229" coordorigin="8266,1933" coordsize="2068,229" path="m8266,2162r2067,l10333,1933r-2067,l8266,2162xe" fillcolor="#d8d8d8" stroked="f">
              <v:path arrowok="t"/>
            </v:shape>
            <w10:wrap anchorx="page" anchory="page"/>
          </v:group>
        </w:pict>
      </w:r>
      <w:r w:rsidRPr="00BE3B40">
        <w:rPr>
          <w:rFonts w:asciiTheme="minorHAnsi" w:hAnsiTheme="minorHAnsi" w:cstheme="minorHAnsi"/>
          <w:sz w:val="22"/>
          <w:szCs w:val="22"/>
        </w:rPr>
        <w:pict w14:anchorId="4A7A6557">
          <v:group id="_x0000_s1194" style="position:absolute;left:0;text-align:left;margin-left:66.35pt;margin-top:113.9pt;width:78.6pt;height:615.05pt;z-index:-2245;mso-position-horizontal-relative:page;mso-position-vertical-relative:page" coordorigin="1327,2278" coordsize="1572,12301">
            <v:shape id="_x0000_s1206" style="position:absolute;left:1337;top:2288;width:1552;height:2827" coordorigin="1337,2288" coordsize="1552,2827" path="m1440,3816l2888,5116r,-2828l2785,3586r,230l1440,3816xe" fillcolor="#d8d8d8" stroked="f">
              <v:path arrowok="t"/>
            </v:shape>
            <v:shape id="_x0000_s1205" style="position:absolute;left:1337;top:2288;width:1552;height:2827" coordorigin="1337,2288" coordsize="1552,2827" path="m1337,5116r1551,l1440,3816r,-230l2785,3586,2888,2288r-1551,l1337,5116xe" fillcolor="#d8d8d8" stroked="f">
              <v:path arrowok="t"/>
            </v:shape>
            <v:shape id="_x0000_s1204" style="position:absolute;left:1337;top:5125;width:1552;height:3964" coordorigin="1337,5125" coordsize="1552,3964" path="m1440,7220l2888,9089r,-3964l2785,6991r,229l1440,7220xe" fillcolor="#d8d8d8" stroked="f">
              <v:path arrowok="t"/>
            </v:shape>
            <v:shape id="_x0000_s1203" style="position:absolute;left:1337;top:5125;width:1552;height:3964" coordorigin="1337,5125" coordsize="1552,3964" path="m1337,9089r1551,l1440,7220r,-229l2785,6991,2888,5125r-1551,l1337,9089xe" fillcolor="#d8d8d8" stroked="f">
              <v:path arrowok="t"/>
            </v:shape>
            <v:shape id="_x0000_s1202" style="position:absolute;left:1337;top:9098;width:1552;height:3734" coordorigin="1337,9098" coordsize="1552,3734" path="m1440,11081r1448,1752l2888,9098r-103,1752l2785,11081r-1345,xe" fillcolor="#d8d8d8" stroked="f">
              <v:path arrowok="t"/>
            </v:shape>
            <v:shape id="_x0000_s1201" style="position:absolute;left:1337;top:9098;width:1552;height:3734" coordorigin="1337,9098" coordsize="1552,3734" path="m1337,12833r1551,l1440,11081r,-231l2785,10850,2888,9098r-1551,l1337,12833xe" fillcolor="#d8d8d8" stroked="f">
              <v:path arrowok="t"/>
            </v:shape>
            <v:shape id="_x0000_s1200" style="position:absolute;left:1337;top:12842;width:1552;height:1727" coordorigin="1337,12842" coordsize="1552,1727" path="m1440,14165r1448,404l2888,12842r-103,404l2785,14165r-1345,xe" fillcolor="#d8d8d8" stroked="f">
              <v:path arrowok="t"/>
            </v:shape>
            <v:shape id="_x0000_s1199" style="position:absolute;left:1337;top:12842;width:1552;height:1727" coordorigin="1337,12842" coordsize="1552,1727" path="m1337,14569r1551,l1440,14165r,-919l2785,13246r103,-404l1337,12842r,1727xe" fillcolor="#d8d8d8" stroked="f">
              <v:path arrowok="t"/>
            </v:shape>
            <v:shape id="_x0000_s1198" style="position:absolute;left:1440;top:13246;width:1345;height:229" coordorigin="1440,13246" coordsize="1345,229" path="m1440,13475r1345,l2785,13246r-1345,l1440,13475xe" fillcolor="#d8d8d8" stroked="f">
              <v:path arrowok="t"/>
            </v:shape>
            <v:shape id="_x0000_s1197" style="position:absolute;left:1440;top:13475;width:1345;height:230" coordorigin="1440,13475" coordsize="1345,230" path="m1440,13705r1345,l2785,13475r-1345,l1440,13705xe" fillcolor="#d8d8d8" stroked="f">
              <v:path arrowok="t"/>
            </v:shape>
            <v:shape id="_x0000_s1196" style="position:absolute;left:1440;top:13705;width:1345;height:229" coordorigin="1440,13705" coordsize="1345,229" path="m1440,13934r1345,l2785,13705r-1345,l1440,13934xe" fillcolor="#d8d8d8" stroked="f">
              <v:path arrowok="t"/>
            </v:shape>
            <v:shape id="_x0000_s1195" style="position:absolute;left:1440;top:13934;width:1345;height:230" coordorigin="1440,13934" coordsize="1345,230" path="m1440,14165r1345,l2785,13934r-1345,l1440,14165xe" fillcolor="#d8d8d8" stroked="f">
              <v:path arrowok="t"/>
            </v:shape>
            <w10:wrap anchorx="page" anchory="page"/>
          </v:group>
        </w:pict>
      </w:r>
      <w:r w:rsidRPr="00BE3B40">
        <w:rPr>
          <w:rFonts w:asciiTheme="minorHAnsi" w:hAnsiTheme="minorHAnsi" w:cstheme="minorHAnsi"/>
          <w:sz w:val="22"/>
          <w:szCs w:val="22"/>
        </w:rPr>
        <w:pict w14:anchorId="548E9711">
          <v:shape id="_x0000_s1193" type="#_x0000_t202" style="position:absolute;left:0;text-align:left;margin-left:66.05pt;margin-top:90.15pt;width:456.5pt;height:639.1pt;z-index:-2244;mso-position-horizontal-relative:page;mso-position-vertical-relative:page" filled="f" stroked="f">
            <v:textbox inset="0,0,0,0">
              <w:txbxContent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108"/>
                    <w:gridCol w:w="1453"/>
                    <w:gridCol w:w="2803"/>
                    <w:gridCol w:w="2461"/>
                    <w:gridCol w:w="2282"/>
                  </w:tblGrid>
                  <w:tr w:rsidR="006643DE" w14:paraId="17916BAA" w14:textId="77777777">
                    <w:trPr>
                      <w:trHeight w:hRule="exact" w:val="469"/>
                    </w:trPr>
                    <w:tc>
                      <w:tcPr>
                        <w:tcW w:w="10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nil"/>
                        </w:tcBorders>
                      </w:tcPr>
                      <w:p w14:paraId="5A7F2710" w14:textId="77777777" w:rsidR="006643DE" w:rsidRDefault="006643DE"/>
                    </w:tc>
                    <w:tc>
                      <w:tcPr>
                        <w:tcW w:w="1453" w:type="dxa"/>
                        <w:tcBorders>
                          <w:top w:val="single" w:sz="5" w:space="0" w:color="000000"/>
                          <w:left w:val="nil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D8D8D8"/>
                      </w:tcPr>
                      <w:p w14:paraId="5B0A7D02" w14:textId="77777777" w:rsidR="006643DE" w:rsidRDefault="000B23A4">
                        <w:pPr>
                          <w:spacing w:line="220" w:lineRule="exact"/>
                          <w:ind w:left="288"/>
                          <w:rPr>
                            <w:rFonts w:ascii="Arial" w:eastAsia="Arial" w:hAnsi="Arial" w:cs="Arial"/>
                          </w:rPr>
                        </w:pPr>
                        <w:r>
                          <w:rPr>
                            <w:rFonts w:ascii="Arial" w:eastAsia="Arial" w:hAnsi="Arial" w:cs="Arial"/>
                            <w:b/>
                          </w:rPr>
                          <w:t>Resu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-2"/>
                          </w:rPr>
                          <w:t>m</w:t>
                        </w:r>
                        <w:r>
                          <w:rPr>
                            <w:rFonts w:ascii="Arial" w:eastAsia="Arial" w:hAnsi="Arial" w:cs="Arial"/>
                            <w:b/>
                          </w:rPr>
                          <w:t>e</w:t>
                        </w:r>
                      </w:p>
                      <w:p w14:paraId="3C6A9AA8" w14:textId="77777777" w:rsidR="006643DE" w:rsidRDefault="000B23A4">
                        <w:pPr>
                          <w:spacing w:line="220" w:lineRule="exact"/>
                          <w:ind w:left="337"/>
                          <w:rPr>
                            <w:rFonts w:ascii="Arial" w:eastAsia="Arial" w:hAnsi="Arial" w:cs="Arial"/>
                          </w:rPr>
                        </w:pPr>
                        <w:r>
                          <w:rPr>
                            <w:rFonts w:ascii="Arial" w:eastAsia="Arial" w:hAnsi="Arial" w:cs="Arial"/>
                            <w:b/>
                          </w:rPr>
                          <w:t>Format</w:t>
                        </w:r>
                      </w:p>
                    </w:tc>
                    <w:tc>
                      <w:tcPr>
                        <w:tcW w:w="2803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60BBEC35" w14:textId="77777777" w:rsidR="006643DE" w:rsidRDefault="006643DE">
                        <w:pPr>
                          <w:spacing w:before="3" w:line="100" w:lineRule="exact"/>
                          <w:rPr>
                            <w:sz w:val="11"/>
                            <w:szCs w:val="11"/>
                          </w:rPr>
                        </w:pPr>
                      </w:p>
                      <w:p w14:paraId="24618A8B" w14:textId="77777777" w:rsidR="006643DE" w:rsidRDefault="000B23A4">
                        <w:pPr>
                          <w:ind w:left="833"/>
                          <w:rPr>
                            <w:rFonts w:ascii="Arial" w:eastAsia="Arial" w:hAnsi="Arial" w:cs="Arial"/>
                          </w:rPr>
                        </w:pPr>
                        <w:r>
                          <w:rPr>
                            <w:rFonts w:ascii="Arial" w:eastAsia="Arial" w:hAnsi="Arial" w:cs="Arial"/>
                            <w:b/>
                          </w:rPr>
                          <w:t>Ad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-2"/>
                          </w:rPr>
                          <w:t>v</w:t>
                        </w:r>
                        <w:r>
                          <w:rPr>
                            <w:rFonts w:ascii="Arial" w:eastAsia="Arial" w:hAnsi="Arial" w:cs="Arial"/>
                            <w:b/>
                          </w:rPr>
                          <w:t>antages</w:t>
                        </w:r>
                      </w:p>
                    </w:tc>
                    <w:tc>
                      <w:tcPr>
                        <w:tcW w:w="246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4D0CAF71" w14:textId="77777777" w:rsidR="006643DE" w:rsidRDefault="006643DE">
                        <w:pPr>
                          <w:spacing w:before="3" w:line="100" w:lineRule="exact"/>
                          <w:rPr>
                            <w:sz w:val="11"/>
                            <w:szCs w:val="11"/>
                          </w:rPr>
                        </w:pPr>
                      </w:p>
                      <w:p w14:paraId="7AB35DAF" w14:textId="77777777" w:rsidR="006643DE" w:rsidRDefault="000B23A4">
                        <w:pPr>
                          <w:ind w:left="523"/>
                          <w:rPr>
                            <w:rFonts w:ascii="Arial" w:eastAsia="Arial" w:hAnsi="Arial" w:cs="Arial"/>
                          </w:rPr>
                        </w:pPr>
                        <w:r>
                          <w:rPr>
                            <w:rFonts w:ascii="Arial" w:eastAsia="Arial" w:hAnsi="Arial" w:cs="Arial"/>
                            <w:b/>
                          </w:rPr>
                          <w:t>Disad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-2"/>
                          </w:rPr>
                          <w:t>v</w:t>
                        </w:r>
                        <w:r>
                          <w:rPr>
                            <w:rFonts w:ascii="Arial" w:eastAsia="Arial" w:hAnsi="Arial" w:cs="Arial"/>
                            <w:b/>
                          </w:rPr>
                          <w:t>anta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-1"/>
                          </w:rPr>
                          <w:t>g</w:t>
                        </w:r>
                        <w:r>
                          <w:rPr>
                            <w:rFonts w:ascii="Arial" w:eastAsia="Arial" w:hAnsi="Arial" w:cs="Arial"/>
                            <w:b/>
                          </w:rPr>
                          <w:t>es</w:t>
                        </w:r>
                      </w:p>
                    </w:tc>
                    <w:tc>
                      <w:tcPr>
                        <w:tcW w:w="2282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4E1E0865" w14:textId="77777777" w:rsidR="006643DE" w:rsidRDefault="006643DE">
                        <w:pPr>
                          <w:spacing w:before="3" w:line="100" w:lineRule="exact"/>
                          <w:rPr>
                            <w:sz w:val="11"/>
                            <w:szCs w:val="11"/>
                          </w:rPr>
                        </w:pPr>
                      </w:p>
                      <w:p w14:paraId="7134F46A" w14:textId="77777777" w:rsidR="006643DE" w:rsidRDefault="000B23A4">
                        <w:pPr>
                          <w:ind w:left="497"/>
                          <w:rPr>
                            <w:rFonts w:ascii="Arial" w:eastAsia="Arial" w:hAnsi="Arial" w:cs="Arial"/>
                          </w:rPr>
                        </w:pPr>
                        <w:r>
                          <w:rPr>
                            <w:rFonts w:ascii="Arial" w:eastAsia="Arial" w:hAnsi="Arial" w:cs="Arial"/>
                            <w:b/>
                          </w:rPr>
                          <w:t>Be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-1"/>
                          </w:rPr>
                          <w:t>s</w:t>
                        </w:r>
                        <w:r>
                          <w:rPr>
                            <w:rFonts w:ascii="Arial" w:eastAsia="Arial" w:hAnsi="Arial" w:cs="Arial"/>
                            <w:b/>
                          </w:rPr>
                          <w:t>t U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-1"/>
                          </w:rPr>
                          <w:t>s</w:t>
                        </w:r>
                        <w:r>
                          <w:rPr>
                            <w:rFonts w:ascii="Arial" w:eastAsia="Arial" w:hAnsi="Arial" w:cs="Arial"/>
                            <w:b/>
                          </w:rPr>
                          <w:t xml:space="preserve">ed 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-1"/>
                          </w:rPr>
                          <w:t>B</w:t>
                        </w:r>
                        <w:r>
                          <w:rPr>
                            <w:rFonts w:ascii="Arial" w:eastAsia="Arial" w:hAnsi="Arial" w:cs="Arial"/>
                            <w:b/>
                          </w:rPr>
                          <w:t>y</w:t>
                        </w:r>
                      </w:p>
                    </w:tc>
                  </w:tr>
                  <w:tr w:rsidR="006643DE" w14:paraId="7F2C8BFD" w14:textId="77777777">
                    <w:trPr>
                      <w:trHeight w:hRule="exact" w:val="2838"/>
                    </w:trPr>
                    <w:tc>
                      <w:tcPr>
                        <w:tcW w:w="1561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40DC14A0" w14:textId="77777777" w:rsidR="006643DE" w:rsidRDefault="006643DE">
                        <w:pPr>
                          <w:spacing w:line="200" w:lineRule="exact"/>
                        </w:pPr>
                      </w:p>
                      <w:p w14:paraId="56101CFC" w14:textId="77777777" w:rsidR="006643DE" w:rsidRDefault="006643DE">
                        <w:pPr>
                          <w:spacing w:line="200" w:lineRule="exact"/>
                        </w:pPr>
                      </w:p>
                      <w:p w14:paraId="4334C7BD" w14:textId="77777777" w:rsidR="006643DE" w:rsidRDefault="006643DE">
                        <w:pPr>
                          <w:spacing w:line="200" w:lineRule="exact"/>
                        </w:pPr>
                      </w:p>
                      <w:p w14:paraId="5ADF6F7B" w14:textId="77777777" w:rsidR="006643DE" w:rsidRDefault="006643DE">
                        <w:pPr>
                          <w:spacing w:line="200" w:lineRule="exact"/>
                        </w:pPr>
                      </w:p>
                      <w:p w14:paraId="48C4A902" w14:textId="77777777" w:rsidR="006643DE" w:rsidRDefault="006643DE">
                        <w:pPr>
                          <w:spacing w:line="200" w:lineRule="exact"/>
                        </w:pPr>
                      </w:p>
                      <w:p w14:paraId="3B949E13" w14:textId="77777777" w:rsidR="006643DE" w:rsidRDefault="006643DE">
                        <w:pPr>
                          <w:spacing w:before="16" w:line="280" w:lineRule="exact"/>
                          <w:rPr>
                            <w:sz w:val="28"/>
                            <w:szCs w:val="28"/>
                          </w:rPr>
                        </w:pPr>
                      </w:p>
                      <w:p w14:paraId="4F810B67" w14:textId="77777777" w:rsidR="006643DE" w:rsidRDefault="000B23A4">
                        <w:pPr>
                          <w:ind w:left="107"/>
                          <w:rPr>
                            <w:rFonts w:ascii="Arial" w:eastAsia="Arial" w:hAnsi="Arial" w:cs="Arial"/>
                          </w:rPr>
                        </w:pPr>
                        <w:r>
                          <w:rPr>
                            <w:rFonts w:ascii="Arial" w:eastAsia="Arial" w:hAnsi="Arial" w:cs="Arial"/>
                            <w:b/>
                            <w:highlight w:val="lightGray"/>
                          </w:rPr>
                          <w:t>Chro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-1"/>
                            <w:highlight w:val="lightGray"/>
                          </w:rPr>
                          <w:t>n</w:t>
                        </w:r>
                        <w:r>
                          <w:rPr>
                            <w:rFonts w:ascii="Arial" w:eastAsia="Arial" w:hAnsi="Arial" w:cs="Arial"/>
                            <w:b/>
                            <w:highlight w:val="lightGray"/>
                          </w:rPr>
                          <w:t>ologi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-1"/>
                            <w:highlight w:val="lightGray"/>
                          </w:rPr>
                          <w:t>c</w:t>
                        </w:r>
                        <w:r>
                          <w:rPr>
                            <w:rFonts w:ascii="Arial" w:eastAsia="Arial" w:hAnsi="Arial" w:cs="Arial"/>
                            <w:b/>
                            <w:highlight w:val="lightGray"/>
                          </w:rPr>
                          <w:t>al</w:t>
                        </w:r>
                      </w:p>
                    </w:tc>
                    <w:tc>
                      <w:tcPr>
                        <w:tcW w:w="2803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249F59B8" w14:textId="77777777" w:rsidR="006643DE" w:rsidRDefault="006643DE">
                        <w:pPr>
                          <w:spacing w:line="200" w:lineRule="exact"/>
                        </w:pPr>
                      </w:p>
                      <w:p w14:paraId="10419F85" w14:textId="77777777" w:rsidR="006643DE" w:rsidRDefault="006643DE">
                        <w:pPr>
                          <w:spacing w:line="200" w:lineRule="exact"/>
                        </w:pPr>
                      </w:p>
                      <w:p w14:paraId="40916338" w14:textId="77777777" w:rsidR="006643DE" w:rsidRDefault="006643DE">
                        <w:pPr>
                          <w:spacing w:before="12" w:line="280" w:lineRule="exact"/>
                          <w:rPr>
                            <w:sz w:val="28"/>
                            <w:szCs w:val="28"/>
                          </w:rPr>
                        </w:pPr>
                      </w:p>
                      <w:p w14:paraId="24983423" w14:textId="77777777" w:rsidR="006643DE" w:rsidRDefault="000B23A4">
                        <w:pPr>
                          <w:ind w:left="107"/>
                          <w:rPr>
                            <w:rFonts w:ascii="Arial" w:eastAsia="Arial" w:hAnsi="Arial" w:cs="Arial"/>
                          </w:rPr>
                        </w:pPr>
                        <w:r>
                          <w:rPr>
                            <w:rFonts w:ascii="Verdana" w:eastAsia="Verdana" w:hAnsi="Verdana" w:cs="Verdana"/>
                          </w:rPr>
                          <w:t xml:space="preserve">•  </w:t>
                        </w:r>
                        <w:r>
                          <w:rPr>
                            <w:rFonts w:ascii="Verdana" w:eastAsia="Verdana" w:hAnsi="Verdana" w:cs="Verdana"/>
                            <w:spacing w:val="40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</w:rPr>
                          <w:t xml:space="preserve">Widely 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</w:rPr>
                          <w:t>u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</w:rPr>
                          <w:t>s</w:t>
                        </w:r>
                        <w:r>
                          <w:rPr>
                            <w:rFonts w:ascii="Arial" w:eastAsia="Arial" w:hAnsi="Arial" w:cs="Arial"/>
                          </w:rPr>
                          <w:t xml:space="preserve">ed </w:t>
                        </w:r>
                        <w:r>
                          <w:rPr>
                            <w:rFonts w:ascii="Arial" w:eastAsia="Arial" w:hAnsi="Arial" w:cs="Arial"/>
                            <w:spacing w:val="-2"/>
                          </w:rPr>
                          <w:t>f</w:t>
                        </w:r>
                        <w:r>
                          <w:rPr>
                            <w:rFonts w:ascii="Arial" w:eastAsia="Arial" w:hAnsi="Arial" w:cs="Arial"/>
                          </w:rPr>
                          <w:t>ormat</w:t>
                        </w:r>
                      </w:p>
                      <w:p w14:paraId="7E14DF8E" w14:textId="77777777" w:rsidR="006643DE" w:rsidRDefault="000B23A4">
                        <w:pPr>
                          <w:tabs>
                            <w:tab w:val="left" w:pos="460"/>
                          </w:tabs>
                          <w:ind w:left="467" w:right="490" w:hanging="360"/>
                          <w:rPr>
                            <w:rFonts w:ascii="Arial" w:eastAsia="Arial" w:hAnsi="Arial" w:cs="Arial"/>
                          </w:rPr>
                        </w:pPr>
                        <w:r>
                          <w:rPr>
                            <w:rFonts w:ascii="Verdana" w:eastAsia="Verdana" w:hAnsi="Verdana" w:cs="Verdana"/>
                          </w:rPr>
                          <w:t>•</w:t>
                        </w:r>
                        <w:r>
                          <w:rPr>
                            <w:rFonts w:ascii="Verdana" w:eastAsia="Verdana" w:hAnsi="Verdana" w:cs="Verdana"/>
                          </w:rPr>
                          <w:tab/>
                        </w:r>
                        <w:r>
                          <w:rPr>
                            <w:rFonts w:ascii="Arial" w:eastAsia="Arial" w:hAnsi="Arial" w:cs="Arial"/>
                          </w:rPr>
                          <w:t>Log</w:t>
                        </w:r>
                        <w:r>
                          <w:rPr>
                            <w:rFonts w:ascii="Arial" w:eastAsia="Arial" w:hAnsi="Arial" w:cs="Arial"/>
                            <w:spacing w:val="-2"/>
                          </w:rPr>
                          <w:t>i</w:t>
                        </w:r>
                        <w:r>
                          <w:rPr>
                            <w:rFonts w:ascii="Arial" w:eastAsia="Arial" w:hAnsi="Arial" w:cs="Arial"/>
                          </w:rPr>
                          <w:t>cal flow,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</w:rPr>
                          <w:t>easy to read</w:t>
                        </w:r>
                      </w:p>
                      <w:p w14:paraId="01D13750" w14:textId="77777777" w:rsidR="006643DE" w:rsidRDefault="000B23A4">
                        <w:pPr>
                          <w:tabs>
                            <w:tab w:val="left" w:pos="460"/>
                          </w:tabs>
                          <w:spacing w:before="16" w:line="220" w:lineRule="exact"/>
                          <w:ind w:left="467" w:right="256" w:hanging="360"/>
                          <w:rPr>
                            <w:rFonts w:ascii="Arial" w:eastAsia="Arial" w:hAnsi="Arial" w:cs="Arial"/>
                          </w:rPr>
                        </w:pPr>
                        <w:r>
                          <w:rPr>
                            <w:rFonts w:ascii="Verdana" w:eastAsia="Verdana" w:hAnsi="Verdana" w:cs="Verdana"/>
                          </w:rPr>
                          <w:t>•</w:t>
                        </w:r>
                        <w:r>
                          <w:rPr>
                            <w:rFonts w:ascii="Verdana" w:eastAsia="Verdana" w:hAnsi="Verdana" w:cs="Verdana"/>
                          </w:rPr>
                          <w:tab/>
                        </w:r>
                        <w:r>
                          <w:rPr>
                            <w:rFonts w:ascii="Arial" w:eastAsia="Arial" w:hAnsi="Arial" w:cs="Arial"/>
                          </w:rPr>
                          <w:t>Sho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</w:rPr>
                          <w:t>w</w:t>
                        </w:r>
                        <w:r>
                          <w:rPr>
                            <w:rFonts w:ascii="Arial" w:eastAsia="Arial" w:hAnsi="Arial" w:cs="Arial"/>
                          </w:rPr>
                          <w:t>c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</w:rPr>
                          <w:t>a</w:t>
                        </w:r>
                        <w:r>
                          <w:rPr>
                            <w:rFonts w:ascii="Arial" w:eastAsia="Arial" w:hAnsi="Arial" w:cs="Arial"/>
                          </w:rPr>
                          <w:t>s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</w:rPr>
                          <w:t xml:space="preserve">s 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</w:rPr>
                          <w:t>g</w:t>
                        </w:r>
                        <w:r>
                          <w:rPr>
                            <w:rFonts w:ascii="Arial" w:eastAsia="Arial" w:hAnsi="Arial" w:cs="Arial"/>
                          </w:rPr>
                          <w:t>rowth in skil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</w:rPr>
                          <w:t>l</w:t>
                        </w:r>
                        <w:r>
                          <w:rPr>
                            <w:rFonts w:ascii="Arial" w:eastAsia="Arial" w:hAnsi="Arial" w:cs="Arial"/>
                          </w:rPr>
                          <w:t>s and responsibility</w:t>
                        </w:r>
                      </w:p>
                      <w:p w14:paraId="52439AC1" w14:textId="77777777" w:rsidR="006643DE" w:rsidRDefault="000B23A4">
                        <w:pPr>
                          <w:spacing w:line="220" w:lineRule="exact"/>
                          <w:ind w:left="107"/>
                          <w:rPr>
                            <w:rFonts w:ascii="Arial" w:eastAsia="Arial" w:hAnsi="Arial" w:cs="Arial"/>
                          </w:rPr>
                        </w:pPr>
                        <w:r>
                          <w:rPr>
                            <w:rFonts w:ascii="Verdana" w:eastAsia="Verdana" w:hAnsi="Verdana" w:cs="Verdana"/>
                            <w:position w:val="-1"/>
                          </w:rPr>
                          <w:t xml:space="preserve">•  </w:t>
                        </w:r>
                        <w:r>
                          <w:rPr>
                            <w:rFonts w:ascii="Verdana" w:eastAsia="Verdana" w:hAnsi="Verdana" w:cs="Verdana"/>
                            <w:spacing w:val="40"/>
                            <w:position w:val="-1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position w:val="-1"/>
                          </w:rPr>
                          <w:t>Easy to pre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  <w:position w:val="-1"/>
                          </w:rPr>
                          <w:t>p</w:t>
                        </w:r>
                        <w:r>
                          <w:rPr>
                            <w:rFonts w:ascii="Arial" w:eastAsia="Arial" w:hAnsi="Arial" w:cs="Arial"/>
                            <w:position w:val="-1"/>
                          </w:rPr>
                          <w:t>are</w:t>
                        </w:r>
                      </w:p>
                    </w:tc>
                    <w:tc>
                      <w:tcPr>
                        <w:tcW w:w="246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0694BBC8" w14:textId="77777777" w:rsidR="006643DE" w:rsidRDefault="000B23A4">
                        <w:pPr>
                          <w:tabs>
                            <w:tab w:val="left" w:pos="460"/>
                          </w:tabs>
                          <w:spacing w:before="13" w:line="220" w:lineRule="exact"/>
                          <w:ind w:left="467" w:right="157" w:hanging="360"/>
                          <w:rPr>
                            <w:rFonts w:ascii="Arial" w:eastAsia="Arial" w:hAnsi="Arial" w:cs="Arial"/>
                          </w:rPr>
                        </w:pPr>
                        <w:r>
                          <w:rPr>
                            <w:rFonts w:ascii="Verdana" w:eastAsia="Verdana" w:hAnsi="Verdana" w:cs="Verdana"/>
                          </w:rPr>
                          <w:t>•</w:t>
                        </w:r>
                        <w:r>
                          <w:rPr>
                            <w:rFonts w:ascii="Verdana" w:eastAsia="Verdana" w:hAnsi="Verdana" w:cs="Verdana"/>
                          </w:rPr>
                          <w:tab/>
                        </w:r>
                        <w:r>
                          <w:rPr>
                            <w:rFonts w:ascii="Arial" w:eastAsia="Arial" w:hAnsi="Arial" w:cs="Arial"/>
                          </w:rPr>
                          <w:t>Emph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</w:rPr>
                          <w:t>a</w:t>
                        </w:r>
                        <w:r>
                          <w:rPr>
                            <w:rFonts w:ascii="Arial" w:eastAsia="Arial" w:hAnsi="Arial" w:cs="Arial"/>
                          </w:rPr>
                          <w:t>sizes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</w:rPr>
                          <w:t>ga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</w:rPr>
                          <w:t>p</w:t>
                        </w:r>
                        <w:r>
                          <w:rPr>
                            <w:rFonts w:ascii="Arial" w:eastAsia="Arial" w:hAnsi="Arial" w:cs="Arial"/>
                          </w:rPr>
                          <w:t>s in employm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</w:rPr>
                          <w:t>nt</w:t>
                        </w:r>
                      </w:p>
                      <w:p w14:paraId="12F48DB9" w14:textId="77777777" w:rsidR="006643DE" w:rsidRDefault="000B23A4">
                        <w:pPr>
                          <w:tabs>
                            <w:tab w:val="left" w:pos="460"/>
                          </w:tabs>
                          <w:spacing w:before="13" w:line="220" w:lineRule="exact"/>
                          <w:ind w:left="467" w:right="114" w:hanging="360"/>
                          <w:rPr>
                            <w:rFonts w:ascii="Arial" w:eastAsia="Arial" w:hAnsi="Arial" w:cs="Arial"/>
                          </w:rPr>
                        </w:pPr>
                        <w:r>
                          <w:rPr>
                            <w:rFonts w:ascii="Verdana" w:eastAsia="Verdana" w:hAnsi="Verdana" w:cs="Verdana"/>
                          </w:rPr>
                          <w:t>•</w:t>
                        </w:r>
                        <w:r>
                          <w:rPr>
                            <w:rFonts w:ascii="Verdana" w:eastAsia="Verdana" w:hAnsi="Verdana" w:cs="Verdana"/>
                          </w:rPr>
                          <w:tab/>
                        </w:r>
                        <w:r>
                          <w:rPr>
                            <w:rFonts w:ascii="Arial" w:eastAsia="Arial" w:hAnsi="Arial" w:cs="Arial"/>
                          </w:rPr>
                          <w:t>Not suitable if you have no work history</w:t>
                        </w:r>
                      </w:p>
                      <w:p w14:paraId="4AEDB02C" w14:textId="77777777" w:rsidR="006643DE" w:rsidRDefault="000B23A4">
                        <w:pPr>
                          <w:tabs>
                            <w:tab w:val="left" w:pos="460"/>
                          </w:tabs>
                          <w:spacing w:before="12" w:line="220" w:lineRule="exact"/>
                          <w:ind w:left="467" w:right="279" w:hanging="360"/>
                          <w:rPr>
                            <w:rFonts w:ascii="Arial" w:eastAsia="Arial" w:hAnsi="Arial" w:cs="Arial"/>
                          </w:rPr>
                        </w:pPr>
                        <w:r>
                          <w:rPr>
                            <w:rFonts w:ascii="Verdana" w:eastAsia="Verdana" w:hAnsi="Verdana" w:cs="Verdana"/>
                          </w:rPr>
                          <w:t>•</w:t>
                        </w:r>
                        <w:r>
                          <w:rPr>
                            <w:rFonts w:ascii="Verdana" w:eastAsia="Verdana" w:hAnsi="Verdana" w:cs="Verdana"/>
                          </w:rPr>
                          <w:tab/>
                        </w:r>
                        <w:r>
                          <w:rPr>
                            <w:rFonts w:ascii="Arial" w:eastAsia="Arial" w:hAnsi="Arial" w:cs="Arial"/>
                          </w:rPr>
                          <w:t>Highli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</w:rPr>
                          <w:t>g</w:t>
                        </w:r>
                        <w:r>
                          <w:rPr>
                            <w:rFonts w:ascii="Arial" w:eastAsia="Arial" w:hAnsi="Arial" w:cs="Arial"/>
                          </w:rPr>
                          <w:t>hts fr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</w:rPr>
                          <w:t>quent job c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</w:rPr>
                          <w:t>h</w:t>
                        </w:r>
                        <w:r>
                          <w:rPr>
                            <w:rFonts w:ascii="Arial" w:eastAsia="Arial" w:hAnsi="Arial" w:cs="Arial"/>
                          </w:rPr>
                          <w:t>an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</w:rPr>
                          <w:t>g</w:t>
                        </w:r>
                        <w:r>
                          <w:rPr>
                            <w:rFonts w:ascii="Arial" w:eastAsia="Arial" w:hAnsi="Arial" w:cs="Arial"/>
                          </w:rPr>
                          <w:t>es</w:t>
                        </w:r>
                      </w:p>
                      <w:p w14:paraId="1B8C6A25" w14:textId="77777777" w:rsidR="006643DE" w:rsidRDefault="000B23A4">
                        <w:pPr>
                          <w:tabs>
                            <w:tab w:val="left" w:pos="460"/>
                          </w:tabs>
                          <w:spacing w:before="13" w:line="220" w:lineRule="exact"/>
                          <w:ind w:left="467" w:right="192" w:hanging="360"/>
                          <w:rPr>
                            <w:rFonts w:ascii="Arial" w:eastAsia="Arial" w:hAnsi="Arial" w:cs="Arial"/>
                          </w:rPr>
                        </w:pPr>
                        <w:r>
                          <w:rPr>
                            <w:rFonts w:ascii="Verdana" w:eastAsia="Verdana" w:hAnsi="Verdana" w:cs="Verdana"/>
                          </w:rPr>
                          <w:t>•</w:t>
                        </w:r>
                        <w:r>
                          <w:rPr>
                            <w:rFonts w:ascii="Verdana" w:eastAsia="Verdana" w:hAnsi="Verdana" w:cs="Verdana"/>
                          </w:rPr>
                          <w:tab/>
                        </w:r>
                        <w:r>
                          <w:rPr>
                            <w:rFonts w:ascii="Arial" w:eastAsia="Arial" w:hAnsi="Arial" w:cs="Arial"/>
                          </w:rPr>
                          <w:t>Emph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</w:rPr>
                          <w:t>a</w:t>
                        </w:r>
                        <w:r>
                          <w:rPr>
                            <w:rFonts w:ascii="Arial" w:eastAsia="Arial" w:hAnsi="Arial" w:cs="Arial"/>
                          </w:rPr>
                          <w:t>si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</w:rPr>
                          <w:t>z</w:t>
                        </w:r>
                        <w:r>
                          <w:rPr>
                            <w:rFonts w:ascii="Arial" w:eastAsia="Arial" w:hAnsi="Arial" w:cs="Arial"/>
                          </w:rPr>
                          <w:t>es employm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</w:rPr>
                          <w:t>nt but not</w:t>
                        </w:r>
                      </w:p>
                      <w:p w14:paraId="74D0BEF7" w14:textId="77777777" w:rsidR="006643DE" w:rsidRDefault="000B23A4">
                        <w:pPr>
                          <w:spacing w:line="220" w:lineRule="exact"/>
                          <w:ind w:left="467"/>
                          <w:rPr>
                            <w:rFonts w:ascii="Arial" w:eastAsia="Arial" w:hAnsi="Arial" w:cs="Arial"/>
                          </w:rPr>
                        </w:pPr>
                        <w:r>
                          <w:rPr>
                            <w:rFonts w:ascii="Arial" w:eastAsia="Arial" w:hAnsi="Arial" w:cs="Arial"/>
                          </w:rPr>
                          <w:t xml:space="preserve">skill </w:t>
                        </w:r>
                        <w:r>
                          <w:rPr>
                            <w:rFonts w:ascii="Arial" w:eastAsia="Arial" w:hAnsi="Arial" w:cs="Arial"/>
                          </w:rPr>
                          <w:t>development</w:t>
                        </w:r>
                      </w:p>
                      <w:p w14:paraId="073B0C69" w14:textId="77777777" w:rsidR="006643DE" w:rsidRDefault="000B23A4">
                        <w:pPr>
                          <w:tabs>
                            <w:tab w:val="left" w:pos="460"/>
                          </w:tabs>
                          <w:ind w:left="467" w:right="179" w:hanging="360"/>
                          <w:rPr>
                            <w:rFonts w:ascii="Arial" w:eastAsia="Arial" w:hAnsi="Arial" w:cs="Arial"/>
                          </w:rPr>
                        </w:pPr>
                        <w:r>
                          <w:rPr>
                            <w:rFonts w:ascii="Verdana" w:eastAsia="Verdana" w:hAnsi="Verdana" w:cs="Verdana"/>
                          </w:rPr>
                          <w:t>•</w:t>
                        </w:r>
                        <w:r>
                          <w:rPr>
                            <w:rFonts w:ascii="Verdana" w:eastAsia="Verdana" w:hAnsi="Verdana" w:cs="Verdana"/>
                          </w:rPr>
                          <w:tab/>
                        </w:r>
                        <w:r>
                          <w:rPr>
                            <w:rFonts w:ascii="Arial" w:eastAsia="Arial" w:hAnsi="Arial" w:cs="Arial"/>
                          </w:rPr>
                          <w:t>Emph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</w:rPr>
                          <w:t>a</w:t>
                        </w:r>
                        <w:r>
                          <w:rPr>
                            <w:rFonts w:ascii="Arial" w:eastAsia="Arial" w:hAnsi="Arial" w:cs="Arial"/>
                          </w:rPr>
                          <w:t xml:space="preserve">sizes 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</w:rPr>
                          <w:t>l</w:t>
                        </w:r>
                        <w:r>
                          <w:rPr>
                            <w:rFonts w:ascii="Arial" w:eastAsia="Arial" w:hAnsi="Arial" w:cs="Arial"/>
                          </w:rPr>
                          <w:t>ack of related ex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</w:rPr>
                          <w:t>p</w:t>
                        </w:r>
                        <w:r>
                          <w:rPr>
                            <w:rFonts w:ascii="Arial" w:eastAsia="Arial" w:hAnsi="Arial" w:cs="Arial"/>
                          </w:rPr>
                          <w:t>er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</w:rPr>
                          <w:t>i</w:t>
                        </w:r>
                        <w:r>
                          <w:rPr>
                            <w:rFonts w:ascii="Arial" w:eastAsia="Arial" w:hAnsi="Arial" w:cs="Arial"/>
                          </w:rPr>
                          <w:t>ence and car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</w:rPr>
                          <w:t>er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</w:rPr>
                          <w:t>c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</w:rPr>
                          <w:t>h</w:t>
                        </w:r>
                        <w:r>
                          <w:rPr>
                            <w:rFonts w:ascii="Arial" w:eastAsia="Arial" w:hAnsi="Arial" w:cs="Arial"/>
                          </w:rPr>
                          <w:t>ang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</w:rPr>
                          <w:t>s</w:t>
                        </w:r>
                      </w:p>
                    </w:tc>
                    <w:tc>
                      <w:tcPr>
                        <w:tcW w:w="2282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7F57C33A" w14:textId="77777777" w:rsidR="006643DE" w:rsidRDefault="006643DE">
                        <w:pPr>
                          <w:spacing w:line="200" w:lineRule="exact"/>
                        </w:pPr>
                      </w:p>
                      <w:p w14:paraId="64E972EB" w14:textId="77777777" w:rsidR="006643DE" w:rsidRDefault="006643DE">
                        <w:pPr>
                          <w:spacing w:line="200" w:lineRule="exact"/>
                        </w:pPr>
                      </w:p>
                      <w:p w14:paraId="6AEA7C1B" w14:textId="77777777" w:rsidR="006643DE" w:rsidRDefault="006643DE">
                        <w:pPr>
                          <w:spacing w:line="200" w:lineRule="exact"/>
                        </w:pPr>
                      </w:p>
                      <w:p w14:paraId="40A816BD" w14:textId="77777777" w:rsidR="006643DE" w:rsidRDefault="006643DE">
                        <w:pPr>
                          <w:spacing w:line="200" w:lineRule="exact"/>
                        </w:pPr>
                      </w:p>
                      <w:p w14:paraId="0B7D1F1D" w14:textId="77777777" w:rsidR="006643DE" w:rsidRDefault="006643DE">
                        <w:pPr>
                          <w:spacing w:before="18" w:line="240" w:lineRule="exact"/>
                          <w:rPr>
                            <w:sz w:val="24"/>
                            <w:szCs w:val="24"/>
                          </w:rPr>
                        </w:pPr>
                      </w:p>
                      <w:p w14:paraId="5A1F55D4" w14:textId="77777777" w:rsidR="006643DE" w:rsidRDefault="000B23A4">
                        <w:pPr>
                          <w:tabs>
                            <w:tab w:val="left" w:pos="460"/>
                          </w:tabs>
                          <w:ind w:left="467" w:right="65" w:hanging="360"/>
                          <w:rPr>
                            <w:rFonts w:ascii="Arial" w:eastAsia="Arial" w:hAnsi="Arial" w:cs="Arial"/>
                          </w:rPr>
                        </w:pPr>
                        <w:r>
                          <w:rPr>
                            <w:rFonts w:ascii="Verdana" w:eastAsia="Verdana" w:hAnsi="Verdana" w:cs="Verdana"/>
                          </w:rPr>
                          <w:t>•</w:t>
                        </w:r>
                        <w:r>
                          <w:rPr>
                            <w:rFonts w:ascii="Verdana" w:eastAsia="Verdana" w:hAnsi="Verdana" w:cs="Verdana"/>
                          </w:rPr>
                          <w:tab/>
                        </w:r>
                        <w:r>
                          <w:rPr>
                            <w:rFonts w:ascii="Arial" w:eastAsia="Arial" w:hAnsi="Arial" w:cs="Arial"/>
                          </w:rPr>
                          <w:t>Individua</w:t>
                        </w:r>
                        <w:r>
                          <w:rPr>
                            <w:rFonts w:ascii="Arial" w:eastAsia="Arial" w:hAnsi="Arial" w:cs="Arial"/>
                            <w:spacing w:val="-2"/>
                          </w:rPr>
                          <w:t>l</w:t>
                        </w:r>
                        <w:r>
                          <w:rPr>
                            <w:rFonts w:ascii="Arial" w:eastAsia="Arial" w:hAnsi="Arial" w:cs="Arial"/>
                          </w:rPr>
                          <w:t>s w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</w:rPr>
                          <w:t>i</w:t>
                        </w:r>
                        <w:r>
                          <w:rPr>
                            <w:rFonts w:ascii="Arial" w:eastAsia="Arial" w:hAnsi="Arial" w:cs="Arial"/>
                          </w:rPr>
                          <w:t>th steady work rec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</w:rPr>
                          <w:t>o</w:t>
                        </w:r>
                        <w:r>
                          <w:rPr>
                            <w:rFonts w:ascii="Arial" w:eastAsia="Arial" w:hAnsi="Arial" w:cs="Arial"/>
                          </w:rPr>
                          <w:t>rd</w:t>
                        </w:r>
                      </w:p>
                    </w:tc>
                  </w:tr>
                  <w:tr w:rsidR="006643DE" w14:paraId="23339B7C" w14:textId="77777777">
                    <w:trPr>
                      <w:trHeight w:hRule="exact" w:val="3973"/>
                    </w:trPr>
                    <w:tc>
                      <w:tcPr>
                        <w:tcW w:w="1561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6B037147" w14:textId="77777777" w:rsidR="006643DE" w:rsidRDefault="006643DE">
                        <w:pPr>
                          <w:spacing w:line="200" w:lineRule="exact"/>
                        </w:pPr>
                      </w:p>
                      <w:p w14:paraId="7E1DA11B" w14:textId="77777777" w:rsidR="006643DE" w:rsidRDefault="006643DE">
                        <w:pPr>
                          <w:spacing w:line="200" w:lineRule="exact"/>
                        </w:pPr>
                      </w:p>
                      <w:p w14:paraId="51BA93CD" w14:textId="77777777" w:rsidR="006643DE" w:rsidRDefault="006643DE">
                        <w:pPr>
                          <w:spacing w:line="200" w:lineRule="exact"/>
                        </w:pPr>
                      </w:p>
                      <w:p w14:paraId="7DC4F736" w14:textId="77777777" w:rsidR="006643DE" w:rsidRDefault="006643DE">
                        <w:pPr>
                          <w:spacing w:line="200" w:lineRule="exact"/>
                        </w:pPr>
                      </w:p>
                      <w:p w14:paraId="084CC75C" w14:textId="77777777" w:rsidR="006643DE" w:rsidRDefault="006643DE">
                        <w:pPr>
                          <w:spacing w:line="200" w:lineRule="exact"/>
                        </w:pPr>
                      </w:p>
                      <w:p w14:paraId="0488C7E7" w14:textId="77777777" w:rsidR="006643DE" w:rsidRDefault="006643DE">
                        <w:pPr>
                          <w:spacing w:line="200" w:lineRule="exact"/>
                        </w:pPr>
                      </w:p>
                      <w:p w14:paraId="0E69943B" w14:textId="77777777" w:rsidR="006643DE" w:rsidRDefault="006643DE">
                        <w:pPr>
                          <w:spacing w:line="200" w:lineRule="exact"/>
                        </w:pPr>
                      </w:p>
                      <w:p w14:paraId="03684E77" w14:textId="77777777" w:rsidR="006643DE" w:rsidRDefault="006643DE">
                        <w:pPr>
                          <w:spacing w:line="200" w:lineRule="exact"/>
                        </w:pPr>
                      </w:p>
                      <w:p w14:paraId="5396D317" w14:textId="77777777" w:rsidR="006643DE" w:rsidRDefault="006643DE">
                        <w:pPr>
                          <w:spacing w:before="3" w:line="260" w:lineRule="exact"/>
                          <w:rPr>
                            <w:sz w:val="26"/>
                            <w:szCs w:val="26"/>
                          </w:rPr>
                        </w:pPr>
                      </w:p>
                      <w:p w14:paraId="5C2D0B78" w14:textId="77777777" w:rsidR="006643DE" w:rsidRDefault="000B23A4">
                        <w:pPr>
                          <w:tabs>
                            <w:tab w:val="left" w:pos="1440"/>
                          </w:tabs>
                          <w:ind w:left="107"/>
                          <w:rPr>
                            <w:rFonts w:ascii="Arial" w:eastAsia="Arial" w:hAnsi="Arial" w:cs="Arial"/>
                          </w:rPr>
                        </w:pPr>
                        <w:r>
                          <w:rPr>
                            <w:rFonts w:ascii="Arial" w:eastAsia="Arial" w:hAnsi="Arial" w:cs="Arial"/>
                            <w:b/>
                            <w:highlight w:val="lightGray"/>
                          </w:rPr>
                          <w:t xml:space="preserve">   Functio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-1"/>
                            <w:highlight w:val="lightGray"/>
                          </w:rPr>
                          <w:t>n</w:t>
                        </w:r>
                        <w:r>
                          <w:rPr>
                            <w:rFonts w:ascii="Arial" w:eastAsia="Arial" w:hAnsi="Arial" w:cs="Arial"/>
                            <w:b/>
                            <w:highlight w:val="lightGray"/>
                          </w:rPr>
                          <w:t xml:space="preserve">al </w:t>
                        </w:r>
                        <w:r>
                          <w:rPr>
                            <w:rFonts w:ascii="Arial" w:eastAsia="Arial" w:hAnsi="Arial" w:cs="Arial"/>
                            <w:b/>
                            <w:highlight w:val="lightGray"/>
                          </w:rPr>
                          <w:tab/>
                        </w:r>
                      </w:p>
                    </w:tc>
                    <w:tc>
                      <w:tcPr>
                        <w:tcW w:w="2803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471DECEF" w14:textId="77777777" w:rsidR="006643DE" w:rsidRDefault="006643DE">
                        <w:pPr>
                          <w:spacing w:line="200" w:lineRule="exact"/>
                        </w:pPr>
                      </w:p>
                      <w:p w14:paraId="62176DB4" w14:textId="77777777" w:rsidR="006643DE" w:rsidRDefault="006643DE">
                        <w:pPr>
                          <w:spacing w:line="200" w:lineRule="exact"/>
                        </w:pPr>
                      </w:p>
                      <w:p w14:paraId="37D88D46" w14:textId="77777777" w:rsidR="006643DE" w:rsidRDefault="006643DE">
                        <w:pPr>
                          <w:spacing w:line="200" w:lineRule="exact"/>
                        </w:pPr>
                      </w:p>
                      <w:p w14:paraId="09B08C14" w14:textId="77777777" w:rsidR="006643DE" w:rsidRDefault="006643DE">
                        <w:pPr>
                          <w:spacing w:before="4" w:line="220" w:lineRule="exact"/>
                          <w:rPr>
                            <w:sz w:val="22"/>
                            <w:szCs w:val="22"/>
                          </w:rPr>
                        </w:pPr>
                      </w:p>
                      <w:p w14:paraId="54FA7FFB" w14:textId="77777777" w:rsidR="006643DE" w:rsidRDefault="000B23A4">
                        <w:pPr>
                          <w:tabs>
                            <w:tab w:val="left" w:pos="460"/>
                          </w:tabs>
                          <w:spacing w:line="220" w:lineRule="exact"/>
                          <w:ind w:left="467" w:right="133" w:hanging="360"/>
                          <w:rPr>
                            <w:rFonts w:ascii="Arial" w:eastAsia="Arial" w:hAnsi="Arial" w:cs="Arial"/>
                          </w:rPr>
                        </w:pPr>
                        <w:r>
                          <w:rPr>
                            <w:rFonts w:ascii="Verdana" w:eastAsia="Verdana" w:hAnsi="Verdana" w:cs="Verdana"/>
                          </w:rPr>
                          <w:t>•</w:t>
                        </w:r>
                        <w:r>
                          <w:rPr>
                            <w:rFonts w:ascii="Verdana" w:eastAsia="Verdana" w:hAnsi="Verdana" w:cs="Verdana"/>
                          </w:rPr>
                          <w:tab/>
                        </w:r>
                        <w:r>
                          <w:rPr>
                            <w:rFonts w:ascii="Arial" w:eastAsia="Arial" w:hAnsi="Arial" w:cs="Arial"/>
                          </w:rPr>
                          <w:t>Emph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</w:rPr>
                          <w:t>a</w:t>
                        </w:r>
                        <w:r>
                          <w:rPr>
                            <w:rFonts w:ascii="Arial" w:eastAsia="Arial" w:hAnsi="Arial" w:cs="Arial"/>
                          </w:rPr>
                          <w:t>si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</w:rPr>
                          <w:t>z</w:t>
                        </w:r>
                        <w:r>
                          <w:rPr>
                            <w:rFonts w:ascii="Arial" w:eastAsia="Arial" w:hAnsi="Arial" w:cs="Arial"/>
                          </w:rPr>
                          <w:t>es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</w:rPr>
                          <w:t>skil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</w:rPr>
                          <w:t>l</w:t>
                        </w:r>
                        <w:r>
                          <w:rPr>
                            <w:rFonts w:ascii="Arial" w:eastAsia="Arial" w:hAnsi="Arial" w:cs="Arial"/>
                          </w:rPr>
                          <w:t>s rat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</w:rPr>
                          <w:t>h</w:t>
                        </w:r>
                        <w:r>
                          <w:rPr>
                            <w:rFonts w:ascii="Arial" w:eastAsia="Arial" w:hAnsi="Arial" w:cs="Arial"/>
                          </w:rPr>
                          <w:t>er than emplo</w:t>
                        </w:r>
                        <w:r>
                          <w:rPr>
                            <w:rFonts w:ascii="Arial" w:eastAsia="Arial" w:hAnsi="Arial" w:cs="Arial"/>
                            <w:spacing w:val="-2"/>
                          </w:rPr>
                          <w:t>y</w:t>
                        </w:r>
                        <w:r>
                          <w:rPr>
                            <w:rFonts w:ascii="Arial" w:eastAsia="Arial" w:hAnsi="Arial" w:cs="Arial"/>
                          </w:rPr>
                          <w:t>ment</w:t>
                        </w:r>
                      </w:p>
                      <w:p w14:paraId="290C9A2D" w14:textId="77777777" w:rsidR="006643DE" w:rsidRDefault="000B23A4">
                        <w:pPr>
                          <w:tabs>
                            <w:tab w:val="left" w:pos="460"/>
                          </w:tabs>
                          <w:spacing w:before="13" w:line="220" w:lineRule="exact"/>
                          <w:ind w:left="467" w:right="345" w:hanging="360"/>
                          <w:rPr>
                            <w:rFonts w:ascii="Arial" w:eastAsia="Arial" w:hAnsi="Arial" w:cs="Arial"/>
                          </w:rPr>
                        </w:pPr>
                        <w:r>
                          <w:rPr>
                            <w:rFonts w:ascii="Verdana" w:eastAsia="Verdana" w:hAnsi="Verdana" w:cs="Verdana"/>
                          </w:rPr>
                          <w:t>•</w:t>
                        </w:r>
                        <w:r>
                          <w:rPr>
                            <w:rFonts w:ascii="Verdana" w:eastAsia="Verdana" w:hAnsi="Verdana" w:cs="Verdana"/>
                          </w:rPr>
                          <w:tab/>
                        </w:r>
                        <w:r>
                          <w:rPr>
                            <w:rFonts w:ascii="Arial" w:eastAsia="Arial" w:hAnsi="Arial" w:cs="Arial"/>
                          </w:rPr>
                          <w:t>Org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</w:rPr>
                          <w:t>a</w:t>
                        </w:r>
                        <w:r>
                          <w:rPr>
                            <w:rFonts w:ascii="Arial" w:eastAsia="Arial" w:hAnsi="Arial" w:cs="Arial"/>
                          </w:rPr>
                          <w:t>nizes a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</w:rPr>
                          <w:t>variety of experi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</w:rPr>
                          <w:t>nce (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</w:rPr>
                          <w:t>p</w:t>
                        </w:r>
                        <w:r>
                          <w:rPr>
                            <w:rFonts w:ascii="Arial" w:eastAsia="Arial" w:hAnsi="Arial" w:cs="Arial"/>
                          </w:rPr>
                          <w:t>aid and unpa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</w:rPr>
                          <w:t>i</w:t>
                        </w:r>
                        <w:r>
                          <w:rPr>
                            <w:rFonts w:ascii="Arial" w:eastAsia="Arial" w:hAnsi="Arial" w:cs="Arial"/>
                          </w:rPr>
                          <w:t>d w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</w:rPr>
                          <w:t>o</w:t>
                        </w:r>
                        <w:r>
                          <w:rPr>
                            <w:rFonts w:ascii="Arial" w:eastAsia="Arial" w:hAnsi="Arial" w:cs="Arial"/>
                          </w:rPr>
                          <w:t>rk,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</w:rPr>
                          <w:t>other</w:t>
                        </w:r>
                      </w:p>
                      <w:p w14:paraId="63836997" w14:textId="77777777" w:rsidR="006643DE" w:rsidRDefault="000B23A4">
                        <w:pPr>
                          <w:spacing w:line="220" w:lineRule="exact"/>
                          <w:ind w:left="467"/>
                          <w:rPr>
                            <w:rFonts w:ascii="Arial" w:eastAsia="Arial" w:hAnsi="Arial" w:cs="Arial"/>
                          </w:rPr>
                        </w:pPr>
                        <w:r>
                          <w:rPr>
                            <w:rFonts w:ascii="Arial" w:eastAsia="Arial" w:hAnsi="Arial" w:cs="Arial"/>
                          </w:rPr>
                          <w:t>a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</w:rPr>
                          <w:t>c</w:t>
                        </w:r>
                        <w:r>
                          <w:rPr>
                            <w:rFonts w:ascii="Arial" w:eastAsia="Arial" w:hAnsi="Arial" w:cs="Arial"/>
                          </w:rPr>
                          <w:t>tivities)</w:t>
                        </w:r>
                      </w:p>
                      <w:p w14:paraId="4376BD5E" w14:textId="77777777" w:rsidR="006643DE" w:rsidRDefault="000B23A4">
                        <w:pPr>
                          <w:tabs>
                            <w:tab w:val="left" w:pos="460"/>
                          </w:tabs>
                          <w:ind w:left="467" w:right="245" w:hanging="360"/>
                          <w:rPr>
                            <w:rFonts w:ascii="Arial" w:eastAsia="Arial" w:hAnsi="Arial" w:cs="Arial"/>
                          </w:rPr>
                        </w:pPr>
                        <w:r>
                          <w:rPr>
                            <w:rFonts w:ascii="Verdana" w:eastAsia="Verdana" w:hAnsi="Verdana" w:cs="Verdana"/>
                          </w:rPr>
                          <w:t>•</w:t>
                        </w:r>
                        <w:r>
                          <w:rPr>
                            <w:rFonts w:ascii="Verdana" w:eastAsia="Verdana" w:hAnsi="Verdana" w:cs="Verdana"/>
                          </w:rPr>
                          <w:tab/>
                        </w:r>
                        <w:r>
                          <w:rPr>
                            <w:rFonts w:ascii="Arial" w:eastAsia="Arial" w:hAnsi="Arial" w:cs="Arial"/>
                          </w:rPr>
                          <w:t>Disgu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</w:rPr>
                          <w:t>i</w:t>
                        </w:r>
                        <w:r>
                          <w:rPr>
                            <w:rFonts w:ascii="Arial" w:eastAsia="Arial" w:hAnsi="Arial" w:cs="Arial"/>
                          </w:rPr>
                          <w:t>s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</w:rPr>
                          <w:t>s g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</w:rPr>
                          <w:t>a</w:t>
                        </w:r>
                        <w:r>
                          <w:rPr>
                            <w:rFonts w:ascii="Arial" w:eastAsia="Arial" w:hAnsi="Arial" w:cs="Arial"/>
                          </w:rPr>
                          <w:t>ps in work record or a seri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</w:rPr>
                          <w:t xml:space="preserve">s of 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</w:rPr>
                          <w:t>s</w:t>
                        </w:r>
                        <w:r>
                          <w:rPr>
                            <w:rFonts w:ascii="Arial" w:eastAsia="Arial" w:hAnsi="Arial" w:cs="Arial"/>
                          </w:rPr>
                          <w:t>hort-term jobs</w:t>
                        </w:r>
                      </w:p>
                    </w:tc>
                    <w:tc>
                      <w:tcPr>
                        <w:tcW w:w="246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3D4B8E20" w14:textId="77777777" w:rsidR="006643DE" w:rsidRDefault="006643DE">
                        <w:pPr>
                          <w:spacing w:line="200" w:lineRule="exact"/>
                        </w:pPr>
                      </w:p>
                      <w:p w14:paraId="16982656" w14:textId="77777777" w:rsidR="006643DE" w:rsidRDefault="006643DE">
                        <w:pPr>
                          <w:spacing w:line="200" w:lineRule="exact"/>
                        </w:pPr>
                      </w:p>
                      <w:p w14:paraId="66037A5F" w14:textId="77777777" w:rsidR="006643DE" w:rsidRDefault="006643DE">
                        <w:pPr>
                          <w:spacing w:line="200" w:lineRule="exact"/>
                        </w:pPr>
                      </w:p>
                      <w:p w14:paraId="2E7A7324" w14:textId="77777777" w:rsidR="006643DE" w:rsidRDefault="006643DE">
                        <w:pPr>
                          <w:spacing w:line="200" w:lineRule="exact"/>
                        </w:pPr>
                      </w:p>
                      <w:p w14:paraId="2AA003BF" w14:textId="77777777" w:rsidR="006643DE" w:rsidRDefault="006643DE">
                        <w:pPr>
                          <w:spacing w:line="200" w:lineRule="exact"/>
                        </w:pPr>
                      </w:p>
                      <w:p w14:paraId="57BC7DCB" w14:textId="77777777" w:rsidR="006643DE" w:rsidRDefault="006643DE">
                        <w:pPr>
                          <w:spacing w:before="1" w:line="280" w:lineRule="exact"/>
                          <w:rPr>
                            <w:sz w:val="28"/>
                            <w:szCs w:val="28"/>
                          </w:rPr>
                        </w:pPr>
                      </w:p>
                      <w:p w14:paraId="7532B28E" w14:textId="77777777" w:rsidR="006643DE" w:rsidRDefault="000B23A4">
                        <w:pPr>
                          <w:tabs>
                            <w:tab w:val="left" w:pos="460"/>
                          </w:tabs>
                          <w:ind w:left="467" w:right="637" w:hanging="360"/>
                          <w:rPr>
                            <w:rFonts w:ascii="Arial" w:eastAsia="Arial" w:hAnsi="Arial" w:cs="Arial"/>
                          </w:rPr>
                        </w:pPr>
                        <w:r>
                          <w:rPr>
                            <w:rFonts w:ascii="Verdana" w:eastAsia="Verdana" w:hAnsi="Verdana" w:cs="Verdana"/>
                          </w:rPr>
                          <w:t>•</w:t>
                        </w:r>
                        <w:r>
                          <w:rPr>
                            <w:rFonts w:ascii="Verdana" w:eastAsia="Verdana" w:hAnsi="Verdana" w:cs="Verdana"/>
                          </w:rPr>
                          <w:tab/>
                        </w:r>
                        <w:r>
                          <w:rPr>
                            <w:rFonts w:ascii="Arial" w:eastAsia="Arial" w:hAnsi="Arial" w:cs="Arial"/>
                          </w:rPr>
                          <w:t>Viewed</w:t>
                        </w:r>
                        <w:r>
                          <w:rPr>
                            <w:rFonts w:ascii="Arial" w:eastAsia="Arial" w:hAnsi="Arial" w:cs="Arial"/>
                            <w:spacing w:val="-2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</w:rPr>
                          <w:t>with s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</w:rPr>
                          <w:t>u</w:t>
                        </w:r>
                        <w:r>
                          <w:rPr>
                            <w:rFonts w:ascii="Arial" w:eastAsia="Arial" w:hAnsi="Arial" w:cs="Arial"/>
                          </w:rPr>
                          <w:t>sp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</w:rPr>
                          <w:t>i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</w:rPr>
                          <w:t>c</w:t>
                        </w:r>
                        <w:r>
                          <w:rPr>
                            <w:rFonts w:ascii="Arial" w:eastAsia="Arial" w:hAnsi="Arial" w:cs="Arial"/>
                          </w:rPr>
                          <w:t>ion by employ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</w:rPr>
                          <w:t xml:space="preserve">rs 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</w:rPr>
                          <w:t>du</w:t>
                        </w:r>
                        <w:r>
                          <w:rPr>
                            <w:rFonts w:ascii="Arial" w:eastAsia="Arial" w:hAnsi="Arial" w:cs="Arial"/>
                          </w:rPr>
                          <w:t>e</w:t>
                        </w:r>
                      </w:p>
                      <w:p w14:paraId="34F8DB50" w14:textId="77777777" w:rsidR="006643DE" w:rsidRDefault="000B23A4">
                        <w:pPr>
                          <w:ind w:left="467" w:right="90"/>
                          <w:rPr>
                            <w:rFonts w:ascii="Arial" w:eastAsia="Arial" w:hAnsi="Arial" w:cs="Arial"/>
                          </w:rPr>
                        </w:pPr>
                        <w:r>
                          <w:rPr>
                            <w:rFonts w:ascii="Arial" w:eastAsia="Arial" w:hAnsi="Arial" w:cs="Arial"/>
                          </w:rPr>
                          <w:t>to la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</w:rPr>
                          <w:t>c</w:t>
                        </w:r>
                        <w:r>
                          <w:rPr>
                            <w:rFonts w:ascii="Arial" w:eastAsia="Arial" w:hAnsi="Arial" w:cs="Arial"/>
                          </w:rPr>
                          <w:t>k of information about sp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</w:rPr>
                          <w:t>c</w:t>
                        </w:r>
                        <w:r>
                          <w:rPr>
                            <w:rFonts w:ascii="Arial" w:eastAsia="Arial" w:hAnsi="Arial" w:cs="Arial"/>
                          </w:rPr>
                          <w:t>ific employ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</w:rPr>
                          <w:t xml:space="preserve">rs 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</w:rPr>
                          <w:t>an</w:t>
                        </w:r>
                        <w:r>
                          <w:rPr>
                            <w:rFonts w:ascii="Arial" w:eastAsia="Arial" w:hAnsi="Arial" w:cs="Arial"/>
                          </w:rPr>
                          <w:t>d dates</w:t>
                        </w:r>
                      </w:p>
                    </w:tc>
                    <w:tc>
                      <w:tcPr>
                        <w:tcW w:w="2282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4A024AED" w14:textId="77777777" w:rsidR="006643DE" w:rsidRDefault="000B23A4">
                        <w:pPr>
                          <w:tabs>
                            <w:tab w:val="left" w:pos="460"/>
                          </w:tabs>
                          <w:spacing w:before="13" w:line="220" w:lineRule="exact"/>
                          <w:ind w:left="467" w:right="357" w:hanging="360"/>
                          <w:rPr>
                            <w:rFonts w:ascii="Arial" w:eastAsia="Arial" w:hAnsi="Arial" w:cs="Arial"/>
                          </w:rPr>
                        </w:pPr>
                        <w:r>
                          <w:rPr>
                            <w:rFonts w:ascii="Verdana" w:eastAsia="Verdana" w:hAnsi="Verdana" w:cs="Verdana"/>
                          </w:rPr>
                          <w:t>•</w:t>
                        </w:r>
                        <w:r>
                          <w:rPr>
                            <w:rFonts w:ascii="Verdana" w:eastAsia="Verdana" w:hAnsi="Verdana" w:cs="Verdana"/>
                          </w:rPr>
                          <w:tab/>
                        </w:r>
                        <w:r>
                          <w:rPr>
                            <w:rFonts w:ascii="Arial" w:eastAsia="Arial" w:hAnsi="Arial" w:cs="Arial"/>
                          </w:rPr>
                          <w:t>Individua</w:t>
                        </w:r>
                        <w:r>
                          <w:rPr>
                            <w:rFonts w:ascii="Arial" w:eastAsia="Arial" w:hAnsi="Arial" w:cs="Arial"/>
                            <w:spacing w:val="-2"/>
                          </w:rPr>
                          <w:t>l</w:t>
                        </w:r>
                        <w:r>
                          <w:rPr>
                            <w:rFonts w:ascii="Arial" w:eastAsia="Arial" w:hAnsi="Arial" w:cs="Arial"/>
                          </w:rPr>
                          <w:t>s who have devel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</w:rPr>
                          <w:t>op</w:t>
                        </w:r>
                        <w:r>
                          <w:rPr>
                            <w:rFonts w:ascii="Arial" w:eastAsia="Arial" w:hAnsi="Arial" w:cs="Arial"/>
                          </w:rPr>
                          <w:t>ed</w:t>
                        </w:r>
                      </w:p>
                      <w:p w14:paraId="55014F25" w14:textId="77777777" w:rsidR="006643DE" w:rsidRDefault="000B23A4">
                        <w:pPr>
                          <w:spacing w:line="220" w:lineRule="exact"/>
                          <w:ind w:left="467" w:right="223"/>
                          <w:rPr>
                            <w:rFonts w:ascii="Arial" w:eastAsia="Arial" w:hAnsi="Arial" w:cs="Arial"/>
                          </w:rPr>
                        </w:pPr>
                        <w:r>
                          <w:rPr>
                            <w:rFonts w:ascii="Arial" w:eastAsia="Arial" w:hAnsi="Arial" w:cs="Arial"/>
                          </w:rPr>
                          <w:t>skil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</w:rPr>
                          <w:t>l</w:t>
                        </w:r>
                        <w:r>
                          <w:rPr>
                            <w:rFonts w:ascii="Arial" w:eastAsia="Arial" w:hAnsi="Arial" w:cs="Arial"/>
                          </w:rPr>
                          <w:t xml:space="preserve">s 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</w:rPr>
                          <w:t>f</w:t>
                        </w:r>
                        <w:r>
                          <w:rPr>
                            <w:rFonts w:ascii="Arial" w:eastAsia="Arial" w:hAnsi="Arial" w:cs="Arial"/>
                          </w:rPr>
                          <w:t>rom o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</w:rPr>
                          <w:t>th</w:t>
                        </w:r>
                        <w:r>
                          <w:rPr>
                            <w:rFonts w:ascii="Arial" w:eastAsia="Arial" w:hAnsi="Arial" w:cs="Arial"/>
                          </w:rPr>
                          <w:t>er than d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</w:rPr>
                          <w:t>o</w:t>
                        </w:r>
                        <w:r>
                          <w:rPr>
                            <w:rFonts w:ascii="Arial" w:eastAsia="Arial" w:hAnsi="Arial" w:cs="Arial"/>
                          </w:rPr>
                          <w:t>cum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</w:rPr>
                          <w:t>nted</w:t>
                        </w:r>
                      </w:p>
                      <w:p w14:paraId="2E46319C" w14:textId="77777777" w:rsidR="006643DE" w:rsidRDefault="000B23A4">
                        <w:pPr>
                          <w:spacing w:line="220" w:lineRule="exact"/>
                          <w:ind w:left="467"/>
                          <w:rPr>
                            <w:rFonts w:ascii="Arial" w:eastAsia="Arial" w:hAnsi="Arial" w:cs="Arial"/>
                          </w:rPr>
                        </w:pPr>
                        <w:r>
                          <w:rPr>
                            <w:rFonts w:ascii="Arial" w:eastAsia="Arial" w:hAnsi="Arial" w:cs="Arial"/>
                          </w:rPr>
                          <w:t>employm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</w:rPr>
                          <w:t>nt and</w:t>
                        </w:r>
                      </w:p>
                      <w:p w14:paraId="55E9E81D" w14:textId="77777777" w:rsidR="006643DE" w:rsidRDefault="000B23A4">
                        <w:pPr>
                          <w:ind w:left="467" w:right="219"/>
                          <w:rPr>
                            <w:rFonts w:ascii="Arial" w:eastAsia="Arial" w:hAnsi="Arial" w:cs="Arial"/>
                          </w:rPr>
                        </w:pPr>
                        <w:r>
                          <w:rPr>
                            <w:rFonts w:ascii="Arial" w:eastAsia="Arial" w:hAnsi="Arial" w:cs="Arial"/>
                          </w:rPr>
                          <w:t>who may be ch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</w:rPr>
                          <w:t>a</w:t>
                        </w:r>
                        <w:r>
                          <w:rPr>
                            <w:rFonts w:ascii="Arial" w:eastAsia="Arial" w:hAnsi="Arial" w:cs="Arial"/>
                          </w:rPr>
                          <w:t>ngi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</w:rPr>
                          <w:t>n</w:t>
                        </w:r>
                        <w:r>
                          <w:rPr>
                            <w:rFonts w:ascii="Arial" w:eastAsia="Arial" w:hAnsi="Arial" w:cs="Arial"/>
                          </w:rPr>
                          <w:t>g c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</w:rPr>
                          <w:t>a</w:t>
                        </w:r>
                        <w:r>
                          <w:rPr>
                            <w:rFonts w:ascii="Arial" w:eastAsia="Arial" w:hAnsi="Arial" w:cs="Arial"/>
                          </w:rPr>
                          <w:t>reers</w:t>
                        </w:r>
                      </w:p>
                      <w:p w14:paraId="097A9474" w14:textId="77777777" w:rsidR="006643DE" w:rsidRDefault="000B23A4">
                        <w:pPr>
                          <w:tabs>
                            <w:tab w:val="left" w:pos="460"/>
                          </w:tabs>
                          <w:spacing w:before="15" w:line="220" w:lineRule="exact"/>
                          <w:ind w:left="467" w:right="135" w:hanging="360"/>
                          <w:rPr>
                            <w:rFonts w:ascii="Arial" w:eastAsia="Arial" w:hAnsi="Arial" w:cs="Arial"/>
                          </w:rPr>
                        </w:pPr>
                        <w:r>
                          <w:rPr>
                            <w:rFonts w:ascii="Verdana" w:eastAsia="Verdana" w:hAnsi="Verdana" w:cs="Verdana"/>
                          </w:rPr>
                          <w:t>•</w:t>
                        </w:r>
                        <w:r>
                          <w:rPr>
                            <w:rFonts w:ascii="Verdana" w:eastAsia="Verdana" w:hAnsi="Verdana" w:cs="Verdana"/>
                          </w:rPr>
                          <w:tab/>
                        </w:r>
                        <w:r>
                          <w:rPr>
                            <w:rFonts w:ascii="Arial" w:eastAsia="Arial" w:hAnsi="Arial" w:cs="Arial"/>
                          </w:rPr>
                          <w:t>Individua</w:t>
                        </w:r>
                        <w:r>
                          <w:rPr>
                            <w:rFonts w:ascii="Arial" w:eastAsia="Arial" w:hAnsi="Arial" w:cs="Arial"/>
                            <w:spacing w:val="-2"/>
                          </w:rPr>
                          <w:t>l</w:t>
                        </w:r>
                        <w:r>
                          <w:rPr>
                            <w:rFonts w:ascii="Arial" w:eastAsia="Arial" w:hAnsi="Arial" w:cs="Arial"/>
                          </w:rPr>
                          <w:t>s w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</w:rPr>
                          <w:t>i</w:t>
                        </w:r>
                        <w:r>
                          <w:rPr>
                            <w:rFonts w:ascii="Arial" w:eastAsia="Arial" w:hAnsi="Arial" w:cs="Arial"/>
                          </w:rPr>
                          <w:t>th no previo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</w:rPr>
                          <w:t>u</w:t>
                        </w:r>
                        <w:r>
                          <w:rPr>
                            <w:rFonts w:ascii="Arial" w:eastAsia="Arial" w:hAnsi="Arial" w:cs="Arial"/>
                          </w:rPr>
                          <w:t>s employm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</w:rPr>
                          <w:t>nt</w:t>
                        </w:r>
                      </w:p>
                      <w:p w14:paraId="3E9DD98B" w14:textId="77777777" w:rsidR="006643DE" w:rsidRDefault="000B23A4">
                        <w:pPr>
                          <w:tabs>
                            <w:tab w:val="left" w:pos="460"/>
                          </w:tabs>
                          <w:spacing w:before="13" w:line="220" w:lineRule="exact"/>
                          <w:ind w:left="467" w:right="413" w:hanging="360"/>
                          <w:rPr>
                            <w:rFonts w:ascii="Arial" w:eastAsia="Arial" w:hAnsi="Arial" w:cs="Arial"/>
                          </w:rPr>
                        </w:pPr>
                        <w:r>
                          <w:rPr>
                            <w:rFonts w:ascii="Verdana" w:eastAsia="Verdana" w:hAnsi="Verdana" w:cs="Verdana"/>
                          </w:rPr>
                          <w:t>•</w:t>
                        </w:r>
                        <w:r>
                          <w:rPr>
                            <w:rFonts w:ascii="Verdana" w:eastAsia="Verdana" w:hAnsi="Verdana" w:cs="Verdana"/>
                          </w:rPr>
                          <w:tab/>
                        </w:r>
                        <w:r>
                          <w:rPr>
                            <w:rFonts w:ascii="Arial" w:eastAsia="Arial" w:hAnsi="Arial" w:cs="Arial"/>
                          </w:rPr>
                          <w:t>Individua</w:t>
                        </w:r>
                        <w:r>
                          <w:rPr>
                            <w:rFonts w:ascii="Arial" w:eastAsia="Arial" w:hAnsi="Arial" w:cs="Arial"/>
                            <w:spacing w:val="-2"/>
                          </w:rPr>
                          <w:t>l</w:t>
                        </w:r>
                        <w:r>
                          <w:rPr>
                            <w:rFonts w:ascii="Arial" w:eastAsia="Arial" w:hAnsi="Arial" w:cs="Arial"/>
                          </w:rPr>
                          <w:t>s w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</w:rPr>
                          <w:t>i</w:t>
                        </w:r>
                        <w:r>
                          <w:rPr>
                            <w:rFonts w:ascii="Arial" w:eastAsia="Arial" w:hAnsi="Arial" w:cs="Arial"/>
                          </w:rPr>
                          <w:t>th ga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</w:rPr>
                          <w:t>p</w:t>
                        </w:r>
                        <w:r>
                          <w:rPr>
                            <w:rFonts w:ascii="Arial" w:eastAsia="Arial" w:hAnsi="Arial" w:cs="Arial"/>
                          </w:rPr>
                          <w:t>s in</w:t>
                        </w:r>
                      </w:p>
                      <w:p w14:paraId="48AF7433" w14:textId="77777777" w:rsidR="006643DE" w:rsidRDefault="000B23A4">
                        <w:pPr>
                          <w:spacing w:line="220" w:lineRule="exact"/>
                          <w:ind w:left="467"/>
                          <w:rPr>
                            <w:rFonts w:ascii="Arial" w:eastAsia="Arial" w:hAnsi="Arial" w:cs="Arial"/>
                          </w:rPr>
                        </w:pPr>
                        <w:r>
                          <w:rPr>
                            <w:rFonts w:ascii="Arial" w:eastAsia="Arial" w:hAnsi="Arial" w:cs="Arial"/>
                          </w:rPr>
                          <w:t>employm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</w:rPr>
                          <w:t>nt</w:t>
                        </w:r>
                      </w:p>
                      <w:p w14:paraId="0E09A60B" w14:textId="77777777" w:rsidR="006643DE" w:rsidRDefault="000B23A4">
                        <w:pPr>
                          <w:tabs>
                            <w:tab w:val="left" w:pos="460"/>
                          </w:tabs>
                          <w:ind w:left="467" w:right="645" w:hanging="360"/>
                          <w:rPr>
                            <w:rFonts w:ascii="Arial" w:eastAsia="Arial" w:hAnsi="Arial" w:cs="Arial"/>
                          </w:rPr>
                        </w:pPr>
                        <w:r>
                          <w:rPr>
                            <w:rFonts w:ascii="Verdana" w:eastAsia="Verdana" w:hAnsi="Verdana" w:cs="Verdana"/>
                          </w:rPr>
                          <w:t>•</w:t>
                        </w:r>
                        <w:r>
                          <w:rPr>
                            <w:rFonts w:ascii="Verdana" w:eastAsia="Verdana" w:hAnsi="Verdana" w:cs="Verdana"/>
                          </w:rPr>
                          <w:tab/>
                        </w:r>
                        <w:r>
                          <w:rPr>
                            <w:rFonts w:ascii="Arial" w:eastAsia="Arial" w:hAnsi="Arial" w:cs="Arial"/>
                          </w:rPr>
                          <w:t>Fre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</w:rPr>
                          <w:t>q</w:t>
                        </w:r>
                        <w:r>
                          <w:rPr>
                            <w:rFonts w:ascii="Arial" w:eastAsia="Arial" w:hAnsi="Arial" w:cs="Arial"/>
                          </w:rPr>
                          <w:t>uent job ch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</w:rPr>
                          <w:t>a</w:t>
                        </w:r>
                        <w:r>
                          <w:rPr>
                            <w:rFonts w:ascii="Arial" w:eastAsia="Arial" w:hAnsi="Arial" w:cs="Arial"/>
                          </w:rPr>
                          <w:t>ng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</w:rPr>
                          <w:t>rs</w:t>
                        </w:r>
                      </w:p>
                    </w:tc>
                  </w:tr>
                  <w:tr w:rsidR="006643DE" w14:paraId="7DC53148" w14:textId="77777777">
                    <w:trPr>
                      <w:trHeight w:hRule="exact" w:val="3744"/>
                    </w:trPr>
                    <w:tc>
                      <w:tcPr>
                        <w:tcW w:w="1561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0DE0B353" w14:textId="77777777" w:rsidR="006643DE" w:rsidRDefault="006643DE">
                        <w:pPr>
                          <w:spacing w:before="9" w:line="140" w:lineRule="exact"/>
                          <w:rPr>
                            <w:sz w:val="14"/>
                            <w:szCs w:val="14"/>
                          </w:rPr>
                        </w:pPr>
                      </w:p>
                      <w:p w14:paraId="004C3160" w14:textId="77777777" w:rsidR="006643DE" w:rsidRDefault="006643DE">
                        <w:pPr>
                          <w:spacing w:line="200" w:lineRule="exact"/>
                        </w:pPr>
                      </w:p>
                      <w:p w14:paraId="060EE886" w14:textId="77777777" w:rsidR="006643DE" w:rsidRDefault="006643DE">
                        <w:pPr>
                          <w:spacing w:line="200" w:lineRule="exact"/>
                        </w:pPr>
                      </w:p>
                      <w:p w14:paraId="04FB1C73" w14:textId="77777777" w:rsidR="006643DE" w:rsidRDefault="006643DE">
                        <w:pPr>
                          <w:spacing w:line="200" w:lineRule="exact"/>
                        </w:pPr>
                      </w:p>
                      <w:p w14:paraId="307F195E" w14:textId="77777777" w:rsidR="006643DE" w:rsidRDefault="006643DE">
                        <w:pPr>
                          <w:spacing w:line="200" w:lineRule="exact"/>
                        </w:pPr>
                      </w:p>
                      <w:p w14:paraId="16FCF78C" w14:textId="77777777" w:rsidR="006643DE" w:rsidRDefault="006643DE">
                        <w:pPr>
                          <w:spacing w:line="200" w:lineRule="exact"/>
                        </w:pPr>
                      </w:p>
                      <w:p w14:paraId="01B164CE" w14:textId="77777777" w:rsidR="006643DE" w:rsidRDefault="006643DE">
                        <w:pPr>
                          <w:spacing w:line="200" w:lineRule="exact"/>
                        </w:pPr>
                      </w:p>
                      <w:p w14:paraId="0D74F1BE" w14:textId="77777777" w:rsidR="006643DE" w:rsidRDefault="006643DE">
                        <w:pPr>
                          <w:spacing w:line="200" w:lineRule="exact"/>
                        </w:pPr>
                      </w:p>
                      <w:p w14:paraId="5A6AB903" w14:textId="77777777" w:rsidR="006643DE" w:rsidRDefault="006643DE">
                        <w:pPr>
                          <w:spacing w:line="200" w:lineRule="exact"/>
                        </w:pPr>
                      </w:p>
                      <w:p w14:paraId="4B489D04" w14:textId="77777777" w:rsidR="006643DE" w:rsidRDefault="000B23A4">
                        <w:pPr>
                          <w:ind w:left="107"/>
                          <w:rPr>
                            <w:rFonts w:ascii="Arial" w:eastAsia="Arial" w:hAnsi="Arial" w:cs="Arial"/>
                          </w:rPr>
                        </w:pPr>
                        <w:r>
                          <w:rPr>
                            <w:rFonts w:ascii="Arial" w:eastAsia="Arial" w:hAnsi="Arial" w:cs="Arial"/>
                            <w:b/>
                            <w:spacing w:val="5"/>
                            <w:highlight w:val="lightGray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b/>
                            <w:highlight w:val="lightGray"/>
                          </w:rPr>
                          <w:t>Combination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7"/>
                            <w:highlight w:val="lightGray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2803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3BBC7A6B" w14:textId="77777777" w:rsidR="006643DE" w:rsidRDefault="006643DE">
                        <w:pPr>
                          <w:spacing w:before="7" w:line="220" w:lineRule="exact"/>
                          <w:rPr>
                            <w:sz w:val="22"/>
                            <w:szCs w:val="22"/>
                          </w:rPr>
                        </w:pPr>
                      </w:p>
                      <w:p w14:paraId="48B13E27" w14:textId="77777777" w:rsidR="006643DE" w:rsidRDefault="000B23A4">
                        <w:pPr>
                          <w:tabs>
                            <w:tab w:val="left" w:pos="460"/>
                          </w:tabs>
                          <w:ind w:left="467" w:right="154" w:hanging="360"/>
                          <w:rPr>
                            <w:rFonts w:ascii="Arial" w:eastAsia="Arial" w:hAnsi="Arial" w:cs="Arial"/>
                          </w:rPr>
                        </w:pPr>
                        <w:r>
                          <w:rPr>
                            <w:rFonts w:ascii="Verdana" w:eastAsia="Verdana" w:hAnsi="Verdana" w:cs="Verdana"/>
                          </w:rPr>
                          <w:t>•</w:t>
                        </w:r>
                        <w:r>
                          <w:rPr>
                            <w:rFonts w:ascii="Verdana" w:eastAsia="Verdana" w:hAnsi="Verdana" w:cs="Verdana"/>
                          </w:rPr>
                          <w:tab/>
                        </w:r>
                        <w:r>
                          <w:rPr>
                            <w:rFonts w:ascii="Arial" w:eastAsia="Arial" w:hAnsi="Arial" w:cs="Arial"/>
                          </w:rPr>
                          <w:t>Highli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</w:rPr>
                          <w:t>g</w:t>
                        </w:r>
                        <w:r>
                          <w:rPr>
                            <w:rFonts w:ascii="Arial" w:eastAsia="Arial" w:hAnsi="Arial" w:cs="Arial"/>
                          </w:rPr>
                          <w:t>hts m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</w:rPr>
                          <w:t>o</w:t>
                        </w:r>
                        <w:r>
                          <w:rPr>
                            <w:rFonts w:ascii="Arial" w:eastAsia="Arial" w:hAnsi="Arial" w:cs="Arial"/>
                          </w:rPr>
                          <w:t>st relevant skil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</w:rPr>
                          <w:t>l</w:t>
                        </w:r>
                        <w:r>
                          <w:rPr>
                            <w:rFonts w:ascii="Arial" w:eastAsia="Arial" w:hAnsi="Arial" w:cs="Arial"/>
                          </w:rPr>
                          <w:t>s a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</w:rPr>
                          <w:t>n</w:t>
                        </w:r>
                        <w:r>
                          <w:rPr>
                            <w:rFonts w:ascii="Arial" w:eastAsia="Arial" w:hAnsi="Arial" w:cs="Arial"/>
                          </w:rPr>
                          <w:t>d a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</w:rPr>
                          <w:t>c</w:t>
                        </w:r>
                        <w:r>
                          <w:rPr>
                            <w:rFonts w:ascii="Arial" w:eastAsia="Arial" w:hAnsi="Arial" w:cs="Arial"/>
                          </w:rPr>
                          <w:t>compl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</w:rPr>
                          <w:t>i</w:t>
                        </w:r>
                        <w:r>
                          <w:rPr>
                            <w:rFonts w:ascii="Arial" w:eastAsia="Arial" w:hAnsi="Arial" w:cs="Arial"/>
                          </w:rPr>
                          <w:t>s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</w:rPr>
                          <w:t>hm</w:t>
                        </w:r>
                        <w:r>
                          <w:rPr>
                            <w:rFonts w:ascii="Arial" w:eastAsia="Arial" w:hAnsi="Arial" w:cs="Arial"/>
                          </w:rPr>
                          <w:t>en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</w:rPr>
                          <w:t>t</w:t>
                        </w:r>
                        <w:r>
                          <w:rPr>
                            <w:rFonts w:ascii="Arial" w:eastAsia="Arial" w:hAnsi="Arial" w:cs="Arial"/>
                          </w:rPr>
                          <w:t>s</w:t>
                        </w:r>
                      </w:p>
                      <w:p w14:paraId="52AA2B7E" w14:textId="77777777" w:rsidR="006643DE" w:rsidRDefault="000B23A4">
                        <w:pPr>
                          <w:tabs>
                            <w:tab w:val="left" w:pos="460"/>
                          </w:tabs>
                          <w:ind w:left="467" w:right="345" w:hanging="360"/>
                          <w:rPr>
                            <w:rFonts w:ascii="Arial" w:eastAsia="Arial" w:hAnsi="Arial" w:cs="Arial"/>
                          </w:rPr>
                        </w:pPr>
                        <w:r>
                          <w:rPr>
                            <w:rFonts w:ascii="Verdana" w:eastAsia="Verdana" w:hAnsi="Verdana" w:cs="Verdana"/>
                          </w:rPr>
                          <w:t>•</w:t>
                        </w:r>
                        <w:r>
                          <w:rPr>
                            <w:rFonts w:ascii="Verdana" w:eastAsia="Verdana" w:hAnsi="Verdana" w:cs="Verdana"/>
                          </w:rPr>
                          <w:tab/>
                        </w:r>
                        <w:r>
                          <w:rPr>
                            <w:rFonts w:ascii="Arial" w:eastAsia="Arial" w:hAnsi="Arial" w:cs="Arial"/>
                          </w:rPr>
                          <w:t>De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</w:rPr>
                          <w:t>-</w:t>
                        </w:r>
                        <w:r>
                          <w:rPr>
                            <w:rFonts w:ascii="Arial" w:eastAsia="Arial" w:hAnsi="Arial" w:cs="Arial"/>
                          </w:rPr>
                          <w:t>em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</w:rPr>
                          <w:t>p</w:t>
                        </w:r>
                        <w:r>
                          <w:rPr>
                            <w:rFonts w:ascii="Arial" w:eastAsia="Arial" w:hAnsi="Arial" w:cs="Arial"/>
                          </w:rPr>
                          <w:t>h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</w:rPr>
                          <w:t>a</w:t>
                        </w:r>
                        <w:r>
                          <w:rPr>
                            <w:rFonts w:ascii="Arial" w:eastAsia="Arial" w:hAnsi="Arial" w:cs="Arial"/>
                          </w:rPr>
                          <w:t>si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</w:rPr>
                          <w:t>z</w:t>
                        </w:r>
                        <w:r>
                          <w:rPr>
                            <w:rFonts w:ascii="Arial" w:eastAsia="Arial" w:hAnsi="Arial" w:cs="Arial"/>
                          </w:rPr>
                          <w:t>es employm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</w:rPr>
                          <w:t xml:space="preserve">nt </w:t>
                        </w:r>
                        <w:r>
                          <w:rPr>
                            <w:rFonts w:ascii="Arial" w:eastAsia="Arial" w:hAnsi="Arial" w:cs="Arial"/>
                          </w:rPr>
                          <w:t>history in less relevant jobs</w:t>
                        </w:r>
                      </w:p>
                      <w:p w14:paraId="65536BFE" w14:textId="77777777" w:rsidR="006643DE" w:rsidRDefault="000B23A4">
                        <w:pPr>
                          <w:tabs>
                            <w:tab w:val="left" w:pos="460"/>
                          </w:tabs>
                          <w:spacing w:before="15" w:line="220" w:lineRule="exact"/>
                          <w:ind w:left="467" w:right="123" w:hanging="360"/>
                          <w:rPr>
                            <w:rFonts w:ascii="Arial" w:eastAsia="Arial" w:hAnsi="Arial" w:cs="Arial"/>
                          </w:rPr>
                        </w:pPr>
                        <w:r>
                          <w:rPr>
                            <w:rFonts w:ascii="Verdana" w:eastAsia="Verdana" w:hAnsi="Verdana" w:cs="Verdana"/>
                          </w:rPr>
                          <w:t>•</w:t>
                        </w:r>
                        <w:r>
                          <w:rPr>
                            <w:rFonts w:ascii="Verdana" w:eastAsia="Verdana" w:hAnsi="Verdana" w:cs="Verdana"/>
                          </w:rPr>
                          <w:tab/>
                        </w:r>
                        <w:r>
                          <w:rPr>
                            <w:rFonts w:ascii="Arial" w:eastAsia="Arial" w:hAnsi="Arial" w:cs="Arial"/>
                          </w:rPr>
                          <w:t>Comb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</w:rPr>
                          <w:t>i</w:t>
                        </w:r>
                        <w:r>
                          <w:rPr>
                            <w:rFonts w:ascii="Arial" w:eastAsia="Arial" w:hAnsi="Arial" w:cs="Arial"/>
                          </w:rPr>
                          <w:t>n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</w:rPr>
                          <w:t xml:space="preserve">s 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</w:rPr>
                          <w:t>s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</w:rPr>
                          <w:t>k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</w:rPr>
                          <w:t>i</w:t>
                        </w:r>
                        <w:r>
                          <w:rPr>
                            <w:rFonts w:ascii="Arial" w:eastAsia="Arial" w:hAnsi="Arial" w:cs="Arial"/>
                          </w:rPr>
                          <w:t>lls develo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</w:rPr>
                          <w:t>p</w:t>
                        </w:r>
                        <w:r>
                          <w:rPr>
                            <w:rFonts w:ascii="Arial" w:eastAsia="Arial" w:hAnsi="Arial" w:cs="Arial"/>
                          </w:rPr>
                          <w:t>ed in</w:t>
                        </w:r>
                        <w:r>
                          <w:rPr>
                            <w:rFonts w:ascii="Arial" w:eastAsia="Arial" w:hAnsi="Arial" w:cs="Arial"/>
                            <w:spacing w:val="-2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</w:rPr>
                          <w:t xml:space="preserve">a variety of jobs 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</w:rPr>
                          <w:t>o</w:t>
                        </w:r>
                        <w:r>
                          <w:rPr>
                            <w:rFonts w:ascii="Arial" w:eastAsia="Arial" w:hAnsi="Arial" w:cs="Arial"/>
                          </w:rPr>
                          <w:t>r oth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</w:rPr>
                          <w:t>r activities</w:t>
                        </w:r>
                      </w:p>
                      <w:p w14:paraId="4C62ECB4" w14:textId="77777777" w:rsidR="006643DE" w:rsidRDefault="000B23A4">
                        <w:pPr>
                          <w:tabs>
                            <w:tab w:val="left" w:pos="460"/>
                          </w:tabs>
                          <w:spacing w:before="12" w:line="220" w:lineRule="exact"/>
                          <w:ind w:left="467" w:right="390" w:hanging="360"/>
                          <w:rPr>
                            <w:rFonts w:ascii="Arial" w:eastAsia="Arial" w:hAnsi="Arial" w:cs="Arial"/>
                          </w:rPr>
                        </w:pPr>
                        <w:r>
                          <w:rPr>
                            <w:rFonts w:ascii="Verdana" w:eastAsia="Verdana" w:hAnsi="Verdana" w:cs="Verdana"/>
                          </w:rPr>
                          <w:t>•</w:t>
                        </w:r>
                        <w:r>
                          <w:rPr>
                            <w:rFonts w:ascii="Verdana" w:eastAsia="Verdana" w:hAnsi="Verdana" w:cs="Verdana"/>
                          </w:rPr>
                          <w:tab/>
                        </w:r>
                        <w:r>
                          <w:rPr>
                            <w:rFonts w:ascii="Arial" w:eastAsia="Arial" w:hAnsi="Arial" w:cs="Arial"/>
                          </w:rPr>
                          <w:t>Minimizes drawbacks s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</w:rPr>
                          <w:t>u</w:t>
                        </w:r>
                        <w:r>
                          <w:rPr>
                            <w:rFonts w:ascii="Arial" w:eastAsia="Arial" w:hAnsi="Arial" w:cs="Arial"/>
                          </w:rPr>
                          <w:t xml:space="preserve">ch 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</w:rPr>
                          <w:t>a</w:t>
                        </w:r>
                        <w:r>
                          <w:rPr>
                            <w:rFonts w:ascii="Arial" w:eastAsia="Arial" w:hAnsi="Arial" w:cs="Arial"/>
                          </w:rPr>
                          <w:t>s emp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</w:rPr>
                          <w:t>l</w:t>
                        </w:r>
                        <w:r>
                          <w:rPr>
                            <w:rFonts w:ascii="Arial" w:eastAsia="Arial" w:hAnsi="Arial" w:cs="Arial"/>
                          </w:rPr>
                          <w:t>oyment ga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</w:rPr>
                          <w:t>p</w:t>
                        </w:r>
                        <w:r>
                          <w:rPr>
                            <w:rFonts w:ascii="Arial" w:eastAsia="Arial" w:hAnsi="Arial" w:cs="Arial"/>
                          </w:rPr>
                          <w:t xml:space="preserve">s and 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</w:rPr>
                          <w:t>a</w:t>
                        </w:r>
                        <w:r>
                          <w:rPr>
                            <w:rFonts w:ascii="Arial" w:eastAsia="Arial" w:hAnsi="Arial" w:cs="Arial"/>
                          </w:rPr>
                          <w:t>bsence of dir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</w:rPr>
                          <w:t>ctly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</w:rPr>
                          <w:t>relat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</w:rPr>
                          <w:t>d</w:t>
                        </w:r>
                      </w:p>
                      <w:p w14:paraId="0A1F91C8" w14:textId="77777777" w:rsidR="006643DE" w:rsidRDefault="000B23A4">
                        <w:pPr>
                          <w:spacing w:line="220" w:lineRule="exact"/>
                          <w:ind w:left="467"/>
                          <w:rPr>
                            <w:rFonts w:ascii="Arial" w:eastAsia="Arial" w:hAnsi="Arial" w:cs="Arial"/>
                          </w:rPr>
                        </w:pPr>
                        <w:r>
                          <w:rPr>
                            <w:rFonts w:ascii="Arial" w:eastAsia="Arial" w:hAnsi="Arial" w:cs="Arial"/>
                          </w:rPr>
                          <w:t>experi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</w:rPr>
                          <w:t>nce</w:t>
                        </w:r>
                      </w:p>
                    </w:tc>
                    <w:tc>
                      <w:tcPr>
                        <w:tcW w:w="246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782857B5" w14:textId="77777777" w:rsidR="006643DE" w:rsidRDefault="006643DE">
                        <w:pPr>
                          <w:spacing w:before="2" w:line="120" w:lineRule="exact"/>
                          <w:rPr>
                            <w:sz w:val="12"/>
                            <w:szCs w:val="12"/>
                          </w:rPr>
                        </w:pPr>
                      </w:p>
                      <w:p w14:paraId="3EB9A17B" w14:textId="77777777" w:rsidR="006643DE" w:rsidRDefault="006643DE">
                        <w:pPr>
                          <w:spacing w:line="200" w:lineRule="exact"/>
                        </w:pPr>
                      </w:p>
                      <w:p w14:paraId="7274C6B8" w14:textId="77777777" w:rsidR="006643DE" w:rsidRDefault="006643DE">
                        <w:pPr>
                          <w:spacing w:line="200" w:lineRule="exact"/>
                        </w:pPr>
                      </w:p>
                      <w:p w14:paraId="04F87549" w14:textId="77777777" w:rsidR="006643DE" w:rsidRDefault="006643DE">
                        <w:pPr>
                          <w:spacing w:line="200" w:lineRule="exact"/>
                        </w:pPr>
                      </w:p>
                      <w:p w14:paraId="4AB82F7C" w14:textId="77777777" w:rsidR="006643DE" w:rsidRDefault="006643DE">
                        <w:pPr>
                          <w:spacing w:line="200" w:lineRule="exact"/>
                        </w:pPr>
                      </w:p>
                      <w:p w14:paraId="17028A35" w14:textId="77777777" w:rsidR="006643DE" w:rsidRDefault="000B23A4">
                        <w:pPr>
                          <w:tabs>
                            <w:tab w:val="left" w:pos="460"/>
                          </w:tabs>
                          <w:ind w:left="467" w:right="159" w:hanging="360"/>
                          <w:rPr>
                            <w:rFonts w:ascii="Arial" w:eastAsia="Arial" w:hAnsi="Arial" w:cs="Arial"/>
                          </w:rPr>
                        </w:pPr>
                        <w:r>
                          <w:rPr>
                            <w:rFonts w:ascii="Verdana" w:eastAsia="Verdana" w:hAnsi="Verdana" w:cs="Verdana"/>
                          </w:rPr>
                          <w:t>•</w:t>
                        </w:r>
                        <w:r>
                          <w:rPr>
                            <w:rFonts w:ascii="Verdana" w:eastAsia="Verdana" w:hAnsi="Verdana" w:cs="Verdana"/>
                          </w:rPr>
                          <w:tab/>
                        </w:r>
                        <w:r>
                          <w:rPr>
                            <w:rFonts w:ascii="Arial" w:eastAsia="Arial" w:hAnsi="Arial" w:cs="Arial"/>
                          </w:rPr>
                          <w:t>Conf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</w:rPr>
                          <w:t>u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</w:rPr>
                          <w:t>s</w:t>
                        </w:r>
                        <w:r>
                          <w:rPr>
                            <w:rFonts w:ascii="Arial" w:eastAsia="Arial" w:hAnsi="Arial" w:cs="Arial"/>
                          </w:rPr>
                          <w:t>i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</w:rPr>
                          <w:t>n</w:t>
                        </w:r>
                        <w:r>
                          <w:rPr>
                            <w:rFonts w:ascii="Arial" w:eastAsia="Arial" w:hAnsi="Arial" w:cs="Arial"/>
                          </w:rPr>
                          <w:t>g if not well org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</w:rPr>
                          <w:t>a</w:t>
                        </w:r>
                        <w:r>
                          <w:rPr>
                            <w:rFonts w:ascii="Arial" w:eastAsia="Arial" w:hAnsi="Arial" w:cs="Arial"/>
                          </w:rPr>
                          <w:t>nized</w:t>
                        </w:r>
                      </w:p>
                      <w:p w14:paraId="577CC4C8" w14:textId="77777777" w:rsidR="006643DE" w:rsidRDefault="000B23A4">
                        <w:pPr>
                          <w:tabs>
                            <w:tab w:val="left" w:pos="460"/>
                          </w:tabs>
                          <w:spacing w:before="15" w:line="220" w:lineRule="exact"/>
                          <w:ind w:left="467" w:right="235" w:hanging="360"/>
                          <w:rPr>
                            <w:rFonts w:ascii="Arial" w:eastAsia="Arial" w:hAnsi="Arial" w:cs="Arial"/>
                          </w:rPr>
                        </w:pPr>
                        <w:r>
                          <w:rPr>
                            <w:rFonts w:ascii="Verdana" w:eastAsia="Verdana" w:hAnsi="Verdana" w:cs="Verdana"/>
                          </w:rPr>
                          <w:t>•</w:t>
                        </w:r>
                        <w:r>
                          <w:rPr>
                            <w:rFonts w:ascii="Verdana" w:eastAsia="Verdana" w:hAnsi="Verdana" w:cs="Verdana"/>
                          </w:rPr>
                          <w:tab/>
                        </w:r>
                        <w:r>
                          <w:rPr>
                            <w:rFonts w:ascii="Arial" w:eastAsia="Arial" w:hAnsi="Arial" w:cs="Arial"/>
                          </w:rPr>
                          <w:t>De-em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</w:rPr>
                          <w:t>p</w:t>
                        </w:r>
                        <w:r>
                          <w:rPr>
                            <w:rFonts w:ascii="Arial" w:eastAsia="Arial" w:hAnsi="Arial" w:cs="Arial"/>
                          </w:rPr>
                          <w:t>h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</w:rPr>
                          <w:t>a</w:t>
                        </w:r>
                        <w:r>
                          <w:rPr>
                            <w:rFonts w:ascii="Arial" w:eastAsia="Arial" w:hAnsi="Arial" w:cs="Arial"/>
                          </w:rPr>
                          <w:t>sizes job ta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</w:rPr>
                          <w:t>s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</w:rPr>
                          <w:t>k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</w:rPr>
                          <w:t xml:space="preserve">s, </w:t>
                        </w:r>
                        <w:r>
                          <w:rPr>
                            <w:rFonts w:ascii="Arial" w:eastAsia="Arial" w:hAnsi="Arial" w:cs="Arial"/>
                          </w:rPr>
                          <w:t>responsibilities</w:t>
                        </w:r>
                      </w:p>
                      <w:p w14:paraId="689608F7" w14:textId="77777777" w:rsidR="006643DE" w:rsidRDefault="000B23A4">
                        <w:pPr>
                          <w:tabs>
                            <w:tab w:val="left" w:pos="460"/>
                          </w:tabs>
                          <w:spacing w:before="13" w:line="220" w:lineRule="exact"/>
                          <w:ind w:left="467" w:right="127" w:hanging="360"/>
                          <w:rPr>
                            <w:rFonts w:ascii="Arial" w:eastAsia="Arial" w:hAnsi="Arial" w:cs="Arial"/>
                          </w:rPr>
                        </w:pPr>
                        <w:r>
                          <w:rPr>
                            <w:rFonts w:ascii="Verdana" w:eastAsia="Verdana" w:hAnsi="Verdana" w:cs="Verdana"/>
                          </w:rPr>
                          <w:t>•</w:t>
                        </w:r>
                        <w:r>
                          <w:rPr>
                            <w:rFonts w:ascii="Verdana" w:eastAsia="Verdana" w:hAnsi="Verdana" w:cs="Verdana"/>
                          </w:rPr>
                          <w:tab/>
                        </w:r>
                        <w:r>
                          <w:rPr>
                            <w:rFonts w:ascii="Arial" w:eastAsia="Arial" w:hAnsi="Arial" w:cs="Arial"/>
                          </w:rPr>
                          <w:t>Requires more effort and creativity to</w:t>
                        </w:r>
                      </w:p>
                      <w:p w14:paraId="5EE2E38A" w14:textId="77777777" w:rsidR="006643DE" w:rsidRDefault="000B23A4">
                        <w:pPr>
                          <w:spacing w:line="220" w:lineRule="exact"/>
                          <w:ind w:left="467"/>
                          <w:rPr>
                            <w:rFonts w:ascii="Arial" w:eastAsia="Arial" w:hAnsi="Arial" w:cs="Arial"/>
                          </w:rPr>
                        </w:pPr>
                        <w:r>
                          <w:rPr>
                            <w:rFonts w:ascii="Arial" w:eastAsia="Arial" w:hAnsi="Arial" w:cs="Arial"/>
                          </w:rPr>
                          <w:t>pre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</w:rPr>
                          <w:t>p</w:t>
                        </w:r>
                        <w:r>
                          <w:rPr>
                            <w:rFonts w:ascii="Arial" w:eastAsia="Arial" w:hAnsi="Arial" w:cs="Arial"/>
                          </w:rPr>
                          <w:t>are</w:t>
                        </w:r>
                      </w:p>
                    </w:tc>
                    <w:tc>
                      <w:tcPr>
                        <w:tcW w:w="2282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41400FFB" w14:textId="77777777" w:rsidR="006643DE" w:rsidRDefault="000B23A4">
                        <w:pPr>
                          <w:tabs>
                            <w:tab w:val="left" w:pos="460"/>
                          </w:tabs>
                          <w:spacing w:before="13" w:line="220" w:lineRule="exact"/>
                          <w:ind w:left="467" w:right="278" w:hanging="360"/>
                          <w:rPr>
                            <w:rFonts w:ascii="Arial" w:eastAsia="Arial" w:hAnsi="Arial" w:cs="Arial"/>
                          </w:rPr>
                        </w:pPr>
                        <w:r>
                          <w:rPr>
                            <w:rFonts w:ascii="Verdana" w:eastAsia="Verdana" w:hAnsi="Verdana" w:cs="Verdana"/>
                          </w:rPr>
                          <w:t>•</w:t>
                        </w:r>
                        <w:r>
                          <w:rPr>
                            <w:rFonts w:ascii="Verdana" w:eastAsia="Verdana" w:hAnsi="Verdana" w:cs="Verdana"/>
                          </w:rPr>
                          <w:tab/>
                        </w:r>
                        <w:r>
                          <w:rPr>
                            <w:rFonts w:ascii="Arial" w:eastAsia="Arial" w:hAnsi="Arial" w:cs="Arial"/>
                          </w:rPr>
                          <w:t>Care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</w:rPr>
                          <w:t>r c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</w:rPr>
                          <w:t>h</w:t>
                        </w:r>
                        <w:r>
                          <w:rPr>
                            <w:rFonts w:ascii="Arial" w:eastAsia="Arial" w:hAnsi="Arial" w:cs="Arial"/>
                          </w:rPr>
                          <w:t>an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</w:rPr>
                          <w:t>g</w:t>
                        </w:r>
                        <w:r>
                          <w:rPr>
                            <w:rFonts w:ascii="Arial" w:eastAsia="Arial" w:hAnsi="Arial" w:cs="Arial"/>
                          </w:rPr>
                          <w:t>ers or those in</w:t>
                        </w:r>
                      </w:p>
                      <w:p w14:paraId="51B1EAC5" w14:textId="77777777" w:rsidR="006643DE" w:rsidRDefault="000B23A4">
                        <w:pPr>
                          <w:spacing w:line="220" w:lineRule="exact"/>
                          <w:ind w:left="467"/>
                          <w:rPr>
                            <w:rFonts w:ascii="Arial" w:eastAsia="Arial" w:hAnsi="Arial" w:cs="Arial"/>
                          </w:rPr>
                        </w:pPr>
                        <w:r>
                          <w:rPr>
                            <w:rFonts w:ascii="Arial" w:eastAsia="Arial" w:hAnsi="Arial" w:cs="Arial"/>
                          </w:rPr>
                          <w:t>transiti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</w:rPr>
                          <w:t>o</w:t>
                        </w:r>
                        <w:r>
                          <w:rPr>
                            <w:rFonts w:ascii="Arial" w:eastAsia="Arial" w:hAnsi="Arial" w:cs="Arial"/>
                          </w:rPr>
                          <w:t>n</w:t>
                        </w:r>
                      </w:p>
                      <w:p w14:paraId="3188788F" w14:textId="77777777" w:rsidR="006643DE" w:rsidRDefault="000B23A4">
                        <w:pPr>
                          <w:tabs>
                            <w:tab w:val="left" w:pos="460"/>
                          </w:tabs>
                          <w:ind w:left="467" w:right="157" w:hanging="360"/>
                          <w:rPr>
                            <w:rFonts w:ascii="Arial" w:eastAsia="Arial" w:hAnsi="Arial" w:cs="Arial"/>
                          </w:rPr>
                        </w:pPr>
                        <w:r>
                          <w:rPr>
                            <w:rFonts w:ascii="Verdana" w:eastAsia="Verdana" w:hAnsi="Verdana" w:cs="Verdana"/>
                          </w:rPr>
                          <w:t>•</w:t>
                        </w:r>
                        <w:r>
                          <w:rPr>
                            <w:rFonts w:ascii="Verdana" w:eastAsia="Verdana" w:hAnsi="Verdana" w:cs="Verdana"/>
                          </w:rPr>
                          <w:tab/>
                        </w:r>
                        <w:r>
                          <w:rPr>
                            <w:rFonts w:ascii="Arial" w:eastAsia="Arial" w:hAnsi="Arial" w:cs="Arial"/>
                          </w:rPr>
                          <w:t>Individua</w:t>
                        </w:r>
                        <w:r>
                          <w:rPr>
                            <w:rFonts w:ascii="Arial" w:eastAsia="Arial" w:hAnsi="Arial" w:cs="Arial"/>
                            <w:spacing w:val="-2"/>
                          </w:rPr>
                          <w:t>l</w:t>
                        </w:r>
                        <w:r>
                          <w:rPr>
                            <w:rFonts w:ascii="Arial" w:eastAsia="Arial" w:hAnsi="Arial" w:cs="Arial"/>
                          </w:rPr>
                          <w:t>s reent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</w:rPr>
                          <w:t>ri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</w:rPr>
                          <w:t>n</w:t>
                        </w:r>
                        <w:r>
                          <w:rPr>
                            <w:rFonts w:ascii="Arial" w:eastAsia="Arial" w:hAnsi="Arial" w:cs="Arial"/>
                          </w:rPr>
                          <w:t>g the job mar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</w:rPr>
                          <w:t>k</w:t>
                        </w:r>
                        <w:r>
                          <w:rPr>
                            <w:rFonts w:ascii="Arial" w:eastAsia="Arial" w:hAnsi="Arial" w:cs="Arial"/>
                          </w:rPr>
                          <w:t>et after some abse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</w:rPr>
                          <w:t>n</w:t>
                        </w:r>
                        <w:r>
                          <w:rPr>
                            <w:rFonts w:ascii="Arial" w:eastAsia="Arial" w:hAnsi="Arial" w:cs="Arial"/>
                          </w:rPr>
                          <w:t>ce</w:t>
                        </w:r>
                      </w:p>
                      <w:p w14:paraId="5B85DC7D" w14:textId="77777777" w:rsidR="006643DE" w:rsidRDefault="000B23A4">
                        <w:pPr>
                          <w:tabs>
                            <w:tab w:val="left" w:pos="460"/>
                          </w:tabs>
                          <w:ind w:left="467" w:right="389" w:hanging="360"/>
                          <w:rPr>
                            <w:rFonts w:ascii="Arial" w:eastAsia="Arial" w:hAnsi="Arial" w:cs="Arial"/>
                          </w:rPr>
                        </w:pPr>
                        <w:r>
                          <w:rPr>
                            <w:rFonts w:ascii="Verdana" w:eastAsia="Verdana" w:hAnsi="Verdana" w:cs="Verdana"/>
                          </w:rPr>
                          <w:t>•</w:t>
                        </w:r>
                        <w:r>
                          <w:rPr>
                            <w:rFonts w:ascii="Verdana" w:eastAsia="Verdana" w:hAnsi="Verdana" w:cs="Verdana"/>
                          </w:rPr>
                          <w:tab/>
                        </w:r>
                        <w:r>
                          <w:rPr>
                            <w:rFonts w:ascii="Arial" w:eastAsia="Arial" w:hAnsi="Arial" w:cs="Arial"/>
                          </w:rPr>
                          <w:t>Individua</w:t>
                        </w:r>
                        <w:r>
                          <w:rPr>
                            <w:rFonts w:ascii="Arial" w:eastAsia="Arial" w:hAnsi="Arial" w:cs="Arial"/>
                            <w:spacing w:val="-2"/>
                          </w:rPr>
                          <w:t>l</w:t>
                        </w:r>
                        <w:r>
                          <w:rPr>
                            <w:rFonts w:ascii="Arial" w:eastAsia="Arial" w:hAnsi="Arial" w:cs="Arial"/>
                          </w:rPr>
                          <w:t>s who have gr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</w:rPr>
                          <w:t>o</w:t>
                        </w:r>
                        <w:r>
                          <w:rPr>
                            <w:rFonts w:ascii="Arial" w:eastAsia="Arial" w:hAnsi="Arial" w:cs="Arial"/>
                          </w:rPr>
                          <w:t xml:space="preserve">wn 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</w:rPr>
                          <w:t>i</w:t>
                        </w:r>
                        <w:r>
                          <w:rPr>
                            <w:rFonts w:ascii="Arial" w:eastAsia="Arial" w:hAnsi="Arial" w:cs="Arial"/>
                          </w:rPr>
                          <w:t>n skil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</w:rPr>
                          <w:t>l</w:t>
                        </w:r>
                        <w:r>
                          <w:rPr>
                            <w:rFonts w:ascii="Arial" w:eastAsia="Arial" w:hAnsi="Arial" w:cs="Arial"/>
                          </w:rPr>
                          <w:t>s a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</w:rPr>
                          <w:t>n</w:t>
                        </w:r>
                        <w:r>
                          <w:rPr>
                            <w:rFonts w:ascii="Arial" w:eastAsia="Arial" w:hAnsi="Arial" w:cs="Arial"/>
                          </w:rPr>
                          <w:t>d responsibility</w:t>
                        </w:r>
                      </w:p>
                      <w:p w14:paraId="39689FBF" w14:textId="77777777" w:rsidR="006643DE" w:rsidRDefault="000B23A4">
                        <w:pPr>
                          <w:tabs>
                            <w:tab w:val="left" w:pos="460"/>
                          </w:tabs>
                          <w:ind w:left="467" w:right="122" w:hanging="360"/>
                          <w:rPr>
                            <w:rFonts w:ascii="Arial" w:eastAsia="Arial" w:hAnsi="Arial" w:cs="Arial"/>
                          </w:rPr>
                        </w:pPr>
                        <w:r>
                          <w:rPr>
                            <w:rFonts w:ascii="Verdana" w:eastAsia="Verdana" w:hAnsi="Verdana" w:cs="Verdana"/>
                          </w:rPr>
                          <w:t>•</w:t>
                        </w:r>
                        <w:r>
                          <w:rPr>
                            <w:rFonts w:ascii="Verdana" w:eastAsia="Verdana" w:hAnsi="Verdana" w:cs="Verdana"/>
                          </w:rPr>
                          <w:tab/>
                        </w:r>
                        <w:r>
                          <w:rPr>
                            <w:rFonts w:ascii="Arial" w:eastAsia="Arial" w:hAnsi="Arial" w:cs="Arial"/>
                          </w:rPr>
                          <w:t>Individua</w:t>
                        </w:r>
                        <w:r>
                          <w:rPr>
                            <w:rFonts w:ascii="Arial" w:eastAsia="Arial" w:hAnsi="Arial" w:cs="Arial"/>
                            <w:spacing w:val="-2"/>
                          </w:rPr>
                          <w:t>l</w:t>
                        </w:r>
                        <w:r>
                          <w:rPr>
                            <w:rFonts w:ascii="Arial" w:eastAsia="Arial" w:hAnsi="Arial" w:cs="Arial"/>
                          </w:rPr>
                          <w:t>s pursui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</w:rPr>
                          <w:t>n</w:t>
                        </w:r>
                        <w:r>
                          <w:rPr>
                            <w:rFonts w:ascii="Arial" w:eastAsia="Arial" w:hAnsi="Arial" w:cs="Arial"/>
                          </w:rPr>
                          <w:t xml:space="preserve">g the </w:t>
                        </w:r>
                        <w:r>
                          <w:rPr>
                            <w:rFonts w:ascii="Arial" w:eastAsia="Arial" w:hAnsi="Arial" w:cs="Arial"/>
                          </w:rPr>
                          <w:t>same or simi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</w:rPr>
                          <w:t>l</w:t>
                        </w:r>
                        <w:r>
                          <w:rPr>
                            <w:rFonts w:ascii="Arial" w:eastAsia="Arial" w:hAnsi="Arial" w:cs="Arial"/>
                          </w:rPr>
                          <w:t>ar work as they’ve had in the past</w:t>
                        </w:r>
                      </w:p>
                    </w:tc>
                  </w:tr>
                  <w:tr w:rsidR="006643DE" w14:paraId="3C3A0B2F" w14:textId="77777777">
                    <w:trPr>
                      <w:trHeight w:hRule="exact" w:val="1736"/>
                    </w:trPr>
                    <w:tc>
                      <w:tcPr>
                        <w:tcW w:w="1561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1100A1A0" w14:textId="77777777" w:rsidR="006643DE" w:rsidRDefault="006643DE">
                        <w:pPr>
                          <w:spacing w:line="200" w:lineRule="exact"/>
                        </w:pPr>
                      </w:p>
                      <w:p w14:paraId="60454460" w14:textId="77777777" w:rsidR="006643DE" w:rsidRDefault="006643DE">
                        <w:pPr>
                          <w:spacing w:before="1" w:line="200" w:lineRule="exact"/>
                        </w:pPr>
                      </w:p>
                      <w:p w14:paraId="5C5CFB21" w14:textId="77777777" w:rsidR="006643DE" w:rsidRDefault="000B23A4">
                        <w:pPr>
                          <w:ind w:left="257" w:right="247"/>
                          <w:jc w:val="center"/>
                          <w:rPr>
                            <w:rFonts w:ascii="Arial" w:eastAsia="Arial" w:hAnsi="Arial" w:cs="Arial"/>
                          </w:rPr>
                        </w:pPr>
                        <w:r>
                          <w:rPr>
                            <w:rFonts w:ascii="Arial" w:eastAsia="Arial" w:hAnsi="Arial" w:cs="Arial"/>
                            <w:b/>
                          </w:rPr>
                          <w:t>Targ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-1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  <w:b/>
                          </w:rPr>
                          <w:t xml:space="preserve">ted (should 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-1"/>
                          </w:rPr>
                          <w:t>b</w:t>
                        </w:r>
                        <w:r>
                          <w:rPr>
                            <w:rFonts w:ascii="Arial" w:eastAsia="Arial" w:hAnsi="Arial" w:cs="Arial"/>
                            <w:b/>
                          </w:rPr>
                          <w:t>e used in all resume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-1"/>
                          </w:rPr>
                          <w:t>s</w:t>
                        </w:r>
                        <w:r>
                          <w:rPr>
                            <w:rFonts w:ascii="Arial" w:eastAsia="Arial" w:hAnsi="Arial" w:cs="Arial"/>
                            <w:b/>
                          </w:rPr>
                          <w:t>)</w:t>
                        </w:r>
                      </w:p>
                    </w:tc>
                    <w:tc>
                      <w:tcPr>
                        <w:tcW w:w="2803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761AFC2C" w14:textId="77777777" w:rsidR="006643DE" w:rsidRDefault="000B23A4">
                        <w:pPr>
                          <w:tabs>
                            <w:tab w:val="left" w:pos="460"/>
                          </w:tabs>
                          <w:spacing w:before="45" w:line="220" w:lineRule="exact"/>
                          <w:ind w:left="467" w:right="734" w:hanging="360"/>
                          <w:rPr>
                            <w:rFonts w:ascii="Arial" w:eastAsia="Arial" w:hAnsi="Arial" w:cs="Arial"/>
                          </w:rPr>
                        </w:pPr>
                        <w:r>
                          <w:rPr>
                            <w:rFonts w:ascii="Verdana" w:eastAsia="Verdana" w:hAnsi="Verdana" w:cs="Verdana"/>
                          </w:rPr>
                          <w:t>•</w:t>
                        </w:r>
                        <w:r>
                          <w:rPr>
                            <w:rFonts w:ascii="Verdana" w:eastAsia="Verdana" w:hAnsi="Verdana" w:cs="Verdana"/>
                          </w:rPr>
                          <w:tab/>
                        </w:r>
                        <w:r>
                          <w:rPr>
                            <w:rFonts w:ascii="Arial" w:eastAsia="Arial" w:hAnsi="Arial" w:cs="Arial"/>
                          </w:rPr>
                          <w:t>Personal</w:t>
                        </w:r>
                        <w:r>
                          <w:rPr>
                            <w:rFonts w:ascii="Arial" w:eastAsia="Arial" w:hAnsi="Arial" w:cs="Arial"/>
                            <w:spacing w:val="-2"/>
                          </w:rPr>
                          <w:t>i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</w:rPr>
                          <w:t>z</w:t>
                        </w:r>
                        <w:r>
                          <w:rPr>
                            <w:rFonts w:ascii="Arial" w:eastAsia="Arial" w:hAnsi="Arial" w:cs="Arial"/>
                          </w:rPr>
                          <w:t>ed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</w:rPr>
                          <w:t>to com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</w:rPr>
                          <w:t>p</w:t>
                        </w:r>
                        <w:r>
                          <w:rPr>
                            <w:rFonts w:ascii="Arial" w:eastAsia="Arial" w:hAnsi="Arial" w:cs="Arial"/>
                          </w:rPr>
                          <w:t>any/p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</w:rPr>
                          <w:t>os</w:t>
                        </w:r>
                        <w:r>
                          <w:rPr>
                            <w:rFonts w:ascii="Arial" w:eastAsia="Arial" w:hAnsi="Arial" w:cs="Arial"/>
                          </w:rPr>
                          <w:t>ition</w:t>
                        </w:r>
                      </w:p>
                      <w:p w14:paraId="0449265D" w14:textId="77777777" w:rsidR="006643DE" w:rsidRDefault="000B23A4">
                        <w:pPr>
                          <w:spacing w:line="240" w:lineRule="exact"/>
                          <w:ind w:left="107"/>
                          <w:rPr>
                            <w:rFonts w:ascii="Arial" w:eastAsia="Arial" w:hAnsi="Arial" w:cs="Arial"/>
                          </w:rPr>
                        </w:pPr>
                        <w:r>
                          <w:rPr>
                            <w:rFonts w:ascii="Verdana" w:eastAsia="Verdana" w:hAnsi="Verdana" w:cs="Verdana"/>
                            <w:position w:val="-1"/>
                          </w:rPr>
                          <w:t xml:space="preserve">•  </w:t>
                        </w:r>
                        <w:r>
                          <w:rPr>
                            <w:rFonts w:ascii="Verdana" w:eastAsia="Verdana" w:hAnsi="Verdana" w:cs="Verdana"/>
                            <w:spacing w:val="40"/>
                            <w:position w:val="-1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position w:val="-1"/>
                          </w:rPr>
                          <w:t>Sho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  <w:position w:val="-1"/>
                          </w:rPr>
                          <w:t>w</w:t>
                        </w:r>
                        <w:r>
                          <w:rPr>
                            <w:rFonts w:ascii="Arial" w:eastAsia="Arial" w:hAnsi="Arial" w:cs="Arial"/>
                            <w:position w:val="-1"/>
                          </w:rPr>
                          <w:t>s r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  <w:position w:val="-1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  <w:position w:val="-1"/>
                          </w:rPr>
                          <w:t>s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  <w:position w:val="-1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  <w:position w:val="-1"/>
                          </w:rPr>
                          <w:t>a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  <w:position w:val="-1"/>
                          </w:rPr>
                          <w:t>r</w:t>
                        </w:r>
                        <w:r>
                          <w:rPr>
                            <w:rFonts w:ascii="Arial" w:eastAsia="Arial" w:hAnsi="Arial" w:cs="Arial"/>
                            <w:position w:val="-1"/>
                          </w:rPr>
                          <w:t>ch</w:t>
                        </w:r>
                      </w:p>
                      <w:p w14:paraId="0551735D" w14:textId="77777777" w:rsidR="006643DE" w:rsidRDefault="000B23A4">
                        <w:pPr>
                          <w:tabs>
                            <w:tab w:val="left" w:pos="460"/>
                          </w:tabs>
                          <w:ind w:left="467" w:right="603" w:hanging="360"/>
                          <w:rPr>
                            <w:rFonts w:ascii="Arial" w:eastAsia="Arial" w:hAnsi="Arial" w:cs="Arial"/>
                          </w:rPr>
                        </w:pPr>
                        <w:r>
                          <w:rPr>
                            <w:rFonts w:ascii="Verdana" w:eastAsia="Verdana" w:hAnsi="Verdana" w:cs="Verdana"/>
                          </w:rPr>
                          <w:t>•</w:t>
                        </w:r>
                        <w:r>
                          <w:rPr>
                            <w:rFonts w:ascii="Verdana" w:eastAsia="Verdana" w:hAnsi="Verdana" w:cs="Verdana"/>
                          </w:rPr>
                          <w:tab/>
                        </w:r>
                        <w:r>
                          <w:rPr>
                            <w:rFonts w:ascii="Arial" w:eastAsia="Arial" w:hAnsi="Arial" w:cs="Arial"/>
                          </w:rPr>
                          <w:t>More impressive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</w:rPr>
                          <w:t>to employ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</w:rPr>
                          <w:t>r</w:t>
                        </w:r>
                      </w:p>
                      <w:p w14:paraId="20C36565" w14:textId="77777777" w:rsidR="006643DE" w:rsidRDefault="000B23A4">
                        <w:pPr>
                          <w:tabs>
                            <w:tab w:val="left" w:pos="460"/>
                          </w:tabs>
                          <w:spacing w:before="15" w:line="220" w:lineRule="exact"/>
                          <w:ind w:left="467" w:right="413" w:hanging="360"/>
                          <w:rPr>
                            <w:rFonts w:ascii="Arial" w:eastAsia="Arial" w:hAnsi="Arial" w:cs="Arial"/>
                          </w:rPr>
                        </w:pPr>
                        <w:r>
                          <w:rPr>
                            <w:rFonts w:ascii="Verdana" w:eastAsia="Verdana" w:hAnsi="Verdana" w:cs="Verdana"/>
                          </w:rPr>
                          <w:t>•</w:t>
                        </w:r>
                        <w:r>
                          <w:rPr>
                            <w:rFonts w:ascii="Verdana" w:eastAsia="Verdana" w:hAnsi="Verdana" w:cs="Verdana"/>
                          </w:rPr>
                          <w:tab/>
                        </w:r>
                        <w:r>
                          <w:rPr>
                            <w:rFonts w:ascii="Arial" w:eastAsia="Arial" w:hAnsi="Arial" w:cs="Arial"/>
                          </w:rPr>
                          <w:t>Written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</w:rPr>
                          <w:t>speci</w:t>
                        </w:r>
                        <w:r>
                          <w:rPr>
                            <w:rFonts w:ascii="Arial" w:eastAsia="Arial" w:hAnsi="Arial" w:cs="Arial"/>
                            <w:spacing w:val="-2"/>
                          </w:rPr>
                          <w:t>f</w:t>
                        </w:r>
                        <w:r>
                          <w:rPr>
                            <w:rFonts w:ascii="Arial" w:eastAsia="Arial" w:hAnsi="Arial" w:cs="Arial"/>
                          </w:rPr>
                          <w:t>ically to employ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</w:rPr>
                          <w:t xml:space="preserve">r’s 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</w:rPr>
                          <w:t>n</w:t>
                        </w:r>
                        <w:r>
                          <w:rPr>
                            <w:rFonts w:ascii="Arial" w:eastAsia="Arial" w:hAnsi="Arial" w:cs="Arial"/>
                          </w:rPr>
                          <w:t>ee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</w:rPr>
                          <w:t>d</w:t>
                        </w:r>
                        <w:r>
                          <w:rPr>
                            <w:rFonts w:ascii="Arial" w:eastAsia="Arial" w:hAnsi="Arial" w:cs="Arial"/>
                          </w:rPr>
                          <w:t>s</w:t>
                        </w:r>
                      </w:p>
                    </w:tc>
                    <w:tc>
                      <w:tcPr>
                        <w:tcW w:w="246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0315866C" w14:textId="77777777" w:rsidR="006643DE" w:rsidRDefault="000B23A4">
                        <w:pPr>
                          <w:tabs>
                            <w:tab w:val="left" w:pos="460"/>
                          </w:tabs>
                          <w:spacing w:before="51" w:line="220" w:lineRule="exact"/>
                          <w:ind w:left="467" w:right="247" w:hanging="360"/>
                          <w:rPr>
                            <w:rFonts w:ascii="Arial" w:eastAsia="Arial" w:hAnsi="Arial" w:cs="Arial"/>
                          </w:rPr>
                        </w:pPr>
                        <w:r>
                          <w:rPr>
                            <w:rFonts w:ascii="Verdana" w:eastAsia="Verdana" w:hAnsi="Verdana" w:cs="Verdana"/>
                          </w:rPr>
                          <w:t>•</w:t>
                        </w:r>
                        <w:r>
                          <w:rPr>
                            <w:rFonts w:ascii="Verdana" w:eastAsia="Verdana" w:hAnsi="Verdana" w:cs="Verdana"/>
                          </w:rPr>
                          <w:tab/>
                        </w:r>
                        <w:r>
                          <w:rPr>
                            <w:rFonts w:ascii="Arial" w:eastAsia="Arial" w:hAnsi="Arial" w:cs="Arial"/>
                          </w:rPr>
                          <w:t>Time-co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</w:rPr>
                          <w:t>n</w:t>
                        </w:r>
                        <w:r>
                          <w:rPr>
                            <w:rFonts w:ascii="Arial" w:eastAsia="Arial" w:hAnsi="Arial" w:cs="Arial"/>
                          </w:rPr>
                          <w:t>s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</w:rPr>
                          <w:t>um</w:t>
                        </w:r>
                        <w:r>
                          <w:rPr>
                            <w:rFonts w:ascii="Arial" w:eastAsia="Arial" w:hAnsi="Arial" w:cs="Arial"/>
                          </w:rPr>
                          <w:t>ing to pre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</w:rPr>
                          <w:t>p</w:t>
                        </w:r>
                        <w:r>
                          <w:rPr>
                            <w:rFonts w:ascii="Arial" w:eastAsia="Arial" w:hAnsi="Arial" w:cs="Arial"/>
                          </w:rPr>
                          <w:t>are</w:t>
                        </w:r>
                      </w:p>
                      <w:p w14:paraId="6BD28F95" w14:textId="77777777" w:rsidR="006643DE" w:rsidRDefault="000B23A4">
                        <w:pPr>
                          <w:tabs>
                            <w:tab w:val="left" w:pos="460"/>
                          </w:tabs>
                          <w:spacing w:before="13" w:line="220" w:lineRule="exact"/>
                          <w:ind w:left="467" w:right="159" w:hanging="360"/>
                          <w:rPr>
                            <w:rFonts w:ascii="Arial" w:eastAsia="Arial" w:hAnsi="Arial" w:cs="Arial"/>
                          </w:rPr>
                        </w:pPr>
                        <w:r>
                          <w:rPr>
                            <w:rFonts w:ascii="Verdana" w:eastAsia="Verdana" w:hAnsi="Verdana" w:cs="Verdana"/>
                          </w:rPr>
                          <w:t>•</w:t>
                        </w:r>
                        <w:r>
                          <w:rPr>
                            <w:rFonts w:ascii="Verdana" w:eastAsia="Verdana" w:hAnsi="Verdana" w:cs="Verdana"/>
                          </w:rPr>
                          <w:tab/>
                        </w:r>
                        <w:r>
                          <w:rPr>
                            <w:rFonts w:ascii="Arial" w:eastAsia="Arial" w:hAnsi="Arial" w:cs="Arial"/>
                          </w:rPr>
                          <w:t>Conf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</w:rPr>
                          <w:t>u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</w:rPr>
                          <w:t>s</w:t>
                        </w:r>
                        <w:r>
                          <w:rPr>
                            <w:rFonts w:ascii="Arial" w:eastAsia="Arial" w:hAnsi="Arial" w:cs="Arial"/>
                          </w:rPr>
                          <w:t>i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</w:rPr>
                          <w:t>n</w:t>
                        </w:r>
                        <w:r>
                          <w:rPr>
                            <w:rFonts w:ascii="Arial" w:eastAsia="Arial" w:hAnsi="Arial" w:cs="Arial"/>
                          </w:rPr>
                          <w:t>g if not well org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</w:rPr>
                          <w:t>a</w:t>
                        </w:r>
                        <w:r>
                          <w:rPr>
                            <w:rFonts w:ascii="Arial" w:eastAsia="Arial" w:hAnsi="Arial" w:cs="Arial"/>
                          </w:rPr>
                          <w:t>nized</w:t>
                        </w:r>
                      </w:p>
                      <w:p w14:paraId="07DB49BC" w14:textId="77777777" w:rsidR="006643DE" w:rsidRDefault="000B23A4">
                        <w:pPr>
                          <w:tabs>
                            <w:tab w:val="left" w:pos="460"/>
                          </w:tabs>
                          <w:spacing w:before="13" w:line="220" w:lineRule="exact"/>
                          <w:ind w:left="467" w:right="346" w:hanging="360"/>
                          <w:rPr>
                            <w:rFonts w:ascii="Arial" w:eastAsia="Arial" w:hAnsi="Arial" w:cs="Arial"/>
                          </w:rPr>
                        </w:pPr>
                        <w:r>
                          <w:rPr>
                            <w:rFonts w:ascii="Verdana" w:eastAsia="Verdana" w:hAnsi="Verdana" w:cs="Verdana"/>
                          </w:rPr>
                          <w:t>•</w:t>
                        </w:r>
                        <w:r>
                          <w:rPr>
                            <w:rFonts w:ascii="Verdana" w:eastAsia="Verdana" w:hAnsi="Verdana" w:cs="Verdana"/>
                          </w:rPr>
                          <w:tab/>
                        </w:r>
                        <w:r>
                          <w:rPr>
                            <w:rFonts w:ascii="Arial" w:eastAsia="Arial" w:hAnsi="Arial" w:cs="Arial"/>
                          </w:rPr>
                          <w:t>Should be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</w:rPr>
                          <w:t>r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</w:rPr>
                          <w:t>vised for each emp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</w:rPr>
                          <w:t>l</w:t>
                        </w:r>
                        <w:r>
                          <w:rPr>
                            <w:rFonts w:ascii="Arial" w:eastAsia="Arial" w:hAnsi="Arial" w:cs="Arial"/>
                          </w:rPr>
                          <w:t>oyer</w:t>
                        </w:r>
                      </w:p>
                    </w:tc>
                    <w:tc>
                      <w:tcPr>
                        <w:tcW w:w="2282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02A86C6B" w14:textId="77777777" w:rsidR="006643DE" w:rsidRDefault="006643DE">
                        <w:pPr>
                          <w:spacing w:before="18" w:line="260" w:lineRule="exact"/>
                          <w:rPr>
                            <w:sz w:val="26"/>
                            <w:szCs w:val="26"/>
                          </w:rPr>
                        </w:pPr>
                      </w:p>
                      <w:p w14:paraId="1254046A" w14:textId="77777777" w:rsidR="006643DE" w:rsidRDefault="000B23A4">
                        <w:pPr>
                          <w:tabs>
                            <w:tab w:val="left" w:pos="460"/>
                          </w:tabs>
                          <w:ind w:left="467" w:right="65" w:hanging="360"/>
                          <w:rPr>
                            <w:rFonts w:ascii="Arial" w:eastAsia="Arial" w:hAnsi="Arial" w:cs="Arial"/>
                          </w:rPr>
                        </w:pPr>
                        <w:r>
                          <w:rPr>
                            <w:rFonts w:ascii="Verdana" w:eastAsia="Verdana" w:hAnsi="Verdana" w:cs="Verdana"/>
                          </w:rPr>
                          <w:t>•</w:t>
                        </w:r>
                        <w:r>
                          <w:rPr>
                            <w:rFonts w:ascii="Verdana" w:eastAsia="Verdana" w:hAnsi="Verdana" w:cs="Verdana"/>
                          </w:rPr>
                          <w:tab/>
                        </w:r>
                        <w:r>
                          <w:rPr>
                            <w:rFonts w:ascii="Arial" w:eastAsia="Arial" w:hAnsi="Arial" w:cs="Arial"/>
                          </w:rPr>
                          <w:t>Everyone – beca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</w:rPr>
                          <w:t>u</w:t>
                        </w:r>
                        <w:r>
                          <w:rPr>
                            <w:rFonts w:ascii="Arial" w:eastAsia="Arial" w:hAnsi="Arial" w:cs="Arial"/>
                          </w:rPr>
                          <w:t>se any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</w:rPr>
                          <w:t>of the other formats can be made into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</w:rPr>
                          <w:t>a targeted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</w:rPr>
                          <w:t>r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</w:rPr>
                          <w:t>s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</w:rPr>
                          <w:t>u</w:t>
                        </w:r>
                        <w:r>
                          <w:rPr>
                            <w:rFonts w:ascii="Arial" w:eastAsia="Arial" w:hAnsi="Arial" w:cs="Arial"/>
                          </w:rPr>
                          <w:t>me</w:t>
                        </w:r>
                      </w:p>
                    </w:tc>
                  </w:tr>
                </w:tbl>
                <w:p w14:paraId="19CBEF28" w14:textId="77777777" w:rsidR="006643DE" w:rsidRDefault="006643DE"/>
              </w:txbxContent>
            </v:textbox>
            <w10:wrap anchorx="page" anchory="page"/>
          </v:shape>
        </w:pict>
      </w:r>
      <w:r w:rsidRPr="00BE3B40">
        <w:rPr>
          <w:rFonts w:asciiTheme="minorHAnsi" w:eastAsia="Arial" w:hAnsiTheme="minorHAnsi" w:cstheme="minorHAnsi"/>
          <w:b/>
          <w:sz w:val="22"/>
          <w:szCs w:val="22"/>
        </w:rPr>
        <w:t>Resume Comparison Chart</w:t>
      </w:r>
    </w:p>
    <w:p w14:paraId="7AE3054C" w14:textId="77777777" w:rsidR="006643DE" w:rsidRPr="00BE3B40" w:rsidRDefault="006643D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24F2260" w14:textId="77777777" w:rsidR="006643DE" w:rsidRPr="00BE3B40" w:rsidRDefault="006643DE">
      <w:pPr>
        <w:spacing w:before="11" w:line="260" w:lineRule="exact"/>
        <w:rPr>
          <w:rFonts w:asciiTheme="minorHAnsi" w:hAnsiTheme="minorHAnsi" w:cstheme="minorHAnsi"/>
          <w:sz w:val="22"/>
          <w:szCs w:val="22"/>
        </w:rPr>
      </w:pPr>
    </w:p>
    <w:p w14:paraId="60E6C11F" w14:textId="77777777" w:rsidR="006643DE" w:rsidRPr="00BE3B40" w:rsidRDefault="000B23A4">
      <w:pPr>
        <w:spacing w:before="24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BE3B40">
        <w:rPr>
          <w:rFonts w:asciiTheme="minorHAnsi" w:eastAsia="Arial" w:hAnsiTheme="minorHAnsi" w:cstheme="minorHAnsi"/>
          <w:b/>
          <w:sz w:val="22"/>
          <w:szCs w:val="22"/>
        </w:rPr>
        <w:t>Resume</w:t>
      </w:r>
      <w:r w:rsidRPr="00BE3B40">
        <w:rPr>
          <w:rFonts w:asciiTheme="minorHAnsi" w:eastAsia="Arial" w:hAnsiTheme="minorHAnsi" w:cstheme="minorHAnsi"/>
          <w:b/>
          <w:spacing w:val="-9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b/>
          <w:sz w:val="22"/>
          <w:szCs w:val="22"/>
        </w:rPr>
        <w:t>Types</w:t>
      </w:r>
    </w:p>
    <w:p w14:paraId="0F8BB308" w14:textId="77777777" w:rsidR="006643DE" w:rsidRPr="00BE3B40" w:rsidRDefault="006643DE">
      <w:pPr>
        <w:spacing w:before="15" w:line="260" w:lineRule="exact"/>
        <w:rPr>
          <w:rFonts w:asciiTheme="minorHAnsi" w:hAnsiTheme="minorHAnsi" w:cstheme="minorHAnsi"/>
          <w:sz w:val="22"/>
          <w:szCs w:val="22"/>
        </w:rPr>
      </w:pPr>
    </w:p>
    <w:p w14:paraId="7D5FFB8A" w14:textId="77777777" w:rsidR="006643DE" w:rsidRPr="00BE3B40" w:rsidRDefault="000B23A4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BE3B40">
        <w:rPr>
          <w:rFonts w:asciiTheme="minorHAnsi" w:eastAsia="Arial" w:hAnsiTheme="minorHAnsi" w:cstheme="minorHAnsi"/>
          <w:b/>
          <w:sz w:val="22"/>
          <w:szCs w:val="22"/>
        </w:rPr>
        <w:t>Traditional</w:t>
      </w:r>
      <w:r w:rsidRPr="00BE3B40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b/>
          <w:sz w:val="22"/>
          <w:szCs w:val="22"/>
        </w:rPr>
        <w:t>Paper</w:t>
      </w:r>
      <w:r w:rsidRPr="00BE3B40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b/>
          <w:sz w:val="22"/>
          <w:szCs w:val="22"/>
        </w:rPr>
        <w:t>Resume</w:t>
      </w:r>
    </w:p>
    <w:p w14:paraId="6641E1D4" w14:textId="77777777" w:rsidR="006643DE" w:rsidRPr="00BE3B40" w:rsidRDefault="006643DE">
      <w:pPr>
        <w:spacing w:before="15" w:line="260" w:lineRule="exact"/>
        <w:rPr>
          <w:rFonts w:asciiTheme="minorHAnsi" w:hAnsiTheme="minorHAnsi" w:cstheme="minorHAnsi"/>
          <w:sz w:val="22"/>
          <w:szCs w:val="22"/>
        </w:rPr>
      </w:pPr>
    </w:p>
    <w:p w14:paraId="0881763C" w14:textId="77777777" w:rsidR="006643DE" w:rsidRPr="00BE3B40" w:rsidRDefault="000B23A4">
      <w:pPr>
        <w:ind w:left="100" w:right="346"/>
        <w:rPr>
          <w:rFonts w:asciiTheme="minorHAnsi" w:eastAsia="Arial" w:hAnsiTheme="minorHAnsi" w:cstheme="minorHAnsi"/>
          <w:sz w:val="22"/>
          <w:szCs w:val="22"/>
        </w:rPr>
      </w:pPr>
      <w:r w:rsidRPr="00BE3B40">
        <w:rPr>
          <w:rFonts w:asciiTheme="minorHAnsi" w:eastAsia="Arial" w:hAnsiTheme="minorHAnsi" w:cstheme="minorHAnsi"/>
          <w:sz w:val="22"/>
          <w:szCs w:val="22"/>
        </w:rPr>
        <w:t xml:space="preserve">The printed resume is the </w:t>
      </w:r>
      <w:r w:rsidRPr="00BE3B40">
        <w:rPr>
          <w:rFonts w:asciiTheme="minorHAnsi" w:eastAsia="Arial" w:hAnsiTheme="minorHAnsi" w:cstheme="minorHAnsi"/>
          <w:sz w:val="22"/>
          <w:szCs w:val="22"/>
        </w:rPr>
        <w:t>traditional paper r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BE3B40">
        <w:rPr>
          <w:rFonts w:asciiTheme="minorHAnsi" w:eastAsia="Arial" w:hAnsiTheme="minorHAnsi" w:cstheme="minorHAnsi"/>
          <w:sz w:val="22"/>
          <w:szCs w:val="22"/>
        </w:rPr>
        <w:t>sume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that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you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would mail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to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a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company, take with you on a job interview or to a job fair, or mail/fax in response to a j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BE3B40">
        <w:rPr>
          <w:rFonts w:asciiTheme="minorHAnsi" w:eastAsia="Arial" w:hAnsiTheme="minorHAnsi" w:cstheme="minorHAnsi"/>
          <w:sz w:val="22"/>
          <w:szCs w:val="22"/>
        </w:rPr>
        <w:t>b ad.</w:t>
      </w:r>
    </w:p>
    <w:p w14:paraId="69A184B5" w14:textId="77777777" w:rsidR="006643DE" w:rsidRPr="00BE3B40" w:rsidRDefault="006643DE">
      <w:pPr>
        <w:spacing w:before="4" w:line="120" w:lineRule="exact"/>
        <w:rPr>
          <w:rFonts w:asciiTheme="minorHAnsi" w:hAnsiTheme="minorHAnsi" w:cstheme="minorHAnsi"/>
          <w:sz w:val="22"/>
          <w:szCs w:val="22"/>
        </w:rPr>
      </w:pPr>
    </w:p>
    <w:p w14:paraId="746CF455" w14:textId="77777777" w:rsidR="006643DE" w:rsidRPr="00BE3B40" w:rsidRDefault="006643D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2E66641" w14:textId="77777777" w:rsidR="006643DE" w:rsidRPr="00BE3B40" w:rsidRDefault="000B23A4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BE3B40">
        <w:rPr>
          <w:rFonts w:asciiTheme="minorHAnsi" w:eastAsia="Arial" w:hAnsiTheme="minorHAnsi" w:cstheme="minorHAnsi"/>
          <w:b/>
          <w:sz w:val="22"/>
          <w:szCs w:val="22"/>
        </w:rPr>
        <w:t>Traditional</w:t>
      </w:r>
      <w:r w:rsidRPr="00BE3B40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b/>
          <w:sz w:val="22"/>
          <w:szCs w:val="22"/>
        </w:rPr>
        <w:t>Paper</w:t>
      </w:r>
      <w:r w:rsidRPr="00BE3B40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b/>
          <w:sz w:val="22"/>
          <w:szCs w:val="22"/>
        </w:rPr>
        <w:t>Resumes:</w:t>
      </w:r>
      <w:r w:rsidRPr="00BE3B40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b/>
          <w:sz w:val="22"/>
          <w:szCs w:val="22"/>
        </w:rPr>
        <w:t>Presentation Tips and Guidelines</w:t>
      </w:r>
    </w:p>
    <w:p w14:paraId="2BED8B61" w14:textId="77777777" w:rsidR="006643DE" w:rsidRPr="00BE3B40" w:rsidRDefault="006643DE">
      <w:pPr>
        <w:spacing w:before="14" w:line="260" w:lineRule="exact"/>
        <w:rPr>
          <w:rFonts w:asciiTheme="minorHAnsi" w:hAnsiTheme="minorHAnsi" w:cstheme="minorHAnsi"/>
          <w:sz w:val="22"/>
          <w:szCs w:val="22"/>
        </w:rPr>
      </w:pPr>
    </w:p>
    <w:p w14:paraId="5308D1D1" w14:textId="77777777" w:rsidR="006643DE" w:rsidRPr="00BE3B40" w:rsidRDefault="000B23A4">
      <w:pPr>
        <w:ind w:left="460"/>
        <w:rPr>
          <w:rFonts w:asciiTheme="minorHAnsi" w:eastAsia="Arial" w:hAnsiTheme="minorHAnsi" w:cstheme="minorHAnsi"/>
          <w:sz w:val="22"/>
          <w:szCs w:val="22"/>
        </w:rPr>
      </w:pPr>
      <w:r w:rsidRPr="00BE3B40">
        <w:rPr>
          <w:rFonts w:asciiTheme="minorHAnsi" w:eastAsia="Verdana" w:hAnsiTheme="minorHAnsi" w:cstheme="minorHAnsi"/>
          <w:sz w:val="22"/>
          <w:szCs w:val="22"/>
        </w:rPr>
        <w:t xml:space="preserve">• </w:t>
      </w:r>
      <w:r w:rsidRPr="00BE3B40">
        <w:rPr>
          <w:rFonts w:asciiTheme="minorHAnsi" w:eastAsia="Verdana" w:hAnsiTheme="minorHAnsi" w:cstheme="minorHAnsi"/>
          <w:spacing w:val="60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Professional look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and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feel,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good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visual appeal, white space for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readability</w:t>
      </w:r>
    </w:p>
    <w:p w14:paraId="14662701" w14:textId="77777777" w:rsidR="006643DE" w:rsidRPr="00BE3B40" w:rsidRDefault="000B23A4">
      <w:pPr>
        <w:ind w:left="460"/>
        <w:rPr>
          <w:rFonts w:asciiTheme="minorHAnsi" w:eastAsia="Arial" w:hAnsiTheme="minorHAnsi" w:cstheme="minorHAnsi"/>
          <w:sz w:val="22"/>
          <w:szCs w:val="22"/>
        </w:rPr>
      </w:pPr>
      <w:r w:rsidRPr="00BE3B40">
        <w:rPr>
          <w:rFonts w:asciiTheme="minorHAnsi" w:eastAsia="Verdana" w:hAnsiTheme="minorHAnsi" w:cstheme="minorHAnsi"/>
          <w:sz w:val="22"/>
          <w:szCs w:val="22"/>
        </w:rPr>
        <w:t xml:space="preserve">• </w:t>
      </w:r>
      <w:r w:rsidRPr="00BE3B40">
        <w:rPr>
          <w:rFonts w:asciiTheme="minorHAnsi" w:eastAsia="Verdana" w:hAnsiTheme="minorHAnsi" w:cstheme="minorHAnsi"/>
          <w:spacing w:val="60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Page Length – 1 to 2 pages</w:t>
      </w:r>
    </w:p>
    <w:p w14:paraId="2DF3104E" w14:textId="77777777" w:rsidR="006643DE" w:rsidRPr="00BE3B40" w:rsidRDefault="000B23A4">
      <w:pPr>
        <w:spacing w:line="280" w:lineRule="exact"/>
        <w:ind w:left="460"/>
        <w:rPr>
          <w:rFonts w:asciiTheme="minorHAnsi" w:eastAsia="Arial" w:hAnsiTheme="minorHAnsi" w:cstheme="minorHAnsi"/>
          <w:sz w:val="22"/>
          <w:szCs w:val="22"/>
        </w:rPr>
      </w:pPr>
      <w:r w:rsidRPr="00BE3B40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</w:t>
      </w:r>
      <w:r w:rsidRPr="00BE3B40">
        <w:rPr>
          <w:rFonts w:asciiTheme="minorHAnsi" w:eastAsia="Verdana" w:hAnsiTheme="minorHAnsi" w:cstheme="minorHAnsi"/>
          <w:spacing w:val="60"/>
          <w:position w:val="-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position w:val="-1"/>
          <w:sz w:val="22"/>
          <w:szCs w:val="22"/>
        </w:rPr>
        <w:t>Font – Tahoma, Arial, T</w:t>
      </w:r>
      <w:r w:rsidRPr="00BE3B40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BE3B40">
        <w:rPr>
          <w:rFonts w:asciiTheme="minorHAnsi" w:eastAsia="Arial" w:hAnsiTheme="minorHAnsi" w:cstheme="minorHAnsi"/>
          <w:position w:val="-1"/>
          <w:sz w:val="22"/>
          <w:szCs w:val="22"/>
        </w:rPr>
        <w:t>mes</w:t>
      </w:r>
      <w:r w:rsidRPr="00BE3B40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position w:val="-1"/>
          <w:sz w:val="22"/>
          <w:szCs w:val="22"/>
        </w:rPr>
        <w:t>New Roman, or</w:t>
      </w:r>
      <w:r w:rsidRPr="00BE3B40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position w:val="-1"/>
          <w:sz w:val="22"/>
          <w:szCs w:val="22"/>
        </w:rPr>
        <w:t>Verdana</w:t>
      </w:r>
    </w:p>
    <w:p w14:paraId="60C549FD" w14:textId="77777777" w:rsidR="006643DE" w:rsidRPr="00BE3B40" w:rsidRDefault="000B23A4">
      <w:pPr>
        <w:ind w:left="460"/>
        <w:rPr>
          <w:rFonts w:asciiTheme="minorHAnsi" w:eastAsia="Arial" w:hAnsiTheme="minorHAnsi" w:cstheme="minorHAnsi"/>
          <w:sz w:val="22"/>
          <w:szCs w:val="22"/>
        </w:rPr>
      </w:pPr>
      <w:r w:rsidRPr="00BE3B40">
        <w:rPr>
          <w:rFonts w:asciiTheme="minorHAnsi" w:eastAsia="Verdana" w:hAnsiTheme="minorHAnsi" w:cstheme="minorHAnsi"/>
          <w:sz w:val="22"/>
          <w:szCs w:val="22"/>
        </w:rPr>
        <w:t xml:space="preserve">• </w:t>
      </w:r>
      <w:r w:rsidRPr="00BE3B40">
        <w:rPr>
          <w:rFonts w:asciiTheme="minorHAnsi" w:eastAsia="Verdana" w:hAnsiTheme="minorHAnsi" w:cstheme="minorHAnsi"/>
          <w:spacing w:val="60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Font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Size –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10 to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12 points</w:t>
      </w:r>
    </w:p>
    <w:p w14:paraId="0BB45DF5" w14:textId="77777777" w:rsidR="006643DE" w:rsidRPr="00BE3B40" w:rsidRDefault="000B23A4">
      <w:pPr>
        <w:spacing w:line="280" w:lineRule="exact"/>
        <w:ind w:left="460"/>
        <w:rPr>
          <w:rFonts w:asciiTheme="minorHAnsi" w:eastAsia="Arial" w:hAnsiTheme="minorHAnsi" w:cstheme="minorHAnsi"/>
          <w:sz w:val="22"/>
          <w:szCs w:val="22"/>
        </w:rPr>
      </w:pPr>
      <w:r w:rsidRPr="00BE3B40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</w:t>
      </w:r>
      <w:r w:rsidRPr="00BE3B40">
        <w:rPr>
          <w:rFonts w:asciiTheme="minorHAnsi" w:eastAsia="Verdana" w:hAnsiTheme="minorHAnsi" w:cstheme="minorHAnsi"/>
          <w:spacing w:val="60"/>
          <w:position w:val="-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position w:val="-1"/>
          <w:sz w:val="22"/>
          <w:szCs w:val="22"/>
        </w:rPr>
        <w:t>Font</w:t>
      </w:r>
      <w:r w:rsidRPr="00BE3B40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position w:val="-1"/>
          <w:sz w:val="22"/>
          <w:szCs w:val="22"/>
        </w:rPr>
        <w:t>Styles</w:t>
      </w:r>
      <w:r w:rsidRPr="00BE3B40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position w:val="-1"/>
          <w:sz w:val="22"/>
          <w:szCs w:val="22"/>
        </w:rPr>
        <w:t>–</w:t>
      </w:r>
      <w:r w:rsidRPr="00BE3B40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position w:val="-1"/>
          <w:sz w:val="22"/>
          <w:szCs w:val="22"/>
        </w:rPr>
        <w:t xml:space="preserve">bold, italics, and </w:t>
      </w:r>
      <w:r w:rsidRPr="00BE3B40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c</w:t>
      </w:r>
      <w:r w:rsidRPr="00BE3B40">
        <w:rPr>
          <w:rFonts w:asciiTheme="minorHAnsi" w:eastAsia="Arial" w:hAnsiTheme="minorHAnsi" w:cstheme="minorHAnsi"/>
          <w:position w:val="-1"/>
          <w:sz w:val="22"/>
          <w:szCs w:val="22"/>
        </w:rPr>
        <w:t>apitalization to</w:t>
      </w:r>
      <w:r w:rsidRPr="00BE3B40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position w:val="-1"/>
          <w:sz w:val="22"/>
          <w:szCs w:val="22"/>
        </w:rPr>
        <w:t>highlight key areas</w:t>
      </w:r>
    </w:p>
    <w:p w14:paraId="21853AD3" w14:textId="77777777" w:rsidR="006643DE" w:rsidRPr="00BE3B40" w:rsidRDefault="000B23A4">
      <w:pPr>
        <w:ind w:left="460"/>
        <w:rPr>
          <w:rFonts w:asciiTheme="minorHAnsi" w:eastAsia="Arial" w:hAnsiTheme="minorHAnsi" w:cstheme="minorHAnsi"/>
          <w:sz w:val="22"/>
          <w:szCs w:val="22"/>
        </w:rPr>
      </w:pPr>
      <w:r w:rsidRPr="00BE3B40">
        <w:rPr>
          <w:rFonts w:asciiTheme="minorHAnsi" w:eastAsia="Verdana" w:hAnsiTheme="minorHAnsi" w:cstheme="minorHAnsi"/>
          <w:sz w:val="22"/>
          <w:szCs w:val="22"/>
        </w:rPr>
        <w:t xml:space="preserve">• </w:t>
      </w:r>
      <w:r w:rsidRPr="00BE3B40">
        <w:rPr>
          <w:rFonts w:asciiTheme="minorHAnsi" w:eastAsia="Verdana" w:hAnsiTheme="minorHAnsi" w:cstheme="minorHAnsi"/>
          <w:spacing w:val="60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Paper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Color –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white, light gray or ivory</w:t>
      </w:r>
    </w:p>
    <w:p w14:paraId="0F2E7AAF" w14:textId="77777777" w:rsidR="006643DE" w:rsidRPr="00BE3B40" w:rsidRDefault="000B23A4">
      <w:pPr>
        <w:spacing w:line="280" w:lineRule="exact"/>
        <w:ind w:left="460"/>
        <w:rPr>
          <w:rFonts w:asciiTheme="minorHAnsi" w:eastAsia="Arial" w:hAnsiTheme="minorHAnsi" w:cstheme="minorHAnsi"/>
          <w:sz w:val="22"/>
          <w:szCs w:val="22"/>
        </w:rPr>
      </w:pPr>
      <w:r w:rsidRPr="00BE3B40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</w:t>
      </w:r>
      <w:r w:rsidRPr="00BE3B40">
        <w:rPr>
          <w:rFonts w:asciiTheme="minorHAnsi" w:eastAsia="Verdana" w:hAnsiTheme="minorHAnsi" w:cstheme="minorHAnsi"/>
          <w:spacing w:val="60"/>
          <w:position w:val="-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position w:val="-1"/>
          <w:sz w:val="22"/>
          <w:szCs w:val="22"/>
        </w:rPr>
        <w:t>Proofread</w:t>
      </w:r>
      <w:r w:rsidRPr="00BE3B40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position w:val="-1"/>
          <w:sz w:val="22"/>
          <w:szCs w:val="22"/>
        </w:rPr>
        <w:t>and</w:t>
      </w:r>
      <w:r w:rsidRPr="00BE3B40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position w:val="-1"/>
          <w:sz w:val="22"/>
          <w:szCs w:val="22"/>
        </w:rPr>
        <w:t>Spell</w:t>
      </w:r>
      <w:r w:rsidRPr="00BE3B40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position w:val="-1"/>
          <w:sz w:val="22"/>
          <w:szCs w:val="22"/>
        </w:rPr>
        <w:t>Check</w:t>
      </w:r>
    </w:p>
    <w:p w14:paraId="052550BD" w14:textId="77777777" w:rsidR="006643DE" w:rsidRPr="00BE3B40" w:rsidRDefault="000B23A4">
      <w:pPr>
        <w:tabs>
          <w:tab w:val="left" w:pos="820"/>
        </w:tabs>
        <w:spacing w:before="22" w:line="260" w:lineRule="exact"/>
        <w:ind w:left="820" w:right="214" w:hanging="360"/>
        <w:rPr>
          <w:rFonts w:asciiTheme="minorHAnsi" w:eastAsia="Arial" w:hAnsiTheme="minorHAnsi" w:cstheme="minorHAnsi"/>
          <w:sz w:val="22"/>
          <w:szCs w:val="22"/>
        </w:rPr>
      </w:pPr>
      <w:r w:rsidRPr="00BE3B40">
        <w:rPr>
          <w:rFonts w:asciiTheme="minorHAnsi" w:eastAsia="Verdana" w:hAnsiTheme="minorHAnsi" w:cstheme="minorHAnsi"/>
          <w:sz w:val="22"/>
          <w:szCs w:val="22"/>
        </w:rPr>
        <w:t>•</w:t>
      </w:r>
      <w:r w:rsidRPr="00BE3B40">
        <w:rPr>
          <w:rFonts w:asciiTheme="minorHAnsi" w:eastAsia="Verdana" w:hAnsiTheme="minorHAnsi" w:cstheme="minorHAnsi"/>
          <w:sz w:val="22"/>
          <w:szCs w:val="22"/>
        </w:rPr>
        <w:tab/>
      </w:r>
      <w:r w:rsidRPr="00BE3B40">
        <w:rPr>
          <w:rFonts w:asciiTheme="minorHAnsi" w:eastAsia="Arial" w:hAnsiTheme="minorHAnsi" w:cstheme="minorHAnsi"/>
          <w:sz w:val="22"/>
          <w:szCs w:val="22"/>
        </w:rPr>
        <w:t>Place your name and a page number on the top of all subsequent pages of your resume</w:t>
      </w:r>
    </w:p>
    <w:p w14:paraId="039708E1" w14:textId="77777777" w:rsidR="006643DE" w:rsidRPr="00BE3B40" w:rsidRDefault="000B23A4">
      <w:pPr>
        <w:spacing w:line="280" w:lineRule="exact"/>
        <w:ind w:left="460"/>
        <w:rPr>
          <w:rFonts w:asciiTheme="minorHAnsi" w:eastAsia="Arial" w:hAnsiTheme="minorHAnsi" w:cstheme="minorHAnsi"/>
          <w:sz w:val="22"/>
          <w:szCs w:val="22"/>
        </w:rPr>
      </w:pPr>
      <w:r w:rsidRPr="00BE3B40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</w:t>
      </w:r>
      <w:r w:rsidRPr="00BE3B40">
        <w:rPr>
          <w:rFonts w:asciiTheme="minorHAnsi" w:eastAsia="Verdana" w:hAnsiTheme="minorHAnsi" w:cstheme="minorHAnsi"/>
          <w:spacing w:val="60"/>
          <w:position w:val="-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position w:val="-1"/>
          <w:sz w:val="22"/>
          <w:szCs w:val="22"/>
        </w:rPr>
        <w:t>Writing Style:</w:t>
      </w:r>
      <w:r w:rsidRPr="00BE3B40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position w:val="-1"/>
          <w:sz w:val="22"/>
          <w:szCs w:val="22"/>
        </w:rPr>
        <w:t>Always Write</w:t>
      </w:r>
      <w:r w:rsidRPr="00BE3B40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position w:val="-1"/>
          <w:sz w:val="22"/>
          <w:szCs w:val="22"/>
        </w:rPr>
        <w:t>in First</w:t>
      </w:r>
      <w:r w:rsidRPr="00BE3B40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position w:val="-1"/>
          <w:sz w:val="22"/>
          <w:szCs w:val="22"/>
        </w:rPr>
        <w:t>Person – No “I”</w:t>
      </w:r>
    </w:p>
    <w:p w14:paraId="543C4547" w14:textId="77777777" w:rsidR="006643DE" w:rsidRPr="00BE3B40" w:rsidRDefault="006643DE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273A8EB5" w14:textId="77777777" w:rsidR="006643DE" w:rsidRPr="00BE3B40" w:rsidRDefault="000B23A4">
      <w:pPr>
        <w:ind w:left="820" w:right="495"/>
        <w:rPr>
          <w:rFonts w:asciiTheme="minorHAnsi" w:eastAsia="Arial" w:hAnsiTheme="minorHAnsi" w:cstheme="minorHAnsi"/>
          <w:sz w:val="22"/>
          <w:szCs w:val="22"/>
        </w:rPr>
      </w:pPr>
      <w:r w:rsidRPr="00BE3B40">
        <w:rPr>
          <w:rFonts w:asciiTheme="minorHAnsi" w:eastAsia="Arial" w:hAnsiTheme="minorHAnsi" w:cstheme="minorHAnsi"/>
          <w:sz w:val="22"/>
          <w:szCs w:val="22"/>
        </w:rPr>
        <w:t>“Led a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 xml:space="preserve">75-member training 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BE3B40">
        <w:rPr>
          <w:rFonts w:asciiTheme="minorHAnsi" w:eastAsia="Arial" w:hAnsiTheme="minorHAnsi" w:cstheme="minorHAnsi"/>
          <w:sz w:val="22"/>
          <w:szCs w:val="22"/>
        </w:rPr>
        <w:t xml:space="preserve">eam that delivered 100% of </w:t>
      </w:r>
      <w:r w:rsidRPr="00BE3B40">
        <w:rPr>
          <w:rFonts w:asciiTheme="minorHAnsi" w:eastAsia="Arial" w:hAnsiTheme="minorHAnsi" w:cstheme="minorHAnsi"/>
          <w:sz w:val="22"/>
          <w:szCs w:val="22"/>
        </w:rPr>
        <w:t>all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scheduled training seminars worldwide.”</w:t>
      </w:r>
    </w:p>
    <w:p w14:paraId="0C818E66" w14:textId="77777777" w:rsidR="006643DE" w:rsidRPr="00BE3B40" w:rsidRDefault="006643DE">
      <w:pPr>
        <w:spacing w:before="17" w:line="260" w:lineRule="exact"/>
        <w:rPr>
          <w:rFonts w:asciiTheme="minorHAnsi" w:hAnsiTheme="minorHAnsi" w:cstheme="minorHAnsi"/>
          <w:sz w:val="22"/>
          <w:szCs w:val="22"/>
        </w:rPr>
      </w:pPr>
    </w:p>
    <w:p w14:paraId="61408DF5" w14:textId="77777777" w:rsidR="006643DE" w:rsidRPr="00BE3B40" w:rsidRDefault="000B23A4">
      <w:pPr>
        <w:ind w:left="4542" w:right="4542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BE3B40">
        <w:rPr>
          <w:rFonts w:asciiTheme="minorHAnsi" w:eastAsia="Arial" w:hAnsiTheme="minorHAnsi" w:cstheme="minorHAnsi"/>
          <w:b/>
          <w:sz w:val="22"/>
          <w:szCs w:val="22"/>
        </w:rPr>
        <w:t>Not</w:t>
      </w:r>
    </w:p>
    <w:p w14:paraId="0492E4F9" w14:textId="77777777" w:rsidR="006643DE" w:rsidRPr="00BE3B40" w:rsidRDefault="006643DE">
      <w:pPr>
        <w:spacing w:before="14" w:line="260" w:lineRule="exact"/>
        <w:rPr>
          <w:rFonts w:asciiTheme="minorHAnsi" w:hAnsiTheme="minorHAnsi" w:cstheme="minorHAnsi"/>
          <w:sz w:val="22"/>
          <w:szCs w:val="22"/>
        </w:rPr>
      </w:pPr>
    </w:p>
    <w:p w14:paraId="1266C654" w14:textId="77777777" w:rsidR="006643DE" w:rsidRPr="00BE3B40" w:rsidRDefault="000B23A4">
      <w:pPr>
        <w:ind w:left="2645" w:right="451" w:hanging="1434"/>
        <w:rPr>
          <w:rFonts w:asciiTheme="minorHAnsi" w:eastAsia="Arial" w:hAnsiTheme="minorHAnsi" w:cstheme="minorHAnsi"/>
          <w:sz w:val="22"/>
          <w:szCs w:val="22"/>
        </w:rPr>
        <w:sectPr w:rsidR="006643DE" w:rsidRPr="00BE3B40">
          <w:pgSz w:w="12240" w:h="15840"/>
          <w:pgMar w:top="940" w:right="1340" w:bottom="280" w:left="1340" w:header="744" w:footer="0" w:gutter="0"/>
          <w:cols w:space="720"/>
        </w:sectPr>
      </w:pPr>
      <w:r w:rsidRPr="00BE3B40">
        <w:rPr>
          <w:rFonts w:asciiTheme="minorHAnsi" w:eastAsia="Arial" w:hAnsiTheme="minorHAnsi" w:cstheme="minorHAnsi"/>
          <w:sz w:val="22"/>
          <w:szCs w:val="22"/>
        </w:rPr>
        <w:t>“Sergeant Jones led a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75-member train</w:t>
      </w:r>
      <w:r w:rsidRPr="00BE3B40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BE3B40">
        <w:rPr>
          <w:rFonts w:asciiTheme="minorHAnsi" w:eastAsia="Arial" w:hAnsiTheme="minorHAnsi" w:cstheme="minorHAnsi"/>
          <w:sz w:val="22"/>
          <w:szCs w:val="22"/>
        </w:rPr>
        <w:t>ng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team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that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de</w:t>
      </w:r>
      <w:r w:rsidRPr="00BE3B40">
        <w:rPr>
          <w:rFonts w:asciiTheme="minorHAnsi" w:eastAsia="Arial" w:hAnsiTheme="minorHAnsi" w:cstheme="minorHAnsi"/>
          <w:spacing w:val="-2"/>
          <w:sz w:val="22"/>
          <w:szCs w:val="22"/>
        </w:rPr>
        <w:t>l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E3B40">
        <w:rPr>
          <w:rFonts w:asciiTheme="minorHAnsi" w:eastAsia="Arial" w:hAnsiTheme="minorHAnsi" w:cstheme="minorHAnsi"/>
          <w:sz w:val="22"/>
          <w:szCs w:val="22"/>
        </w:rPr>
        <w:t>vered 100% of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all scheduled training seminars worldwide.”</w:t>
      </w:r>
    </w:p>
    <w:p w14:paraId="0BD33BE4" w14:textId="77777777" w:rsidR="006643DE" w:rsidRPr="00BE3B40" w:rsidRDefault="006643D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1AD5638" w14:textId="77777777" w:rsidR="006643DE" w:rsidRPr="00BE3B40" w:rsidRDefault="006643DE">
      <w:pPr>
        <w:spacing w:before="11" w:line="260" w:lineRule="exact"/>
        <w:rPr>
          <w:rFonts w:asciiTheme="minorHAnsi" w:hAnsiTheme="minorHAnsi" w:cstheme="minorHAnsi"/>
          <w:sz w:val="22"/>
          <w:szCs w:val="22"/>
        </w:rPr>
      </w:pPr>
    </w:p>
    <w:p w14:paraId="31D18B9F" w14:textId="77777777" w:rsidR="006643DE" w:rsidRPr="00BE3B40" w:rsidRDefault="000B23A4">
      <w:pPr>
        <w:spacing w:before="24"/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BE3B40">
        <w:rPr>
          <w:rFonts w:asciiTheme="minorHAnsi" w:eastAsia="Arial" w:hAnsiTheme="minorHAnsi" w:cstheme="minorHAnsi"/>
          <w:b/>
          <w:sz w:val="22"/>
          <w:szCs w:val="22"/>
        </w:rPr>
        <w:t>Resume</w:t>
      </w:r>
      <w:r w:rsidRPr="00BE3B40">
        <w:rPr>
          <w:rFonts w:asciiTheme="minorHAnsi" w:eastAsia="Arial" w:hAnsiTheme="minorHAnsi" w:cstheme="minorHAnsi"/>
          <w:b/>
          <w:spacing w:val="-9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b/>
          <w:sz w:val="22"/>
          <w:szCs w:val="22"/>
        </w:rPr>
        <w:t>Types</w:t>
      </w:r>
    </w:p>
    <w:p w14:paraId="4EE60E1B" w14:textId="77777777" w:rsidR="006643DE" w:rsidRPr="00BE3B40" w:rsidRDefault="006643DE">
      <w:pPr>
        <w:spacing w:before="15" w:line="260" w:lineRule="exact"/>
        <w:rPr>
          <w:rFonts w:asciiTheme="minorHAnsi" w:hAnsiTheme="minorHAnsi" w:cstheme="minorHAnsi"/>
          <w:sz w:val="22"/>
          <w:szCs w:val="22"/>
        </w:rPr>
      </w:pPr>
    </w:p>
    <w:p w14:paraId="6AB7F640" w14:textId="77777777" w:rsidR="006643DE" w:rsidRPr="00BE3B40" w:rsidRDefault="000B23A4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BE3B40">
        <w:rPr>
          <w:rFonts w:asciiTheme="minorHAnsi" w:eastAsia="Arial" w:hAnsiTheme="minorHAnsi" w:cstheme="minorHAnsi"/>
          <w:b/>
          <w:sz w:val="22"/>
          <w:szCs w:val="22"/>
        </w:rPr>
        <w:t>Scannable Resume -</w:t>
      </w:r>
    </w:p>
    <w:p w14:paraId="2E6EEA4A" w14:textId="77777777" w:rsidR="006643DE" w:rsidRPr="00BE3B40" w:rsidRDefault="006643DE">
      <w:pPr>
        <w:spacing w:before="15" w:line="260" w:lineRule="exact"/>
        <w:rPr>
          <w:rFonts w:asciiTheme="minorHAnsi" w:hAnsiTheme="minorHAnsi" w:cstheme="minorHAnsi"/>
          <w:sz w:val="22"/>
          <w:szCs w:val="22"/>
        </w:rPr>
      </w:pPr>
    </w:p>
    <w:p w14:paraId="701EE814" w14:textId="77777777" w:rsidR="006643DE" w:rsidRPr="00BE3B40" w:rsidRDefault="000B23A4">
      <w:pPr>
        <w:ind w:left="433" w:right="1694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BE3B40">
        <w:rPr>
          <w:rFonts w:asciiTheme="minorHAnsi" w:eastAsia="Arial" w:hAnsiTheme="minorHAnsi" w:cstheme="minorHAnsi"/>
          <w:sz w:val="22"/>
          <w:szCs w:val="22"/>
        </w:rPr>
        <w:t>◊</w:t>
      </w:r>
      <w:r w:rsidRPr="00BE3B40">
        <w:rPr>
          <w:rFonts w:asciiTheme="minorHAnsi" w:eastAsia="Arial" w:hAnsiTheme="minorHAnsi" w:cstheme="minorHAnsi"/>
          <w:spacing w:val="83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To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be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sent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to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the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emp</w:t>
      </w:r>
      <w:r w:rsidRPr="00BE3B40">
        <w:rPr>
          <w:rFonts w:asciiTheme="minorHAnsi" w:eastAsia="Arial" w:hAnsiTheme="minorHAnsi" w:cstheme="minorHAnsi"/>
          <w:spacing w:val="-2"/>
          <w:sz w:val="22"/>
          <w:szCs w:val="22"/>
        </w:rPr>
        <w:t>l</w:t>
      </w:r>
      <w:r w:rsidRPr="00BE3B40">
        <w:rPr>
          <w:rFonts w:asciiTheme="minorHAnsi" w:eastAsia="Arial" w:hAnsiTheme="minorHAnsi" w:cstheme="minorHAnsi"/>
          <w:sz w:val="22"/>
          <w:szCs w:val="22"/>
        </w:rPr>
        <w:t>oyer either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electronically or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in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paper format</w:t>
      </w:r>
    </w:p>
    <w:p w14:paraId="6CBA473E" w14:textId="77777777" w:rsidR="006643DE" w:rsidRPr="00BE3B40" w:rsidRDefault="006643DE">
      <w:pPr>
        <w:spacing w:before="1" w:line="260" w:lineRule="exact"/>
        <w:rPr>
          <w:rFonts w:asciiTheme="minorHAnsi" w:hAnsiTheme="minorHAnsi" w:cstheme="minorHAnsi"/>
          <w:sz w:val="22"/>
          <w:szCs w:val="22"/>
        </w:rPr>
      </w:pPr>
    </w:p>
    <w:p w14:paraId="414BF8A7" w14:textId="77777777" w:rsidR="006643DE" w:rsidRPr="00BE3B40" w:rsidRDefault="000B23A4">
      <w:pPr>
        <w:spacing w:line="232" w:lineRule="auto"/>
        <w:ind w:left="840" w:right="61" w:hanging="360"/>
        <w:rPr>
          <w:rFonts w:asciiTheme="minorHAnsi" w:eastAsia="Arial" w:hAnsiTheme="minorHAnsi" w:cstheme="minorHAnsi"/>
          <w:sz w:val="22"/>
          <w:szCs w:val="22"/>
        </w:rPr>
      </w:pPr>
      <w:r w:rsidRPr="00BE3B40">
        <w:rPr>
          <w:rFonts w:asciiTheme="minorHAnsi" w:eastAsia="Arial" w:hAnsiTheme="minorHAnsi" w:cstheme="minorHAnsi"/>
          <w:sz w:val="22"/>
          <w:szCs w:val="22"/>
        </w:rPr>
        <w:t>◊</w:t>
      </w:r>
      <w:r w:rsidRPr="00BE3B40">
        <w:rPr>
          <w:rFonts w:asciiTheme="minorHAnsi" w:eastAsia="Arial" w:hAnsiTheme="minorHAnsi" w:cstheme="minorHAnsi"/>
          <w:spacing w:val="83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Enables employers in large companies to quickly scan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your resume into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their resume database to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be screened for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specific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jobs and key words that match their criteria</w:t>
      </w:r>
    </w:p>
    <w:p w14:paraId="1A8F0480" w14:textId="77777777" w:rsidR="006643DE" w:rsidRPr="00BE3B40" w:rsidRDefault="006643DE">
      <w:pPr>
        <w:spacing w:before="19" w:line="260" w:lineRule="exact"/>
        <w:rPr>
          <w:rFonts w:asciiTheme="minorHAnsi" w:hAnsiTheme="minorHAnsi" w:cstheme="minorHAnsi"/>
          <w:sz w:val="22"/>
          <w:szCs w:val="22"/>
        </w:rPr>
      </w:pPr>
    </w:p>
    <w:p w14:paraId="7BAC5034" w14:textId="77777777" w:rsidR="006643DE" w:rsidRPr="00BE3B40" w:rsidRDefault="000B23A4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BE3B40">
        <w:rPr>
          <w:rFonts w:asciiTheme="minorHAnsi" w:eastAsia="Arial" w:hAnsiTheme="minorHAnsi" w:cstheme="minorHAnsi"/>
          <w:b/>
          <w:sz w:val="22"/>
          <w:szCs w:val="22"/>
        </w:rPr>
        <w:t>“Scannable” Resu</w:t>
      </w:r>
      <w:r w:rsidRPr="00BE3B40">
        <w:rPr>
          <w:rFonts w:asciiTheme="minorHAnsi" w:eastAsia="Arial" w:hAnsiTheme="minorHAnsi" w:cstheme="minorHAnsi"/>
          <w:b/>
          <w:spacing w:val="1"/>
          <w:sz w:val="22"/>
          <w:szCs w:val="22"/>
        </w:rPr>
        <w:t>m</w:t>
      </w:r>
      <w:r w:rsidRPr="00BE3B40">
        <w:rPr>
          <w:rFonts w:asciiTheme="minorHAnsi" w:eastAsia="Arial" w:hAnsiTheme="minorHAnsi" w:cstheme="minorHAnsi"/>
          <w:b/>
          <w:sz w:val="22"/>
          <w:szCs w:val="22"/>
        </w:rPr>
        <w:t>e: Presentation Tips and Guidelines</w:t>
      </w:r>
    </w:p>
    <w:p w14:paraId="1C8DD374" w14:textId="77777777" w:rsidR="006643DE" w:rsidRPr="00BE3B40" w:rsidRDefault="006643DE">
      <w:pPr>
        <w:spacing w:before="15" w:line="260" w:lineRule="exact"/>
        <w:rPr>
          <w:rFonts w:asciiTheme="minorHAnsi" w:hAnsiTheme="minorHAnsi" w:cstheme="minorHAnsi"/>
          <w:sz w:val="22"/>
          <w:szCs w:val="22"/>
        </w:rPr>
      </w:pPr>
    </w:p>
    <w:p w14:paraId="07F5C6A9" w14:textId="77777777" w:rsidR="006643DE" w:rsidRPr="00BE3B40" w:rsidRDefault="000B23A4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BE3B40">
        <w:rPr>
          <w:rFonts w:asciiTheme="minorHAnsi" w:eastAsia="Arial" w:hAnsiTheme="minorHAnsi" w:cstheme="minorHAnsi"/>
          <w:sz w:val="22"/>
          <w:szCs w:val="22"/>
        </w:rPr>
        <w:t>“Plain” resume scanned by company for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key words and qualifications</w:t>
      </w:r>
    </w:p>
    <w:p w14:paraId="7AD2F9BD" w14:textId="77777777" w:rsidR="006643DE" w:rsidRPr="00BE3B40" w:rsidRDefault="006643DE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0AC3B848" w14:textId="77777777" w:rsidR="006643DE" w:rsidRPr="00BE3B40" w:rsidRDefault="000B23A4">
      <w:pPr>
        <w:ind w:left="120" w:right="327"/>
        <w:rPr>
          <w:rFonts w:asciiTheme="minorHAnsi" w:eastAsia="Arial" w:hAnsiTheme="minorHAnsi" w:cstheme="minorHAnsi"/>
          <w:sz w:val="22"/>
          <w:szCs w:val="22"/>
        </w:rPr>
      </w:pPr>
      <w:r w:rsidRPr="00BE3B40">
        <w:rPr>
          <w:rFonts w:asciiTheme="minorHAnsi" w:eastAsia="Arial" w:hAnsiTheme="minorHAnsi" w:cstheme="minorHAnsi"/>
          <w:sz w:val="22"/>
          <w:szCs w:val="22"/>
        </w:rPr>
        <w:t>Everything that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you would do to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make your paper or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traditional resume attractive,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you would not do on a scannable resume</w:t>
      </w:r>
    </w:p>
    <w:p w14:paraId="118155EF" w14:textId="77777777" w:rsidR="006643DE" w:rsidRPr="00BE3B40" w:rsidRDefault="006643DE">
      <w:pPr>
        <w:spacing w:before="17" w:line="260" w:lineRule="exact"/>
        <w:rPr>
          <w:rFonts w:asciiTheme="minorHAnsi" w:hAnsiTheme="minorHAnsi" w:cstheme="minorHAnsi"/>
          <w:sz w:val="22"/>
          <w:szCs w:val="22"/>
        </w:rPr>
      </w:pPr>
    </w:p>
    <w:p w14:paraId="29CA7902" w14:textId="77777777" w:rsidR="006643DE" w:rsidRPr="00BE3B40" w:rsidRDefault="000B23A4">
      <w:pPr>
        <w:spacing w:line="260" w:lineRule="exact"/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BE3B40">
        <w:rPr>
          <w:rFonts w:asciiTheme="minorHAnsi" w:eastAsia="Arial" w:hAnsiTheme="minorHAnsi" w:cstheme="minorHAnsi"/>
          <w:b/>
          <w:position w:val="-1"/>
          <w:sz w:val="22"/>
          <w:szCs w:val="22"/>
        </w:rPr>
        <w:t>DO</w:t>
      </w:r>
      <w:r w:rsidRPr="00BE3B40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b/>
          <w:position w:val="-1"/>
          <w:sz w:val="22"/>
          <w:szCs w:val="22"/>
        </w:rPr>
        <w:t>NOT</w:t>
      </w:r>
      <w:r w:rsidRPr="00BE3B40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b/>
          <w:position w:val="-1"/>
          <w:sz w:val="22"/>
          <w:szCs w:val="22"/>
        </w:rPr>
        <w:t>use</w:t>
      </w:r>
      <w:r w:rsidRPr="00BE3B40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b/>
          <w:position w:val="-1"/>
          <w:sz w:val="22"/>
          <w:szCs w:val="22"/>
        </w:rPr>
        <w:t>highlights</w:t>
      </w:r>
      <w:r w:rsidRPr="00BE3B40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b/>
          <w:position w:val="-1"/>
          <w:sz w:val="22"/>
          <w:szCs w:val="22"/>
        </w:rPr>
        <w:t>such</w:t>
      </w:r>
      <w:r w:rsidRPr="00BE3B40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b/>
          <w:position w:val="-1"/>
          <w:sz w:val="22"/>
          <w:szCs w:val="22"/>
        </w:rPr>
        <w:t>as</w:t>
      </w:r>
      <w:r w:rsidRPr="00BE3B40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b/>
          <w:position w:val="-1"/>
          <w:sz w:val="22"/>
          <w:szCs w:val="22"/>
        </w:rPr>
        <w:t>bold,</w:t>
      </w:r>
      <w:r w:rsidRPr="00BE3B40">
        <w:rPr>
          <w:rFonts w:asciiTheme="minorHAnsi" w:eastAsia="Arial" w:hAnsiTheme="minorHAnsi" w:cstheme="minorHAnsi"/>
          <w:b/>
          <w:spacing w:val="-1"/>
          <w:position w:val="-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b/>
          <w:position w:val="-1"/>
          <w:sz w:val="22"/>
          <w:szCs w:val="22"/>
        </w:rPr>
        <w:t>italics,</w:t>
      </w:r>
      <w:r w:rsidRPr="00BE3B40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b/>
          <w:position w:val="-1"/>
          <w:sz w:val="22"/>
          <w:szCs w:val="22"/>
        </w:rPr>
        <w:t>underlining,</w:t>
      </w:r>
      <w:r w:rsidRPr="00BE3B40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b/>
          <w:position w:val="-1"/>
          <w:sz w:val="22"/>
          <w:szCs w:val="22"/>
        </w:rPr>
        <w:t>graphics,</w:t>
      </w:r>
      <w:r w:rsidRPr="00BE3B40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b/>
          <w:position w:val="-1"/>
          <w:sz w:val="22"/>
          <w:szCs w:val="22"/>
        </w:rPr>
        <w:t>etc.</w:t>
      </w:r>
    </w:p>
    <w:p w14:paraId="57910AA1" w14:textId="77777777" w:rsidR="006643DE" w:rsidRPr="00BE3B40" w:rsidRDefault="006643DE">
      <w:pPr>
        <w:spacing w:before="11" w:line="240" w:lineRule="exact"/>
        <w:rPr>
          <w:rFonts w:asciiTheme="minorHAnsi" w:hAnsiTheme="minorHAnsi" w:cstheme="minorHAnsi"/>
          <w:sz w:val="22"/>
          <w:szCs w:val="22"/>
        </w:rPr>
      </w:pPr>
    </w:p>
    <w:p w14:paraId="7251B893" w14:textId="77777777" w:rsidR="006643DE" w:rsidRPr="00BE3B40" w:rsidRDefault="000B23A4">
      <w:pPr>
        <w:spacing w:before="29"/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BE3B40">
        <w:rPr>
          <w:rFonts w:asciiTheme="minorHAnsi" w:eastAsia="Arial" w:hAnsiTheme="minorHAnsi" w:cstheme="minorHAnsi"/>
          <w:sz w:val="22"/>
          <w:szCs w:val="22"/>
        </w:rPr>
        <w:t xml:space="preserve">• </w:t>
      </w:r>
      <w:r w:rsidRPr="00BE3B40">
        <w:rPr>
          <w:rFonts w:asciiTheme="minorHAnsi" w:eastAsia="Arial" w:hAnsiTheme="minorHAnsi" w:cstheme="minorHAnsi"/>
          <w:spacing w:val="53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Use fonts such as Arial or Times New Rom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BE3B40">
        <w:rPr>
          <w:rFonts w:asciiTheme="minorHAnsi" w:eastAsia="Arial" w:hAnsiTheme="minorHAnsi" w:cstheme="minorHAnsi"/>
          <w:sz w:val="22"/>
          <w:szCs w:val="22"/>
        </w:rPr>
        <w:t>n</w:t>
      </w:r>
    </w:p>
    <w:p w14:paraId="4422C36F" w14:textId="77777777" w:rsidR="006643DE" w:rsidRPr="00BE3B40" w:rsidRDefault="000B23A4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BE3B40">
        <w:rPr>
          <w:rFonts w:asciiTheme="minorHAnsi" w:eastAsia="Arial" w:hAnsiTheme="minorHAnsi" w:cstheme="minorHAnsi"/>
          <w:sz w:val="22"/>
          <w:szCs w:val="22"/>
        </w:rPr>
        <w:t xml:space="preserve">• </w:t>
      </w:r>
      <w:r w:rsidRPr="00BE3B40">
        <w:rPr>
          <w:rFonts w:asciiTheme="minorHAnsi" w:eastAsia="Arial" w:hAnsiTheme="minorHAnsi" w:cstheme="minorHAnsi"/>
          <w:spacing w:val="53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Minimum 11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point font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size</w:t>
      </w:r>
    </w:p>
    <w:p w14:paraId="04B03FB0" w14:textId="77777777" w:rsidR="006643DE" w:rsidRPr="00BE3B40" w:rsidRDefault="000B23A4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BE3B40">
        <w:rPr>
          <w:rFonts w:asciiTheme="minorHAnsi" w:eastAsia="Arial" w:hAnsiTheme="minorHAnsi" w:cstheme="minorHAnsi"/>
          <w:sz w:val="22"/>
          <w:szCs w:val="22"/>
        </w:rPr>
        <w:t xml:space="preserve">• </w:t>
      </w:r>
      <w:r w:rsidRPr="00BE3B40">
        <w:rPr>
          <w:rFonts w:asciiTheme="minorHAnsi" w:eastAsia="Arial" w:hAnsiTheme="minorHAnsi" w:cstheme="minorHAnsi"/>
          <w:spacing w:val="53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No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columns or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tables</w:t>
      </w:r>
    </w:p>
    <w:p w14:paraId="7887E58D" w14:textId="77777777" w:rsidR="006643DE" w:rsidRPr="00BE3B40" w:rsidRDefault="000B23A4">
      <w:pPr>
        <w:spacing w:line="260" w:lineRule="exact"/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BE3B40">
        <w:rPr>
          <w:rFonts w:asciiTheme="minorHAnsi" w:eastAsia="Arial" w:hAnsiTheme="minorHAnsi" w:cstheme="minorHAnsi"/>
          <w:sz w:val="22"/>
          <w:szCs w:val="22"/>
        </w:rPr>
        <w:t xml:space="preserve">• </w:t>
      </w:r>
      <w:r w:rsidRPr="00BE3B40">
        <w:rPr>
          <w:rFonts w:asciiTheme="minorHAnsi" w:eastAsia="Arial" w:hAnsiTheme="minorHAnsi" w:cstheme="minorHAnsi"/>
          <w:spacing w:val="53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Spell out symbols like % and &amp;</w:t>
      </w:r>
    </w:p>
    <w:p w14:paraId="107E4F48" w14:textId="77777777" w:rsidR="006643DE" w:rsidRPr="00BE3B40" w:rsidRDefault="000B23A4">
      <w:pPr>
        <w:ind w:left="390" w:right="604" w:hanging="270"/>
        <w:rPr>
          <w:rFonts w:asciiTheme="minorHAnsi" w:eastAsia="Arial" w:hAnsiTheme="minorHAnsi" w:cstheme="minorHAnsi"/>
          <w:sz w:val="22"/>
          <w:szCs w:val="22"/>
        </w:rPr>
      </w:pPr>
      <w:r w:rsidRPr="00BE3B40">
        <w:rPr>
          <w:rFonts w:asciiTheme="minorHAnsi" w:eastAsia="Arial" w:hAnsiTheme="minorHAnsi" w:cstheme="minorHAnsi"/>
          <w:sz w:val="22"/>
          <w:szCs w:val="22"/>
        </w:rPr>
        <w:t xml:space="preserve">• </w:t>
      </w:r>
      <w:r w:rsidRPr="00BE3B40">
        <w:rPr>
          <w:rFonts w:asciiTheme="minorHAnsi" w:eastAsia="Arial" w:hAnsiTheme="minorHAnsi" w:cstheme="minorHAnsi"/>
          <w:spacing w:val="52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Place your name and a page number on the top of all subsequent pages of your resume</w:t>
      </w:r>
    </w:p>
    <w:p w14:paraId="58B436C6" w14:textId="77777777" w:rsidR="006643DE" w:rsidRPr="00BE3B40" w:rsidRDefault="000B23A4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BE3B40">
        <w:rPr>
          <w:rFonts w:asciiTheme="minorHAnsi" w:eastAsia="Arial" w:hAnsiTheme="minorHAnsi" w:cstheme="minorHAnsi"/>
          <w:sz w:val="22"/>
          <w:szCs w:val="22"/>
        </w:rPr>
        <w:t xml:space="preserve">• </w:t>
      </w:r>
      <w:r w:rsidRPr="00BE3B40">
        <w:rPr>
          <w:rFonts w:asciiTheme="minorHAnsi" w:eastAsia="Arial" w:hAnsiTheme="minorHAnsi" w:cstheme="minorHAnsi"/>
          <w:spacing w:val="52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 xml:space="preserve">Print out resume on clean white 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BE3B40">
        <w:rPr>
          <w:rFonts w:asciiTheme="minorHAnsi" w:eastAsia="Arial" w:hAnsiTheme="minorHAnsi" w:cstheme="minorHAnsi"/>
          <w:sz w:val="22"/>
          <w:szCs w:val="22"/>
        </w:rPr>
        <w:t xml:space="preserve">aper and mail or the employer. 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It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 xml:space="preserve">will scan 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>b</w:t>
      </w:r>
      <w:r w:rsidRPr="00BE3B40">
        <w:rPr>
          <w:rFonts w:asciiTheme="minorHAnsi" w:eastAsia="Arial" w:hAnsiTheme="minorHAnsi" w:cstheme="minorHAnsi"/>
          <w:sz w:val="22"/>
          <w:szCs w:val="22"/>
        </w:rPr>
        <w:t>etter.</w:t>
      </w:r>
    </w:p>
    <w:p w14:paraId="14A63DEC" w14:textId="77777777" w:rsidR="006643DE" w:rsidRPr="00BE3B40" w:rsidRDefault="006643DE">
      <w:pPr>
        <w:spacing w:before="17" w:line="260" w:lineRule="exact"/>
        <w:rPr>
          <w:rFonts w:asciiTheme="minorHAnsi" w:hAnsiTheme="minorHAnsi" w:cstheme="minorHAnsi"/>
          <w:sz w:val="22"/>
          <w:szCs w:val="22"/>
        </w:rPr>
      </w:pPr>
    </w:p>
    <w:p w14:paraId="48A2411A" w14:textId="77777777" w:rsidR="006643DE" w:rsidRPr="00BE3B40" w:rsidRDefault="000B23A4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BE3B40">
        <w:rPr>
          <w:rFonts w:asciiTheme="minorHAnsi" w:eastAsia="Arial" w:hAnsiTheme="minorHAnsi" w:cstheme="minorHAnsi"/>
          <w:b/>
          <w:sz w:val="22"/>
          <w:szCs w:val="22"/>
        </w:rPr>
        <w:t>Electronic</w:t>
      </w:r>
      <w:r w:rsidRPr="00BE3B40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b/>
          <w:sz w:val="22"/>
          <w:szCs w:val="22"/>
        </w:rPr>
        <w:t>Resume</w:t>
      </w:r>
      <w:r w:rsidRPr="00BE3B40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b/>
          <w:sz w:val="22"/>
          <w:szCs w:val="22"/>
        </w:rPr>
        <w:t>-</w:t>
      </w:r>
    </w:p>
    <w:p w14:paraId="13A86F65" w14:textId="77777777" w:rsidR="006643DE" w:rsidRPr="00BE3B40" w:rsidRDefault="006643DE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3FC62D37" w14:textId="77777777" w:rsidR="006643DE" w:rsidRPr="00BE3B40" w:rsidRDefault="000B23A4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BE3B40">
        <w:rPr>
          <w:rFonts w:asciiTheme="minorHAnsi" w:eastAsia="Arial" w:hAnsiTheme="minorHAnsi" w:cstheme="minorHAnsi"/>
          <w:b/>
          <w:sz w:val="22"/>
          <w:szCs w:val="22"/>
        </w:rPr>
        <w:t>Resumes</w:t>
      </w:r>
      <w:r w:rsidRPr="00BE3B40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b/>
          <w:sz w:val="22"/>
          <w:szCs w:val="22"/>
        </w:rPr>
        <w:t>Sent</w:t>
      </w:r>
      <w:r w:rsidRPr="00BE3B40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b/>
          <w:sz w:val="22"/>
          <w:szCs w:val="22"/>
        </w:rPr>
        <w:t>as</w:t>
      </w:r>
      <w:r w:rsidRPr="00BE3B40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b/>
          <w:sz w:val="22"/>
          <w:szCs w:val="22"/>
        </w:rPr>
        <w:t>E-</w:t>
      </w:r>
      <w:r w:rsidRPr="00BE3B40">
        <w:rPr>
          <w:rFonts w:asciiTheme="minorHAnsi" w:eastAsia="Arial" w:hAnsiTheme="minorHAnsi" w:cstheme="minorHAnsi"/>
          <w:b/>
          <w:spacing w:val="-2"/>
          <w:sz w:val="22"/>
          <w:szCs w:val="22"/>
        </w:rPr>
        <w:t>M</w:t>
      </w:r>
      <w:r w:rsidRPr="00BE3B40">
        <w:rPr>
          <w:rFonts w:asciiTheme="minorHAnsi" w:eastAsia="Arial" w:hAnsiTheme="minorHAnsi" w:cstheme="minorHAnsi"/>
          <w:b/>
          <w:sz w:val="22"/>
          <w:szCs w:val="22"/>
        </w:rPr>
        <w:t>ail</w:t>
      </w:r>
      <w:r w:rsidRPr="00BE3B40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b/>
          <w:sz w:val="22"/>
          <w:szCs w:val="22"/>
        </w:rPr>
        <w:t>Attachments</w:t>
      </w:r>
    </w:p>
    <w:p w14:paraId="30C16150" w14:textId="77777777" w:rsidR="006643DE" w:rsidRPr="00BE3B40" w:rsidRDefault="006643DE">
      <w:pPr>
        <w:spacing w:before="15" w:line="260" w:lineRule="exact"/>
        <w:rPr>
          <w:rFonts w:asciiTheme="minorHAnsi" w:hAnsiTheme="minorHAnsi" w:cstheme="minorHAnsi"/>
          <w:sz w:val="22"/>
          <w:szCs w:val="22"/>
        </w:rPr>
      </w:pPr>
    </w:p>
    <w:p w14:paraId="05BEF4BC" w14:textId="77777777" w:rsidR="006643DE" w:rsidRPr="00BE3B40" w:rsidRDefault="000B23A4">
      <w:pPr>
        <w:ind w:left="480"/>
        <w:rPr>
          <w:rFonts w:asciiTheme="minorHAnsi" w:eastAsia="Arial" w:hAnsiTheme="minorHAnsi" w:cstheme="minorHAnsi"/>
          <w:sz w:val="22"/>
          <w:szCs w:val="22"/>
        </w:rPr>
      </w:pPr>
      <w:r w:rsidRPr="00BE3B40">
        <w:rPr>
          <w:rFonts w:asciiTheme="minorHAnsi" w:eastAsia="Verdana" w:hAnsiTheme="minorHAnsi" w:cstheme="minorHAnsi"/>
          <w:sz w:val="22"/>
          <w:szCs w:val="22"/>
        </w:rPr>
        <w:t xml:space="preserve">• </w:t>
      </w:r>
      <w:r w:rsidRPr="00BE3B40">
        <w:rPr>
          <w:rFonts w:asciiTheme="minorHAnsi" w:eastAsia="Verdana" w:hAnsiTheme="minorHAnsi" w:cstheme="minorHAnsi"/>
          <w:spacing w:val="60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Use “Printed” resume type</w:t>
      </w:r>
    </w:p>
    <w:p w14:paraId="09BF8C65" w14:textId="77777777" w:rsidR="006643DE" w:rsidRPr="00BE3B40" w:rsidRDefault="000B23A4">
      <w:pPr>
        <w:ind w:left="480"/>
        <w:rPr>
          <w:rFonts w:asciiTheme="minorHAnsi" w:eastAsia="Arial" w:hAnsiTheme="minorHAnsi" w:cstheme="minorHAnsi"/>
          <w:sz w:val="22"/>
          <w:szCs w:val="22"/>
        </w:rPr>
      </w:pPr>
      <w:r w:rsidRPr="00BE3B40">
        <w:rPr>
          <w:rFonts w:asciiTheme="minorHAnsi" w:eastAsia="Verdana" w:hAnsiTheme="minorHAnsi" w:cstheme="minorHAnsi"/>
          <w:sz w:val="22"/>
          <w:szCs w:val="22"/>
        </w:rPr>
        <w:t xml:space="preserve">• </w:t>
      </w:r>
      <w:r w:rsidRPr="00BE3B40">
        <w:rPr>
          <w:rFonts w:asciiTheme="minorHAnsi" w:eastAsia="Verdana" w:hAnsiTheme="minorHAnsi" w:cstheme="minorHAnsi"/>
          <w:spacing w:val="60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Professionally done,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visually appealing</w:t>
      </w:r>
    </w:p>
    <w:p w14:paraId="1479A5BB" w14:textId="77777777" w:rsidR="006643DE" w:rsidRPr="00BE3B40" w:rsidRDefault="000B23A4">
      <w:pPr>
        <w:tabs>
          <w:tab w:val="left" w:pos="820"/>
        </w:tabs>
        <w:spacing w:before="20" w:line="260" w:lineRule="exact"/>
        <w:ind w:left="840" w:right="157" w:hanging="360"/>
        <w:rPr>
          <w:rFonts w:asciiTheme="minorHAnsi" w:eastAsia="Arial" w:hAnsiTheme="minorHAnsi" w:cstheme="minorHAnsi"/>
          <w:sz w:val="22"/>
          <w:szCs w:val="22"/>
        </w:rPr>
      </w:pPr>
      <w:r w:rsidRPr="00BE3B40">
        <w:rPr>
          <w:rFonts w:asciiTheme="minorHAnsi" w:eastAsia="Verdana" w:hAnsiTheme="minorHAnsi" w:cstheme="minorHAnsi"/>
          <w:sz w:val="22"/>
          <w:szCs w:val="22"/>
        </w:rPr>
        <w:t>•</w:t>
      </w:r>
      <w:r w:rsidRPr="00BE3B40">
        <w:rPr>
          <w:rFonts w:asciiTheme="minorHAnsi" w:eastAsia="Verdana" w:hAnsiTheme="minorHAnsi" w:cstheme="minorHAnsi"/>
          <w:sz w:val="22"/>
          <w:szCs w:val="22"/>
        </w:rPr>
        <w:tab/>
      </w:r>
      <w:r w:rsidRPr="00BE3B40">
        <w:rPr>
          <w:rFonts w:asciiTheme="minorHAnsi" w:eastAsia="Arial" w:hAnsiTheme="minorHAnsi" w:cstheme="minorHAnsi"/>
          <w:sz w:val="22"/>
          <w:szCs w:val="22"/>
        </w:rPr>
        <w:t>Microsoft Word most c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BE3B40">
        <w:rPr>
          <w:rFonts w:asciiTheme="minorHAnsi" w:eastAsia="Arial" w:hAnsiTheme="minorHAnsi" w:cstheme="minorHAnsi"/>
          <w:sz w:val="22"/>
          <w:szCs w:val="22"/>
        </w:rPr>
        <w:t xml:space="preserve">mmon – save as </w:t>
      </w:r>
      <w:r w:rsidRPr="00BE3B40">
        <w:rPr>
          <w:rFonts w:asciiTheme="minorHAnsi" w:eastAsia="Arial" w:hAnsiTheme="minorHAnsi" w:cstheme="minorHAnsi"/>
          <w:sz w:val="22"/>
          <w:szCs w:val="22"/>
        </w:rPr>
        <w:t>Rich Text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Format (RTF) unless pos</w:t>
      </w:r>
      <w:r w:rsidRPr="00BE3B40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E3B40">
        <w:rPr>
          <w:rFonts w:asciiTheme="minorHAnsi" w:eastAsia="Arial" w:hAnsiTheme="minorHAnsi" w:cstheme="minorHAnsi"/>
          <w:sz w:val="22"/>
          <w:szCs w:val="22"/>
        </w:rPr>
        <w:t>ng suggests otherwise</w:t>
      </w:r>
    </w:p>
    <w:p w14:paraId="19D7C2C4" w14:textId="77777777" w:rsidR="006643DE" w:rsidRPr="00BE3B40" w:rsidRDefault="006643DE">
      <w:pPr>
        <w:spacing w:before="13" w:line="260" w:lineRule="exact"/>
        <w:rPr>
          <w:rFonts w:asciiTheme="minorHAnsi" w:hAnsiTheme="minorHAnsi" w:cstheme="minorHAnsi"/>
          <w:sz w:val="22"/>
          <w:szCs w:val="22"/>
        </w:rPr>
      </w:pPr>
    </w:p>
    <w:p w14:paraId="055785CA" w14:textId="77777777" w:rsidR="006643DE" w:rsidRPr="00BE3B40" w:rsidRDefault="000B23A4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BE3B40">
        <w:rPr>
          <w:rFonts w:asciiTheme="minorHAnsi" w:eastAsia="Arial" w:hAnsiTheme="minorHAnsi" w:cstheme="minorHAnsi"/>
          <w:b/>
          <w:sz w:val="22"/>
          <w:szCs w:val="22"/>
        </w:rPr>
        <w:t>Resumes</w:t>
      </w:r>
      <w:r w:rsidRPr="00BE3B40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b/>
          <w:sz w:val="22"/>
          <w:szCs w:val="22"/>
        </w:rPr>
        <w:t>Sent</w:t>
      </w:r>
      <w:r w:rsidRPr="00BE3B40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b/>
          <w:sz w:val="22"/>
          <w:szCs w:val="22"/>
        </w:rPr>
        <w:t>in</w:t>
      </w:r>
      <w:r w:rsidRPr="00BE3B40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b/>
          <w:sz w:val="22"/>
          <w:szCs w:val="22"/>
        </w:rPr>
        <w:t>the</w:t>
      </w:r>
      <w:r w:rsidRPr="00BE3B40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b/>
          <w:sz w:val="22"/>
          <w:szCs w:val="22"/>
        </w:rPr>
        <w:t>Body</w:t>
      </w:r>
      <w:r w:rsidRPr="00BE3B40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b/>
          <w:sz w:val="22"/>
          <w:szCs w:val="22"/>
        </w:rPr>
        <w:t>of</w:t>
      </w:r>
      <w:r w:rsidRPr="00BE3B40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b/>
          <w:sz w:val="22"/>
          <w:szCs w:val="22"/>
        </w:rPr>
        <w:t>an</w:t>
      </w:r>
      <w:r w:rsidRPr="00BE3B40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BE3B40">
        <w:rPr>
          <w:rFonts w:asciiTheme="minorHAnsi" w:eastAsia="Arial" w:hAnsiTheme="minorHAnsi" w:cstheme="minorHAnsi"/>
          <w:b/>
          <w:spacing w:val="2"/>
          <w:sz w:val="22"/>
          <w:szCs w:val="22"/>
        </w:rPr>
        <w:t>-</w:t>
      </w:r>
      <w:r w:rsidRPr="00BE3B40">
        <w:rPr>
          <w:rFonts w:asciiTheme="minorHAnsi" w:eastAsia="Arial" w:hAnsiTheme="minorHAnsi" w:cstheme="minorHAnsi"/>
          <w:b/>
          <w:spacing w:val="-2"/>
          <w:sz w:val="22"/>
          <w:szCs w:val="22"/>
        </w:rPr>
        <w:t>M</w:t>
      </w:r>
      <w:r w:rsidRPr="00BE3B40">
        <w:rPr>
          <w:rFonts w:asciiTheme="minorHAnsi" w:eastAsia="Arial" w:hAnsiTheme="minorHAnsi" w:cstheme="minorHAnsi"/>
          <w:b/>
          <w:sz w:val="22"/>
          <w:szCs w:val="22"/>
        </w:rPr>
        <w:t>ail</w:t>
      </w:r>
      <w:r w:rsidRPr="00BE3B40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b/>
          <w:spacing w:val="-2"/>
          <w:sz w:val="22"/>
          <w:szCs w:val="22"/>
        </w:rPr>
        <w:t>M</w:t>
      </w:r>
      <w:r w:rsidRPr="00BE3B40">
        <w:rPr>
          <w:rFonts w:asciiTheme="minorHAnsi" w:eastAsia="Arial" w:hAnsiTheme="minorHAnsi" w:cstheme="minorHAnsi"/>
          <w:b/>
          <w:sz w:val="22"/>
          <w:szCs w:val="22"/>
        </w:rPr>
        <w:t>essage</w:t>
      </w:r>
    </w:p>
    <w:p w14:paraId="09B44CC9" w14:textId="77777777" w:rsidR="006643DE" w:rsidRPr="00BE3B40" w:rsidRDefault="006643DE">
      <w:pPr>
        <w:spacing w:before="15" w:line="260" w:lineRule="exact"/>
        <w:rPr>
          <w:rFonts w:asciiTheme="minorHAnsi" w:hAnsiTheme="minorHAnsi" w:cstheme="minorHAnsi"/>
          <w:sz w:val="22"/>
          <w:szCs w:val="22"/>
        </w:rPr>
      </w:pPr>
    </w:p>
    <w:p w14:paraId="64F2698C" w14:textId="77777777" w:rsidR="006643DE" w:rsidRPr="00BE3B40" w:rsidRDefault="000B23A4">
      <w:pPr>
        <w:ind w:left="480"/>
        <w:rPr>
          <w:rFonts w:asciiTheme="minorHAnsi" w:eastAsia="Arial" w:hAnsiTheme="minorHAnsi" w:cstheme="minorHAnsi"/>
          <w:sz w:val="22"/>
          <w:szCs w:val="22"/>
        </w:rPr>
      </w:pPr>
      <w:r w:rsidRPr="00BE3B40">
        <w:rPr>
          <w:rFonts w:asciiTheme="minorHAnsi" w:eastAsia="Verdana" w:hAnsiTheme="minorHAnsi" w:cstheme="minorHAnsi"/>
          <w:sz w:val="22"/>
          <w:szCs w:val="22"/>
        </w:rPr>
        <w:t xml:space="preserve">• </w:t>
      </w:r>
      <w:r w:rsidRPr="00BE3B40">
        <w:rPr>
          <w:rFonts w:asciiTheme="minorHAnsi" w:eastAsia="Verdana" w:hAnsiTheme="minorHAnsi" w:cstheme="minorHAnsi"/>
          <w:spacing w:val="60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Copy and paste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resume into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email</w:t>
      </w:r>
    </w:p>
    <w:p w14:paraId="42C81858" w14:textId="77777777" w:rsidR="006643DE" w:rsidRPr="00BE3B40" w:rsidRDefault="000B23A4">
      <w:pPr>
        <w:spacing w:line="280" w:lineRule="exact"/>
        <w:ind w:left="480"/>
        <w:rPr>
          <w:rFonts w:asciiTheme="minorHAnsi" w:eastAsia="Arial" w:hAnsiTheme="minorHAnsi" w:cstheme="minorHAnsi"/>
          <w:sz w:val="22"/>
          <w:szCs w:val="22"/>
        </w:rPr>
      </w:pPr>
      <w:r w:rsidRPr="00BE3B40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</w:t>
      </w:r>
      <w:r w:rsidRPr="00BE3B40">
        <w:rPr>
          <w:rFonts w:asciiTheme="minorHAnsi" w:eastAsia="Verdana" w:hAnsiTheme="minorHAnsi" w:cstheme="minorHAnsi"/>
          <w:spacing w:val="60"/>
          <w:position w:val="-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position w:val="-1"/>
          <w:sz w:val="22"/>
          <w:szCs w:val="22"/>
        </w:rPr>
        <w:t>Very</w:t>
      </w:r>
      <w:r w:rsidRPr="00BE3B40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position w:val="-1"/>
          <w:sz w:val="22"/>
          <w:szCs w:val="22"/>
        </w:rPr>
        <w:t>Impo</w:t>
      </w:r>
      <w:r w:rsidRPr="00BE3B40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r</w:t>
      </w:r>
      <w:r w:rsidRPr="00BE3B40">
        <w:rPr>
          <w:rFonts w:asciiTheme="minorHAnsi" w:eastAsia="Arial" w:hAnsiTheme="minorHAnsi" w:cstheme="minorHAnsi"/>
          <w:position w:val="-1"/>
          <w:sz w:val="22"/>
          <w:szCs w:val="22"/>
        </w:rPr>
        <w:t>tant:</w:t>
      </w:r>
      <w:r w:rsidRPr="00BE3B40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position w:val="-1"/>
          <w:sz w:val="22"/>
          <w:szCs w:val="22"/>
        </w:rPr>
        <w:t>Check</w:t>
      </w:r>
      <w:r w:rsidRPr="00BE3B40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position w:val="-1"/>
          <w:sz w:val="22"/>
          <w:szCs w:val="22"/>
        </w:rPr>
        <w:t>form</w:t>
      </w:r>
      <w:r w:rsidRPr="00BE3B40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a</w:t>
      </w:r>
      <w:r w:rsidRPr="00BE3B40">
        <w:rPr>
          <w:rFonts w:asciiTheme="minorHAnsi" w:eastAsia="Arial" w:hAnsiTheme="minorHAnsi" w:cstheme="minorHAnsi"/>
          <w:position w:val="-1"/>
          <w:sz w:val="22"/>
          <w:szCs w:val="22"/>
        </w:rPr>
        <w:t>tting</w:t>
      </w:r>
      <w:r w:rsidRPr="00BE3B40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position w:val="-1"/>
          <w:sz w:val="22"/>
          <w:szCs w:val="22"/>
        </w:rPr>
        <w:t>before submitting your resume</w:t>
      </w:r>
    </w:p>
    <w:p w14:paraId="115AC4CF" w14:textId="77777777" w:rsidR="006643DE" w:rsidRPr="00BE3B40" w:rsidRDefault="006643DE">
      <w:pPr>
        <w:spacing w:before="3" w:line="120" w:lineRule="exact"/>
        <w:rPr>
          <w:rFonts w:asciiTheme="minorHAnsi" w:hAnsiTheme="minorHAnsi" w:cstheme="minorHAnsi"/>
          <w:sz w:val="22"/>
          <w:szCs w:val="22"/>
        </w:rPr>
      </w:pPr>
    </w:p>
    <w:p w14:paraId="623CEEB2" w14:textId="77777777" w:rsidR="006643DE" w:rsidRPr="00BE3B40" w:rsidRDefault="006643D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69E1707" w14:textId="77777777" w:rsidR="006643DE" w:rsidRPr="00BE3B40" w:rsidRDefault="000B23A4">
      <w:pPr>
        <w:ind w:left="1951"/>
        <w:rPr>
          <w:rFonts w:asciiTheme="minorHAnsi" w:eastAsia="Arial" w:hAnsiTheme="minorHAnsi" w:cstheme="minorHAnsi"/>
          <w:sz w:val="22"/>
          <w:szCs w:val="22"/>
        </w:rPr>
        <w:sectPr w:rsidR="006643DE" w:rsidRPr="00BE3B40">
          <w:pgSz w:w="12240" w:h="15840"/>
          <w:pgMar w:top="940" w:right="1400" w:bottom="280" w:left="1320" w:header="744" w:footer="0" w:gutter="0"/>
          <w:cols w:space="720"/>
        </w:sectPr>
      </w:pPr>
      <w:r w:rsidRPr="00BE3B40">
        <w:rPr>
          <w:rFonts w:asciiTheme="minorHAnsi" w:eastAsia="Arial" w:hAnsiTheme="minorHAnsi" w:cstheme="minorHAnsi"/>
          <w:b/>
          <w:sz w:val="22"/>
          <w:szCs w:val="22"/>
        </w:rPr>
        <w:t>See exa</w:t>
      </w:r>
      <w:r w:rsidRPr="00BE3B40">
        <w:rPr>
          <w:rFonts w:asciiTheme="minorHAnsi" w:eastAsia="Arial" w:hAnsiTheme="minorHAnsi" w:cstheme="minorHAnsi"/>
          <w:b/>
          <w:spacing w:val="1"/>
          <w:sz w:val="22"/>
          <w:szCs w:val="22"/>
        </w:rPr>
        <w:t>m</w:t>
      </w:r>
      <w:r w:rsidRPr="00BE3B40">
        <w:rPr>
          <w:rFonts w:asciiTheme="minorHAnsi" w:eastAsia="Arial" w:hAnsiTheme="minorHAnsi" w:cstheme="minorHAnsi"/>
          <w:b/>
          <w:sz w:val="22"/>
          <w:szCs w:val="22"/>
        </w:rPr>
        <w:t>ple Scan</w:t>
      </w:r>
      <w:r w:rsidRPr="00BE3B40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BE3B40">
        <w:rPr>
          <w:rFonts w:asciiTheme="minorHAnsi" w:eastAsia="Arial" w:hAnsiTheme="minorHAnsi" w:cstheme="minorHAnsi"/>
          <w:b/>
          <w:sz w:val="22"/>
          <w:szCs w:val="22"/>
        </w:rPr>
        <w:t>able Res</w:t>
      </w:r>
      <w:r w:rsidRPr="00BE3B40">
        <w:rPr>
          <w:rFonts w:asciiTheme="minorHAnsi" w:eastAsia="Arial" w:hAnsiTheme="minorHAnsi" w:cstheme="minorHAnsi"/>
          <w:b/>
          <w:spacing w:val="1"/>
          <w:sz w:val="22"/>
          <w:szCs w:val="22"/>
        </w:rPr>
        <w:t>u</w:t>
      </w:r>
      <w:r w:rsidRPr="00BE3B40">
        <w:rPr>
          <w:rFonts w:asciiTheme="minorHAnsi" w:eastAsia="Arial" w:hAnsiTheme="minorHAnsi" w:cstheme="minorHAnsi"/>
          <w:b/>
          <w:sz w:val="22"/>
          <w:szCs w:val="22"/>
        </w:rPr>
        <w:t xml:space="preserve">me on </w:t>
      </w:r>
      <w:r w:rsidRPr="00BE3B40">
        <w:rPr>
          <w:rFonts w:asciiTheme="minorHAnsi" w:eastAsia="Arial" w:hAnsiTheme="minorHAnsi" w:cstheme="minorHAnsi"/>
          <w:b/>
          <w:sz w:val="22"/>
          <w:szCs w:val="22"/>
        </w:rPr>
        <w:t>the next page</w:t>
      </w:r>
    </w:p>
    <w:p w14:paraId="09E644C2" w14:textId="77777777" w:rsidR="006643DE" w:rsidRPr="00BE3B40" w:rsidRDefault="006643D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1E87874" w14:textId="77777777" w:rsidR="006643DE" w:rsidRPr="00BE3B40" w:rsidRDefault="006643DE">
      <w:pPr>
        <w:spacing w:before="11" w:line="260" w:lineRule="exact"/>
        <w:rPr>
          <w:rFonts w:asciiTheme="minorHAnsi" w:hAnsiTheme="minorHAnsi" w:cstheme="minorHAnsi"/>
          <w:sz w:val="22"/>
          <w:szCs w:val="22"/>
        </w:rPr>
      </w:pPr>
    </w:p>
    <w:p w14:paraId="2E61D9E6" w14:textId="77777777" w:rsidR="006643DE" w:rsidRPr="00BE3B40" w:rsidRDefault="000B23A4">
      <w:pPr>
        <w:spacing w:before="24"/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BE3B40">
        <w:rPr>
          <w:rFonts w:asciiTheme="minorHAnsi" w:eastAsia="Arial" w:hAnsiTheme="minorHAnsi" w:cstheme="minorHAnsi"/>
          <w:b/>
          <w:sz w:val="22"/>
          <w:szCs w:val="22"/>
        </w:rPr>
        <w:t>Sample</w:t>
      </w:r>
      <w:r w:rsidRPr="00BE3B40">
        <w:rPr>
          <w:rFonts w:asciiTheme="minorHAnsi" w:eastAsia="Arial" w:hAnsiTheme="minorHAnsi" w:cstheme="minorHAnsi"/>
          <w:b/>
          <w:spacing w:val="-9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b/>
          <w:sz w:val="22"/>
          <w:szCs w:val="22"/>
        </w:rPr>
        <w:t>Scannable</w:t>
      </w:r>
      <w:r w:rsidRPr="00BE3B40">
        <w:rPr>
          <w:rFonts w:asciiTheme="minorHAnsi" w:eastAsia="Arial" w:hAnsiTheme="minorHAnsi" w:cstheme="minorHAnsi"/>
          <w:b/>
          <w:spacing w:val="-13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b/>
          <w:sz w:val="22"/>
          <w:szCs w:val="22"/>
        </w:rPr>
        <w:t>Resume</w:t>
      </w:r>
    </w:p>
    <w:p w14:paraId="7AF12BA3" w14:textId="77777777" w:rsidR="006643DE" w:rsidRPr="00BE3B40" w:rsidRDefault="006643DE">
      <w:pPr>
        <w:spacing w:before="14" w:line="260" w:lineRule="exact"/>
        <w:rPr>
          <w:rFonts w:asciiTheme="minorHAnsi" w:hAnsiTheme="minorHAnsi" w:cstheme="minorHAnsi"/>
          <w:sz w:val="22"/>
          <w:szCs w:val="22"/>
        </w:rPr>
      </w:pPr>
    </w:p>
    <w:p w14:paraId="1123F950" w14:textId="77777777" w:rsidR="006643DE" w:rsidRPr="00BE3B40" w:rsidRDefault="000B23A4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BE3B40">
        <w:rPr>
          <w:rFonts w:asciiTheme="minorHAnsi" w:eastAsia="Arial" w:hAnsiTheme="minorHAnsi" w:cstheme="minorHAnsi"/>
          <w:sz w:val="22"/>
          <w:szCs w:val="22"/>
        </w:rPr>
        <w:t>Ben Tur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BE3B40">
        <w:rPr>
          <w:rFonts w:asciiTheme="minorHAnsi" w:eastAsia="Arial" w:hAnsiTheme="minorHAnsi" w:cstheme="minorHAnsi"/>
          <w:sz w:val="22"/>
          <w:szCs w:val="22"/>
        </w:rPr>
        <w:t>er</w:t>
      </w:r>
    </w:p>
    <w:p w14:paraId="2C203786" w14:textId="77777777" w:rsidR="006643DE" w:rsidRPr="00BE3B40" w:rsidRDefault="000B23A4">
      <w:pPr>
        <w:ind w:left="120" w:right="6901"/>
        <w:rPr>
          <w:rFonts w:asciiTheme="minorHAnsi" w:eastAsia="Arial" w:hAnsiTheme="minorHAnsi" w:cstheme="minorHAnsi"/>
          <w:sz w:val="22"/>
          <w:szCs w:val="22"/>
        </w:rPr>
      </w:pPr>
      <w:r w:rsidRPr="00BE3B40">
        <w:rPr>
          <w:rFonts w:asciiTheme="minorHAnsi" w:eastAsia="Arial" w:hAnsiTheme="minorHAnsi" w:cstheme="minorHAnsi"/>
          <w:sz w:val="22"/>
          <w:szCs w:val="22"/>
        </w:rPr>
        <w:t>2345 Bro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BE3B40">
        <w:rPr>
          <w:rFonts w:asciiTheme="minorHAnsi" w:eastAsia="Arial" w:hAnsiTheme="minorHAnsi" w:cstheme="minorHAnsi"/>
          <w:sz w:val="22"/>
          <w:szCs w:val="22"/>
        </w:rPr>
        <w:t>k Avenue Englewood,</w:t>
      </w:r>
      <w:r w:rsidRPr="00BE3B40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Col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BE3B40">
        <w:rPr>
          <w:rFonts w:asciiTheme="minorHAnsi" w:eastAsia="Arial" w:hAnsiTheme="minorHAnsi" w:cstheme="minorHAnsi"/>
          <w:sz w:val="22"/>
          <w:szCs w:val="22"/>
        </w:rPr>
        <w:t>ra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BE3B40">
        <w:rPr>
          <w:rFonts w:asciiTheme="minorHAnsi" w:eastAsia="Arial" w:hAnsiTheme="minorHAnsi" w:cstheme="minorHAnsi"/>
          <w:sz w:val="22"/>
          <w:szCs w:val="22"/>
        </w:rPr>
        <w:t>o 12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>3</w:t>
      </w:r>
      <w:r w:rsidRPr="00BE3B40">
        <w:rPr>
          <w:rFonts w:asciiTheme="minorHAnsi" w:eastAsia="Arial" w:hAnsiTheme="minorHAnsi" w:cstheme="minorHAnsi"/>
          <w:sz w:val="22"/>
          <w:szCs w:val="22"/>
        </w:rPr>
        <w:t>45 (12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>3</w:t>
      </w:r>
      <w:r w:rsidRPr="00BE3B40">
        <w:rPr>
          <w:rFonts w:asciiTheme="minorHAnsi" w:eastAsia="Arial" w:hAnsiTheme="minorHAnsi" w:cstheme="minorHAnsi"/>
          <w:sz w:val="22"/>
          <w:szCs w:val="22"/>
        </w:rPr>
        <w:t>) 4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>5</w:t>
      </w:r>
      <w:r w:rsidRPr="00BE3B40">
        <w:rPr>
          <w:rFonts w:asciiTheme="minorHAnsi" w:eastAsia="Arial" w:hAnsiTheme="minorHAnsi" w:cstheme="minorHAnsi"/>
          <w:sz w:val="22"/>
          <w:szCs w:val="22"/>
        </w:rPr>
        <w:t>6-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>78</w:t>
      </w:r>
      <w:r w:rsidRPr="00BE3B40">
        <w:rPr>
          <w:rFonts w:asciiTheme="minorHAnsi" w:eastAsia="Arial" w:hAnsiTheme="minorHAnsi" w:cstheme="minorHAnsi"/>
          <w:sz w:val="22"/>
          <w:szCs w:val="22"/>
        </w:rPr>
        <w:t>90</w:t>
      </w:r>
      <w:hyperlink r:id="rId12">
        <w:r w:rsidRPr="00BE3B40">
          <w:rPr>
            <w:rFonts w:asciiTheme="minorHAnsi" w:eastAsia="Arial" w:hAnsiTheme="minorHAnsi" w:cstheme="minorHAnsi"/>
            <w:sz w:val="22"/>
            <w:szCs w:val="22"/>
          </w:rPr>
          <w:t xml:space="preserve"> ben_t</w:t>
        </w:r>
        <w:r w:rsidRPr="00BE3B40">
          <w:rPr>
            <w:rFonts w:asciiTheme="minorHAnsi" w:eastAsia="Arial" w:hAnsiTheme="minorHAnsi" w:cstheme="minorHAnsi"/>
            <w:spacing w:val="-1"/>
            <w:sz w:val="22"/>
            <w:szCs w:val="22"/>
          </w:rPr>
          <w:t>u</w:t>
        </w:r>
        <w:r w:rsidRPr="00BE3B40">
          <w:rPr>
            <w:rFonts w:asciiTheme="minorHAnsi" w:eastAsia="Arial" w:hAnsiTheme="minorHAnsi" w:cstheme="minorHAnsi"/>
            <w:sz w:val="22"/>
            <w:szCs w:val="22"/>
          </w:rPr>
          <w:t>rn</w:t>
        </w:r>
        <w:r w:rsidRPr="00BE3B40">
          <w:rPr>
            <w:rFonts w:asciiTheme="minorHAnsi" w:eastAsia="Arial" w:hAnsiTheme="minorHAnsi" w:cstheme="minorHAnsi"/>
            <w:spacing w:val="-1"/>
            <w:sz w:val="22"/>
            <w:szCs w:val="22"/>
          </w:rPr>
          <w:t>e</w:t>
        </w:r>
        <w:r w:rsidRPr="00BE3B40">
          <w:rPr>
            <w:rFonts w:asciiTheme="minorHAnsi" w:eastAsia="Arial" w:hAnsiTheme="minorHAnsi" w:cstheme="minorHAnsi"/>
            <w:sz w:val="22"/>
            <w:szCs w:val="22"/>
          </w:rPr>
          <w:t>r@email.c</w:t>
        </w:r>
        <w:r w:rsidRPr="00BE3B40">
          <w:rPr>
            <w:rFonts w:asciiTheme="minorHAnsi" w:eastAsia="Arial" w:hAnsiTheme="minorHAnsi" w:cstheme="minorHAnsi"/>
            <w:spacing w:val="-1"/>
            <w:sz w:val="22"/>
            <w:szCs w:val="22"/>
          </w:rPr>
          <w:t>o</w:t>
        </w:r>
        <w:r w:rsidRPr="00BE3B40">
          <w:rPr>
            <w:rFonts w:asciiTheme="minorHAnsi" w:eastAsia="Arial" w:hAnsiTheme="minorHAnsi" w:cstheme="minorHAnsi"/>
            <w:sz w:val="22"/>
            <w:szCs w:val="22"/>
          </w:rPr>
          <w:t>m</w:t>
        </w:r>
      </w:hyperlink>
    </w:p>
    <w:p w14:paraId="6AFED1C4" w14:textId="77777777" w:rsidR="006643DE" w:rsidRPr="00BE3B40" w:rsidRDefault="006643DE">
      <w:pPr>
        <w:spacing w:before="10" w:line="220" w:lineRule="exact"/>
        <w:rPr>
          <w:rFonts w:asciiTheme="minorHAnsi" w:hAnsiTheme="minorHAnsi" w:cstheme="minorHAnsi"/>
          <w:sz w:val="22"/>
          <w:szCs w:val="22"/>
        </w:rPr>
      </w:pPr>
    </w:p>
    <w:p w14:paraId="4CC22DFC" w14:textId="77777777" w:rsidR="006643DE" w:rsidRPr="00BE3B40" w:rsidRDefault="000B23A4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BE3B40">
        <w:rPr>
          <w:rFonts w:asciiTheme="minorHAnsi" w:eastAsia="Arial" w:hAnsiTheme="minorHAnsi" w:cstheme="minorHAnsi"/>
          <w:sz w:val="22"/>
          <w:szCs w:val="22"/>
        </w:rPr>
        <w:t>Objective: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Seeki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BE3B40">
        <w:rPr>
          <w:rFonts w:asciiTheme="minorHAnsi" w:eastAsia="Arial" w:hAnsiTheme="minorHAnsi" w:cstheme="minorHAnsi"/>
          <w:sz w:val="22"/>
          <w:szCs w:val="22"/>
        </w:rPr>
        <w:t>g a p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BE3B40">
        <w:rPr>
          <w:rFonts w:asciiTheme="minorHAnsi" w:eastAsia="Arial" w:hAnsiTheme="minorHAnsi" w:cstheme="minorHAnsi"/>
          <w:sz w:val="22"/>
          <w:szCs w:val="22"/>
        </w:rPr>
        <w:t xml:space="preserve">sition as 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BE3B40">
        <w:rPr>
          <w:rFonts w:asciiTheme="minorHAnsi" w:eastAsia="Arial" w:hAnsiTheme="minorHAnsi" w:cstheme="minorHAnsi"/>
          <w:sz w:val="22"/>
          <w:szCs w:val="22"/>
        </w:rPr>
        <w:t>n ar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BE3B40">
        <w:rPr>
          <w:rFonts w:asciiTheme="minorHAnsi" w:eastAsia="Arial" w:hAnsiTheme="minorHAnsi" w:cstheme="minorHAnsi"/>
          <w:sz w:val="22"/>
          <w:szCs w:val="22"/>
        </w:rPr>
        <w:t>ed s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BE3B40">
        <w:rPr>
          <w:rFonts w:asciiTheme="minorHAnsi" w:eastAsia="Arial" w:hAnsiTheme="minorHAnsi" w:cstheme="minorHAnsi"/>
          <w:sz w:val="22"/>
          <w:szCs w:val="22"/>
        </w:rPr>
        <w:t>c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BE3B40">
        <w:rPr>
          <w:rFonts w:asciiTheme="minorHAnsi" w:eastAsia="Arial" w:hAnsiTheme="minorHAnsi" w:cstheme="minorHAnsi"/>
          <w:sz w:val="22"/>
          <w:szCs w:val="22"/>
        </w:rPr>
        <w:t>rity guard f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BE3B40">
        <w:rPr>
          <w:rFonts w:asciiTheme="minorHAnsi" w:eastAsia="Arial" w:hAnsiTheme="minorHAnsi" w:cstheme="minorHAnsi"/>
          <w:sz w:val="22"/>
          <w:szCs w:val="22"/>
        </w:rPr>
        <w:t xml:space="preserve">r </w:t>
      </w:r>
      <w:r w:rsidRPr="00BE3B40">
        <w:rPr>
          <w:rFonts w:asciiTheme="minorHAnsi" w:eastAsia="Arial" w:hAnsiTheme="minorHAnsi" w:cstheme="minorHAnsi"/>
          <w:sz w:val="22"/>
          <w:szCs w:val="22"/>
        </w:rPr>
        <w:t>Pinkerton Serv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BE3B40">
        <w:rPr>
          <w:rFonts w:asciiTheme="minorHAnsi" w:eastAsia="Arial" w:hAnsiTheme="minorHAnsi" w:cstheme="minorHAnsi"/>
          <w:sz w:val="22"/>
          <w:szCs w:val="22"/>
        </w:rPr>
        <w:t>s</w:t>
      </w:r>
    </w:p>
    <w:p w14:paraId="506AF809" w14:textId="77777777" w:rsidR="006643DE" w:rsidRPr="00BE3B40" w:rsidRDefault="006643DE">
      <w:pPr>
        <w:spacing w:before="10" w:line="220" w:lineRule="exact"/>
        <w:rPr>
          <w:rFonts w:asciiTheme="minorHAnsi" w:hAnsiTheme="minorHAnsi" w:cstheme="minorHAnsi"/>
          <w:sz w:val="22"/>
          <w:szCs w:val="22"/>
        </w:rPr>
      </w:pPr>
    </w:p>
    <w:p w14:paraId="32BA42CB" w14:textId="77777777" w:rsidR="006643DE" w:rsidRPr="00BE3B40" w:rsidRDefault="000B23A4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BE3B40">
        <w:rPr>
          <w:rFonts w:asciiTheme="minorHAnsi" w:eastAsia="Arial" w:hAnsiTheme="minorHAnsi" w:cstheme="minorHAnsi"/>
          <w:sz w:val="22"/>
          <w:szCs w:val="22"/>
        </w:rPr>
        <w:t>SUMMARY</w:t>
      </w:r>
      <w:r w:rsidRPr="00BE3B40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OF QUALIF</w:t>
      </w:r>
      <w:r w:rsidRPr="00BE3B40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BE3B40">
        <w:rPr>
          <w:rFonts w:asciiTheme="minorHAnsi" w:eastAsia="Arial" w:hAnsiTheme="minorHAnsi" w:cstheme="minorHAnsi"/>
          <w:sz w:val="22"/>
          <w:szCs w:val="22"/>
        </w:rPr>
        <w:t>CATIONS</w:t>
      </w:r>
    </w:p>
    <w:p w14:paraId="2EA13133" w14:textId="77777777" w:rsidR="006643DE" w:rsidRPr="00BE3B40" w:rsidRDefault="006643DE">
      <w:pPr>
        <w:spacing w:before="11" w:line="220" w:lineRule="exact"/>
        <w:rPr>
          <w:rFonts w:asciiTheme="minorHAnsi" w:hAnsiTheme="minorHAnsi" w:cstheme="minorHAnsi"/>
          <w:sz w:val="22"/>
          <w:szCs w:val="22"/>
        </w:rPr>
      </w:pPr>
    </w:p>
    <w:p w14:paraId="78E947FE" w14:textId="77777777" w:rsidR="006643DE" w:rsidRPr="00BE3B40" w:rsidRDefault="000B23A4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BE3B40">
        <w:rPr>
          <w:rFonts w:asciiTheme="minorHAnsi" w:eastAsia="Arial" w:hAnsiTheme="minorHAnsi" w:cstheme="minorHAnsi"/>
          <w:sz w:val="22"/>
          <w:szCs w:val="22"/>
        </w:rPr>
        <w:t>- Active U.S. gover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BE3B40">
        <w:rPr>
          <w:rFonts w:asciiTheme="minorHAnsi" w:eastAsia="Arial" w:hAnsiTheme="minorHAnsi" w:cstheme="minorHAnsi"/>
          <w:sz w:val="22"/>
          <w:szCs w:val="22"/>
        </w:rPr>
        <w:t>ment sec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BE3B40">
        <w:rPr>
          <w:rFonts w:asciiTheme="minorHAnsi" w:eastAsia="Arial" w:hAnsiTheme="minorHAnsi" w:cstheme="minorHAnsi"/>
          <w:sz w:val="22"/>
          <w:szCs w:val="22"/>
        </w:rPr>
        <w:t>rity cle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BE3B40">
        <w:rPr>
          <w:rFonts w:asciiTheme="minorHAnsi" w:eastAsia="Arial" w:hAnsiTheme="minorHAnsi" w:cstheme="minorHAnsi"/>
          <w:sz w:val="22"/>
          <w:szCs w:val="22"/>
        </w:rPr>
        <w:t>r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BE3B40">
        <w:rPr>
          <w:rFonts w:asciiTheme="minorHAnsi" w:eastAsia="Arial" w:hAnsiTheme="minorHAnsi" w:cstheme="minorHAnsi"/>
          <w:sz w:val="22"/>
          <w:szCs w:val="22"/>
        </w:rPr>
        <w:t>nce</w:t>
      </w:r>
    </w:p>
    <w:p w14:paraId="287BCCA4" w14:textId="77777777" w:rsidR="006643DE" w:rsidRPr="00BE3B40" w:rsidRDefault="000B23A4">
      <w:pPr>
        <w:spacing w:line="220" w:lineRule="exact"/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BE3B40">
        <w:rPr>
          <w:rFonts w:asciiTheme="minorHAnsi" w:eastAsia="Arial" w:hAnsiTheme="minorHAnsi" w:cstheme="minorHAnsi"/>
          <w:sz w:val="22"/>
          <w:szCs w:val="22"/>
        </w:rPr>
        <w:t>- Bilingua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BE3B40">
        <w:rPr>
          <w:rFonts w:asciiTheme="minorHAnsi" w:eastAsia="Arial" w:hAnsiTheme="minorHAnsi" w:cstheme="minorHAnsi"/>
          <w:sz w:val="22"/>
          <w:szCs w:val="22"/>
        </w:rPr>
        <w:t>-fl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BE3B40">
        <w:rPr>
          <w:rFonts w:asciiTheme="minorHAnsi" w:eastAsia="Arial" w:hAnsiTheme="minorHAnsi" w:cstheme="minorHAnsi"/>
          <w:sz w:val="22"/>
          <w:szCs w:val="22"/>
        </w:rPr>
        <w:t>ent in both English and S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BE3B40">
        <w:rPr>
          <w:rFonts w:asciiTheme="minorHAnsi" w:eastAsia="Arial" w:hAnsiTheme="minorHAnsi" w:cstheme="minorHAnsi"/>
          <w:sz w:val="22"/>
          <w:szCs w:val="22"/>
        </w:rPr>
        <w:t>anish</w:t>
      </w:r>
    </w:p>
    <w:p w14:paraId="306682AD" w14:textId="77777777" w:rsidR="006643DE" w:rsidRPr="00BE3B40" w:rsidRDefault="000B23A4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BE3B40">
        <w:rPr>
          <w:rFonts w:asciiTheme="minorHAnsi" w:eastAsia="Arial" w:hAnsiTheme="minorHAnsi" w:cstheme="minorHAnsi"/>
          <w:sz w:val="22"/>
          <w:szCs w:val="22"/>
        </w:rPr>
        <w:t>- Super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E3B40">
        <w:rPr>
          <w:rFonts w:asciiTheme="minorHAnsi" w:eastAsia="Arial" w:hAnsiTheme="minorHAnsi" w:cstheme="minorHAnsi"/>
          <w:sz w:val="22"/>
          <w:szCs w:val="22"/>
        </w:rPr>
        <w:t xml:space="preserve">or 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BE3B40">
        <w:rPr>
          <w:rFonts w:asciiTheme="minorHAnsi" w:eastAsia="Arial" w:hAnsiTheme="minorHAnsi" w:cstheme="minorHAnsi"/>
          <w:sz w:val="22"/>
          <w:szCs w:val="22"/>
        </w:rPr>
        <w:t>erforma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BE3B40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>aw</w:t>
      </w:r>
      <w:r w:rsidRPr="00BE3B40">
        <w:rPr>
          <w:rFonts w:asciiTheme="minorHAnsi" w:eastAsia="Arial" w:hAnsiTheme="minorHAnsi" w:cstheme="minorHAnsi"/>
          <w:sz w:val="22"/>
          <w:szCs w:val="22"/>
        </w:rPr>
        <w:t xml:space="preserve">ard for 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BE3B40">
        <w:rPr>
          <w:rFonts w:asciiTheme="minorHAnsi" w:eastAsia="Arial" w:hAnsiTheme="minorHAnsi" w:cstheme="minorHAnsi"/>
          <w:sz w:val="22"/>
          <w:szCs w:val="22"/>
        </w:rPr>
        <w:t>ast four ye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BE3B40">
        <w:rPr>
          <w:rFonts w:asciiTheme="minorHAnsi" w:eastAsia="Arial" w:hAnsiTheme="minorHAnsi" w:cstheme="minorHAnsi"/>
          <w:sz w:val="22"/>
          <w:szCs w:val="22"/>
        </w:rPr>
        <w:t>rs in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sec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BE3B40">
        <w:rPr>
          <w:rFonts w:asciiTheme="minorHAnsi" w:eastAsia="Arial" w:hAnsiTheme="minorHAnsi" w:cstheme="minorHAnsi"/>
          <w:sz w:val="22"/>
          <w:szCs w:val="22"/>
        </w:rPr>
        <w:t>rity man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BE3B40">
        <w:rPr>
          <w:rFonts w:asciiTheme="minorHAnsi" w:eastAsia="Arial" w:hAnsiTheme="minorHAnsi" w:cstheme="minorHAnsi"/>
          <w:sz w:val="22"/>
          <w:szCs w:val="22"/>
        </w:rPr>
        <w:t>gement</w:t>
      </w:r>
    </w:p>
    <w:p w14:paraId="67AFEB2E" w14:textId="77777777" w:rsidR="006643DE" w:rsidRPr="00BE3B40" w:rsidRDefault="000B23A4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BE3B40">
        <w:rPr>
          <w:rFonts w:asciiTheme="minorHAnsi" w:eastAsia="Arial" w:hAnsiTheme="minorHAnsi" w:cstheme="minorHAnsi"/>
          <w:sz w:val="22"/>
          <w:szCs w:val="22"/>
        </w:rPr>
        <w:t>- Able to make diffi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BE3B40">
        <w:rPr>
          <w:rFonts w:asciiTheme="minorHAnsi" w:eastAsia="Arial" w:hAnsiTheme="minorHAnsi" w:cstheme="minorHAnsi"/>
          <w:sz w:val="22"/>
          <w:szCs w:val="22"/>
        </w:rPr>
        <w:t>ult deci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E3B40">
        <w:rPr>
          <w:rFonts w:asciiTheme="minorHAnsi" w:eastAsia="Arial" w:hAnsiTheme="minorHAnsi" w:cstheme="minorHAnsi"/>
          <w:sz w:val="22"/>
          <w:szCs w:val="22"/>
        </w:rPr>
        <w:t xml:space="preserve">ions in 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E3B40">
        <w:rPr>
          <w:rFonts w:asciiTheme="minorHAnsi" w:eastAsia="Arial" w:hAnsiTheme="minorHAnsi" w:cstheme="minorHAnsi"/>
          <w:sz w:val="22"/>
          <w:szCs w:val="22"/>
        </w:rPr>
        <w:t>tres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E3B40">
        <w:rPr>
          <w:rFonts w:asciiTheme="minorHAnsi" w:eastAsia="Arial" w:hAnsiTheme="minorHAnsi" w:cstheme="minorHAnsi"/>
          <w:sz w:val="22"/>
          <w:szCs w:val="22"/>
        </w:rPr>
        <w:t xml:space="preserve">ful 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E3B40">
        <w:rPr>
          <w:rFonts w:asciiTheme="minorHAnsi" w:eastAsia="Arial" w:hAnsiTheme="minorHAnsi" w:cstheme="minorHAnsi"/>
          <w:sz w:val="22"/>
          <w:szCs w:val="22"/>
        </w:rPr>
        <w:t>ituations</w:t>
      </w:r>
    </w:p>
    <w:p w14:paraId="62DE36B9" w14:textId="77777777" w:rsidR="006643DE" w:rsidRPr="00BE3B40" w:rsidRDefault="006643DE">
      <w:pPr>
        <w:spacing w:before="10" w:line="220" w:lineRule="exact"/>
        <w:rPr>
          <w:rFonts w:asciiTheme="minorHAnsi" w:hAnsiTheme="minorHAnsi" w:cstheme="minorHAnsi"/>
          <w:sz w:val="22"/>
          <w:szCs w:val="22"/>
        </w:rPr>
      </w:pPr>
    </w:p>
    <w:p w14:paraId="01E65072" w14:textId="77777777" w:rsidR="006643DE" w:rsidRPr="00BE3B40" w:rsidRDefault="000B23A4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BE3B40">
        <w:rPr>
          <w:rFonts w:asciiTheme="minorHAnsi" w:eastAsia="Arial" w:hAnsiTheme="minorHAnsi" w:cstheme="minorHAnsi"/>
          <w:sz w:val="22"/>
          <w:szCs w:val="22"/>
        </w:rPr>
        <w:t>EXPERIENCE</w:t>
      </w:r>
    </w:p>
    <w:p w14:paraId="7BA8D4D7" w14:textId="77777777" w:rsidR="006643DE" w:rsidRPr="00BE3B40" w:rsidRDefault="006643DE">
      <w:pPr>
        <w:spacing w:before="10" w:line="220" w:lineRule="exact"/>
        <w:rPr>
          <w:rFonts w:asciiTheme="minorHAnsi" w:hAnsiTheme="minorHAnsi" w:cstheme="minorHAnsi"/>
          <w:sz w:val="22"/>
          <w:szCs w:val="22"/>
        </w:rPr>
      </w:pPr>
    </w:p>
    <w:p w14:paraId="16FA3B7D" w14:textId="77777777" w:rsidR="006643DE" w:rsidRPr="00BE3B40" w:rsidRDefault="000B23A4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BE3B40">
        <w:rPr>
          <w:rFonts w:asciiTheme="minorHAnsi" w:eastAsia="Arial" w:hAnsiTheme="minorHAnsi" w:cstheme="minorHAnsi"/>
          <w:sz w:val="22"/>
          <w:szCs w:val="22"/>
        </w:rPr>
        <w:t>19XX-20XX</w:t>
      </w:r>
      <w:r w:rsidRPr="00BE3B40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Se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BE3B40">
        <w:rPr>
          <w:rFonts w:asciiTheme="minorHAnsi" w:eastAsia="Arial" w:hAnsiTheme="minorHAnsi" w:cstheme="minorHAnsi"/>
          <w:sz w:val="22"/>
          <w:szCs w:val="22"/>
        </w:rPr>
        <w:t>rity Spe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BE3B40">
        <w:rPr>
          <w:rFonts w:asciiTheme="minorHAnsi" w:eastAsia="Arial" w:hAnsiTheme="minorHAnsi" w:cstheme="minorHAnsi"/>
          <w:sz w:val="22"/>
          <w:szCs w:val="22"/>
        </w:rPr>
        <w:t>ialis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BE3B40">
        <w:rPr>
          <w:rFonts w:asciiTheme="minorHAnsi" w:eastAsia="Arial" w:hAnsiTheme="minorHAnsi" w:cstheme="minorHAnsi"/>
          <w:sz w:val="22"/>
          <w:szCs w:val="22"/>
        </w:rPr>
        <w:t>, U.S. Marine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C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BE3B40">
        <w:rPr>
          <w:rFonts w:asciiTheme="minorHAnsi" w:eastAsia="Arial" w:hAnsiTheme="minorHAnsi" w:cstheme="minorHAnsi"/>
          <w:sz w:val="22"/>
          <w:szCs w:val="22"/>
        </w:rPr>
        <w:t>r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BE3B40">
        <w:rPr>
          <w:rFonts w:asciiTheme="minorHAnsi" w:eastAsia="Arial" w:hAnsiTheme="minorHAnsi" w:cstheme="minorHAnsi"/>
          <w:sz w:val="22"/>
          <w:szCs w:val="22"/>
        </w:rPr>
        <w:t>s</w:t>
      </w:r>
    </w:p>
    <w:p w14:paraId="18C8ECE0" w14:textId="77777777" w:rsidR="006643DE" w:rsidRPr="00BE3B40" w:rsidRDefault="006643DE">
      <w:pPr>
        <w:spacing w:before="11" w:line="220" w:lineRule="exact"/>
        <w:rPr>
          <w:rFonts w:asciiTheme="minorHAnsi" w:hAnsiTheme="minorHAnsi" w:cstheme="minorHAnsi"/>
          <w:sz w:val="22"/>
          <w:szCs w:val="22"/>
        </w:rPr>
      </w:pPr>
    </w:p>
    <w:p w14:paraId="6F340545" w14:textId="77777777" w:rsidR="006643DE" w:rsidRPr="00BE3B40" w:rsidRDefault="000B23A4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BE3B40">
        <w:rPr>
          <w:rFonts w:asciiTheme="minorHAnsi" w:eastAsia="Arial" w:hAnsiTheme="minorHAnsi" w:cstheme="minorHAnsi"/>
          <w:sz w:val="22"/>
          <w:szCs w:val="22"/>
        </w:rPr>
        <w:t>- Superv</w:t>
      </w:r>
      <w:r w:rsidRPr="00BE3B40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BE3B40">
        <w:rPr>
          <w:rFonts w:asciiTheme="minorHAnsi" w:eastAsia="Arial" w:hAnsiTheme="minorHAnsi" w:cstheme="minorHAnsi"/>
          <w:sz w:val="22"/>
          <w:szCs w:val="22"/>
        </w:rPr>
        <w:t>sion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of $100 milli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BE3B40">
        <w:rPr>
          <w:rFonts w:asciiTheme="minorHAnsi" w:eastAsia="Arial" w:hAnsiTheme="minorHAnsi" w:cstheme="minorHAnsi"/>
          <w:sz w:val="22"/>
          <w:szCs w:val="22"/>
        </w:rPr>
        <w:t>n of highly s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BE3B40">
        <w:rPr>
          <w:rFonts w:asciiTheme="minorHAnsi" w:eastAsia="Arial" w:hAnsiTheme="minorHAnsi" w:cstheme="minorHAnsi"/>
          <w:sz w:val="22"/>
          <w:szCs w:val="22"/>
        </w:rPr>
        <w:t>nsitive equ</w:t>
      </w:r>
      <w:r w:rsidRPr="00BE3B40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BE3B40">
        <w:rPr>
          <w:rFonts w:asciiTheme="minorHAnsi" w:eastAsia="Arial" w:hAnsiTheme="minorHAnsi" w:cstheme="minorHAnsi"/>
          <w:sz w:val="22"/>
          <w:szCs w:val="22"/>
        </w:rPr>
        <w:t>ment</w:t>
      </w:r>
    </w:p>
    <w:p w14:paraId="39BB153D" w14:textId="77777777" w:rsidR="006643DE" w:rsidRPr="00BE3B40" w:rsidRDefault="000B23A4">
      <w:pPr>
        <w:spacing w:line="220" w:lineRule="exact"/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BE3B40">
        <w:rPr>
          <w:rFonts w:asciiTheme="minorHAnsi" w:eastAsia="Arial" w:hAnsiTheme="minorHAnsi" w:cstheme="minorHAnsi"/>
          <w:sz w:val="22"/>
          <w:szCs w:val="22"/>
        </w:rPr>
        <w:t>- Monitored restr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E3B40">
        <w:rPr>
          <w:rFonts w:asciiTheme="minorHAnsi" w:eastAsia="Arial" w:hAnsiTheme="minorHAnsi" w:cstheme="minorHAnsi"/>
          <w:sz w:val="22"/>
          <w:szCs w:val="22"/>
        </w:rPr>
        <w:t>cted p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BE3B40">
        <w:rPr>
          <w:rFonts w:asciiTheme="minorHAnsi" w:eastAsia="Arial" w:hAnsiTheme="minorHAnsi" w:cstheme="minorHAnsi"/>
          <w:sz w:val="22"/>
          <w:szCs w:val="22"/>
        </w:rPr>
        <w:t>rsonnel in a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correcti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BE3B40">
        <w:rPr>
          <w:rFonts w:asciiTheme="minorHAnsi" w:eastAsia="Arial" w:hAnsiTheme="minorHAnsi" w:cstheme="minorHAnsi"/>
          <w:sz w:val="22"/>
          <w:szCs w:val="22"/>
        </w:rPr>
        <w:t>nal facil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E3B40">
        <w:rPr>
          <w:rFonts w:asciiTheme="minorHAnsi" w:eastAsia="Arial" w:hAnsiTheme="minorHAnsi" w:cstheme="minorHAnsi"/>
          <w:sz w:val="22"/>
          <w:szCs w:val="22"/>
        </w:rPr>
        <w:t xml:space="preserve">ty to ensure </w:t>
      </w:r>
      <w:r w:rsidRPr="00BE3B40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BE3B40">
        <w:rPr>
          <w:rFonts w:asciiTheme="minorHAnsi" w:eastAsia="Arial" w:hAnsiTheme="minorHAnsi" w:cstheme="minorHAnsi"/>
          <w:sz w:val="22"/>
          <w:szCs w:val="22"/>
        </w:rPr>
        <w:t>hey rema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E3B40">
        <w:rPr>
          <w:rFonts w:asciiTheme="minorHAnsi" w:eastAsia="Arial" w:hAnsiTheme="minorHAnsi" w:cstheme="minorHAnsi"/>
          <w:sz w:val="22"/>
          <w:szCs w:val="22"/>
        </w:rPr>
        <w:t>n in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detention</w:t>
      </w:r>
    </w:p>
    <w:p w14:paraId="592A91A9" w14:textId="77777777" w:rsidR="006643DE" w:rsidRPr="00BE3B40" w:rsidRDefault="000B23A4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BE3B40">
        <w:rPr>
          <w:rFonts w:asciiTheme="minorHAnsi" w:eastAsia="Arial" w:hAnsiTheme="minorHAnsi" w:cstheme="minorHAnsi"/>
          <w:sz w:val="22"/>
          <w:szCs w:val="22"/>
        </w:rPr>
        <w:t>- Experie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BE3B40">
        <w:rPr>
          <w:rFonts w:asciiTheme="minorHAnsi" w:eastAsia="Arial" w:hAnsiTheme="minorHAnsi" w:cstheme="minorHAnsi"/>
          <w:sz w:val="22"/>
          <w:szCs w:val="22"/>
        </w:rPr>
        <w:t xml:space="preserve">d in </w:t>
      </w:r>
      <w:r w:rsidRPr="00BE3B40">
        <w:rPr>
          <w:rFonts w:asciiTheme="minorHAnsi" w:eastAsia="Arial" w:hAnsiTheme="minorHAnsi" w:cstheme="minorHAnsi"/>
          <w:sz w:val="22"/>
          <w:szCs w:val="22"/>
        </w:rPr>
        <w:t>handli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BE3B40">
        <w:rPr>
          <w:rFonts w:asciiTheme="minorHAnsi" w:eastAsia="Arial" w:hAnsiTheme="minorHAnsi" w:cstheme="minorHAnsi"/>
          <w:sz w:val="22"/>
          <w:szCs w:val="22"/>
        </w:rPr>
        <w:t>g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confi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BE3B40">
        <w:rPr>
          <w:rFonts w:asciiTheme="minorHAnsi" w:eastAsia="Arial" w:hAnsiTheme="minorHAnsi" w:cstheme="minorHAnsi"/>
          <w:sz w:val="22"/>
          <w:szCs w:val="22"/>
        </w:rPr>
        <w:t>ential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material</w:t>
      </w:r>
    </w:p>
    <w:p w14:paraId="5122EBB1" w14:textId="77777777" w:rsidR="006643DE" w:rsidRPr="00BE3B40" w:rsidRDefault="000B23A4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BE3B40">
        <w:rPr>
          <w:rFonts w:asciiTheme="minorHAnsi" w:eastAsia="Arial" w:hAnsiTheme="minorHAnsi" w:cstheme="minorHAnsi"/>
          <w:sz w:val="22"/>
          <w:szCs w:val="22"/>
        </w:rPr>
        <w:t>- Trai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BE3B40">
        <w:rPr>
          <w:rFonts w:asciiTheme="minorHAnsi" w:eastAsia="Arial" w:hAnsiTheme="minorHAnsi" w:cstheme="minorHAnsi"/>
          <w:sz w:val="22"/>
          <w:szCs w:val="22"/>
        </w:rPr>
        <w:t>ed in d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E3B40">
        <w:rPr>
          <w:rFonts w:asciiTheme="minorHAnsi" w:eastAsia="Arial" w:hAnsiTheme="minorHAnsi" w:cstheme="minorHAnsi"/>
          <w:sz w:val="22"/>
          <w:szCs w:val="22"/>
        </w:rPr>
        <w:t>ffusing h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BE3B40">
        <w:rPr>
          <w:rFonts w:asciiTheme="minorHAnsi" w:eastAsia="Arial" w:hAnsiTheme="minorHAnsi" w:cstheme="minorHAnsi"/>
          <w:sz w:val="22"/>
          <w:szCs w:val="22"/>
        </w:rPr>
        <w:t>stile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situatio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BE3B40">
        <w:rPr>
          <w:rFonts w:asciiTheme="minorHAnsi" w:eastAsia="Arial" w:hAnsiTheme="minorHAnsi" w:cstheme="minorHAnsi"/>
          <w:sz w:val="22"/>
          <w:szCs w:val="22"/>
        </w:rPr>
        <w:t>s</w:t>
      </w:r>
    </w:p>
    <w:p w14:paraId="43B8C356" w14:textId="77777777" w:rsidR="006643DE" w:rsidRPr="00BE3B40" w:rsidRDefault="000B23A4">
      <w:pPr>
        <w:spacing w:line="220" w:lineRule="exact"/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BE3B40">
        <w:rPr>
          <w:rFonts w:asciiTheme="minorHAnsi" w:eastAsia="Arial" w:hAnsiTheme="minorHAnsi" w:cstheme="minorHAnsi"/>
          <w:sz w:val="22"/>
          <w:szCs w:val="22"/>
        </w:rPr>
        <w:t>- C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BE3B40">
        <w:rPr>
          <w:rFonts w:asciiTheme="minorHAnsi" w:eastAsia="Arial" w:hAnsiTheme="minorHAnsi" w:cstheme="minorHAnsi"/>
          <w:sz w:val="22"/>
          <w:szCs w:val="22"/>
        </w:rPr>
        <w:t>rtified in the use of tear gas, C-4, a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BE3B40">
        <w:rPr>
          <w:rFonts w:asciiTheme="minorHAnsi" w:eastAsia="Arial" w:hAnsiTheme="minorHAnsi" w:cstheme="minorHAnsi"/>
          <w:sz w:val="22"/>
          <w:szCs w:val="22"/>
        </w:rPr>
        <w:t>d TNT</w:t>
      </w:r>
    </w:p>
    <w:p w14:paraId="222A9283" w14:textId="77777777" w:rsidR="006643DE" w:rsidRPr="00BE3B40" w:rsidRDefault="000B23A4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BE3B40">
        <w:rPr>
          <w:rFonts w:asciiTheme="minorHAnsi" w:eastAsia="Arial" w:hAnsiTheme="minorHAnsi" w:cstheme="minorHAnsi"/>
          <w:sz w:val="22"/>
          <w:szCs w:val="22"/>
        </w:rPr>
        <w:t>- Qualified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s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BE3B40">
        <w:rPr>
          <w:rFonts w:asciiTheme="minorHAnsi" w:eastAsia="Arial" w:hAnsiTheme="minorHAnsi" w:cstheme="minorHAnsi"/>
          <w:sz w:val="22"/>
          <w:szCs w:val="22"/>
        </w:rPr>
        <w:t>arp shoot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BE3B40">
        <w:rPr>
          <w:rFonts w:asciiTheme="minorHAnsi" w:eastAsia="Arial" w:hAnsiTheme="minorHAnsi" w:cstheme="minorHAnsi"/>
          <w:sz w:val="22"/>
          <w:szCs w:val="22"/>
        </w:rPr>
        <w:t>r in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small ar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BE3B40">
        <w:rPr>
          <w:rFonts w:asciiTheme="minorHAnsi" w:eastAsia="Arial" w:hAnsiTheme="minorHAnsi" w:cstheme="minorHAnsi"/>
          <w:sz w:val="22"/>
          <w:szCs w:val="22"/>
        </w:rPr>
        <w:t xml:space="preserve">s 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BE3B40">
        <w:rPr>
          <w:rFonts w:asciiTheme="minorHAnsi" w:eastAsia="Arial" w:hAnsiTheme="minorHAnsi" w:cstheme="minorHAnsi"/>
          <w:sz w:val="22"/>
          <w:szCs w:val="22"/>
        </w:rPr>
        <w:t>nd ass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BE3B40">
        <w:rPr>
          <w:rFonts w:asciiTheme="minorHAnsi" w:eastAsia="Arial" w:hAnsiTheme="minorHAnsi" w:cstheme="minorHAnsi"/>
          <w:sz w:val="22"/>
          <w:szCs w:val="22"/>
        </w:rPr>
        <w:t>ult w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BE3B40">
        <w:rPr>
          <w:rFonts w:asciiTheme="minorHAnsi" w:eastAsia="Arial" w:hAnsiTheme="minorHAnsi" w:cstheme="minorHAnsi"/>
          <w:sz w:val="22"/>
          <w:szCs w:val="22"/>
        </w:rPr>
        <w:t>apo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BE3B40">
        <w:rPr>
          <w:rFonts w:asciiTheme="minorHAnsi" w:eastAsia="Arial" w:hAnsiTheme="minorHAnsi" w:cstheme="minorHAnsi"/>
          <w:sz w:val="22"/>
          <w:szCs w:val="22"/>
        </w:rPr>
        <w:t>s</w:t>
      </w:r>
    </w:p>
    <w:p w14:paraId="56435E04" w14:textId="77777777" w:rsidR="006643DE" w:rsidRPr="00BE3B40" w:rsidRDefault="000B23A4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BE3B40">
        <w:rPr>
          <w:rFonts w:asciiTheme="minorHAnsi" w:eastAsia="Arial" w:hAnsiTheme="minorHAnsi" w:cstheme="minorHAnsi"/>
          <w:sz w:val="22"/>
          <w:szCs w:val="22"/>
        </w:rPr>
        <w:t>- Proofread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>in</w:t>
      </w:r>
      <w:r w:rsidRPr="00BE3B40">
        <w:rPr>
          <w:rFonts w:asciiTheme="minorHAnsi" w:eastAsia="Arial" w:hAnsiTheme="minorHAnsi" w:cstheme="minorHAnsi"/>
          <w:sz w:val="22"/>
          <w:szCs w:val="22"/>
        </w:rPr>
        <w:t>g and ch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BE3B40">
        <w:rPr>
          <w:rFonts w:asciiTheme="minorHAnsi" w:eastAsia="Arial" w:hAnsiTheme="minorHAnsi" w:cstheme="minorHAnsi"/>
          <w:sz w:val="22"/>
          <w:szCs w:val="22"/>
        </w:rPr>
        <w:t>ck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E3B40">
        <w:rPr>
          <w:rFonts w:asciiTheme="minorHAnsi" w:eastAsia="Arial" w:hAnsiTheme="minorHAnsi" w:cstheme="minorHAnsi"/>
          <w:sz w:val="22"/>
          <w:szCs w:val="22"/>
        </w:rPr>
        <w:t>ng c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BE3B40">
        <w:rPr>
          <w:rFonts w:asciiTheme="minorHAnsi" w:eastAsia="Arial" w:hAnsiTheme="minorHAnsi" w:cstheme="minorHAnsi"/>
          <w:sz w:val="22"/>
          <w:szCs w:val="22"/>
        </w:rPr>
        <w:t>nten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BE3B40">
        <w:rPr>
          <w:rFonts w:asciiTheme="minorHAnsi" w:eastAsia="Arial" w:hAnsiTheme="minorHAnsi" w:cstheme="minorHAnsi"/>
          <w:sz w:val="22"/>
          <w:szCs w:val="22"/>
        </w:rPr>
        <w:t xml:space="preserve">s 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BE3B40">
        <w:rPr>
          <w:rFonts w:asciiTheme="minorHAnsi" w:eastAsia="Arial" w:hAnsiTheme="minorHAnsi" w:cstheme="minorHAnsi"/>
          <w:sz w:val="22"/>
          <w:szCs w:val="22"/>
        </w:rPr>
        <w:t>f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investigative rep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BE3B40">
        <w:rPr>
          <w:rFonts w:asciiTheme="minorHAnsi" w:eastAsia="Arial" w:hAnsiTheme="minorHAnsi" w:cstheme="minorHAnsi"/>
          <w:sz w:val="22"/>
          <w:szCs w:val="22"/>
        </w:rPr>
        <w:t>rts</w:t>
      </w:r>
    </w:p>
    <w:p w14:paraId="717AA2A8" w14:textId="77777777" w:rsidR="006643DE" w:rsidRPr="00BE3B40" w:rsidRDefault="000B23A4">
      <w:pPr>
        <w:spacing w:line="220" w:lineRule="exact"/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BE3B40">
        <w:rPr>
          <w:rFonts w:asciiTheme="minorHAnsi" w:eastAsia="Arial" w:hAnsiTheme="minorHAnsi" w:cstheme="minorHAnsi"/>
          <w:sz w:val="22"/>
          <w:szCs w:val="22"/>
        </w:rPr>
        <w:t>- Proven abi</w:t>
      </w:r>
      <w:r w:rsidRPr="00BE3B40">
        <w:rPr>
          <w:rFonts w:asciiTheme="minorHAnsi" w:eastAsia="Arial" w:hAnsiTheme="minorHAnsi" w:cstheme="minorHAnsi"/>
          <w:sz w:val="22"/>
          <w:szCs w:val="22"/>
        </w:rPr>
        <w:t>li</w:t>
      </w:r>
      <w:r w:rsidRPr="00BE3B40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BE3B40">
        <w:rPr>
          <w:rFonts w:asciiTheme="minorHAnsi" w:eastAsia="Arial" w:hAnsiTheme="minorHAnsi" w:cstheme="minorHAnsi"/>
          <w:sz w:val="22"/>
          <w:szCs w:val="22"/>
        </w:rPr>
        <w:t>y to commun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E3B40">
        <w:rPr>
          <w:rFonts w:asciiTheme="minorHAnsi" w:eastAsia="Arial" w:hAnsiTheme="minorHAnsi" w:cstheme="minorHAnsi"/>
          <w:sz w:val="22"/>
          <w:szCs w:val="22"/>
        </w:rPr>
        <w:t>cate effective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BE3B40">
        <w:rPr>
          <w:rFonts w:asciiTheme="minorHAnsi" w:eastAsia="Arial" w:hAnsiTheme="minorHAnsi" w:cstheme="minorHAnsi"/>
          <w:sz w:val="22"/>
          <w:szCs w:val="22"/>
        </w:rPr>
        <w:t>y in diverse environ</w:t>
      </w:r>
      <w:r w:rsidRPr="00BE3B40">
        <w:rPr>
          <w:rFonts w:asciiTheme="minorHAnsi" w:eastAsia="Arial" w:hAnsiTheme="minorHAnsi" w:cstheme="minorHAnsi"/>
          <w:spacing w:val="-2"/>
          <w:sz w:val="22"/>
          <w:szCs w:val="22"/>
        </w:rPr>
        <w:t>m</w:t>
      </w:r>
      <w:r w:rsidRPr="00BE3B40">
        <w:rPr>
          <w:rFonts w:asciiTheme="minorHAnsi" w:eastAsia="Arial" w:hAnsiTheme="minorHAnsi" w:cstheme="minorHAnsi"/>
          <w:sz w:val="22"/>
          <w:szCs w:val="22"/>
        </w:rPr>
        <w:t>ents</w:t>
      </w:r>
    </w:p>
    <w:p w14:paraId="08BEF3C2" w14:textId="77777777" w:rsidR="006643DE" w:rsidRPr="00BE3B40" w:rsidRDefault="000B23A4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BE3B40">
        <w:rPr>
          <w:rFonts w:asciiTheme="minorHAnsi" w:eastAsia="Arial" w:hAnsiTheme="minorHAnsi" w:cstheme="minorHAnsi"/>
          <w:sz w:val="22"/>
          <w:szCs w:val="22"/>
        </w:rPr>
        <w:t>- Instr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BE3B40">
        <w:rPr>
          <w:rFonts w:asciiTheme="minorHAnsi" w:eastAsia="Arial" w:hAnsiTheme="minorHAnsi" w:cstheme="minorHAnsi"/>
          <w:sz w:val="22"/>
          <w:szCs w:val="22"/>
        </w:rPr>
        <w:t>ction,</w:t>
      </w:r>
      <w:r w:rsidRPr="00BE3B40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su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BE3B40">
        <w:rPr>
          <w:rFonts w:asciiTheme="minorHAnsi" w:eastAsia="Arial" w:hAnsiTheme="minorHAnsi" w:cstheme="minorHAnsi"/>
          <w:sz w:val="22"/>
          <w:szCs w:val="22"/>
        </w:rPr>
        <w:t>er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BE3B40">
        <w:rPr>
          <w:rFonts w:asciiTheme="minorHAnsi" w:eastAsia="Arial" w:hAnsiTheme="minorHAnsi" w:cstheme="minorHAnsi"/>
          <w:sz w:val="22"/>
          <w:szCs w:val="22"/>
        </w:rPr>
        <w:t>is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E3B40">
        <w:rPr>
          <w:rFonts w:asciiTheme="minorHAnsi" w:eastAsia="Arial" w:hAnsiTheme="minorHAnsi" w:cstheme="minorHAnsi"/>
          <w:sz w:val="22"/>
          <w:szCs w:val="22"/>
        </w:rPr>
        <w:t xml:space="preserve">on 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BE3B40">
        <w:rPr>
          <w:rFonts w:asciiTheme="minorHAnsi" w:eastAsia="Arial" w:hAnsiTheme="minorHAnsi" w:cstheme="minorHAnsi"/>
          <w:sz w:val="22"/>
          <w:szCs w:val="22"/>
        </w:rPr>
        <w:t>nd evaluati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BE3B40">
        <w:rPr>
          <w:rFonts w:asciiTheme="minorHAnsi" w:eastAsia="Arial" w:hAnsiTheme="minorHAnsi" w:cstheme="minorHAnsi"/>
          <w:sz w:val="22"/>
          <w:szCs w:val="22"/>
        </w:rPr>
        <w:t>n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of 25 perso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BE3B40">
        <w:rPr>
          <w:rFonts w:asciiTheme="minorHAnsi" w:eastAsia="Arial" w:hAnsiTheme="minorHAnsi" w:cstheme="minorHAnsi"/>
          <w:sz w:val="22"/>
          <w:szCs w:val="22"/>
        </w:rPr>
        <w:t>nel</w:t>
      </w:r>
    </w:p>
    <w:p w14:paraId="2099FC2C" w14:textId="77777777" w:rsidR="006643DE" w:rsidRPr="00BE3B40" w:rsidRDefault="006643DE">
      <w:pPr>
        <w:spacing w:before="10" w:line="220" w:lineRule="exact"/>
        <w:rPr>
          <w:rFonts w:asciiTheme="minorHAnsi" w:hAnsiTheme="minorHAnsi" w:cstheme="minorHAnsi"/>
          <w:sz w:val="22"/>
          <w:szCs w:val="22"/>
        </w:rPr>
      </w:pPr>
    </w:p>
    <w:p w14:paraId="4E6BDB48" w14:textId="77777777" w:rsidR="006643DE" w:rsidRPr="00BE3B40" w:rsidRDefault="000B23A4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BE3B40">
        <w:rPr>
          <w:rFonts w:asciiTheme="minorHAnsi" w:eastAsia="Arial" w:hAnsiTheme="minorHAnsi" w:cstheme="minorHAnsi"/>
          <w:sz w:val="22"/>
          <w:szCs w:val="22"/>
        </w:rPr>
        <w:t>19XX-19XX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W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BE3B40">
        <w:rPr>
          <w:rFonts w:asciiTheme="minorHAnsi" w:eastAsia="Arial" w:hAnsiTheme="minorHAnsi" w:cstheme="minorHAnsi"/>
          <w:sz w:val="22"/>
          <w:szCs w:val="22"/>
        </w:rPr>
        <w:t>reh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BE3B40">
        <w:rPr>
          <w:rFonts w:asciiTheme="minorHAnsi" w:eastAsia="Arial" w:hAnsiTheme="minorHAnsi" w:cstheme="minorHAnsi"/>
          <w:sz w:val="22"/>
          <w:szCs w:val="22"/>
        </w:rPr>
        <w:t>use Superv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E3B40">
        <w:rPr>
          <w:rFonts w:asciiTheme="minorHAnsi" w:eastAsia="Arial" w:hAnsiTheme="minorHAnsi" w:cstheme="minorHAnsi"/>
          <w:sz w:val="22"/>
          <w:szCs w:val="22"/>
        </w:rPr>
        <w:t>s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BE3B40">
        <w:rPr>
          <w:rFonts w:asciiTheme="minorHAnsi" w:eastAsia="Arial" w:hAnsiTheme="minorHAnsi" w:cstheme="minorHAnsi"/>
          <w:sz w:val="22"/>
          <w:szCs w:val="22"/>
        </w:rPr>
        <w:t>r, Micro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Ch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BE3B40">
        <w:rPr>
          <w:rFonts w:asciiTheme="minorHAnsi" w:eastAsia="Arial" w:hAnsiTheme="minorHAnsi" w:cstheme="minorHAnsi"/>
          <w:sz w:val="22"/>
          <w:szCs w:val="22"/>
        </w:rPr>
        <w:t>mical, Inc., Denver,</w:t>
      </w:r>
      <w:r w:rsidRPr="00BE3B40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CO</w:t>
      </w:r>
    </w:p>
    <w:p w14:paraId="1AC834F2" w14:textId="77777777" w:rsidR="006643DE" w:rsidRPr="00BE3B40" w:rsidRDefault="006643DE">
      <w:pPr>
        <w:spacing w:before="10" w:line="220" w:lineRule="exact"/>
        <w:rPr>
          <w:rFonts w:asciiTheme="minorHAnsi" w:hAnsiTheme="minorHAnsi" w:cstheme="minorHAnsi"/>
          <w:sz w:val="22"/>
          <w:szCs w:val="22"/>
        </w:rPr>
      </w:pPr>
    </w:p>
    <w:p w14:paraId="0DA3EEF3" w14:textId="77777777" w:rsidR="006643DE" w:rsidRPr="00BE3B40" w:rsidRDefault="000B23A4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BE3B40">
        <w:rPr>
          <w:rFonts w:asciiTheme="minorHAnsi" w:eastAsia="Arial" w:hAnsiTheme="minorHAnsi" w:cstheme="minorHAnsi"/>
          <w:sz w:val="22"/>
          <w:szCs w:val="22"/>
        </w:rPr>
        <w:t>- Profici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BE3B40">
        <w:rPr>
          <w:rFonts w:asciiTheme="minorHAnsi" w:eastAsia="Arial" w:hAnsiTheme="minorHAnsi" w:cstheme="minorHAnsi"/>
          <w:sz w:val="22"/>
          <w:szCs w:val="22"/>
        </w:rPr>
        <w:t>nt at using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Win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>do</w:t>
      </w:r>
      <w:r w:rsidRPr="00BE3B40">
        <w:rPr>
          <w:rFonts w:asciiTheme="minorHAnsi" w:eastAsia="Arial" w:hAnsiTheme="minorHAnsi" w:cstheme="minorHAnsi"/>
          <w:sz w:val="22"/>
          <w:szCs w:val="22"/>
        </w:rPr>
        <w:t>ws 3.x</w:t>
      </w:r>
    </w:p>
    <w:p w14:paraId="65129B3E" w14:textId="77777777" w:rsidR="006643DE" w:rsidRPr="00BE3B40" w:rsidRDefault="000B23A4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BE3B40">
        <w:rPr>
          <w:rFonts w:asciiTheme="minorHAnsi" w:eastAsia="Arial" w:hAnsiTheme="minorHAnsi" w:cstheme="minorHAnsi"/>
          <w:sz w:val="22"/>
          <w:szCs w:val="22"/>
        </w:rPr>
        <w:t>- Superv</w:t>
      </w:r>
      <w:r w:rsidRPr="00BE3B40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BE3B40">
        <w:rPr>
          <w:rFonts w:asciiTheme="minorHAnsi" w:eastAsia="Arial" w:hAnsiTheme="minorHAnsi" w:cstheme="minorHAnsi"/>
          <w:sz w:val="22"/>
          <w:szCs w:val="22"/>
        </w:rPr>
        <w:t>sed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a cr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BE3B40">
        <w:rPr>
          <w:rFonts w:asciiTheme="minorHAnsi" w:eastAsia="Arial" w:hAnsiTheme="minorHAnsi" w:cstheme="minorHAnsi"/>
          <w:sz w:val="22"/>
          <w:szCs w:val="22"/>
        </w:rPr>
        <w:t xml:space="preserve">w of 15 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E3B40">
        <w:rPr>
          <w:rFonts w:asciiTheme="minorHAnsi" w:eastAsia="Arial" w:hAnsiTheme="minorHAnsi" w:cstheme="minorHAnsi"/>
          <w:sz w:val="22"/>
          <w:szCs w:val="22"/>
        </w:rPr>
        <w:t xml:space="preserve">n daily </w:t>
      </w:r>
      <w:r w:rsidRPr="00BE3B40">
        <w:rPr>
          <w:rFonts w:asciiTheme="minorHAnsi" w:eastAsia="Arial" w:hAnsiTheme="minorHAnsi" w:cstheme="minorHAnsi"/>
          <w:sz w:val="22"/>
          <w:szCs w:val="22"/>
        </w:rPr>
        <w:t>opera</w:t>
      </w:r>
      <w:r w:rsidRPr="00BE3B40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BE3B40">
        <w:rPr>
          <w:rFonts w:asciiTheme="minorHAnsi" w:eastAsia="Arial" w:hAnsiTheme="minorHAnsi" w:cstheme="minorHAnsi"/>
          <w:sz w:val="22"/>
          <w:szCs w:val="22"/>
        </w:rPr>
        <w:t>ions, i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BE3B40">
        <w:rPr>
          <w:rFonts w:asciiTheme="minorHAnsi" w:eastAsia="Arial" w:hAnsiTheme="minorHAnsi" w:cstheme="minorHAnsi"/>
          <w:sz w:val="22"/>
          <w:szCs w:val="22"/>
        </w:rPr>
        <w:t>cludi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BE3B40">
        <w:rPr>
          <w:rFonts w:asciiTheme="minorHAnsi" w:eastAsia="Arial" w:hAnsiTheme="minorHAnsi" w:cstheme="minorHAnsi"/>
          <w:sz w:val="22"/>
          <w:szCs w:val="22"/>
        </w:rPr>
        <w:t>g evaluation</w:t>
      </w:r>
      <w:r w:rsidRPr="00BE3B40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and d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E3B40">
        <w:rPr>
          <w:rFonts w:asciiTheme="minorHAnsi" w:eastAsia="Arial" w:hAnsiTheme="minorHAnsi" w:cstheme="minorHAnsi"/>
          <w:sz w:val="22"/>
          <w:szCs w:val="22"/>
        </w:rPr>
        <w:t>sc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E3B40">
        <w:rPr>
          <w:rFonts w:asciiTheme="minorHAnsi" w:eastAsia="Arial" w:hAnsiTheme="minorHAnsi" w:cstheme="minorHAnsi"/>
          <w:sz w:val="22"/>
          <w:szCs w:val="22"/>
        </w:rPr>
        <w:t>pline</w:t>
      </w:r>
    </w:p>
    <w:p w14:paraId="15DA97DB" w14:textId="77777777" w:rsidR="006643DE" w:rsidRPr="00BE3B40" w:rsidRDefault="000B23A4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BE3B40">
        <w:rPr>
          <w:rFonts w:asciiTheme="minorHAnsi" w:eastAsia="Arial" w:hAnsiTheme="minorHAnsi" w:cstheme="minorHAnsi"/>
          <w:sz w:val="22"/>
          <w:szCs w:val="22"/>
        </w:rPr>
        <w:t>- Monitored complex cata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BE3B40">
        <w:rPr>
          <w:rFonts w:asciiTheme="minorHAnsi" w:eastAsia="Arial" w:hAnsiTheme="minorHAnsi" w:cstheme="minorHAnsi"/>
          <w:sz w:val="22"/>
          <w:szCs w:val="22"/>
        </w:rPr>
        <w:t xml:space="preserve">oging 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BE3B40">
        <w:rPr>
          <w:rFonts w:asciiTheme="minorHAnsi" w:eastAsia="Arial" w:hAnsiTheme="minorHAnsi" w:cstheme="minorHAnsi"/>
          <w:sz w:val="22"/>
          <w:szCs w:val="22"/>
        </w:rPr>
        <w:t>nd or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BE3B40">
        <w:rPr>
          <w:rFonts w:asciiTheme="minorHAnsi" w:eastAsia="Arial" w:hAnsiTheme="minorHAnsi" w:cstheme="minorHAnsi"/>
          <w:sz w:val="22"/>
          <w:szCs w:val="22"/>
        </w:rPr>
        <w:t>ering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syste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BE3B40">
        <w:rPr>
          <w:rFonts w:asciiTheme="minorHAnsi" w:eastAsia="Arial" w:hAnsiTheme="minorHAnsi" w:cstheme="minorHAnsi"/>
          <w:sz w:val="22"/>
          <w:szCs w:val="22"/>
        </w:rPr>
        <w:t>s</w:t>
      </w:r>
    </w:p>
    <w:p w14:paraId="7E006979" w14:textId="77777777" w:rsidR="006643DE" w:rsidRPr="00BE3B40" w:rsidRDefault="000B23A4">
      <w:pPr>
        <w:spacing w:line="220" w:lineRule="exact"/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BE3B40">
        <w:rPr>
          <w:rFonts w:asciiTheme="minorHAnsi" w:eastAsia="Arial" w:hAnsiTheme="minorHAnsi" w:cstheme="minorHAnsi"/>
          <w:sz w:val="22"/>
          <w:szCs w:val="22"/>
        </w:rPr>
        <w:t>- Hel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BE3B40">
        <w:rPr>
          <w:rFonts w:asciiTheme="minorHAnsi" w:eastAsia="Arial" w:hAnsiTheme="minorHAnsi" w:cstheme="minorHAnsi"/>
          <w:sz w:val="22"/>
          <w:szCs w:val="22"/>
        </w:rPr>
        <w:t>ed de</w:t>
      </w:r>
      <w:r w:rsidRPr="00BE3B40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BE3B40">
        <w:rPr>
          <w:rFonts w:asciiTheme="minorHAnsi" w:eastAsia="Arial" w:hAnsiTheme="minorHAnsi" w:cstheme="minorHAnsi"/>
          <w:sz w:val="22"/>
          <w:szCs w:val="22"/>
        </w:rPr>
        <w:t>elop a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BE3B40">
        <w:rPr>
          <w:rFonts w:asciiTheme="minorHAnsi" w:eastAsia="Arial" w:hAnsiTheme="minorHAnsi" w:cstheme="minorHAnsi"/>
          <w:sz w:val="22"/>
          <w:szCs w:val="22"/>
        </w:rPr>
        <w:t>d imp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BE3B40">
        <w:rPr>
          <w:rFonts w:asciiTheme="minorHAnsi" w:eastAsia="Arial" w:hAnsiTheme="minorHAnsi" w:cstheme="minorHAnsi"/>
          <w:sz w:val="22"/>
          <w:szCs w:val="22"/>
        </w:rPr>
        <w:t>ement an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eff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BE3B40">
        <w:rPr>
          <w:rFonts w:asciiTheme="minorHAnsi" w:eastAsia="Arial" w:hAnsiTheme="minorHAnsi" w:cstheme="minorHAnsi"/>
          <w:sz w:val="22"/>
          <w:szCs w:val="22"/>
        </w:rPr>
        <w:t>cti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BE3B40">
        <w:rPr>
          <w:rFonts w:asciiTheme="minorHAnsi" w:eastAsia="Arial" w:hAnsiTheme="minorHAnsi" w:cstheme="minorHAnsi"/>
          <w:sz w:val="22"/>
          <w:szCs w:val="22"/>
        </w:rPr>
        <w:t>e s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BE3B40">
        <w:rPr>
          <w:rFonts w:asciiTheme="minorHAnsi" w:eastAsia="Arial" w:hAnsiTheme="minorHAnsi" w:cstheme="minorHAnsi"/>
          <w:sz w:val="22"/>
          <w:szCs w:val="22"/>
        </w:rPr>
        <w:t>curi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BE3B40">
        <w:rPr>
          <w:rFonts w:asciiTheme="minorHAnsi" w:eastAsia="Arial" w:hAnsiTheme="minorHAnsi" w:cstheme="minorHAnsi"/>
          <w:sz w:val="22"/>
          <w:szCs w:val="22"/>
        </w:rPr>
        <w:t>y</w:t>
      </w:r>
      <w:r w:rsidRPr="00BE3B40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s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>y</w:t>
      </w:r>
      <w:r w:rsidRPr="00BE3B40">
        <w:rPr>
          <w:rFonts w:asciiTheme="minorHAnsi" w:eastAsia="Arial" w:hAnsiTheme="minorHAnsi" w:cstheme="minorHAnsi"/>
          <w:sz w:val="22"/>
          <w:szCs w:val="22"/>
        </w:rPr>
        <w:t>stem</w:t>
      </w:r>
    </w:p>
    <w:p w14:paraId="70DB3AA5" w14:textId="77777777" w:rsidR="006643DE" w:rsidRPr="00BE3B40" w:rsidRDefault="006643DE">
      <w:pPr>
        <w:spacing w:before="11" w:line="220" w:lineRule="exact"/>
        <w:rPr>
          <w:rFonts w:asciiTheme="minorHAnsi" w:hAnsiTheme="minorHAnsi" w:cstheme="minorHAnsi"/>
          <w:sz w:val="22"/>
          <w:szCs w:val="22"/>
        </w:rPr>
      </w:pPr>
    </w:p>
    <w:p w14:paraId="2565B72A" w14:textId="77777777" w:rsidR="006643DE" w:rsidRPr="00BE3B40" w:rsidRDefault="000B23A4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BE3B40">
        <w:rPr>
          <w:rFonts w:asciiTheme="minorHAnsi" w:eastAsia="Arial" w:hAnsiTheme="minorHAnsi" w:cstheme="minorHAnsi"/>
          <w:sz w:val="22"/>
          <w:szCs w:val="22"/>
        </w:rPr>
        <w:t>19XX-19XX</w:t>
      </w:r>
      <w:r w:rsidRPr="00BE3B40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Sec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BE3B40">
        <w:rPr>
          <w:rFonts w:asciiTheme="minorHAnsi" w:eastAsia="Arial" w:hAnsiTheme="minorHAnsi" w:cstheme="minorHAnsi"/>
          <w:sz w:val="22"/>
          <w:szCs w:val="22"/>
        </w:rPr>
        <w:t>rity Guard, Mayfield Malls, D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BE3B40">
        <w:rPr>
          <w:rFonts w:asciiTheme="minorHAnsi" w:eastAsia="Arial" w:hAnsiTheme="minorHAnsi" w:cstheme="minorHAnsi"/>
          <w:sz w:val="22"/>
          <w:szCs w:val="22"/>
        </w:rPr>
        <w:t>nver, CO</w:t>
      </w:r>
    </w:p>
    <w:p w14:paraId="4A309D66" w14:textId="77777777" w:rsidR="006643DE" w:rsidRPr="00BE3B40" w:rsidRDefault="006643DE">
      <w:pPr>
        <w:spacing w:before="10" w:line="220" w:lineRule="exact"/>
        <w:rPr>
          <w:rFonts w:asciiTheme="minorHAnsi" w:hAnsiTheme="minorHAnsi" w:cstheme="minorHAnsi"/>
          <w:sz w:val="22"/>
          <w:szCs w:val="22"/>
        </w:rPr>
      </w:pPr>
    </w:p>
    <w:p w14:paraId="46133569" w14:textId="77777777" w:rsidR="006643DE" w:rsidRPr="00BE3B40" w:rsidRDefault="000B23A4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BE3B40">
        <w:rPr>
          <w:rFonts w:asciiTheme="minorHAnsi" w:eastAsia="Arial" w:hAnsiTheme="minorHAnsi" w:cstheme="minorHAnsi"/>
          <w:sz w:val="22"/>
          <w:szCs w:val="22"/>
        </w:rPr>
        <w:t>- Co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BE3B40">
        <w:rPr>
          <w:rFonts w:asciiTheme="minorHAnsi" w:eastAsia="Arial" w:hAnsiTheme="minorHAnsi" w:cstheme="minorHAnsi"/>
          <w:sz w:val="22"/>
          <w:szCs w:val="22"/>
        </w:rPr>
        <w:t>rd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E3B40">
        <w:rPr>
          <w:rFonts w:asciiTheme="minorHAnsi" w:eastAsia="Arial" w:hAnsiTheme="minorHAnsi" w:cstheme="minorHAnsi"/>
          <w:sz w:val="22"/>
          <w:szCs w:val="22"/>
        </w:rPr>
        <w:t>nated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 xml:space="preserve">work 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BE3B40">
        <w:rPr>
          <w:rFonts w:asciiTheme="minorHAnsi" w:eastAsia="Arial" w:hAnsiTheme="minorHAnsi" w:cstheme="minorHAnsi"/>
          <w:sz w:val="22"/>
          <w:szCs w:val="22"/>
        </w:rPr>
        <w:t>ssi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>gn</w:t>
      </w:r>
      <w:r w:rsidRPr="00BE3B40">
        <w:rPr>
          <w:rFonts w:asciiTheme="minorHAnsi" w:eastAsia="Arial" w:hAnsiTheme="minorHAnsi" w:cstheme="minorHAnsi"/>
          <w:sz w:val="22"/>
          <w:szCs w:val="22"/>
        </w:rPr>
        <w:t>ments, eval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BE3B40">
        <w:rPr>
          <w:rFonts w:asciiTheme="minorHAnsi" w:eastAsia="Arial" w:hAnsiTheme="minorHAnsi" w:cstheme="minorHAnsi"/>
          <w:sz w:val="22"/>
          <w:szCs w:val="22"/>
        </w:rPr>
        <w:t>ated perf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BE3B40">
        <w:rPr>
          <w:rFonts w:asciiTheme="minorHAnsi" w:eastAsia="Arial" w:hAnsiTheme="minorHAnsi" w:cstheme="minorHAnsi"/>
          <w:sz w:val="22"/>
          <w:szCs w:val="22"/>
        </w:rPr>
        <w:t>rmance and d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E3B40">
        <w:rPr>
          <w:rFonts w:asciiTheme="minorHAnsi" w:eastAsia="Arial" w:hAnsiTheme="minorHAnsi" w:cstheme="minorHAnsi"/>
          <w:sz w:val="22"/>
          <w:szCs w:val="22"/>
        </w:rPr>
        <w:t>scipli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BE3B40">
        <w:rPr>
          <w:rFonts w:asciiTheme="minorHAnsi" w:eastAsia="Arial" w:hAnsiTheme="minorHAnsi" w:cstheme="minorHAnsi"/>
          <w:sz w:val="22"/>
          <w:szCs w:val="22"/>
        </w:rPr>
        <w:t>ed a fo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BE3B40">
        <w:rPr>
          <w:rFonts w:asciiTheme="minorHAnsi" w:eastAsia="Arial" w:hAnsiTheme="minorHAnsi" w:cstheme="minorHAnsi"/>
          <w:sz w:val="22"/>
          <w:szCs w:val="22"/>
        </w:rPr>
        <w:t>r-m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BE3B40">
        <w:rPr>
          <w:rFonts w:asciiTheme="minorHAnsi" w:eastAsia="Arial" w:hAnsiTheme="minorHAnsi" w:cstheme="minorHAnsi"/>
          <w:sz w:val="22"/>
          <w:szCs w:val="22"/>
        </w:rPr>
        <w:t>mb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BE3B40">
        <w:rPr>
          <w:rFonts w:asciiTheme="minorHAnsi" w:eastAsia="Arial" w:hAnsiTheme="minorHAnsi" w:cstheme="minorHAnsi"/>
          <w:sz w:val="22"/>
          <w:szCs w:val="22"/>
        </w:rPr>
        <w:t>r s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BE3B40">
        <w:rPr>
          <w:rFonts w:asciiTheme="minorHAnsi" w:eastAsia="Arial" w:hAnsiTheme="minorHAnsi" w:cstheme="minorHAnsi"/>
          <w:sz w:val="22"/>
          <w:szCs w:val="22"/>
        </w:rPr>
        <w:t>curity team</w:t>
      </w:r>
    </w:p>
    <w:p w14:paraId="69F4D170" w14:textId="77777777" w:rsidR="006643DE" w:rsidRPr="00BE3B40" w:rsidRDefault="000B23A4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BE3B40">
        <w:rPr>
          <w:rFonts w:asciiTheme="minorHAnsi" w:eastAsia="Arial" w:hAnsiTheme="minorHAnsi" w:cstheme="minorHAnsi"/>
          <w:sz w:val="22"/>
          <w:szCs w:val="22"/>
        </w:rPr>
        <w:t>- Investigated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security and</w:t>
      </w:r>
      <w:r w:rsidRPr="00BE3B40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safety violations a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BE3B40">
        <w:rPr>
          <w:rFonts w:asciiTheme="minorHAnsi" w:eastAsia="Arial" w:hAnsiTheme="minorHAnsi" w:cstheme="minorHAnsi"/>
          <w:sz w:val="22"/>
          <w:szCs w:val="22"/>
        </w:rPr>
        <w:t>d wrote detailed i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BE3B40">
        <w:rPr>
          <w:rFonts w:asciiTheme="minorHAnsi" w:eastAsia="Arial" w:hAnsiTheme="minorHAnsi" w:cstheme="minorHAnsi"/>
          <w:sz w:val="22"/>
          <w:szCs w:val="22"/>
        </w:rPr>
        <w:t>ci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BE3B40">
        <w:rPr>
          <w:rFonts w:asciiTheme="minorHAnsi" w:eastAsia="Arial" w:hAnsiTheme="minorHAnsi" w:cstheme="minorHAnsi"/>
          <w:sz w:val="22"/>
          <w:szCs w:val="22"/>
        </w:rPr>
        <w:t>ent rep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BE3B40">
        <w:rPr>
          <w:rFonts w:asciiTheme="minorHAnsi" w:eastAsia="Arial" w:hAnsiTheme="minorHAnsi" w:cstheme="minorHAnsi"/>
          <w:sz w:val="22"/>
          <w:szCs w:val="22"/>
        </w:rPr>
        <w:t>rts</w:t>
      </w:r>
    </w:p>
    <w:p w14:paraId="70139CC9" w14:textId="77777777" w:rsidR="006643DE" w:rsidRPr="00BE3B40" w:rsidRDefault="000B23A4">
      <w:pPr>
        <w:spacing w:line="220" w:lineRule="exact"/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BE3B40">
        <w:rPr>
          <w:rFonts w:asciiTheme="minorHAnsi" w:eastAsia="Arial" w:hAnsiTheme="minorHAnsi" w:cstheme="minorHAnsi"/>
          <w:sz w:val="22"/>
          <w:szCs w:val="22"/>
        </w:rPr>
        <w:t>- Hel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BE3B40">
        <w:rPr>
          <w:rFonts w:asciiTheme="minorHAnsi" w:eastAsia="Arial" w:hAnsiTheme="minorHAnsi" w:cstheme="minorHAnsi"/>
          <w:sz w:val="22"/>
          <w:szCs w:val="22"/>
        </w:rPr>
        <w:t>ed diff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BE3B40">
        <w:rPr>
          <w:rFonts w:asciiTheme="minorHAnsi" w:eastAsia="Arial" w:hAnsiTheme="minorHAnsi" w:cstheme="minorHAnsi"/>
          <w:sz w:val="22"/>
          <w:szCs w:val="22"/>
        </w:rPr>
        <w:t>se conflic</w:t>
      </w:r>
      <w:r w:rsidRPr="00BE3B40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BE3B40">
        <w:rPr>
          <w:rFonts w:asciiTheme="minorHAnsi" w:eastAsia="Arial" w:hAnsiTheme="minorHAnsi" w:cstheme="minorHAnsi"/>
          <w:sz w:val="22"/>
          <w:szCs w:val="22"/>
        </w:rPr>
        <w:t>s in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 xml:space="preserve">a public 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BE3B40">
        <w:rPr>
          <w:rFonts w:asciiTheme="minorHAnsi" w:eastAsia="Arial" w:hAnsiTheme="minorHAnsi" w:cstheme="minorHAnsi"/>
          <w:sz w:val="22"/>
          <w:szCs w:val="22"/>
        </w:rPr>
        <w:t>nviron</w:t>
      </w:r>
      <w:r w:rsidRPr="00BE3B40">
        <w:rPr>
          <w:rFonts w:asciiTheme="minorHAnsi" w:eastAsia="Arial" w:hAnsiTheme="minorHAnsi" w:cstheme="minorHAnsi"/>
          <w:spacing w:val="-2"/>
          <w:sz w:val="22"/>
          <w:szCs w:val="22"/>
        </w:rPr>
        <w:t>m</w:t>
      </w:r>
      <w:r w:rsidRPr="00BE3B40">
        <w:rPr>
          <w:rFonts w:asciiTheme="minorHAnsi" w:eastAsia="Arial" w:hAnsiTheme="minorHAnsi" w:cstheme="minorHAnsi"/>
          <w:sz w:val="22"/>
          <w:szCs w:val="22"/>
        </w:rPr>
        <w:t>ent with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reg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BE3B40">
        <w:rPr>
          <w:rFonts w:asciiTheme="minorHAnsi" w:eastAsia="Arial" w:hAnsiTheme="minorHAnsi" w:cstheme="minorHAnsi"/>
          <w:sz w:val="22"/>
          <w:szCs w:val="22"/>
        </w:rPr>
        <w:t>rd to ev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BE3B40">
        <w:rPr>
          <w:rFonts w:asciiTheme="minorHAnsi" w:eastAsia="Arial" w:hAnsiTheme="minorHAnsi" w:cstheme="minorHAnsi"/>
          <w:sz w:val="22"/>
          <w:szCs w:val="22"/>
        </w:rPr>
        <w:t>ryone</w:t>
      </w:r>
      <w:r w:rsidRPr="00BE3B40">
        <w:rPr>
          <w:rFonts w:asciiTheme="minorHAnsi" w:eastAsia="Arial" w:hAnsiTheme="minorHAnsi" w:cstheme="minorHAnsi"/>
          <w:spacing w:val="-2"/>
          <w:sz w:val="22"/>
          <w:szCs w:val="22"/>
        </w:rPr>
        <w:t>’</w:t>
      </w:r>
      <w:r w:rsidRPr="00BE3B40">
        <w:rPr>
          <w:rFonts w:asciiTheme="minorHAnsi" w:eastAsia="Arial" w:hAnsiTheme="minorHAnsi" w:cstheme="minorHAnsi"/>
          <w:sz w:val="22"/>
          <w:szCs w:val="22"/>
        </w:rPr>
        <w:t>s safe</w:t>
      </w:r>
      <w:r w:rsidRPr="00BE3B40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BE3B40">
        <w:rPr>
          <w:rFonts w:asciiTheme="minorHAnsi" w:eastAsia="Arial" w:hAnsiTheme="minorHAnsi" w:cstheme="minorHAnsi"/>
          <w:sz w:val="22"/>
          <w:szCs w:val="22"/>
        </w:rPr>
        <w:t>y</w:t>
      </w:r>
    </w:p>
    <w:p w14:paraId="3B72C8D3" w14:textId="77777777" w:rsidR="006643DE" w:rsidRPr="00BE3B40" w:rsidRDefault="006643DE">
      <w:pPr>
        <w:spacing w:before="11" w:line="220" w:lineRule="exact"/>
        <w:rPr>
          <w:rFonts w:asciiTheme="minorHAnsi" w:hAnsiTheme="minorHAnsi" w:cstheme="minorHAnsi"/>
          <w:sz w:val="22"/>
          <w:szCs w:val="22"/>
        </w:rPr>
      </w:pPr>
    </w:p>
    <w:p w14:paraId="3D8F1F98" w14:textId="77777777" w:rsidR="006643DE" w:rsidRPr="00BE3B40" w:rsidRDefault="000B23A4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BE3B40">
        <w:rPr>
          <w:rFonts w:asciiTheme="minorHAnsi" w:eastAsia="Arial" w:hAnsiTheme="minorHAnsi" w:cstheme="minorHAnsi"/>
          <w:sz w:val="22"/>
          <w:szCs w:val="22"/>
        </w:rPr>
        <w:t>EDUCATION</w:t>
      </w:r>
    </w:p>
    <w:p w14:paraId="36BBD500" w14:textId="77777777" w:rsidR="006643DE" w:rsidRPr="00BE3B40" w:rsidRDefault="006643DE">
      <w:pPr>
        <w:spacing w:before="10" w:line="220" w:lineRule="exact"/>
        <w:rPr>
          <w:rFonts w:asciiTheme="minorHAnsi" w:hAnsiTheme="minorHAnsi" w:cstheme="minorHAnsi"/>
          <w:sz w:val="22"/>
          <w:szCs w:val="22"/>
        </w:rPr>
      </w:pPr>
    </w:p>
    <w:p w14:paraId="5EE71F1D" w14:textId="77777777" w:rsidR="006643DE" w:rsidRPr="00BE3B40" w:rsidRDefault="000B23A4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BE3B40">
        <w:rPr>
          <w:rFonts w:asciiTheme="minorHAnsi" w:eastAsia="Arial" w:hAnsiTheme="minorHAnsi" w:cstheme="minorHAnsi"/>
          <w:b/>
          <w:sz w:val="22"/>
          <w:szCs w:val="22"/>
        </w:rPr>
        <w:t xml:space="preserve">- </w:t>
      </w:r>
      <w:r w:rsidRPr="00BE3B40">
        <w:rPr>
          <w:rFonts w:asciiTheme="minorHAnsi" w:eastAsia="Arial" w:hAnsiTheme="minorHAnsi" w:cstheme="minorHAnsi"/>
          <w:sz w:val="22"/>
          <w:szCs w:val="22"/>
        </w:rPr>
        <w:t xml:space="preserve">U.S. </w:t>
      </w:r>
      <w:r w:rsidRPr="00BE3B40">
        <w:rPr>
          <w:rFonts w:asciiTheme="minorHAnsi" w:eastAsia="Arial" w:hAnsiTheme="minorHAnsi" w:cstheme="minorHAnsi"/>
          <w:sz w:val="22"/>
          <w:szCs w:val="22"/>
        </w:rPr>
        <w:t>Marine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Cor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BE3B40">
        <w:rPr>
          <w:rFonts w:asciiTheme="minorHAnsi" w:eastAsia="Arial" w:hAnsiTheme="minorHAnsi" w:cstheme="minorHAnsi"/>
          <w:sz w:val="22"/>
          <w:szCs w:val="22"/>
        </w:rPr>
        <w:t>s, Sp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E3B40">
        <w:rPr>
          <w:rFonts w:asciiTheme="minorHAnsi" w:eastAsia="Arial" w:hAnsiTheme="minorHAnsi" w:cstheme="minorHAnsi"/>
          <w:sz w:val="22"/>
          <w:szCs w:val="22"/>
        </w:rPr>
        <w:t>aliz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BE3B40">
        <w:rPr>
          <w:rFonts w:asciiTheme="minorHAnsi" w:eastAsia="Arial" w:hAnsiTheme="minorHAnsi" w:cstheme="minorHAnsi"/>
          <w:sz w:val="22"/>
          <w:szCs w:val="22"/>
        </w:rPr>
        <w:t>d Tra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E3B40">
        <w:rPr>
          <w:rFonts w:asciiTheme="minorHAnsi" w:eastAsia="Arial" w:hAnsiTheme="minorHAnsi" w:cstheme="minorHAnsi"/>
          <w:sz w:val="22"/>
          <w:szCs w:val="22"/>
        </w:rPr>
        <w:t>ni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BE3B40">
        <w:rPr>
          <w:rFonts w:asciiTheme="minorHAnsi" w:eastAsia="Arial" w:hAnsiTheme="minorHAnsi" w:cstheme="minorHAnsi"/>
          <w:sz w:val="22"/>
          <w:szCs w:val="22"/>
        </w:rPr>
        <w:t>g: Explosi</w:t>
      </w:r>
      <w:r w:rsidRPr="00BE3B40">
        <w:rPr>
          <w:rFonts w:asciiTheme="minorHAnsi" w:eastAsia="Arial" w:hAnsiTheme="minorHAnsi" w:cstheme="minorHAnsi"/>
          <w:spacing w:val="2"/>
          <w:sz w:val="22"/>
          <w:szCs w:val="22"/>
        </w:rPr>
        <w:t>v</w:t>
      </w:r>
      <w:r w:rsidRPr="00BE3B40">
        <w:rPr>
          <w:rFonts w:asciiTheme="minorHAnsi" w:eastAsia="Arial" w:hAnsiTheme="minorHAnsi" w:cstheme="minorHAnsi"/>
          <w:sz w:val="22"/>
          <w:szCs w:val="22"/>
        </w:rPr>
        <w:t>es, Firear</w:t>
      </w:r>
      <w:r w:rsidRPr="00BE3B40">
        <w:rPr>
          <w:rFonts w:asciiTheme="minorHAnsi" w:eastAsia="Arial" w:hAnsiTheme="minorHAnsi" w:cstheme="minorHAnsi"/>
          <w:spacing w:val="-2"/>
          <w:sz w:val="22"/>
          <w:szCs w:val="22"/>
        </w:rPr>
        <w:t>m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E3B40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BE3B40">
        <w:rPr>
          <w:rFonts w:asciiTheme="minorHAnsi" w:eastAsia="Arial" w:hAnsiTheme="minorHAnsi" w:cstheme="minorHAnsi"/>
          <w:sz w:val="22"/>
          <w:szCs w:val="22"/>
        </w:rPr>
        <w:t>ead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BE3B40">
        <w:rPr>
          <w:rFonts w:asciiTheme="minorHAnsi" w:eastAsia="Arial" w:hAnsiTheme="minorHAnsi" w:cstheme="minorHAnsi"/>
          <w:sz w:val="22"/>
          <w:szCs w:val="22"/>
        </w:rPr>
        <w:t>rship, D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E3B40">
        <w:rPr>
          <w:rFonts w:asciiTheme="minorHAnsi" w:eastAsia="Arial" w:hAnsiTheme="minorHAnsi" w:cstheme="minorHAnsi"/>
          <w:sz w:val="22"/>
          <w:szCs w:val="22"/>
        </w:rPr>
        <w:t>versity, Co</w:t>
      </w:r>
      <w:r w:rsidRPr="00BE3B40">
        <w:rPr>
          <w:rFonts w:asciiTheme="minorHAnsi" w:eastAsia="Arial" w:hAnsiTheme="minorHAnsi" w:cstheme="minorHAnsi"/>
          <w:spacing w:val="-2"/>
          <w:sz w:val="22"/>
          <w:szCs w:val="22"/>
        </w:rPr>
        <w:t>m</w:t>
      </w:r>
      <w:r w:rsidRPr="00BE3B40">
        <w:rPr>
          <w:rFonts w:asciiTheme="minorHAnsi" w:eastAsia="Arial" w:hAnsiTheme="minorHAnsi" w:cstheme="minorHAnsi"/>
          <w:sz w:val="22"/>
          <w:szCs w:val="22"/>
        </w:rPr>
        <w:t>munication</w:t>
      </w:r>
    </w:p>
    <w:p w14:paraId="63A18BA0" w14:textId="77777777" w:rsidR="006643DE" w:rsidRPr="00BE3B40" w:rsidRDefault="000B23A4">
      <w:pPr>
        <w:ind w:left="120"/>
        <w:rPr>
          <w:rFonts w:asciiTheme="minorHAnsi" w:eastAsia="Arial" w:hAnsiTheme="minorHAnsi" w:cstheme="minorHAnsi"/>
          <w:sz w:val="22"/>
          <w:szCs w:val="22"/>
        </w:rPr>
        <w:sectPr w:rsidR="006643DE" w:rsidRPr="00BE3B40">
          <w:pgSz w:w="12240" w:h="15840"/>
          <w:pgMar w:top="940" w:right="1340" w:bottom="280" w:left="1320" w:header="744" w:footer="0" w:gutter="0"/>
          <w:cols w:space="720"/>
        </w:sectPr>
      </w:pPr>
      <w:r w:rsidRPr="00BE3B40">
        <w:rPr>
          <w:rFonts w:asciiTheme="minorHAnsi" w:eastAsia="Arial" w:hAnsiTheme="minorHAnsi" w:cstheme="minorHAnsi"/>
          <w:b/>
          <w:sz w:val="22"/>
          <w:szCs w:val="22"/>
        </w:rPr>
        <w:t xml:space="preserve">- </w:t>
      </w:r>
      <w:r w:rsidRPr="00BE3B40">
        <w:rPr>
          <w:rFonts w:asciiTheme="minorHAnsi" w:eastAsia="Arial" w:hAnsiTheme="minorHAnsi" w:cstheme="minorHAnsi"/>
          <w:sz w:val="22"/>
          <w:szCs w:val="22"/>
        </w:rPr>
        <w:t>Metro State Coll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BE3B40">
        <w:rPr>
          <w:rFonts w:asciiTheme="minorHAnsi" w:eastAsia="Arial" w:hAnsiTheme="minorHAnsi" w:cstheme="minorHAnsi"/>
          <w:sz w:val="22"/>
          <w:szCs w:val="22"/>
        </w:rPr>
        <w:t>ge, 42 Semest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BE3B40">
        <w:rPr>
          <w:rFonts w:asciiTheme="minorHAnsi" w:eastAsia="Arial" w:hAnsiTheme="minorHAnsi" w:cstheme="minorHAnsi"/>
          <w:sz w:val="22"/>
          <w:szCs w:val="22"/>
        </w:rPr>
        <w:t>r Units in Admin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E3B40">
        <w:rPr>
          <w:rFonts w:asciiTheme="minorHAnsi" w:eastAsia="Arial" w:hAnsiTheme="minorHAnsi" w:cstheme="minorHAnsi"/>
          <w:sz w:val="22"/>
          <w:szCs w:val="22"/>
        </w:rPr>
        <w:t>stration of J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BE3B40">
        <w:rPr>
          <w:rFonts w:asciiTheme="minorHAnsi" w:eastAsia="Arial" w:hAnsiTheme="minorHAnsi" w:cstheme="minorHAnsi"/>
          <w:sz w:val="22"/>
          <w:szCs w:val="22"/>
        </w:rPr>
        <w:t>stice Denv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BE3B40">
        <w:rPr>
          <w:rFonts w:asciiTheme="minorHAnsi" w:eastAsia="Arial" w:hAnsiTheme="minorHAnsi" w:cstheme="minorHAnsi"/>
          <w:sz w:val="22"/>
          <w:szCs w:val="22"/>
        </w:rPr>
        <w:t>r, CO</w:t>
      </w:r>
    </w:p>
    <w:p w14:paraId="47766F23" w14:textId="77777777" w:rsidR="006643DE" w:rsidRPr="00BE3B40" w:rsidRDefault="006643D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5926EC7" w14:textId="77777777" w:rsidR="006643DE" w:rsidRPr="00BE3B40" w:rsidRDefault="006643DE">
      <w:pPr>
        <w:spacing w:before="18" w:line="260" w:lineRule="exact"/>
        <w:rPr>
          <w:rFonts w:asciiTheme="minorHAnsi" w:hAnsiTheme="minorHAnsi" w:cstheme="minorHAnsi"/>
          <w:sz w:val="22"/>
          <w:szCs w:val="22"/>
        </w:rPr>
      </w:pPr>
    </w:p>
    <w:p w14:paraId="7DB092B1" w14:textId="77777777" w:rsidR="006643DE" w:rsidRPr="00BE3B40" w:rsidRDefault="000B23A4">
      <w:pPr>
        <w:spacing w:before="23" w:line="300" w:lineRule="exact"/>
        <w:ind w:left="100"/>
        <w:rPr>
          <w:rFonts w:asciiTheme="minorHAnsi" w:eastAsia="Cambria" w:hAnsiTheme="minorHAnsi" w:cstheme="minorHAnsi"/>
          <w:sz w:val="22"/>
          <w:szCs w:val="22"/>
        </w:rPr>
      </w:pPr>
      <w:r w:rsidRPr="00BE3B40">
        <w:rPr>
          <w:rFonts w:asciiTheme="minorHAnsi" w:hAnsiTheme="minorHAnsi" w:cstheme="minorHAnsi"/>
          <w:sz w:val="22"/>
          <w:szCs w:val="22"/>
        </w:rPr>
        <w:pict w14:anchorId="7D46468E">
          <v:group id="_x0000_s1190" style="position:absolute;left:0;text-align:left;margin-left:71.6pt;margin-top:15.8pt;width:163.25pt;height:1.35pt;z-index:-2243;mso-position-horizontal-relative:page" coordorigin="1432,316" coordsize="3265,27">
            <v:shape id="_x0000_s1192" style="position:absolute;left:1452;top:335;width:3238;height:0" coordorigin="1452,335" coordsize="3238,0" path="m1452,335r3238,e" filled="f" strokecolor="#bfbfbf" strokeweight=".76pt">
              <v:path arrowok="t"/>
            </v:shape>
            <v:shape id="_x0000_s1191" style="position:absolute;left:1440;top:323;width:3238;height:0" coordorigin="1440,323" coordsize="3238,0" path="m1440,323r3238,e" filled="f" strokeweight=".76pt">
              <v:path arrowok="t"/>
            </v:shape>
            <w10:wrap anchorx="page"/>
          </v:group>
        </w:pict>
      </w:r>
      <w:r w:rsidRPr="00BE3B40">
        <w:rPr>
          <w:rFonts w:asciiTheme="minorHAnsi" w:eastAsia="Microsoft Sans Serif" w:hAnsiTheme="minorHAnsi" w:cstheme="minorHAnsi"/>
          <w:shadow/>
          <w:spacing w:val="1"/>
          <w:w w:val="122"/>
          <w:position w:val="-1"/>
          <w:sz w:val="22"/>
          <w:szCs w:val="22"/>
        </w:rPr>
        <w:t>X</w:t>
      </w:r>
      <w:r w:rsidRPr="00BE3B40">
        <w:rPr>
          <w:rFonts w:asciiTheme="minorHAnsi" w:eastAsia="Cambria" w:hAnsiTheme="minorHAnsi" w:cstheme="minorHAnsi"/>
          <w:shadow/>
          <w:spacing w:val="-1"/>
          <w:w w:val="122"/>
          <w:position w:val="-1"/>
          <w:sz w:val="22"/>
          <w:szCs w:val="22"/>
        </w:rPr>
        <w:t>S</w:t>
      </w:r>
      <w:r w:rsidRPr="00BE3B40">
        <w:rPr>
          <w:rFonts w:asciiTheme="minorHAnsi" w:eastAsia="Cambria" w:hAnsiTheme="minorHAnsi" w:cstheme="minorHAnsi"/>
          <w:shadow/>
          <w:w w:val="122"/>
          <w:position w:val="-1"/>
          <w:sz w:val="22"/>
          <w:szCs w:val="22"/>
        </w:rPr>
        <w:t>ec</w:t>
      </w:r>
      <w:r w:rsidRPr="00BE3B40">
        <w:rPr>
          <w:rFonts w:asciiTheme="minorHAnsi" w:eastAsia="Cambria" w:hAnsiTheme="minorHAnsi" w:cstheme="minorHAnsi"/>
          <w:shadow/>
          <w:spacing w:val="1"/>
          <w:w w:val="122"/>
          <w:position w:val="-1"/>
          <w:sz w:val="22"/>
          <w:szCs w:val="22"/>
        </w:rPr>
        <w:t>t</w:t>
      </w:r>
      <w:r w:rsidRPr="00BE3B40">
        <w:rPr>
          <w:rFonts w:asciiTheme="minorHAnsi" w:eastAsia="Cambria" w:hAnsiTheme="minorHAnsi" w:cstheme="minorHAnsi"/>
          <w:shadow/>
          <w:w w:val="122"/>
          <w:position w:val="-1"/>
          <w:sz w:val="22"/>
          <w:szCs w:val="22"/>
        </w:rPr>
        <w:t>io</w:t>
      </w:r>
      <w:r w:rsidRPr="00BE3B40">
        <w:rPr>
          <w:rFonts w:asciiTheme="minorHAnsi" w:eastAsia="Cambria" w:hAnsiTheme="minorHAnsi" w:cstheme="minorHAnsi"/>
          <w:shadow/>
          <w:spacing w:val="1"/>
          <w:w w:val="122"/>
          <w:position w:val="-1"/>
          <w:sz w:val="22"/>
          <w:szCs w:val="22"/>
        </w:rPr>
        <w:t>n</w:t>
      </w:r>
      <w:r w:rsidRPr="00BE3B40">
        <w:rPr>
          <w:rFonts w:asciiTheme="minorHAnsi" w:eastAsia="Cambria" w:hAnsiTheme="minorHAnsi" w:cstheme="minorHAnsi"/>
          <w:shadow/>
          <w:w w:val="122"/>
          <w:position w:val="-1"/>
          <w:sz w:val="22"/>
          <w:szCs w:val="22"/>
        </w:rPr>
        <w:t>s</w:t>
      </w:r>
      <w:r w:rsidRPr="00BE3B40">
        <w:rPr>
          <w:rFonts w:asciiTheme="minorHAnsi" w:eastAsia="Cambria" w:hAnsiTheme="minorHAnsi" w:cstheme="minorHAnsi"/>
          <w:spacing w:val="-1"/>
          <w:w w:val="122"/>
          <w:position w:val="-1"/>
          <w:sz w:val="22"/>
          <w:szCs w:val="22"/>
        </w:rPr>
        <w:t xml:space="preserve"> </w:t>
      </w:r>
      <w:r w:rsidRPr="00BE3B40">
        <w:rPr>
          <w:rFonts w:asciiTheme="minorHAnsi" w:eastAsia="Cambria" w:hAnsiTheme="minorHAnsi" w:cstheme="minorHAnsi"/>
          <w:shadow/>
          <w:w w:val="122"/>
          <w:position w:val="-1"/>
          <w:sz w:val="22"/>
          <w:szCs w:val="22"/>
        </w:rPr>
        <w:t>of</w:t>
      </w:r>
      <w:r w:rsidRPr="00BE3B40">
        <w:rPr>
          <w:rFonts w:asciiTheme="minorHAnsi" w:eastAsia="Cambria" w:hAnsiTheme="minorHAnsi" w:cstheme="minorHAnsi"/>
          <w:spacing w:val="22"/>
          <w:w w:val="122"/>
          <w:position w:val="-1"/>
          <w:sz w:val="22"/>
          <w:szCs w:val="22"/>
        </w:rPr>
        <w:t xml:space="preserve"> </w:t>
      </w:r>
      <w:r w:rsidRPr="00BE3B40">
        <w:rPr>
          <w:rFonts w:asciiTheme="minorHAnsi" w:eastAsia="Cambria" w:hAnsiTheme="minorHAnsi" w:cstheme="minorHAnsi"/>
          <w:shadow/>
          <w:position w:val="-1"/>
          <w:sz w:val="22"/>
          <w:szCs w:val="22"/>
        </w:rPr>
        <w:t>a</w:t>
      </w:r>
      <w:r w:rsidRPr="00BE3B40">
        <w:rPr>
          <w:rFonts w:asciiTheme="minorHAnsi" w:eastAsia="Cambria" w:hAnsiTheme="minorHAnsi" w:cstheme="minorHAnsi"/>
          <w:spacing w:val="46"/>
          <w:position w:val="-1"/>
          <w:sz w:val="22"/>
          <w:szCs w:val="22"/>
        </w:rPr>
        <w:t xml:space="preserve"> </w:t>
      </w:r>
      <w:r w:rsidRPr="00BE3B40">
        <w:rPr>
          <w:rFonts w:asciiTheme="minorHAnsi" w:eastAsia="Cambria" w:hAnsiTheme="minorHAnsi" w:cstheme="minorHAnsi"/>
          <w:shadow/>
          <w:position w:val="-1"/>
          <w:sz w:val="22"/>
          <w:szCs w:val="22"/>
        </w:rPr>
        <w:t>R</w:t>
      </w:r>
      <w:r w:rsidRPr="00BE3B40">
        <w:rPr>
          <w:rFonts w:asciiTheme="minorHAnsi" w:eastAsia="Cambria" w:hAnsiTheme="minorHAnsi" w:cstheme="minorHAnsi"/>
          <w:shadow/>
          <w:w w:val="117"/>
          <w:position w:val="-1"/>
          <w:sz w:val="22"/>
          <w:szCs w:val="22"/>
        </w:rPr>
        <w:t>e</w:t>
      </w:r>
      <w:r w:rsidRPr="00BE3B40">
        <w:rPr>
          <w:rFonts w:asciiTheme="minorHAnsi" w:eastAsia="Cambria" w:hAnsiTheme="minorHAnsi" w:cstheme="minorHAnsi"/>
          <w:shadow/>
          <w:w w:val="124"/>
          <w:position w:val="-1"/>
          <w:sz w:val="22"/>
          <w:szCs w:val="22"/>
        </w:rPr>
        <w:t>s</w:t>
      </w:r>
      <w:r w:rsidRPr="00BE3B40">
        <w:rPr>
          <w:rFonts w:asciiTheme="minorHAnsi" w:eastAsia="Cambria" w:hAnsiTheme="minorHAnsi" w:cstheme="minorHAnsi"/>
          <w:shadow/>
          <w:spacing w:val="1"/>
          <w:w w:val="120"/>
          <w:position w:val="-1"/>
          <w:sz w:val="22"/>
          <w:szCs w:val="22"/>
        </w:rPr>
        <w:t>u</w:t>
      </w:r>
      <w:r w:rsidRPr="00BE3B40">
        <w:rPr>
          <w:rFonts w:asciiTheme="minorHAnsi" w:eastAsia="Cambria" w:hAnsiTheme="minorHAnsi" w:cstheme="minorHAnsi"/>
          <w:shadow/>
          <w:spacing w:val="1"/>
          <w:w w:val="118"/>
          <w:position w:val="-1"/>
          <w:sz w:val="22"/>
          <w:szCs w:val="22"/>
        </w:rPr>
        <w:t>m</w:t>
      </w:r>
      <w:r w:rsidRPr="00BE3B40">
        <w:rPr>
          <w:rFonts w:asciiTheme="minorHAnsi" w:eastAsia="Cambria" w:hAnsiTheme="minorHAnsi" w:cstheme="minorHAnsi"/>
          <w:shadow/>
          <w:w w:val="117"/>
          <w:position w:val="-1"/>
          <w:sz w:val="22"/>
          <w:szCs w:val="22"/>
        </w:rPr>
        <w:t>e</w:t>
      </w:r>
    </w:p>
    <w:p w14:paraId="79F89EA9" w14:textId="77777777" w:rsidR="006643DE" w:rsidRPr="00BE3B40" w:rsidRDefault="006643DE">
      <w:pPr>
        <w:spacing w:before="18" w:line="280" w:lineRule="exact"/>
        <w:rPr>
          <w:rFonts w:asciiTheme="minorHAnsi" w:hAnsiTheme="minorHAnsi" w:cstheme="minorHAnsi"/>
          <w:sz w:val="22"/>
          <w:szCs w:val="22"/>
        </w:rPr>
      </w:pPr>
    </w:p>
    <w:p w14:paraId="51EBBE17" w14:textId="77777777" w:rsidR="006643DE" w:rsidRPr="00BE3B40" w:rsidRDefault="000B23A4">
      <w:pPr>
        <w:spacing w:before="19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BE3B40">
        <w:rPr>
          <w:rFonts w:asciiTheme="minorHAnsi" w:eastAsia="Arial" w:hAnsiTheme="minorHAnsi" w:cstheme="minorHAnsi"/>
          <w:sz w:val="22"/>
          <w:szCs w:val="22"/>
        </w:rPr>
        <w:t>•</w:t>
      </w:r>
      <w:r w:rsidRPr="00BE3B40">
        <w:rPr>
          <w:rFonts w:asciiTheme="minorHAnsi" w:eastAsia="Arial" w:hAnsiTheme="minorHAnsi" w:cstheme="minorHAnsi"/>
          <w:spacing w:val="70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Contact Information</w:t>
      </w:r>
    </w:p>
    <w:p w14:paraId="5BE86C91" w14:textId="77777777" w:rsidR="006643DE" w:rsidRPr="00BE3B40" w:rsidRDefault="000B23A4">
      <w:pPr>
        <w:spacing w:line="340" w:lineRule="exact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BE3B40">
        <w:rPr>
          <w:rFonts w:asciiTheme="minorHAnsi" w:eastAsia="Arial" w:hAnsiTheme="minorHAnsi" w:cstheme="minorHAnsi"/>
          <w:sz w:val="22"/>
          <w:szCs w:val="22"/>
        </w:rPr>
        <w:t>•</w:t>
      </w:r>
      <w:r w:rsidRPr="00BE3B40">
        <w:rPr>
          <w:rFonts w:asciiTheme="minorHAnsi" w:eastAsia="Arial" w:hAnsiTheme="minorHAnsi" w:cstheme="minorHAnsi"/>
          <w:spacing w:val="70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 xml:space="preserve">Career </w:t>
      </w:r>
      <w:r w:rsidRPr="00BE3B40">
        <w:rPr>
          <w:rFonts w:asciiTheme="minorHAnsi" w:eastAsia="Arial" w:hAnsiTheme="minorHAnsi" w:cstheme="minorHAnsi"/>
          <w:sz w:val="22"/>
          <w:szCs w:val="22"/>
        </w:rPr>
        <w:t>Objective Statement</w:t>
      </w:r>
    </w:p>
    <w:p w14:paraId="7E99EC4F" w14:textId="77777777" w:rsidR="006643DE" w:rsidRPr="00BE3B40" w:rsidRDefault="000B23A4">
      <w:pPr>
        <w:spacing w:line="340" w:lineRule="exact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BE3B40">
        <w:rPr>
          <w:rFonts w:asciiTheme="minorHAnsi" w:eastAsia="Arial" w:hAnsiTheme="minorHAnsi" w:cstheme="minorHAnsi"/>
          <w:sz w:val="22"/>
          <w:szCs w:val="22"/>
        </w:rPr>
        <w:t>•</w:t>
      </w:r>
      <w:r w:rsidRPr="00BE3B40">
        <w:rPr>
          <w:rFonts w:asciiTheme="minorHAnsi" w:eastAsia="Arial" w:hAnsiTheme="minorHAnsi" w:cstheme="minorHAnsi"/>
          <w:spacing w:val="70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Summary of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Qualifications</w:t>
      </w:r>
    </w:p>
    <w:p w14:paraId="720B99A4" w14:textId="77777777" w:rsidR="006643DE" w:rsidRPr="00BE3B40" w:rsidRDefault="000B23A4">
      <w:pPr>
        <w:spacing w:line="340" w:lineRule="exact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BE3B40">
        <w:rPr>
          <w:rFonts w:asciiTheme="minorHAnsi" w:eastAsia="Arial" w:hAnsiTheme="minorHAnsi" w:cstheme="minorHAnsi"/>
          <w:sz w:val="22"/>
          <w:szCs w:val="22"/>
        </w:rPr>
        <w:t>•</w:t>
      </w:r>
      <w:r w:rsidRPr="00BE3B40">
        <w:rPr>
          <w:rFonts w:asciiTheme="minorHAnsi" w:eastAsia="Arial" w:hAnsiTheme="minorHAnsi" w:cstheme="minorHAnsi"/>
          <w:spacing w:val="70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Experien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BE3B40">
        <w:rPr>
          <w:rFonts w:asciiTheme="minorHAnsi" w:eastAsia="Arial" w:hAnsiTheme="minorHAnsi" w:cstheme="minorHAnsi"/>
          <w:sz w:val="22"/>
          <w:szCs w:val="22"/>
        </w:rPr>
        <w:t>e</w:t>
      </w:r>
    </w:p>
    <w:p w14:paraId="42122E07" w14:textId="77777777" w:rsidR="006643DE" w:rsidRPr="00BE3B40" w:rsidRDefault="000B23A4">
      <w:pPr>
        <w:spacing w:line="340" w:lineRule="exact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BE3B40">
        <w:rPr>
          <w:rFonts w:asciiTheme="minorHAnsi" w:eastAsia="Arial" w:hAnsiTheme="minorHAnsi" w:cstheme="minorHAnsi"/>
          <w:sz w:val="22"/>
          <w:szCs w:val="22"/>
        </w:rPr>
        <w:t>•</w:t>
      </w:r>
      <w:r w:rsidRPr="00BE3B40">
        <w:rPr>
          <w:rFonts w:asciiTheme="minorHAnsi" w:eastAsia="Arial" w:hAnsiTheme="minorHAnsi" w:cstheme="minorHAnsi"/>
          <w:spacing w:val="70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Employment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History</w:t>
      </w:r>
    </w:p>
    <w:p w14:paraId="4E7C895A" w14:textId="77777777" w:rsidR="006643DE" w:rsidRPr="00BE3B40" w:rsidRDefault="000B23A4">
      <w:pPr>
        <w:spacing w:line="340" w:lineRule="exact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BE3B40">
        <w:rPr>
          <w:rFonts w:asciiTheme="minorHAnsi" w:eastAsia="Arial" w:hAnsiTheme="minorHAnsi" w:cstheme="minorHAnsi"/>
          <w:sz w:val="22"/>
          <w:szCs w:val="22"/>
        </w:rPr>
        <w:t>•</w:t>
      </w:r>
      <w:r w:rsidRPr="00BE3B40">
        <w:rPr>
          <w:rFonts w:asciiTheme="minorHAnsi" w:eastAsia="Arial" w:hAnsiTheme="minorHAnsi" w:cstheme="minorHAnsi"/>
          <w:spacing w:val="70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Education/Training</w:t>
      </w:r>
    </w:p>
    <w:p w14:paraId="1AAE0E20" w14:textId="77777777" w:rsidR="006643DE" w:rsidRPr="00BE3B40" w:rsidRDefault="006643DE">
      <w:pPr>
        <w:spacing w:before="6" w:line="120" w:lineRule="exact"/>
        <w:rPr>
          <w:rFonts w:asciiTheme="minorHAnsi" w:hAnsiTheme="minorHAnsi" w:cstheme="minorHAnsi"/>
          <w:sz w:val="22"/>
          <w:szCs w:val="22"/>
        </w:rPr>
      </w:pPr>
    </w:p>
    <w:p w14:paraId="22609F98" w14:textId="77777777" w:rsidR="006643DE" w:rsidRPr="00BE3B40" w:rsidRDefault="006643D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FD74602" w14:textId="77777777" w:rsidR="006643DE" w:rsidRPr="00BE3B40" w:rsidRDefault="006643D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0A5B8FB" w14:textId="77777777" w:rsidR="006643DE" w:rsidRPr="00BE3B40" w:rsidRDefault="000B23A4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BE3B40">
        <w:rPr>
          <w:rFonts w:asciiTheme="minorHAnsi" w:eastAsia="Arial" w:hAnsiTheme="minorHAnsi" w:cstheme="minorHAnsi"/>
          <w:b/>
          <w:sz w:val="22"/>
          <w:szCs w:val="22"/>
        </w:rPr>
        <w:t>Sections</w:t>
      </w:r>
      <w:r w:rsidRPr="00BE3B40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b/>
          <w:sz w:val="22"/>
          <w:szCs w:val="22"/>
        </w:rPr>
        <w:t>of</w:t>
      </w:r>
      <w:r w:rsidRPr="00BE3B40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BE3B40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b/>
          <w:sz w:val="22"/>
          <w:szCs w:val="22"/>
        </w:rPr>
        <w:t>Resume:</w:t>
      </w:r>
      <w:r w:rsidRPr="00BE3B40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b/>
          <w:sz w:val="22"/>
          <w:szCs w:val="22"/>
        </w:rPr>
        <w:t>Contact</w:t>
      </w:r>
      <w:r w:rsidRPr="00BE3B40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b/>
          <w:sz w:val="22"/>
          <w:szCs w:val="22"/>
        </w:rPr>
        <w:t>Information</w:t>
      </w:r>
    </w:p>
    <w:p w14:paraId="60B65192" w14:textId="77777777" w:rsidR="006643DE" w:rsidRPr="00BE3B40" w:rsidRDefault="006643DE">
      <w:pPr>
        <w:spacing w:before="15" w:line="260" w:lineRule="exact"/>
        <w:rPr>
          <w:rFonts w:asciiTheme="minorHAnsi" w:hAnsiTheme="minorHAnsi" w:cstheme="minorHAnsi"/>
          <w:sz w:val="22"/>
          <w:szCs w:val="22"/>
        </w:rPr>
      </w:pPr>
    </w:p>
    <w:p w14:paraId="4D642674" w14:textId="77777777" w:rsidR="006643DE" w:rsidRPr="00BE3B40" w:rsidRDefault="000B23A4">
      <w:pPr>
        <w:ind w:left="460"/>
        <w:rPr>
          <w:rFonts w:asciiTheme="minorHAnsi" w:eastAsia="Arial" w:hAnsiTheme="minorHAnsi" w:cstheme="minorHAnsi"/>
          <w:sz w:val="22"/>
          <w:szCs w:val="22"/>
        </w:rPr>
      </w:pPr>
      <w:r w:rsidRPr="00BE3B40">
        <w:rPr>
          <w:rFonts w:asciiTheme="minorHAnsi" w:eastAsia="Verdana" w:hAnsiTheme="minorHAnsi" w:cstheme="minorHAnsi"/>
          <w:sz w:val="22"/>
          <w:szCs w:val="22"/>
        </w:rPr>
        <w:t xml:space="preserve">• </w:t>
      </w:r>
      <w:r w:rsidRPr="00BE3B40">
        <w:rPr>
          <w:rFonts w:asciiTheme="minorHAnsi" w:eastAsia="Verdana" w:hAnsiTheme="minorHAnsi" w:cstheme="minorHAnsi"/>
          <w:spacing w:val="60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Goes at the top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of the resume and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must be accurate.</w:t>
      </w:r>
    </w:p>
    <w:p w14:paraId="162416DF" w14:textId="77777777" w:rsidR="006643DE" w:rsidRPr="00BE3B40" w:rsidRDefault="000B23A4">
      <w:pPr>
        <w:spacing w:line="280" w:lineRule="exact"/>
        <w:ind w:left="460"/>
        <w:rPr>
          <w:rFonts w:asciiTheme="minorHAnsi" w:eastAsia="Arial" w:hAnsiTheme="minorHAnsi" w:cstheme="minorHAnsi"/>
          <w:sz w:val="22"/>
          <w:szCs w:val="22"/>
        </w:rPr>
      </w:pPr>
      <w:r w:rsidRPr="00BE3B40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</w:t>
      </w:r>
      <w:r w:rsidRPr="00BE3B40">
        <w:rPr>
          <w:rFonts w:asciiTheme="minorHAnsi" w:eastAsia="Verdana" w:hAnsiTheme="minorHAnsi" w:cstheme="minorHAnsi"/>
          <w:spacing w:val="60"/>
          <w:position w:val="-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position w:val="-1"/>
          <w:sz w:val="22"/>
          <w:szCs w:val="22"/>
        </w:rPr>
        <w:t>Be sure to</w:t>
      </w:r>
      <w:r w:rsidRPr="00BE3B40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position w:val="-1"/>
          <w:sz w:val="22"/>
          <w:szCs w:val="22"/>
        </w:rPr>
        <w:t>include at</w:t>
      </w:r>
      <w:r w:rsidRPr="00BE3B40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position w:val="-1"/>
          <w:sz w:val="22"/>
          <w:szCs w:val="22"/>
        </w:rPr>
        <w:t xml:space="preserve">least your name on each </w:t>
      </w:r>
      <w:r w:rsidRPr="00BE3B40">
        <w:rPr>
          <w:rFonts w:asciiTheme="minorHAnsi" w:eastAsia="Arial" w:hAnsiTheme="minorHAnsi" w:cstheme="minorHAnsi"/>
          <w:position w:val="-1"/>
          <w:sz w:val="22"/>
          <w:szCs w:val="22"/>
        </w:rPr>
        <w:t>page of</w:t>
      </w:r>
      <w:r w:rsidRPr="00BE3B40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position w:val="-1"/>
          <w:sz w:val="22"/>
          <w:szCs w:val="22"/>
        </w:rPr>
        <w:t>the resume</w:t>
      </w:r>
    </w:p>
    <w:p w14:paraId="018E1D9E" w14:textId="77777777" w:rsidR="006643DE" w:rsidRPr="00BE3B40" w:rsidRDefault="006643DE">
      <w:pPr>
        <w:spacing w:before="4" w:line="140" w:lineRule="exact"/>
        <w:rPr>
          <w:rFonts w:asciiTheme="minorHAnsi" w:hAnsiTheme="minorHAnsi" w:cstheme="minorHAnsi"/>
          <w:sz w:val="22"/>
          <w:szCs w:val="22"/>
        </w:rPr>
      </w:pPr>
    </w:p>
    <w:p w14:paraId="4412D724" w14:textId="77777777" w:rsidR="006643DE" w:rsidRPr="00BE3B40" w:rsidRDefault="006643D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1D46862" w14:textId="77777777" w:rsidR="006643DE" w:rsidRPr="00BE3B40" w:rsidRDefault="006643D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CB5308B" w14:textId="77777777" w:rsidR="006643DE" w:rsidRPr="00BE3B40" w:rsidRDefault="000B23A4">
      <w:pPr>
        <w:ind w:left="3821" w:right="3440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BE3B40">
        <w:rPr>
          <w:rFonts w:asciiTheme="minorHAnsi" w:eastAsia="Arial" w:hAnsiTheme="minorHAnsi" w:cstheme="minorHAnsi"/>
          <w:b/>
          <w:sz w:val="22"/>
          <w:szCs w:val="22"/>
        </w:rPr>
        <w:t>Janis</w:t>
      </w:r>
      <w:r w:rsidRPr="00BE3B40">
        <w:rPr>
          <w:rFonts w:asciiTheme="minorHAnsi" w:eastAsia="Arial" w:hAnsiTheme="minorHAnsi" w:cstheme="minorHAnsi"/>
          <w:b/>
          <w:spacing w:val="-7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b/>
          <w:w w:val="99"/>
          <w:sz w:val="22"/>
          <w:szCs w:val="22"/>
        </w:rPr>
        <w:t>Jenkins</w:t>
      </w:r>
    </w:p>
    <w:p w14:paraId="7E14467E" w14:textId="77777777" w:rsidR="006643DE" w:rsidRPr="00BE3B40" w:rsidRDefault="000B23A4">
      <w:pPr>
        <w:spacing w:line="260" w:lineRule="exact"/>
        <w:ind w:left="3872" w:right="3492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BE3B40">
        <w:rPr>
          <w:rFonts w:asciiTheme="minorHAnsi" w:eastAsia="Arial" w:hAnsiTheme="minorHAnsi" w:cstheme="minorHAnsi"/>
          <w:sz w:val="22"/>
          <w:szCs w:val="22"/>
        </w:rPr>
        <w:t>123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Pearl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Street</w:t>
      </w:r>
    </w:p>
    <w:p w14:paraId="6AE155AB" w14:textId="77777777" w:rsidR="006643DE" w:rsidRPr="00BE3B40" w:rsidRDefault="000B23A4">
      <w:pPr>
        <w:ind w:left="3336" w:right="2956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BE3B40">
        <w:rPr>
          <w:rFonts w:asciiTheme="minorHAnsi" w:eastAsia="Arial" w:hAnsiTheme="minorHAnsi" w:cstheme="minorHAnsi"/>
          <w:sz w:val="22"/>
          <w:szCs w:val="22"/>
        </w:rPr>
        <w:t>Rockville, Maryland 12345</w:t>
      </w:r>
    </w:p>
    <w:p w14:paraId="61A071BD" w14:textId="77777777" w:rsidR="006643DE" w:rsidRPr="00BE3B40" w:rsidRDefault="000B23A4">
      <w:pPr>
        <w:ind w:left="3535" w:right="3154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BE3B40">
        <w:rPr>
          <w:rFonts w:asciiTheme="minorHAnsi" w:eastAsia="Arial" w:hAnsiTheme="minorHAnsi" w:cstheme="minorHAnsi"/>
          <w:sz w:val="22"/>
          <w:szCs w:val="22"/>
        </w:rPr>
        <w:t>Home: (301) 555-1111</w:t>
      </w:r>
    </w:p>
    <w:p w14:paraId="633839CC" w14:textId="77777777" w:rsidR="006643DE" w:rsidRPr="00BE3B40" w:rsidRDefault="000B23A4">
      <w:pPr>
        <w:ind w:left="3548" w:right="3167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BE3B40">
        <w:rPr>
          <w:rFonts w:asciiTheme="minorHAnsi" w:eastAsia="Arial" w:hAnsiTheme="minorHAnsi" w:cstheme="minorHAnsi"/>
          <w:sz w:val="22"/>
          <w:szCs w:val="22"/>
        </w:rPr>
        <w:t xml:space="preserve">Cell:   </w:t>
      </w:r>
      <w:r w:rsidRPr="00BE3B40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(301) 444-2222</w:t>
      </w:r>
    </w:p>
    <w:p w14:paraId="7F0E34A7" w14:textId="77777777" w:rsidR="006643DE" w:rsidRPr="00BE3B40" w:rsidRDefault="000B23A4">
      <w:pPr>
        <w:spacing w:line="260" w:lineRule="exact"/>
        <w:ind w:left="3352" w:right="2975"/>
        <w:jc w:val="center"/>
        <w:rPr>
          <w:rFonts w:asciiTheme="minorHAnsi" w:eastAsia="Arial" w:hAnsiTheme="minorHAnsi" w:cstheme="minorHAnsi"/>
          <w:sz w:val="22"/>
          <w:szCs w:val="22"/>
        </w:rPr>
      </w:pPr>
      <w:hyperlink r:id="rId13">
        <w:r w:rsidRPr="00BE3B40">
          <w:rPr>
            <w:rFonts w:asciiTheme="minorHAnsi" w:eastAsia="Arial" w:hAnsiTheme="minorHAnsi" w:cstheme="minorHAnsi"/>
            <w:color w:val="0000FF"/>
            <w:position w:val="-1"/>
            <w:sz w:val="22"/>
            <w:szCs w:val="22"/>
          </w:rPr>
          <w:t>Janis.Jenkins@email</w:t>
        </w:r>
        <w:r w:rsidRPr="00BE3B40">
          <w:rPr>
            <w:rFonts w:asciiTheme="minorHAnsi" w:eastAsia="Arial" w:hAnsiTheme="minorHAnsi" w:cstheme="minorHAnsi"/>
            <w:color w:val="0000FF"/>
            <w:spacing w:val="1"/>
            <w:position w:val="-1"/>
            <w:sz w:val="22"/>
            <w:szCs w:val="22"/>
          </w:rPr>
          <w:t>.</w:t>
        </w:r>
        <w:r w:rsidRPr="00BE3B40">
          <w:rPr>
            <w:rFonts w:asciiTheme="minorHAnsi" w:eastAsia="Arial" w:hAnsiTheme="minorHAnsi" w:cstheme="minorHAnsi"/>
            <w:color w:val="0000FF"/>
            <w:position w:val="-1"/>
            <w:sz w:val="22"/>
            <w:szCs w:val="22"/>
          </w:rPr>
          <w:t>com</w:t>
        </w:r>
      </w:hyperlink>
    </w:p>
    <w:p w14:paraId="5F06D9EF" w14:textId="77777777" w:rsidR="006643DE" w:rsidRPr="00BE3B40" w:rsidRDefault="006643D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4E39BFD" w14:textId="77777777" w:rsidR="006643DE" w:rsidRPr="00BE3B40" w:rsidRDefault="006643D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AE3FD8B" w14:textId="77777777" w:rsidR="006643DE" w:rsidRPr="00BE3B40" w:rsidRDefault="006643D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782A606" w14:textId="77777777" w:rsidR="006643DE" w:rsidRPr="00BE3B40" w:rsidRDefault="006643DE">
      <w:pPr>
        <w:spacing w:before="12" w:line="200" w:lineRule="exact"/>
        <w:rPr>
          <w:rFonts w:asciiTheme="minorHAnsi" w:hAnsiTheme="minorHAnsi" w:cstheme="minorHAnsi"/>
          <w:sz w:val="22"/>
          <w:szCs w:val="22"/>
        </w:rPr>
      </w:pPr>
    </w:p>
    <w:p w14:paraId="5A27F691" w14:textId="77777777" w:rsidR="006643DE" w:rsidRPr="00BE3B40" w:rsidRDefault="000B23A4">
      <w:pPr>
        <w:spacing w:before="24"/>
        <w:ind w:left="3821" w:right="3440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BE3B40">
        <w:rPr>
          <w:rFonts w:asciiTheme="minorHAnsi" w:eastAsia="Arial" w:hAnsiTheme="minorHAnsi" w:cstheme="minorHAnsi"/>
          <w:b/>
          <w:sz w:val="22"/>
          <w:szCs w:val="22"/>
        </w:rPr>
        <w:t>Janis</w:t>
      </w:r>
      <w:r w:rsidRPr="00BE3B40">
        <w:rPr>
          <w:rFonts w:asciiTheme="minorHAnsi" w:eastAsia="Arial" w:hAnsiTheme="minorHAnsi" w:cstheme="minorHAnsi"/>
          <w:b/>
          <w:spacing w:val="-7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b/>
          <w:w w:val="99"/>
          <w:sz w:val="22"/>
          <w:szCs w:val="22"/>
        </w:rPr>
        <w:t>Jenkins</w:t>
      </w:r>
    </w:p>
    <w:p w14:paraId="4A2AEFF8" w14:textId="77777777" w:rsidR="006643DE" w:rsidRPr="00BE3B40" w:rsidRDefault="000B23A4">
      <w:pPr>
        <w:spacing w:before="2" w:line="260" w:lineRule="exact"/>
        <w:ind w:left="2838" w:right="2099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BE3B40">
        <w:rPr>
          <w:rFonts w:asciiTheme="minorHAnsi" w:eastAsia="Arial" w:hAnsiTheme="minorHAnsi" w:cstheme="minorHAnsi"/>
          <w:sz w:val="22"/>
          <w:szCs w:val="22"/>
        </w:rPr>
        <w:t xml:space="preserve">123 Pearl Street  </w:t>
      </w:r>
      <w:r w:rsidRPr="00BE3B40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 xml:space="preserve">Rockville, MD  </w:t>
      </w:r>
      <w:r w:rsidRPr="00BE3B40">
        <w:rPr>
          <w:rFonts w:asciiTheme="minorHAnsi" w:eastAsia="Arial" w:hAnsiTheme="minorHAnsi" w:cstheme="minorHAnsi"/>
          <w:sz w:val="22"/>
          <w:szCs w:val="22"/>
        </w:rPr>
        <w:t xml:space="preserve">12345 (301) 555-1111 </w:t>
      </w:r>
      <w:r w:rsidRPr="00BE3B40">
        <w:rPr>
          <w:rFonts w:asciiTheme="minorHAnsi" w:eastAsia="Arial" w:hAnsiTheme="minorHAnsi" w:cstheme="minorHAnsi"/>
          <w:b/>
          <w:sz w:val="22"/>
          <w:szCs w:val="22"/>
        </w:rPr>
        <w:t>(H)</w:t>
      </w:r>
      <w:r w:rsidRPr="00BE3B40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 xml:space="preserve">(301) 444-1234 </w:t>
      </w:r>
      <w:r w:rsidRPr="00BE3B40">
        <w:rPr>
          <w:rFonts w:asciiTheme="minorHAnsi" w:eastAsia="Arial" w:hAnsiTheme="minorHAnsi" w:cstheme="minorHAnsi"/>
          <w:b/>
          <w:sz w:val="22"/>
          <w:szCs w:val="22"/>
        </w:rPr>
        <w:t xml:space="preserve">(C) </w:t>
      </w:r>
      <w:hyperlink r:id="rId14">
        <w:r w:rsidRPr="00BE3B40">
          <w:rPr>
            <w:rFonts w:asciiTheme="minorHAnsi" w:eastAsia="Arial" w:hAnsiTheme="minorHAnsi" w:cstheme="minorHAnsi"/>
            <w:color w:val="0000FF"/>
            <w:sz w:val="22"/>
            <w:szCs w:val="22"/>
          </w:rPr>
          <w:t>Janis.Jenkins@email</w:t>
        </w:r>
        <w:r w:rsidRPr="00BE3B40">
          <w:rPr>
            <w:rFonts w:asciiTheme="minorHAnsi" w:eastAsia="Arial" w:hAnsiTheme="minorHAnsi" w:cstheme="minorHAnsi"/>
            <w:color w:val="0000FF"/>
            <w:spacing w:val="1"/>
            <w:sz w:val="22"/>
            <w:szCs w:val="22"/>
          </w:rPr>
          <w:t>.</w:t>
        </w:r>
        <w:r w:rsidRPr="00BE3B40">
          <w:rPr>
            <w:rFonts w:asciiTheme="minorHAnsi" w:eastAsia="Arial" w:hAnsiTheme="minorHAnsi" w:cstheme="minorHAnsi"/>
            <w:color w:val="0000FF"/>
            <w:sz w:val="22"/>
            <w:szCs w:val="22"/>
          </w:rPr>
          <w:t>com</w:t>
        </w:r>
      </w:hyperlink>
    </w:p>
    <w:p w14:paraId="6C44C805" w14:textId="77777777" w:rsidR="006643DE" w:rsidRPr="00BE3B40" w:rsidRDefault="006643D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5BA5A3C" w14:textId="77777777" w:rsidR="006643DE" w:rsidRPr="00BE3B40" w:rsidRDefault="006643D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924715B" w14:textId="77777777" w:rsidR="006643DE" w:rsidRPr="00BE3B40" w:rsidRDefault="006643D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61DADCB" w14:textId="77777777" w:rsidR="006643DE" w:rsidRPr="00BE3B40" w:rsidRDefault="006643DE">
      <w:pPr>
        <w:spacing w:before="2" w:line="200" w:lineRule="exact"/>
        <w:rPr>
          <w:rFonts w:asciiTheme="minorHAnsi" w:hAnsiTheme="minorHAnsi" w:cstheme="minorHAnsi"/>
          <w:sz w:val="22"/>
          <w:szCs w:val="22"/>
        </w:rPr>
      </w:pPr>
    </w:p>
    <w:p w14:paraId="3BA0F06E" w14:textId="77777777" w:rsidR="006643DE" w:rsidRPr="00BE3B40" w:rsidRDefault="000B23A4">
      <w:pPr>
        <w:spacing w:before="24"/>
        <w:ind w:left="3821" w:right="3440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BE3B40">
        <w:rPr>
          <w:rFonts w:asciiTheme="minorHAnsi" w:eastAsia="Arial" w:hAnsiTheme="minorHAnsi" w:cstheme="minorHAnsi"/>
          <w:b/>
          <w:sz w:val="22"/>
          <w:szCs w:val="22"/>
        </w:rPr>
        <w:t>Janis</w:t>
      </w:r>
      <w:r w:rsidRPr="00BE3B40">
        <w:rPr>
          <w:rFonts w:asciiTheme="minorHAnsi" w:eastAsia="Arial" w:hAnsiTheme="minorHAnsi" w:cstheme="minorHAnsi"/>
          <w:b/>
          <w:spacing w:val="-7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b/>
          <w:w w:val="99"/>
          <w:sz w:val="22"/>
          <w:szCs w:val="22"/>
        </w:rPr>
        <w:t>Jenkins</w:t>
      </w:r>
    </w:p>
    <w:p w14:paraId="283481D5" w14:textId="77777777" w:rsidR="006643DE" w:rsidRPr="00BE3B40" w:rsidRDefault="000B23A4">
      <w:pPr>
        <w:ind w:left="2046" w:right="1665" w:hanging="1"/>
        <w:jc w:val="center"/>
        <w:rPr>
          <w:rFonts w:asciiTheme="minorHAnsi" w:eastAsia="Arial" w:hAnsiTheme="minorHAnsi" w:cstheme="minorHAnsi"/>
          <w:sz w:val="22"/>
          <w:szCs w:val="22"/>
        </w:rPr>
        <w:sectPr w:rsidR="006643DE" w:rsidRPr="00BE3B40">
          <w:pgSz w:w="12240" w:h="15840"/>
          <w:pgMar w:top="940" w:right="1720" w:bottom="280" w:left="1340" w:header="744" w:footer="0" w:gutter="0"/>
          <w:cols w:space="720"/>
        </w:sectPr>
      </w:pPr>
      <w:r w:rsidRPr="00BE3B40">
        <w:rPr>
          <w:rFonts w:asciiTheme="minorHAnsi" w:eastAsia="Arial" w:hAnsiTheme="minorHAnsi" w:cstheme="minorHAnsi"/>
          <w:sz w:val="22"/>
          <w:szCs w:val="22"/>
        </w:rPr>
        <w:t xml:space="preserve">123 Pearl Street  </w:t>
      </w:r>
      <w:r w:rsidRPr="00BE3B40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b/>
          <w:sz w:val="22"/>
          <w:szCs w:val="22"/>
        </w:rPr>
        <w:t>•</w:t>
      </w:r>
      <w:r w:rsidRPr="00BE3B40">
        <w:rPr>
          <w:rFonts w:asciiTheme="minorHAnsi" w:eastAsia="Arial" w:hAnsiTheme="minorHAnsi" w:cstheme="minorHAnsi"/>
          <w:b/>
          <w:spacing w:val="-1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BE3B40">
        <w:rPr>
          <w:rFonts w:asciiTheme="minorHAnsi" w:eastAsia="Arial" w:hAnsiTheme="minorHAnsi" w:cstheme="minorHAnsi"/>
          <w:sz w:val="22"/>
          <w:szCs w:val="22"/>
        </w:rPr>
        <w:t xml:space="preserve">ockville, Maryland  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b/>
          <w:sz w:val="22"/>
          <w:szCs w:val="22"/>
        </w:rPr>
        <w:t>•</w:t>
      </w:r>
      <w:r w:rsidRPr="00BE3B40">
        <w:rPr>
          <w:rFonts w:asciiTheme="minorHAnsi" w:eastAsia="Arial" w:hAnsiTheme="minorHAnsi" w:cstheme="minorHAnsi"/>
          <w:b/>
          <w:spacing w:val="-12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 xml:space="preserve">12345 (301) 555-1111 (Home)   </w:t>
      </w:r>
      <w:r w:rsidRPr="00BE3B40">
        <w:rPr>
          <w:rFonts w:asciiTheme="minorHAnsi" w:eastAsia="Arial" w:hAnsiTheme="minorHAnsi" w:cstheme="minorHAnsi"/>
          <w:b/>
          <w:sz w:val="22"/>
          <w:szCs w:val="22"/>
        </w:rPr>
        <w:t xml:space="preserve">•   </w:t>
      </w:r>
      <w:r w:rsidRPr="00BE3B40">
        <w:rPr>
          <w:rFonts w:asciiTheme="minorHAnsi" w:eastAsia="Arial" w:hAnsiTheme="minorHAnsi" w:cstheme="minorHAnsi"/>
          <w:b/>
          <w:spacing w:val="24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 xml:space="preserve">(301) 333-1111 (Cell) </w:t>
      </w:r>
      <w:hyperlink r:id="rId15">
        <w:r w:rsidRPr="00BE3B40">
          <w:rPr>
            <w:rFonts w:asciiTheme="minorHAnsi" w:eastAsia="Arial" w:hAnsiTheme="minorHAnsi" w:cstheme="minorHAnsi"/>
            <w:color w:val="0000FF"/>
            <w:sz w:val="22"/>
            <w:szCs w:val="22"/>
          </w:rPr>
          <w:t>Janis.Jenkins@email</w:t>
        </w:r>
        <w:r w:rsidRPr="00BE3B40">
          <w:rPr>
            <w:rFonts w:asciiTheme="minorHAnsi" w:eastAsia="Arial" w:hAnsiTheme="minorHAnsi" w:cstheme="minorHAnsi"/>
            <w:color w:val="0000FF"/>
            <w:spacing w:val="1"/>
            <w:sz w:val="22"/>
            <w:szCs w:val="22"/>
          </w:rPr>
          <w:t>.</w:t>
        </w:r>
        <w:r w:rsidRPr="00BE3B40">
          <w:rPr>
            <w:rFonts w:asciiTheme="minorHAnsi" w:eastAsia="Arial" w:hAnsiTheme="minorHAnsi" w:cstheme="minorHAnsi"/>
            <w:color w:val="0000FF"/>
            <w:sz w:val="22"/>
            <w:szCs w:val="22"/>
          </w:rPr>
          <w:t>com</w:t>
        </w:r>
      </w:hyperlink>
    </w:p>
    <w:p w14:paraId="01658201" w14:textId="77777777" w:rsidR="006643DE" w:rsidRPr="00BE3B40" w:rsidRDefault="006643D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E3907A1" w14:textId="77777777" w:rsidR="006643DE" w:rsidRPr="00BE3B40" w:rsidRDefault="006643DE">
      <w:pPr>
        <w:spacing w:before="5" w:line="260" w:lineRule="exact"/>
        <w:rPr>
          <w:rFonts w:asciiTheme="minorHAnsi" w:hAnsiTheme="minorHAnsi" w:cstheme="minorHAnsi"/>
          <w:sz w:val="22"/>
          <w:szCs w:val="22"/>
        </w:rPr>
      </w:pPr>
    </w:p>
    <w:p w14:paraId="5CE665DB" w14:textId="77777777" w:rsidR="006643DE" w:rsidRPr="00BE3B40" w:rsidRDefault="000B23A4">
      <w:pPr>
        <w:spacing w:before="29"/>
        <w:ind w:left="120" w:right="3668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BE3B40">
        <w:rPr>
          <w:rFonts w:asciiTheme="minorHAnsi" w:eastAsia="Arial" w:hAnsiTheme="minorHAnsi" w:cstheme="minorHAnsi"/>
          <w:b/>
          <w:sz w:val="22"/>
          <w:szCs w:val="22"/>
        </w:rPr>
        <w:t>Sections</w:t>
      </w:r>
      <w:r w:rsidRPr="00BE3B40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b/>
          <w:sz w:val="22"/>
          <w:szCs w:val="22"/>
        </w:rPr>
        <w:t>of</w:t>
      </w:r>
      <w:r w:rsidRPr="00BE3B40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BE3B40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b/>
          <w:sz w:val="22"/>
          <w:szCs w:val="22"/>
        </w:rPr>
        <w:t>Resume:</w:t>
      </w:r>
      <w:r w:rsidRPr="00BE3B40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b/>
          <w:sz w:val="22"/>
          <w:szCs w:val="22"/>
        </w:rPr>
        <w:t>C</w:t>
      </w:r>
      <w:r w:rsidRPr="00BE3B40">
        <w:rPr>
          <w:rFonts w:asciiTheme="minorHAnsi" w:eastAsia="Arial" w:hAnsiTheme="minorHAnsi" w:cstheme="minorHAnsi"/>
          <w:b/>
          <w:spacing w:val="-1"/>
          <w:sz w:val="22"/>
          <w:szCs w:val="22"/>
        </w:rPr>
        <w:t>a</w:t>
      </w:r>
      <w:r w:rsidRPr="00BE3B40">
        <w:rPr>
          <w:rFonts w:asciiTheme="minorHAnsi" w:eastAsia="Arial" w:hAnsiTheme="minorHAnsi" w:cstheme="minorHAnsi"/>
          <w:b/>
          <w:sz w:val="22"/>
          <w:szCs w:val="22"/>
        </w:rPr>
        <w:t>reer Objective Statement</w:t>
      </w:r>
    </w:p>
    <w:p w14:paraId="0DDE7B02" w14:textId="77777777" w:rsidR="006643DE" w:rsidRPr="00BE3B40" w:rsidRDefault="006643DE">
      <w:pPr>
        <w:spacing w:before="15" w:line="260" w:lineRule="exact"/>
        <w:rPr>
          <w:rFonts w:asciiTheme="minorHAnsi" w:hAnsiTheme="minorHAnsi" w:cstheme="minorHAnsi"/>
          <w:sz w:val="22"/>
          <w:szCs w:val="22"/>
        </w:rPr>
      </w:pPr>
    </w:p>
    <w:p w14:paraId="2B21C1DC" w14:textId="77777777" w:rsidR="006643DE" w:rsidRPr="00BE3B40" w:rsidRDefault="000B23A4">
      <w:pPr>
        <w:ind w:left="120" w:right="77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BE3B40">
        <w:rPr>
          <w:rFonts w:asciiTheme="minorHAnsi" w:eastAsia="Arial" w:hAnsiTheme="minorHAnsi" w:cstheme="minorHAnsi"/>
          <w:sz w:val="22"/>
          <w:szCs w:val="22"/>
        </w:rPr>
        <w:t>The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most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effective,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well-written career</w:t>
      </w:r>
      <w:r w:rsidRPr="00BE3B40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objective is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targeted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for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a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specific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pacing w:val="2"/>
          <w:sz w:val="22"/>
          <w:szCs w:val="22"/>
        </w:rPr>
        <w:t>j</w:t>
      </w:r>
      <w:r w:rsidRPr="00BE3B40">
        <w:rPr>
          <w:rFonts w:asciiTheme="minorHAnsi" w:eastAsia="Arial" w:hAnsiTheme="minorHAnsi" w:cstheme="minorHAnsi"/>
          <w:sz w:val="22"/>
          <w:szCs w:val="22"/>
        </w:rPr>
        <w:t xml:space="preserve">ob (bookkeeper, medical transcriber, diesel </w:t>
      </w:r>
      <w:r w:rsidRPr="00BE3B40">
        <w:rPr>
          <w:rFonts w:asciiTheme="minorHAnsi" w:eastAsia="Arial" w:hAnsiTheme="minorHAnsi" w:cstheme="minorHAnsi"/>
          <w:sz w:val="22"/>
          <w:szCs w:val="22"/>
        </w:rPr>
        <w:t>mechanic, etc.) with a specific company (General</w:t>
      </w:r>
      <w:r w:rsidRPr="00BE3B40">
        <w:rPr>
          <w:rFonts w:asciiTheme="minorHAnsi" w:eastAsia="Arial" w:hAnsiTheme="minorHAnsi" w:cstheme="minorHAnsi"/>
          <w:spacing w:val="3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Motors,</w:t>
      </w:r>
      <w:r w:rsidRPr="00BE3B40">
        <w:rPr>
          <w:rFonts w:asciiTheme="minorHAnsi" w:eastAsia="Arial" w:hAnsiTheme="minorHAnsi" w:cstheme="minorHAnsi"/>
          <w:spacing w:val="3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Johnston</w:t>
      </w:r>
      <w:r w:rsidRPr="00BE3B40">
        <w:rPr>
          <w:rFonts w:asciiTheme="minorHAnsi" w:eastAsia="Arial" w:hAnsiTheme="minorHAnsi" w:cstheme="minorHAnsi"/>
          <w:spacing w:val="3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Aut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BE3B40">
        <w:rPr>
          <w:rFonts w:asciiTheme="minorHAnsi" w:eastAsia="Arial" w:hAnsiTheme="minorHAnsi" w:cstheme="minorHAnsi"/>
          <w:sz w:val="22"/>
          <w:szCs w:val="22"/>
        </w:rPr>
        <w:t>motive,</w:t>
      </w:r>
      <w:r w:rsidRPr="00BE3B40">
        <w:rPr>
          <w:rFonts w:asciiTheme="minorHAnsi" w:eastAsia="Arial" w:hAnsiTheme="minorHAnsi" w:cstheme="minorHAnsi"/>
          <w:spacing w:val="3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etc.).</w:t>
      </w:r>
      <w:r w:rsidRPr="00BE3B40">
        <w:rPr>
          <w:rFonts w:asciiTheme="minorHAnsi" w:eastAsia="Arial" w:hAnsiTheme="minorHAnsi" w:cstheme="minorHAnsi"/>
          <w:spacing w:val="3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Since</w:t>
      </w:r>
      <w:r w:rsidRPr="00BE3B40">
        <w:rPr>
          <w:rFonts w:asciiTheme="minorHAnsi" w:eastAsia="Arial" w:hAnsiTheme="minorHAnsi" w:cstheme="minorHAnsi"/>
          <w:spacing w:val="3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you</w:t>
      </w:r>
      <w:r w:rsidRPr="00BE3B40">
        <w:rPr>
          <w:rFonts w:asciiTheme="minorHAnsi" w:eastAsia="Arial" w:hAnsiTheme="minorHAnsi" w:cstheme="minorHAnsi"/>
          <w:spacing w:val="3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m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BE3B40">
        <w:rPr>
          <w:rFonts w:asciiTheme="minorHAnsi" w:eastAsia="Arial" w:hAnsiTheme="minorHAnsi" w:cstheme="minorHAnsi"/>
          <w:sz w:val="22"/>
          <w:szCs w:val="22"/>
        </w:rPr>
        <w:t>y</w:t>
      </w:r>
      <w:r w:rsidRPr="00BE3B40">
        <w:rPr>
          <w:rFonts w:asciiTheme="minorHAnsi" w:eastAsia="Arial" w:hAnsiTheme="minorHAnsi" w:cstheme="minorHAnsi"/>
          <w:spacing w:val="3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need</w:t>
      </w:r>
      <w:r w:rsidRPr="00BE3B40">
        <w:rPr>
          <w:rFonts w:asciiTheme="minorHAnsi" w:eastAsia="Arial" w:hAnsiTheme="minorHAnsi" w:cstheme="minorHAnsi"/>
          <w:spacing w:val="3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a</w:t>
      </w:r>
      <w:r w:rsidRPr="00BE3B40">
        <w:rPr>
          <w:rFonts w:asciiTheme="minorHAnsi" w:eastAsia="Arial" w:hAnsiTheme="minorHAnsi" w:cstheme="minorHAnsi"/>
          <w:spacing w:val="32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different</w:t>
      </w:r>
      <w:r w:rsidRPr="00BE3B40">
        <w:rPr>
          <w:rFonts w:asciiTheme="minorHAnsi" w:eastAsia="Arial" w:hAnsiTheme="minorHAnsi" w:cstheme="minorHAnsi"/>
          <w:spacing w:val="3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resume for each opening you locate, you will a</w:t>
      </w:r>
      <w:r w:rsidRPr="00BE3B40">
        <w:rPr>
          <w:rFonts w:asciiTheme="minorHAnsi" w:eastAsia="Arial" w:hAnsiTheme="minorHAnsi" w:cstheme="minorHAnsi"/>
          <w:spacing w:val="2"/>
          <w:sz w:val="22"/>
          <w:szCs w:val="22"/>
        </w:rPr>
        <w:t>l</w:t>
      </w:r>
      <w:r w:rsidRPr="00BE3B40">
        <w:rPr>
          <w:rFonts w:asciiTheme="minorHAnsi" w:eastAsia="Arial" w:hAnsiTheme="minorHAnsi" w:cstheme="minorHAnsi"/>
          <w:sz w:val="22"/>
          <w:szCs w:val="22"/>
        </w:rPr>
        <w:t xml:space="preserve">so need to change the job objective and especially </w:t>
      </w:r>
      <w:r w:rsidRPr="00BE3B40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BE3B40">
        <w:rPr>
          <w:rFonts w:asciiTheme="minorHAnsi" w:eastAsia="Arial" w:hAnsiTheme="minorHAnsi" w:cstheme="minorHAnsi"/>
          <w:sz w:val="22"/>
          <w:szCs w:val="22"/>
        </w:rPr>
        <w:t>he specific company for each resume. Be s</w:t>
      </w:r>
      <w:r w:rsidRPr="00BE3B40">
        <w:rPr>
          <w:rFonts w:asciiTheme="minorHAnsi" w:eastAsia="Arial" w:hAnsiTheme="minorHAnsi" w:cstheme="minorHAnsi"/>
          <w:sz w:val="22"/>
          <w:szCs w:val="22"/>
        </w:rPr>
        <w:t>ure that you know the actual title of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the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job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when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you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apply.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If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your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resume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targets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a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position that</w:t>
      </w:r>
      <w:r w:rsidRPr="00BE3B40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is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not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open, then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you may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not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be considered. For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example, if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a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l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BE3B40">
        <w:rPr>
          <w:rFonts w:asciiTheme="minorHAnsi" w:eastAsia="Arial" w:hAnsiTheme="minorHAnsi" w:cstheme="minorHAnsi"/>
          <w:sz w:val="22"/>
          <w:szCs w:val="22"/>
        </w:rPr>
        <w:t>ne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position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is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open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and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you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are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asking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for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a management</w:t>
      </w:r>
      <w:r w:rsidRPr="00BE3B40">
        <w:rPr>
          <w:rFonts w:asciiTheme="minorHAnsi" w:eastAsia="Arial" w:hAnsiTheme="minorHAnsi" w:cstheme="minorHAnsi"/>
          <w:spacing w:val="28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job,</w:t>
      </w:r>
      <w:r w:rsidRPr="00BE3B40">
        <w:rPr>
          <w:rFonts w:asciiTheme="minorHAnsi" w:eastAsia="Arial" w:hAnsiTheme="minorHAnsi" w:cstheme="minorHAnsi"/>
          <w:spacing w:val="28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then</w:t>
      </w:r>
      <w:r w:rsidRPr="00BE3B40">
        <w:rPr>
          <w:rFonts w:asciiTheme="minorHAnsi" w:eastAsia="Arial" w:hAnsiTheme="minorHAnsi" w:cstheme="minorHAnsi"/>
          <w:spacing w:val="28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you</w:t>
      </w:r>
      <w:r w:rsidRPr="00BE3B40">
        <w:rPr>
          <w:rFonts w:asciiTheme="minorHAnsi" w:eastAsia="Arial" w:hAnsiTheme="minorHAnsi" w:cstheme="minorHAnsi"/>
          <w:spacing w:val="28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may</w:t>
      </w:r>
      <w:r w:rsidRPr="00BE3B40">
        <w:rPr>
          <w:rFonts w:asciiTheme="minorHAnsi" w:eastAsia="Arial" w:hAnsiTheme="minorHAnsi" w:cstheme="minorHAnsi"/>
          <w:spacing w:val="30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never</w:t>
      </w:r>
      <w:r w:rsidRPr="00BE3B40">
        <w:rPr>
          <w:rFonts w:asciiTheme="minorHAnsi" w:eastAsia="Arial" w:hAnsiTheme="minorHAnsi" w:cstheme="minorHAnsi"/>
          <w:spacing w:val="29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get</w:t>
      </w:r>
      <w:r w:rsidRPr="00BE3B40">
        <w:rPr>
          <w:rFonts w:asciiTheme="minorHAnsi" w:eastAsia="Arial" w:hAnsiTheme="minorHAnsi" w:cstheme="minorHAnsi"/>
          <w:spacing w:val="29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the</w:t>
      </w:r>
      <w:r w:rsidRPr="00BE3B40">
        <w:rPr>
          <w:rFonts w:asciiTheme="minorHAnsi" w:eastAsia="Arial" w:hAnsiTheme="minorHAnsi" w:cstheme="minorHAnsi"/>
          <w:spacing w:val="29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interview</w:t>
      </w:r>
      <w:r w:rsidRPr="00BE3B40">
        <w:rPr>
          <w:rFonts w:asciiTheme="minorHAnsi" w:eastAsia="Arial" w:hAnsiTheme="minorHAnsi" w:cstheme="minorHAnsi"/>
          <w:spacing w:val="28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that</w:t>
      </w:r>
      <w:r w:rsidRPr="00BE3B40">
        <w:rPr>
          <w:rFonts w:asciiTheme="minorHAnsi" w:eastAsia="Arial" w:hAnsiTheme="minorHAnsi" w:cstheme="minorHAnsi"/>
          <w:spacing w:val="29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you</w:t>
      </w:r>
      <w:r w:rsidRPr="00BE3B40">
        <w:rPr>
          <w:rFonts w:asciiTheme="minorHAnsi" w:eastAsia="Arial" w:hAnsiTheme="minorHAnsi" w:cstheme="minorHAnsi"/>
          <w:spacing w:val="28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want.</w:t>
      </w:r>
      <w:r w:rsidRPr="00BE3B40">
        <w:rPr>
          <w:rFonts w:asciiTheme="minorHAnsi" w:eastAsia="Arial" w:hAnsiTheme="minorHAnsi" w:cstheme="minorHAnsi"/>
          <w:spacing w:val="28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Your</w:t>
      </w:r>
      <w:r w:rsidRPr="00BE3B40">
        <w:rPr>
          <w:rFonts w:asciiTheme="minorHAnsi" w:eastAsia="Arial" w:hAnsiTheme="minorHAnsi" w:cstheme="minorHAnsi"/>
          <w:spacing w:val="28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objective can also be repeated in the body</w:t>
      </w:r>
      <w:r w:rsidRPr="00BE3B40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of the cover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 xml:space="preserve">letter. Make the objective short and to the point. Consider this </w:t>
      </w:r>
      <w:r w:rsidRPr="00BE3B40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BE3B40">
        <w:rPr>
          <w:rFonts w:asciiTheme="minorHAnsi" w:eastAsia="Arial" w:hAnsiTheme="minorHAnsi" w:cstheme="minorHAnsi"/>
          <w:sz w:val="22"/>
          <w:szCs w:val="22"/>
        </w:rPr>
        <w:t>he title of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y</w:t>
      </w:r>
      <w:r w:rsidRPr="00BE3B40">
        <w:rPr>
          <w:rFonts w:asciiTheme="minorHAnsi" w:eastAsia="Arial" w:hAnsiTheme="minorHAnsi" w:cstheme="minorHAnsi"/>
          <w:sz w:val="22"/>
          <w:szCs w:val="22"/>
        </w:rPr>
        <w:t>our resume. The rest</w:t>
      </w:r>
      <w:r w:rsidRPr="00BE3B40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of the re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E3B40">
        <w:rPr>
          <w:rFonts w:asciiTheme="minorHAnsi" w:eastAsia="Arial" w:hAnsiTheme="minorHAnsi" w:cstheme="minorHAnsi"/>
          <w:sz w:val="22"/>
          <w:szCs w:val="22"/>
        </w:rPr>
        <w:t>ume must convince the hiring authority that you have the bac</w:t>
      </w:r>
      <w:r w:rsidRPr="00BE3B40">
        <w:rPr>
          <w:rFonts w:asciiTheme="minorHAnsi" w:eastAsia="Arial" w:hAnsiTheme="minorHAnsi" w:cstheme="minorHAnsi"/>
          <w:sz w:val="22"/>
          <w:szCs w:val="22"/>
        </w:rPr>
        <w:t>kgro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BE3B40">
        <w:rPr>
          <w:rFonts w:asciiTheme="minorHAnsi" w:eastAsia="Arial" w:hAnsiTheme="minorHAnsi" w:cstheme="minorHAnsi"/>
          <w:sz w:val="22"/>
          <w:szCs w:val="22"/>
        </w:rPr>
        <w:t>nd and skills to do the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job and are well worth an intervi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BE3B40">
        <w:rPr>
          <w:rFonts w:asciiTheme="minorHAnsi" w:eastAsia="Arial" w:hAnsiTheme="minorHAnsi" w:cstheme="minorHAnsi"/>
          <w:sz w:val="22"/>
          <w:szCs w:val="22"/>
        </w:rPr>
        <w:t>w.</w:t>
      </w:r>
    </w:p>
    <w:p w14:paraId="4916EF5C" w14:textId="77777777" w:rsidR="006643DE" w:rsidRPr="00BE3B40" w:rsidRDefault="006643DE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0FE97F7B" w14:textId="77777777" w:rsidR="006643DE" w:rsidRPr="00BE3B40" w:rsidRDefault="000B23A4">
      <w:pPr>
        <w:ind w:left="120" w:right="79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BE3B40">
        <w:rPr>
          <w:rFonts w:asciiTheme="minorHAnsi" w:eastAsia="Arial" w:hAnsiTheme="minorHAnsi" w:cstheme="minorHAnsi"/>
          <w:sz w:val="22"/>
          <w:szCs w:val="22"/>
        </w:rPr>
        <w:t>Do not as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E3B40">
        <w:rPr>
          <w:rFonts w:asciiTheme="minorHAnsi" w:eastAsia="Arial" w:hAnsiTheme="minorHAnsi" w:cstheme="minorHAnsi"/>
          <w:sz w:val="22"/>
          <w:szCs w:val="22"/>
        </w:rPr>
        <w:t>ume that any career objective is</w:t>
      </w:r>
      <w:r w:rsidRPr="00BE3B40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better than no objec</w:t>
      </w:r>
      <w:r w:rsidRPr="00BE3B40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BE3B40">
        <w:rPr>
          <w:rFonts w:asciiTheme="minorHAnsi" w:eastAsia="Arial" w:hAnsiTheme="minorHAnsi" w:cstheme="minorHAnsi"/>
          <w:sz w:val="22"/>
          <w:szCs w:val="22"/>
        </w:rPr>
        <w:t>ive. If your objective is vague and unfocused, you appear inde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BE3B40">
        <w:rPr>
          <w:rFonts w:asciiTheme="minorHAnsi" w:eastAsia="Arial" w:hAnsiTheme="minorHAnsi" w:cstheme="minorHAnsi"/>
          <w:sz w:val="22"/>
          <w:szCs w:val="22"/>
        </w:rPr>
        <w:t>isi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BE3B40">
        <w:rPr>
          <w:rFonts w:asciiTheme="minorHAnsi" w:eastAsia="Arial" w:hAnsiTheme="minorHAnsi" w:cstheme="minorHAnsi"/>
          <w:sz w:val="22"/>
          <w:szCs w:val="22"/>
        </w:rPr>
        <w:t>e and unable to make deci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E3B40">
        <w:rPr>
          <w:rFonts w:asciiTheme="minorHAnsi" w:eastAsia="Arial" w:hAnsiTheme="minorHAnsi" w:cstheme="minorHAnsi"/>
          <w:sz w:val="22"/>
          <w:szCs w:val="22"/>
        </w:rPr>
        <w:t xml:space="preserve">ons and 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E3B40">
        <w:rPr>
          <w:rFonts w:asciiTheme="minorHAnsi" w:eastAsia="Arial" w:hAnsiTheme="minorHAnsi" w:cstheme="minorHAnsi"/>
          <w:sz w:val="22"/>
          <w:szCs w:val="22"/>
        </w:rPr>
        <w:t>et goals.  This  is  n</w:t>
      </w:r>
      <w:r w:rsidRPr="00BE3B40">
        <w:rPr>
          <w:rFonts w:asciiTheme="minorHAnsi" w:eastAsia="Arial" w:hAnsiTheme="minorHAnsi" w:cstheme="minorHAnsi"/>
          <w:sz w:val="22"/>
          <w:szCs w:val="22"/>
        </w:rPr>
        <w:t>ot  a  description  of  duti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BE3B40">
        <w:rPr>
          <w:rFonts w:asciiTheme="minorHAnsi" w:eastAsia="Arial" w:hAnsiTheme="minorHAnsi" w:cstheme="minorHAnsi"/>
          <w:sz w:val="22"/>
          <w:szCs w:val="22"/>
        </w:rPr>
        <w:t xml:space="preserve">s  or  a  vague  description  of  a  job.  Avoid statements such as “a position 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BE3B40">
        <w:rPr>
          <w:rFonts w:asciiTheme="minorHAnsi" w:eastAsia="Arial" w:hAnsiTheme="minorHAnsi" w:cstheme="minorHAnsi"/>
          <w:sz w:val="22"/>
          <w:szCs w:val="22"/>
        </w:rPr>
        <w:t>hat will utili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>z</w:t>
      </w:r>
      <w:r w:rsidRPr="00BE3B40">
        <w:rPr>
          <w:rFonts w:asciiTheme="minorHAnsi" w:eastAsia="Arial" w:hAnsiTheme="minorHAnsi" w:cstheme="minorHAnsi"/>
          <w:sz w:val="22"/>
          <w:szCs w:val="22"/>
        </w:rPr>
        <w:t>e my broad talen</w:t>
      </w:r>
      <w:r w:rsidRPr="00BE3B40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BE3B40">
        <w:rPr>
          <w:rFonts w:asciiTheme="minorHAnsi" w:eastAsia="Arial" w:hAnsiTheme="minorHAnsi" w:cstheme="minorHAnsi"/>
          <w:sz w:val="22"/>
          <w:szCs w:val="22"/>
        </w:rPr>
        <w:t xml:space="preserve">s and allow me to grow.” If this is your objective, 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BE3B40">
        <w:rPr>
          <w:rFonts w:asciiTheme="minorHAnsi" w:eastAsia="Arial" w:hAnsiTheme="minorHAnsi" w:cstheme="minorHAnsi"/>
          <w:sz w:val="22"/>
          <w:szCs w:val="22"/>
        </w:rPr>
        <w:t>eave it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off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your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resume.</w:t>
      </w:r>
    </w:p>
    <w:p w14:paraId="0BCC4A1C" w14:textId="77777777" w:rsidR="006643DE" w:rsidRPr="00BE3B40" w:rsidRDefault="006643DE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3743BF08" w14:textId="77777777" w:rsidR="006643DE" w:rsidRPr="00BE3B40" w:rsidRDefault="000B23A4">
      <w:pPr>
        <w:ind w:left="120" w:right="78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BE3B40">
        <w:rPr>
          <w:rFonts w:asciiTheme="minorHAnsi" w:eastAsia="Arial" w:hAnsiTheme="minorHAnsi" w:cstheme="minorHAnsi"/>
          <w:sz w:val="22"/>
          <w:szCs w:val="22"/>
        </w:rPr>
        <w:t>Using a career objective has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been an optional issue on a r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BE3B40">
        <w:rPr>
          <w:rFonts w:asciiTheme="minorHAnsi" w:eastAsia="Arial" w:hAnsiTheme="minorHAnsi" w:cstheme="minorHAnsi"/>
          <w:sz w:val="22"/>
          <w:szCs w:val="22"/>
        </w:rPr>
        <w:t>sume in the past, but in recent</w:t>
      </w:r>
      <w:r w:rsidRPr="00BE3B40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years</w:t>
      </w:r>
      <w:r w:rsidRPr="00BE3B40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it</w:t>
      </w:r>
      <w:r w:rsidRPr="00BE3B40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has</w:t>
      </w:r>
      <w:r w:rsidRPr="00BE3B40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become</w:t>
      </w:r>
      <w:r w:rsidRPr="00BE3B40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more</w:t>
      </w:r>
      <w:r w:rsidRPr="00BE3B40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important.</w:t>
      </w:r>
      <w:r w:rsidRPr="00BE3B40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There</w:t>
      </w:r>
      <w:r w:rsidRPr="00BE3B40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are</w:t>
      </w:r>
      <w:r w:rsidRPr="00BE3B40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times</w:t>
      </w:r>
      <w:r w:rsidRPr="00BE3B40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when</w:t>
      </w:r>
      <w:r w:rsidRPr="00BE3B40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you</w:t>
      </w:r>
      <w:r w:rsidRPr="00BE3B40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absolutely</w:t>
      </w:r>
      <w:r w:rsidRPr="00BE3B40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need a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job objective, such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as:</w:t>
      </w:r>
    </w:p>
    <w:p w14:paraId="3D046BD9" w14:textId="77777777" w:rsidR="006643DE" w:rsidRPr="00BE3B40" w:rsidRDefault="006643DE">
      <w:pPr>
        <w:spacing w:before="19" w:line="280" w:lineRule="exact"/>
        <w:rPr>
          <w:rFonts w:asciiTheme="minorHAnsi" w:hAnsiTheme="minorHAnsi" w:cstheme="minorHAnsi"/>
          <w:sz w:val="22"/>
          <w:szCs w:val="22"/>
        </w:rPr>
      </w:pPr>
    </w:p>
    <w:p w14:paraId="6DAA4AC8" w14:textId="77777777" w:rsidR="006643DE" w:rsidRPr="00BE3B40" w:rsidRDefault="000B23A4">
      <w:pPr>
        <w:tabs>
          <w:tab w:val="left" w:pos="840"/>
        </w:tabs>
        <w:spacing w:line="260" w:lineRule="exact"/>
        <w:ind w:left="840" w:right="79" w:hanging="360"/>
        <w:rPr>
          <w:rFonts w:asciiTheme="minorHAnsi" w:eastAsia="Arial" w:hAnsiTheme="minorHAnsi" w:cstheme="minorHAnsi"/>
          <w:sz w:val="22"/>
          <w:szCs w:val="22"/>
        </w:rPr>
      </w:pPr>
      <w:r w:rsidRPr="00BE3B40">
        <w:rPr>
          <w:rFonts w:asciiTheme="minorHAnsi" w:eastAsia="Verdana" w:hAnsiTheme="minorHAnsi" w:cstheme="minorHAnsi"/>
          <w:sz w:val="22"/>
          <w:szCs w:val="22"/>
        </w:rPr>
        <w:t>•</w:t>
      </w:r>
      <w:r w:rsidRPr="00BE3B40">
        <w:rPr>
          <w:rFonts w:asciiTheme="minorHAnsi" w:eastAsia="Verdana" w:hAnsiTheme="minorHAnsi" w:cstheme="minorHAnsi"/>
          <w:sz w:val="22"/>
          <w:szCs w:val="22"/>
        </w:rPr>
        <w:tab/>
      </w:r>
      <w:r w:rsidRPr="00BE3B40">
        <w:rPr>
          <w:rFonts w:asciiTheme="minorHAnsi" w:eastAsia="Arial" w:hAnsiTheme="minorHAnsi" w:cstheme="minorHAnsi"/>
          <w:sz w:val="22"/>
          <w:szCs w:val="22"/>
        </w:rPr>
        <w:t>When</w:t>
      </w:r>
      <w:r w:rsidRPr="00BE3B40">
        <w:rPr>
          <w:rFonts w:asciiTheme="minorHAnsi" w:eastAsia="Arial" w:hAnsiTheme="minorHAnsi" w:cstheme="minorHAnsi"/>
          <w:spacing w:val="39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applying</w:t>
      </w:r>
      <w:r w:rsidRPr="00BE3B40">
        <w:rPr>
          <w:rFonts w:asciiTheme="minorHAnsi" w:eastAsia="Arial" w:hAnsiTheme="minorHAnsi" w:cstheme="minorHAnsi"/>
          <w:spacing w:val="38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online.</w:t>
      </w:r>
      <w:r w:rsidRPr="00BE3B40">
        <w:rPr>
          <w:rFonts w:asciiTheme="minorHAnsi" w:eastAsia="Arial" w:hAnsiTheme="minorHAnsi" w:cstheme="minorHAnsi"/>
          <w:spacing w:val="38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Often</w:t>
      </w:r>
      <w:r w:rsidRPr="00BE3B40">
        <w:rPr>
          <w:rFonts w:asciiTheme="minorHAnsi" w:eastAsia="Arial" w:hAnsiTheme="minorHAnsi" w:cstheme="minorHAnsi"/>
          <w:spacing w:val="38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jobs</w:t>
      </w:r>
      <w:r w:rsidRPr="00BE3B40">
        <w:rPr>
          <w:rFonts w:asciiTheme="minorHAnsi" w:eastAsia="Arial" w:hAnsiTheme="minorHAnsi" w:cstheme="minorHAnsi"/>
          <w:spacing w:val="39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are</w:t>
      </w:r>
      <w:r w:rsidRPr="00BE3B40">
        <w:rPr>
          <w:rFonts w:asciiTheme="minorHAnsi" w:eastAsia="Arial" w:hAnsiTheme="minorHAnsi" w:cstheme="minorHAnsi"/>
          <w:spacing w:val="39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sorted</w:t>
      </w:r>
      <w:r w:rsidRPr="00BE3B40">
        <w:rPr>
          <w:rFonts w:asciiTheme="minorHAnsi" w:eastAsia="Arial" w:hAnsiTheme="minorHAnsi" w:cstheme="minorHAnsi"/>
          <w:spacing w:val="39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by</w:t>
      </w:r>
      <w:r w:rsidRPr="00BE3B40">
        <w:rPr>
          <w:rFonts w:asciiTheme="minorHAnsi" w:eastAsia="Arial" w:hAnsiTheme="minorHAnsi" w:cstheme="minorHAnsi"/>
          <w:spacing w:val="39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objectives</w:t>
      </w:r>
      <w:r w:rsidRPr="00BE3B40">
        <w:rPr>
          <w:rFonts w:asciiTheme="minorHAnsi" w:eastAsia="Arial" w:hAnsiTheme="minorHAnsi" w:cstheme="minorHAnsi"/>
          <w:spacing w:val="38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and</w:t>
      </w:r>
      <w:r w:rsidRPr="00BE3B40">
        <w:rPr>
          <w:rFonts w:asciiTheme="minorHAnsi" w:eastAsia="Arial" w:hAnsiTheme="minorHAnsi" w:cstheme="minorHAnsi"/>
          <w:spacing w:val="39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directed</w:t>
      </w:r>
      <w:r w:rsidRPr="00BE3B40">
        <w:rPr>
          <w:rFonts w:asciiTheme="minorHAnsi" w:eastAsia="Arial" w:hAnsiTheme="minorHAnsi" w:cstheme="minorHAnsi"/>
          <w:spacing w:val="38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to</w:t>
      </w:r>
      <w:r w:rsidRPr="00BE3B40">
        <w:rPr>
          <w:rFonts w:asciiTheme="minorHAnsi" w:eastAsia="Arial" w:hAnsiTheme="minorHAnsi" w:cstheme="minorHAnsi"/>
          <w:spacing w:val="39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 xml:space="preserve">the </w:t>
      </w:r>
      <w:r w:rsidRPr="00BE3B40">
        <w:rPr>
          <w:rFonts w:asciiTheme="minorHAnsi" w:eastAsia="Arial" w:hAnsiTheme="minorHAnsi" w:cstheme="minorHAnsi"/>
          <w:sz w:val="22"/>
          <w:szCs w:val="22"/>
        </w:rPr>
        <w:t>correct department for review.</w:t>
      </w:r>
    </w:p>
    <w:p w14:paraId="3903CA86" w14:textId="77777777" w:rsidR="006643DE" w:rsidRPr="00BE3B40" w:rsidRDefault="006643DE">
      <w:pPr>
        <w:spacing w:before="15" w:line="280" w:lineRule="exact"/>
        <w:rPr>
          <w:rFonts w:asciiTheme="minorHAnsi" w:hAnsiTheme="minorHAnsi" w:cstheme="minorHAnsi"/>
          <w:sz w:val="22"/>
          <w:szCs w:val="22"/>
        </w:rPr>
      </w:pPr>
    </w:p>
    <w:p w14:paraId="617D57DC" w14:textId="77777777" w:rsidR="006643DE" w:rsidRPr="00BE3B40" w:rsidRDefault="000B23A4">
      <w:pPr>
        <w:tabs>
          <w:tab w:val="left" w:pos="840"/>
        </w:tabs>
        <w:spacing w:line="260" w:lineRule="exact"/>
        <w:ind w:left="840" w:right="80" w:hanging="360"/>
        <w:rPr>
          <w:rFonts w:asciiTheme="minorHAnsi" w:eastAsia="Arial" w:hAnsiTheme="minorHAnsi" w:cstheme="minorHAnsi"/>
          <w:sz w:val="22"/>
          <w:szCs w:val="22"/>
        </w:rPr>
      </w:pPr>
      <w:r w:rsidRPr="00BE3B40">
        <w:rPr>
          <w:rFonts w:asciiTheme="minorHAnsi" w:eastAsia="Verdana" w:hAnsiTheme="minorHAnsi" w:cstheme="minorHAnsi"/>
          <w:sz w:val="22"/>
          <w:szCs w:val="22"/>
        </w:rPr>
        <w:t>•</w:t>
      </w:r>
      <w:r w:rsidRPr="00BE3B40">
        <w:rPr>
          <w:rFonts w:asciiTheme="minorHAnsi" w:eastAsia="Verdana" w:hAnsiTheme="minorHAnsi" w:cstheme="minorHAnsi"/>
          <w:sz w:val="22"/>
          <w:szCs w:val="22"/>
        </w:rPr>
        <w:tab/>
      </w:r>
      <w:r w:rsidRPr="00BE3B40">
        <w:rPr>
          <w:rFonts w:asciiTheme="minorHAnsi" w:eastAsia="Arial" w:hAnsiTheme="minorHAnsi" w:cstheme="minorHAnsi"/>
          <w:sz w:val="22"/>
          <w:szCs w:val="22"/>
        </w:rPr>
        <w:t>When</w:t>
      </w:r>
      <w:r w:rsidRPr="00BE3B40">
        <w:rPr>
          <w:rFonts w:asciiTheme="minorHAnsi" w:eastAsia="Arial" w:hAnsiTheme="minorHAnsi" w:cstheme="minorHAnsi"/>
          <w:spacing w:val="38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applying</w:t>
      </w:r>
      <w:r w:rsidRPr="00BE3B40">
        <w:rPr>
          <w:rFonts w:asciiTheme="minorHAnsi" w:eastAsia="Arial" w:hAnsiTheme="minorHAnsi" w:cstheme="minorHAnsi"/>
          <w:spacing w:val="37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to</w:t>
      </w:r>
      <w:r w:rsidRPr="00BE3B40">
        <w:rPr>
          <w:rFonts w:asciiTheme="minorHAnsi" w:eastAsia="Arial" w:hAnsiTheme="minorHAnsi" w:cstheme="minorHAnsi"/>
          <w:spacing w:val="38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la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E3B40">
        <w:rPr>
          <w:rFonts w:asciiTheme="minorHAnsi" w:eastAsia="Arial" w:hAnsiTheme="minorHAnsi" w:cstheme="minorHAnsi"/>
          <w:sz w:val="22"/>
          <w:szCs w:val="22"/>
        </w:rPr>
        <w:t>ge</w:t>
      </w:r>
      <w:r w:rsidRPr="00BE3B40">
        <w:rPr>
          <w:rFonts w:asciiTheme="minorHAnsi" w:eastAsia="Arial" w:hAnsiTheme="minorHAnsi" w:cstheme="minorHAnsi"/>
          <w:spacing w:val="38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c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BE3B40">
        <w:rPr>
          <w:rFonts w:asciiTheme="minorHAnsi" w:eastAsia="Arial" w:hAnsiTheme="minorHAnsi" w:cstheme="minorHAnsi"/>
          <w:sz w:val="22"/>
          <w:szCs w:val="22"/>
        </w:rPr>
        <w:t>mpanies,</w:t>
      </w:r>
      <w:r w:rsidRPr="00BE3B40">
        <w:rPr>
          <w:rFonts w:asciiTheme="minorHAnsi" w:eastAsia="Arial" w:hAnsiTheme="minorHAnsi" w:cstheme="minorHAnsi"/>
          <w:spacing w:val="37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to</w:t>
      </w:r>
      <w:r w:rsidRPr="00BE3B40">
        <w:rPr>
          <w:rFonts w:asciiTheme="minorHAnsi" w:eastAsia="Arial" w:hAnsiTheme="minorHAnsi" w:cstheme="minorHAnsi"/>
          <w:spacing w:val="38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avoid</w:t>
      </w:r>
      <w:r w:rsidRPr="00BE3B40">
        <w:rPr>
          <w:rFonts w:asciiTheme="minorHAnsi" w:eastAsia="Arial" w:hAnsiTheme="minorHAnsi" w:cstheme="minorHAnsi"/>
          <w:spacing w:val="37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the</w:t>
      </w:r>
      <w:r w:rsidRPr="00BE3B40">
        <w:rPr>
          <w:rFonts w:asciiTheme="minorHAnsi" w:eastAsia="Arial" w:hAnsiTheme="minorHAnsi" w:cstheme="minorHAnsi"/>
          <w:spacing w:val="39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hu</w:t>
      </w:r>
      <w:r w:rsidRPr="00BE3B40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BE3B40">
        <w:rPr>
          <w:rFonts w:asciiTheme="minorHAnsi" w:eastAsia="Arial" w:hAnsiTheme="minorHAnsi" w:cstheme="minorHAnsi"/>
          <w:sz w:val="22"/>
          <w:szCs w:val="22"/>
        </w:rPr>
        <w:t>an</w:t>
      </w:r>
      <w:r w:rsidRPr="00BE3B40">
        <w:rPr>
          <w:rFonts w:asciiTheme="minorHAnsi" w:eastAsia="Arial" w:hAnsiTheme="minorHAnsi" w:cstheme="minorHAnsi"/>
          <w:spacing w:val="37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resour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BE3B40">
        <w:rPr>
          <w:rFonts w:asciiTheme="minorHAnsi" w:eastAsia="Arial" w:hAnsiTheme="minorHAnsi" w:cstheme="minorHAnsi"/>
          <w:sz w:val="22"/>
          <w:szCs w:val="22"/>
        </w:rPr>
        <w:t>es</w:t>
      </w:r>
      <w:r w:rsidRPr="00BE3B40">
        <w:rPr>
          <w:rFonts w:asciiTheme="minorHAnsi" w:eastAsia="Arial" w:hAnsiTheme="minorHAnsi" w:cstheme="minorHAnsi"/>
          <w:spacing w:val="37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 xml:space="preserve">department deciding the position 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>y</w:t>
      </w:r>
      <w:r w:rsidRPr="00BE3B40">
        <w:rPr>
          <w:rFonts w:asciiTheme="minorHAnsi" w:eastAsia="Arial" w:hAnsiTheme="minorHAnsi" w:cstheme="minorHAnsi"/>
          <w:sz w:val="22"/>
          <w:szCs w:val="22"/>
        </w:rPr>
        <w:t>ou should fill.</w:t>
      </w:r>
    </w:p>
    <w:p w14:paraId="20A08351" w14:textId="77777777" w:rsidR="006643DE" w:rsidRPr="00BE3B40" w:rsidRDefault="006643DE">
      <w:pPr>
        <w:spacing w:before="13" w:line="260" w:lineRule="exact"/>
        <w:rPr>
          <w:rFonts w:asciiTheme="minorHAnsi" w:hAnsiTheme="minorHAnsi" w:cstheme="minorHAnsi"/>
          <w:sz w:val="22"/>
          <w:szCs w:val="22"/>
        </w:rPr>
      </w:pPr>
    </w:p>
    <w:p w14:paraId="48DA7F96" w14:textId="77777777" w:rsidR="006643DE" w:rsidRPr="00BE3B40" w:rsidRDefault="000B23A4">
      <w:pPr>
        <w:ind w:left="480"/>
        <w:rPr>
          <w:rFonts w:asciiTheme="minorHAnsi" w:eastAsia="Arial" w:hAnsiTheme="minorHAnsi" w:cstheme="minorHAnsi"/>
          <w:sz w:val="22"/>
          <w:szCs w:val="22"/>
        </w:rPr>
      </w:pPr>
      <w:r w:rsidRPr="00BE3B40">
        <w:rPr>
          <w:rFonts w:asciiTheme="minorHAnsi" w:eastAsia="Verdana" w:hAnsiTheme="minorHAnsi" w:cstheme="minorHAnsi"/>
          <w:sz w:val="22"/>
          <w:szCs w:val="22"/>
        </w:rPr>
        <w:t xml:space="preserve">• </w:t>
      </w:r>
      <w:r w:rsidRPr="00BE3B40">
        <w:rPr>
          <w:rFonts w:asciiTheme="minorHAnsi" w:eastAsia="Verdana" w:hAnsiTheme="minorHAnsi" w:cstheme="minorHAnsi"/>
          <w:spacing w:val="60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Posting resumes on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j</w:t>
      </w:r>
      <w:r w:rsidRPr="00BE3B40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BE3B40">
        <w:rPr>
          <w:rFonts w:asciiTheme="minorHAnsi" w:eastAsia="Arial" w:hAnsiTheme="minorHAnsi" w:cstheme="minorHAnsi"/>
          <w:sz w:val="22"/>
          <w:szCs w:val="22"/>
        </w:rPr>
        <w:t>b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search sites,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such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as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Monster.com.</w:t>
      </w:r>
    </w:p>
    <w:p w14:paraId="015D6A13" w14:textId="77777777" w:rsidR="006643DE" w:rsidRPr="00BE3B40" w:rsidRDefault="000B23A4">
      <w:pPr>
        <w:ind w:left="840"/>
        <w:rPr>
          <w:rFonts w:asciiTheme="minorHAnsi" w:eastAsia="Arial" w:hAnsiTheme="minorHAnsi" w:cstheme="minorHAnsi"/>
          <w:sz w:val="22"/>
          <w:szCs w:val="22"/>
        </w:rPr>
      </w:pPr>
      <w:r w:rsidRPr="00BE3B40">
        <w:rPr>
          <w:rFonts w:asciiTheme="minorHAnsi" w:eastAsia="Arial" w:hAnsiTheme="minorHAnsi" w:cstheme="minorHAnsi"/>
          <w:sz w:val="22"/>
          <w:szCs w:val="22"/>
        </w:rPr>
        <w:t xml:space="preserve">Employers decide whether to review your </w:t>
      </w:r>
      <w:r w:rsidRPr="00BE3B40">
        <w:rPr>
          <w:rFonts w:asciiTheme="minorHAnsi" w:eastAsia="Arial" w:hAnsiTheme="minorHAnsi" w:cstheme="minorHAnsi"/>
          <w:sz w:val="22"/>
          <w:szCs w:val="22"/>
        </w:rPr>
        <w:t>resume based on the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job objective.</w:t>
      </w:r>
    </w:p>
    <w:p w14:paraId="77BB0070" w14:textId="77777777" w:rsidR="006643DE" w:rsidRPr="00BE3B40" w:rsidRDefault="006643DE">
      <w:pPr>
        <w:spacing w:before="19" w:line="280" w:lineRule="exact"/>
        <w:rPr>
          <w:rFonts w:asciiTheme="minorHAnsi" w:hAnsiTheme="minorHAnsi" w:cstheme="minorHAnsi"/>
          <w:sz w:val="22"/>
          <w:szCs w:val="22"/>
        </w:rPr>
      </w:pPr>
    </w:p>
    <w:p w14:paraId="5C0CC8F7" w14:textId="77777777" w:rsidR="006643DE" w:rsidRPr="00BE3B40" w:rsidRDefault="000B23A4">
      <w:pPr>
        <w:tabs>
          <w:tab w:val="left" w:pos="840"/>
        </w:tabs>
        <w:spacing w:line="260" w:lineRule="exact"/>
        <w:ind w:left="840" w:right="79" w:hanging="360"/>
        <w:rPr>
          <w:rFonts w:asciiTheme="minorHAnsi" w:eastAsia="Arial" w:hAnsiTheme="minorHAnsi" w:cstheme="minorHAnsi"/>
          <w:sz w:val="22"/>
          <w:szCs w:val="22"/>
        </w:rPr>
        <w:sectPr w:rsidR="006643DE" w:rsidRPr="00BE3B40">
          <w:pgSz w:w="12240" w:h="15840"/>
          <w:pgMar w:top="940" w:right="1320" w:bottom="280" w:left="1320" w:header="744" w:footer="0" w:gutter="0"/>
          <w:cols w:space="720"/>
        </w:sectPr>
      </w:pPr>
      <w:r w:rsidRPr="00BE3B40">
        <w:rPr>
          <w:rFonts w:asciiTheme="minorHAnsi" w:eastAsia="Verdana" w:hAnsiTheme="minorHAnsi" w:cstheme="minorHAnsi"/>
          <w:sz w:val="22"/>
          <w:szCs w:val="22"/>
        </w:rPr>
        <w:t>•</w:t>
      </w:r>
      <w:r w:rsidRPr="00BE3B40">
        <w:rPr>
          <w:rFonts w:asciiTheme="minorHAnsi" w:eastAsia="Verdana" w:hAnsiTheme="minorHAnsi" w:cstheme="minorHAnsi"/>
          <w:sz w:val="22"/>
          <w:szCs w:val="22"/>
        </w:rPr>
        <w:tab/>
      </w:r>
      <w:r w:rsidRPr="00BE3B40">
        <w:rPr>
          <w:rFonts w:asciiTheme="minorHAnsi" w:eastAsia="Arial" w:hAnsiTheme="minorHAnsi" w:cstheme="minorHAnsi"/>
          <w:sz w:val="22"/>
          <w:szCs w:val="22"/>
        </w:rPr>
        <w:t>Resumes</w:t>
      </w:r>
      <w:r w:rsidRPr="00BE3B40">
        <w:rPr>
          <w:rFonts w:asciiTheme="minorHAnsi" w:eastAsia="Arial" w:hAnsiTheme="minorHAnsi" w:cstheme="minorHAnsi"/>
          <w:spacing w:val="60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for</w:t>
      </w:r>
      <w:r w:rsidRPr="00BE3B40">
        <w:rPr>
          <w:rFonts w:asciiTheme="minorHAnsi" w:eastAsia="Arial" w:hAnsiTheme="minorHAnsi" w:cstheme="minorHAnsi"/>
          <w:spacing w:val="60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scanning.</w:t>
      </w:r>
      <w:r w:rsidRPr="00BE3B40">
        <w:rPr>
          <w:rFonts w:asciiTheme="minorHAnsi" w:eastAsia="Arial" w:hAnsiTheme="minorHAnsi" w:cstheme="minorHAnsi"/>
          <w:spacing w:val="60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The</w:t>
      </w:r>
      <w:r w:rsidRPr="00BE3B40">
        <w:rPr>
          <w:rFonts w:asciiTheme="minorHAnsi" w:eastAsia="Arial" w:hAnsiTheme="minorHAnsi" w:cstheme="minorHAnsi"/>
          <w:spacing w:val="60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objective</w:t>
      </w:r>
      <w:r w:rsidRPr="00BE3B40">
        <w:rPr>
          <w:rFonts w:asciiTheme="minorHAnsi" w:eastAsia="Arial" w:hAnsiTheme="minorHAnsi" w:cstheme="minorHAnsi"/>
          <w:spacing w:val="60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be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BE3B40">
        <w:rPr>
          <w:rFonts w:asciiTheme="minorHAnsi" w:eastAsia="Arial" w:hAnsiTheme="minorHAnsi" w:cstheme="minorHAnsi"/>
          <w:sz w:val="22"/>
          <w:szCs w:val="22"/>
        </w:rPr>
        <w:t>omes</w:t>
      </w:r>
      <w:r w:rsidRPr="00BE3B40">
        <w:rPr>
          <w:rFonts w:asciiTheme="minorHAnsi" w:eastAsia="Arial" w:hAnsiTheme="minorHAnsi" w:cstheme="minorHAnsi"/>
          <w:spacing w:val="60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a</w:t>
      </w:r>
      <w:r w:rsidRPr="00BE3B40">
        <w:rPr>
          <w:rFonts w:asciiTheme="minorHAnsi" w:eastAsia="Arial" w:hAnsiTheme="minorHAnsi" w:cstheme="minorHAnsi"/>
          <w:spacing w:val="60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key</w:t>
      </w:r>
      <w:r w:rsidRPr="00BE3B40">
        <w:rPr>
          <w:rFonts w:asciiTheme="minorHAnsi" w:eastAsia="Arial" w:hAnsiTheme="minorHAnsi" w:cstheme="minorHAnsi"/>
          <w:spacing w:val="60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word</w:t>
      </w:r>
      <w:r w:rsidRPr="00BE3B40">
        <w:rPr>
          <w:rFonts w:asciiTheme="minorHAnsi" w:eastAsia="Arial" w:hAnsiTheme="minorHAnsi" w:cstheme="minorHAnsi"/>
          <w:spacing w:val="60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in</w:t>
      </w:r>
      <w:r w:rsidRPr="00BE3B40">
        <w:rPr>
          <w:rFonts w:asciiTheme="minorHAnsi" w:eastAsia="Arial" w:hAnsiTheme="minorHAnsi" w:cstheme="minorHAnsi"/>
          <w:spacing w:val="60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the</w:t>
      </w:r>
      <w:r w:rsidRPr="00BE3B40">
        <w:rPr>
          <w:rFonts w:asciiTheme="minorHAnsi" w:eastAsia="Arial" w:hAnsiTheme="minorHAnsi" w:cstheme="minorHAnsi"/>
          <w:spacing w:val="60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screening process.</w:t>
      </w:r>
    </w:p>
    <w:p w14:paraId="71868FE8" w14:textId="77777777" w:rsidR="006643DE" w:rsidRPr="00BE3B40" w:rsidRDefault="006643D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24BB1DD" w14:textId="77777777" w:rsidR="006643DE" w:rsidRPr="00BE3B40" w:rsidRDefault="006643DE">
      <w:pPr>
        <w:spacing w:before="11" w:line="260" w:lineRule="exact"/>
        <w:rPr>
          <w:rFonts w:asciiTheme="minorHAnsi" w:hAnsiTheme="minorHAnsi" w:cstheme="minorHAnsi"/>
          <w:sz w:val="22"/>
          <w:szCs w:val="22"/>
        </w:rPr>
      </w:pPr>
    </w:p>
    <w:p w14:paraId="3CF34B6B" w14:textId="77777777" w:rsidR="006643DE" w:rsidRPr="00BE3B40" w:rsidRDefault="000B23A4">
      <w:pPr>
        <w:spacing w:before="24"/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BE3B40">
        <w:rPr>
          <w:rFonts w:asciiTheme="minorHAnsi" w:eastAsia="Arial" w:hAnsiTheme="minorHAnsi" w:cstheme="minorHAnsi"/>
          <w:b/>
          <w:sz w:val="22"/>
          <w:szCs w:val="22"/>
        </w:rPr>
        <w:t>Writing Career</w:t>
      </w:r>
      <w:r w:rsidRPr="00BE3B40">
        <w:rPr>
          <w:rFonts w:asciiTheme="minorHAnsi" w:eastAsia="Arial" w:hAnsiTheme="minorHAnsi" w:cstheme="minorHAnsi"/>
          <w:b/>
          <w:spacing w:val="-9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b/>
          <w:sz w:val="22"/>
          <w:szCs w:val="22"/>
        </w:rPr>
        <w:t>Objectives</w:t>
      </w:r>
    </w:p>
    <w:p w14:paraId="5CA1236F" w14:textId="77777777" w:rsidR="006643DE" w:rsidRPr="00BE3B40" w:rsidRDefault="006643DE">
      <w:pPr>
        <w:spacing w:line="120" w:lineRule="exact"/>
        <w:rPr>
          <w:rFonts w:asciiTheme="minorHAnsi" w:hAnsiTheme="minorHAnsi" w:cstheme="minorHAnsi"/>
          <w:sz w:val="22"/>
          <w:szCs w:val="22"/>
        </w:rPr>
      </w:pPr>
    </w:p>
    <w:p w14:paraId="2CD931D1" w14:textId="77777777" w:rsidR="006643DE" w:rsidRPr="00BE3B40" w:rsidRDefault="006643D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358E642" w14:textId="77777777" w:rsidR="006643DE" w:rsidRPr="00BE3B40" w:rsidRDefault="000B23A4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BE3B40">
        <w:rPr>
          <w:rFonts w:asciiTheme="minorHAnsi" w:eastAsia="Arial" w:hAnsiTheme="minorHAnsi" w:cstheme="minorHAnsi"/>
          <w:sz w:val="22"/>
          <w:szCs w:val="22"/>
        </w:rPr>
        <w:t xml:space="preserve">• </w:t>
      </w:r>
      <w:r w:rsidRPr="00BE3B40">
        <w:rPr>
          <w:rFonts w:asciiTheme="minorHAnsi" w:eastAsia="Arial" w:hAnsiTheme="minorHAnsi" w:cstheme="minorHAnsi"/>
          <w:spacing w:val="52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Conci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E3B40">
        <w:rPr>
          <w:rFonts w:asciiTheme="minorHAnsi" w:eastAsia="Arial" w:hAnsiTheme="minorHAnsi" w:cstheme="minorHAnsi"/>
          <w:sz w:val="22"/>
          <w:szCs w:val="22"/>
        </w:rPr>
        <w:t>e, short and to the point</w:t>
      </w:r>
    </w:p>
    <w:p w14:paraId="248648D2" w14:textId="77777777" w:rsidR="006643DE" w:rsidRPr="00BE3B40" w:rsidRDefault="000B23A4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BE3B40">
        <w:rPr>
          <w:rFonts w:asciiTheme="minorHAnsi" w:eastAsia="Arial" w:hAnsiTheme="minorHAnsi" w:cstheme="minorHAnsi"/>
          <w:sz w:val="22"/>
          <w:szCs w:val="22"/>
        </w:rPr>
        <w:t xml:space="preserve">• </w:t>
      </w:r>
      <w:r w:rsidRPr="00BE3B40">
        <w:rPr>
          <w:rFonts w:asciiTheme="minorHAnsi" w:eastAsia="Arial" w:hAnsiTheme="minorHAnsi" w:cstheme="minorHAnsi"/>
          <w:spacing w:val="53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Target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your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career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objective whenever</w:t>
      </w:r>
      <w:r w:rsidRPr="00BE3B40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 xml:space="preserve">possible. 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Don’t make the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employer guess</w:t>
      </w:r>
    </w:p>
    <w:p w14:paraId="4EA467C5" w14:textId="77777777" w:rsidR="006643DE" w:rsidRPr="00BE3B40" w:rsidRDefault="000B23A4">
      <w:pPr>
        <w:ind w:left="390" w:right="288" w:hanging="270"/>
        <w:rPr>
          <w:rFonts w:asciiTheme="minorHAnsi" w:eastAsia="Arial" w:hAnsiTheme="minorHAnsi" w:cstheme="minorHAnsi"/>
          <w:sz w:val="22"/>
          <w:szCs w:val="22"/>
        </w:rPr>
      </w:pPr>
      <w:r w:rsidRPr="00BE3B40">
        <w:rPr>
          <w:rFonts w:asciiTheme="minorHAnsi" w:eastAsia="Arial" w:hAnsiTheme="minorHAnsi" w:cstheme="minorHAnsi"/>
          <w:sz w:val="22"/>
          <w:szCs w:val="22"/>
        </w:rPr>
        <w:t xml:space="preserve">• </w:t>
      </w:r>
      <w:r w:rsidRPr="00BE3B40">
        <w:rPr>
          <w:rFonts w:asciiTheme="minorHAnsi" w:eastAsia="Arial" w:hAnsiTheme="minorHAnsi" w:cstheme="minorHAnsi"/>
          <w:spacing w:val="52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Be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specific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–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don’t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write: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“Seeking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a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ch</w:t>
      </w:r>
      <w:r w:rsidRPr="00BE3B40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BE3B40">
        <w:rPr>
          <w:rFonts w:asciiTheme="minorHAnsi" w:eastAsia="Arial" w:hAnsiTheme="minorHAnsi" w:cstheme="minorHAnsi"/>
          <w:sz w:val="22"/>
          <w:szCs w:val="22"/>
        </w:rPr>
        <w:t>llenging position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with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a</w:t>
      </w:r>
      <w:r w:rsidRPr="00BE3B40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large company that will provide an opportunity for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growth and advancement.”</w:t>
      </w:r>
    </w:p>
    <w:p w14:paraId="142DD559" w14:textId="77777777" w:rsidR="006643DE" w:rsidRPr="00BE3B40" w:rsidRDefault="000B23A4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BE3B40">
        <w:rPr>
          <w:rFonts w:asciiTheme="minorHAnsi" w:eastAsia="Arial" w:hAnsiTheme="minorHAnsi" w:cstheme="minorHAnsi"/>
          <w:sz w:val="22"/>
          <w:szCs w:val="22"/>
        </w:rPr>
        <w:t xml:space="preserve">• </w:t>
      </w:r>
      <w:r w:rsidRPr="00BE3B40">
        <w:rPr>
          <w:rFonts w:asciiTheme="minorHAnsi" w:eastAsia="Arial" w:hAnsiTheme="minorHAnsi" w:cstheme="minorHAnsi"/>
          <w:spacing w:val="52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Answers the question “What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 xml:space="preserve">can </w:t>
      </w:r>
      <w:r w:rsidRPr="00BE3B40">
        <w:rPr>
          <w:rFonts w:asciiTheme="minorHAnsi" w:eastAsia="Arial" w:hAnsiTheme="minorHAnsi" w:cstheme="minorHAnsi"/>
          <w:sz w:val="22"/>
          <w:szCs w:val="22"/>
        </w:rPr>
        <w:t xml:space="preserve">you </w:t>
      </w:r>
      <w:r w:rsidRPr="00BE3B40">
        <w:rPr>
          <w:rFonts w:asciiTheme="minorHAnsi" w:eastAsia="Arial" w:hAnsiTheme="minorHAnsi" w:cstheme="minorHAnsi"/>
          <w:spacing w:val="-65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 xml:space="preserve">do for the </w:t>
      </w:r>
      <w:r w:rsidRPr="00BE3B40">
        <w:rPr>
          <w:rFonts w:asciiTheme="minorHAnsi" w:eastAsia="Arial" w:hAnsiTheme="minorHAnsi" w:cstheme="minorHAnsi"/>
          <w:sz w:val="22"/>
          <w:szCs w:val="22"/>
        </w:rPr>
        <w:t>emplo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>y</w:t>
      </w:r>
      <w:r w:rsidRPr="00BE3B40">
        <w:rPr>
          <w:rFonts w:asciiTheme="minorHAnsi" w:eastAsia="Arial" w:hAnsiTheme="minorHAnsi" w:cstheme="minorHAnsi"/>
          <w:sz w:val="22"/>
          <w:szCs w:val="22"/>
        </w:rPr>
        <w:t>e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E3B40">
        <w:rPr>
          <w:rFonts w:asciiTheme="minorHAnsi" w:eastAsia="Arial" w:hAnsiTheme="minorHAnsi" w:cstheme="minorHAnsi"/>
          <w:sz w:val="22"/>
          <w:szCs w:val="22"/>
        </w:rPr>
        <w:t>?”</w:t>
      </w:r>
    </w:p>
    <w:p w14:paraId="3D5E7692" w14:textId="77777777" w:rsidR="006643DE" w:rsidRPr="00BE3B40" w:rsidRDefault="006643DE">
      <w:pPr>
        <w:spacing w:before="7" w:line="160" w:lineRule="exact"/>
        <w:rPr>
          <w:rFonts w:asciiTheme="minorHAnsi" w:hAnsiTheme="minorHAnsi" w:cstheme="minorHAnsi"/>
          <w:sz w:val="22"/>
          <w:szCs w:val="22"/>
        </w:rPr>
      </w:pPr>
    </w:p>
    <w:p w14:paraId="6BF7A491" w14:textId="77777777" w:rsidR="006643DE" w:rsidRPr="00BE3B40" w:rsidRDefault="006643D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6712D3D" w14:textId="77777777" w:rsidR="006643DE" w:rsidRPr="00BE3B40" w:rsidRDefault="006643D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EE139A1" w14:textId="77777777" w:rsidR="006643DE" w:rsidRPr="00BE3B40" w:rsidRDefault="000B23A4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BE3B40">
        <w:rPr>
          <w:rFonts w:asciiTheme="minorHAnsi" w:eastAsia="Arial" w:hAnsiTheme="minorHAnsi" w:cstheme="minorHAnsi"/>
          <w:b/>
          <w:sz w:val="22"/>
          <w:szCs w:val="22"/>
        </w:rPr>
        <w:t>Targeted</w:t>
      </w:r>
      <w:r w:rsidRPr="00BE3B40">
        <w:rPr>
          <w:rFonts w:asciiTheme="minorHAnsi" w:eastAsia="Arial" w:hAnsiTheme="minorHAnsi" w:cstheme="minorHAnsi"/>
          <w:b/>
          <w:spacing w:val="-12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b/>
          <w:sz w:val="22"/>
          <w:szCs w:val="22"/>
        </w:rPr>
        <w:t>Objective</w:t>
      </w:r>
      <w:r w:rsidRPr="00BE3B40">
        <w:rPr>
          <w:rFonts w:asciiTheme="minorHAnsi" w:eastAsia="Arial" w:hAnsiTheme="minorHAnsi" w:cstheme="minorHAnsi"/>
          <w:b/>
          <w:spacing w:val="-13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b/>
          <w:sz w:val="22"/>
          <w:szCs w:val="22"/>
        </w:rPr>
        <w:t>(preferred):</w:t>
      </w:r>
    </w:p>
    <w:p w14:paraId="716C9F5D" w14:textId="77777777" w:rsidR="006643DE" w:rsidRPr="00BE3B40" w:rsidRDefault="006643DE">
      <w:pPr>
        <w:spacing w:before="9" w:line="100" w:lineRule="exact"/>
        <w:rPr>
          <w:rFonts w:asciiTheme="minorHAnsi" w:hAnsiTheme="minorHAnsi" w:cstheme="minorHAnsi"/>
          <w:sz w:val="22"/>
          <w:szCs w:val="22"/>
        </w:rPr>
      </w:pPr>
    </w:p>
    <w:p w14:paraId="6F2AB6BB" w14:textId="77777777" w:rsidR="006643DE" w:rsidRPr="00BE3B40" w:rsidRDefault="006643D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4B11F31" w14:textId="77777777" w:rsidR="006643DE" w:rsidRPr="00BE3B40" w:rsidRDefault="000B23A4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BE3B40">
        <w:rPr>
          <w:rFonts w:asciiTheme="minorHAnsi" w:eastAsia="Arial" w:hAnsiTheme="minorHAnsi" w:cstheme="minorHAnsi"/>
          <w:sz w:val="22"/>
          <w:szCs w:val="22"/>
        </w:rPr>
        <w:t>Lists the specific job and company you are applying for</w:t>
      </w:r>
    </w:p>
    <w:p w14:paraId="2A066D00" w14:textId="77777777" w:rsidR="006643DE" w:rsidRPr="00BE3B40" w:rsidRDefault="006643DE">
      <w:pPr>
        <w:spacing w:before="3" w:line="140" w:lineRule="exact"/>
        <w:rPr>
          <w:rFonts w:asciiTheme="minorHAnsi" w:hAnsiTheme="minorHAnsi" w:cstheme="minorHAnsi"/>
          <w:sz w:val="22"/>
          <w:szCs w:val="22"/>
        </w:rPr>
      </w:pPr>
    </w:p>
    <w:p w14:paraId="53905671" w14:textId="77777777" w:rsidR="006643DE" w:rsidRPr="00BE3B40" w:rsidRDefault="006643D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35104CA" w14:textId="77777777" w:rsidR="006643DE" w:rsidRPr="00BE3B40" w:rsidRDefault="006643D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631AE1F" w14:textId="77777777" w:rsidR="006643DE" w:rsidRPr="00BE3B40" w:rsidRDefault="000B23A4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BE3B40">
        <w:rPr>
          <w:rFonts w:asciiTheme="minorHAnsi" w:eastAsia="Arial" w:hAnsiTheme="minorHAnsi" w:cstheme="minorHAnsi"/>
          <w:b/>
          <w:sz w:val="22"/>
          <w:szCs w:val="22"/>
        </w:rPr>
        <w:t>Examples</w:t>
      </w:r>
      <w:r w:rsidRPr="00BE3B40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b/>
          <w:sz w:val="22"/>
          <w:szCs w:val="22"/>
        </w:rPr>
        <w:t>of</w:t>
      </w:r>
      <w:r w:rsidRPr="00BE3B40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b/>
          <w:sz w:val="22"/>
          <w:szCs w:val="22"/>
        </w:rPr>
        <w:t>Good</w:t>
      </w:r>
      <w:r w:rsidRPr="00BE3B40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b/>
          <w:sz w:val="22"/>
          <w:szCs w:val="22"/>
        </w:rPr>
        <w:t>Targeted</w:t>
      </w:r>
      <w:r w:rsidRPr="00BE3B40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b/>
          <w:sz w:val="22"/>
          <w:szCs w:val="22"/>
        </w:rPr>
        <w:t>Career</w:t>
      </w:r>
      <w:r w:rsidRPr="00BE3B40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b/>
          <w:sz w:val="22"/>
          <w:szCs w:val="22"/>
        </w:rPr>
        <w:t>Obj</w:t>
      </w:r>
      <w:r w:rsidRPr="00BE3B40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BE3B40">
        <w:rPr>
          <w:rFonts w:asciiTheme="minorHAnsi" w:eastAsia="Arial" w:hAnsiTheme="minorHAnsi" w:cstheme="minorHAnsi"/>
          <w:b/>
          <w:sz w:val="22"/>
          <w:szCs w:val="22"/>
        </w:rPr>
        <w:t>ctives</w:t>
      </w:r>
    </w:p>
    <w:p w14:paraId="2AF1B4F4" w14:textId="77777777" w:rsidR="006643DE" w:rsidRPr="00BE3B40" w:rsidRDefault="006643DE">
      <w:pPr>
        <w:spacing w:before="15" w:line="260" w:lineRule="exact"/>
        <w:rPr>
          <w:rFonts w:asciiTheme="minorHAnsi" w:hAnsiTheme="minorHAnsi" w:cstheme="minorHAnsi"/>
          <w:sz w:val="22"/>
          <w:szCs w:val="22"/>
        </w:rPr>
      </w:pPr>
    </w:p>
    <w:p w14:paraId="15B7B861" w14:textId="77777777" w:rsidR="006643DE" w:rsidRPr="00BE3B40" w:rsidRDefault="000B23A4">
      <w:pPr>
        <w:ind w:left="480"/>
        <w:rPr>
          <w:rFonts w:asciiTheme="minorHAnsi" w:eastAsia="Arial" w:hAnsiTheme="minorHAnsi" w:cstheme="minorHAnsi"/>
          <w:sz w:val="22"/>
          <w:szCs w:val="22"/>
        </w:rPr>
      </w:pPr>
      <w:r w:rsidRPr="00BE3B40">
        <w:rPr>
          <w:rFonts w:asciiTheme="minorHAnsi" w:eastAsia="Verdana" w:hAnsiTheme="minorHAnsi" w:cstheme="minorHAnsi"/>
          <w:sz w:val="22"/>
          <w:szCs w:val="22"/>
        </w:rPr>
        <w:t xml:space="preserve">• </w:t>
      </w:r>
      <w:r w:rsidRPr="00BE3B40">
        <w:rPr>
          <w:rFonts w:asciiTheme="minorHAnsi" w:eastAsia="Verdana" w:hAnsiTheme="minorHAnsi" w:cstheme="minorHAnsi"/>
          <w:spacing w:val="60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Seeking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a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position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as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a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Licensed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Vocational Nurse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for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BE3B40">
        <w:rPr>
          <w:rFonts w:asciiTheme="minorHAnsi" w:eastAsia="Arial" w:hAnsiTheme="minorHAnsi" w:cstheme="minorHAnsi"/>
          <w:sz w:val="22"/>
          <w:szCs w:val="22"/>
        </w:rPr>
        <w:t>t.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Mary’s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Hospital</w:t>
      </w:r>
    </w:p>
    <w:p w14:paraId="44291C82" w14:textId="77777777" w:rsidR="006643DE" w:rsidRPr="00BE3B40" w:rsidRDefault="000B23A4">
      <w:pPr>
        <w:ind w:left="480"/>
        <w:rPr>
          <w:rFonts w:asciiTheme="minorHAnsi" w:eastAsia="Arial" w:hAnsiTheme="minorHAnsi" w:cstheme="minorHAnsi"/>
          <w:sz w:val="22"/>
          <w:szCs w:val="22"/>
        </w:rPr>
      </w:pPr>
      <w:r w:rsidRPr="00BE3B40">
        <w:rPr>
          <w:rFonts w:asciiTheme="minorHAnsi" w:eastAsia="Verdana" w:hAnsiTheme="minorHAnsi" w:cstheme="minorHAnsi"/>
          <w:sz w:val="22"/>
          <w:szCs w:val="22"/>
        </w:rPr>
        <w:t xml:space="preserve">• </w:t>
      </w:r>
      <w:r w:rsidRPr="00BE3B40">
        <w:rPr>
          <w:rFonts w:asciiTheme="minorHAnsi" w:eastAsia="Verdana" w:hAnsiTheme="minorHAnsi" w:cstheme="minorHAnsi"/>
          <w:spacing w:val="60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A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position as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a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Bookkeeper for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M&amp;M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Tax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Consultants</w:t>
      </w:r>
    </w:p>
    <w:p w14:paraId="783774B3" w14:textId="77777777" w:rsidR="006643DE" w:rsidRPr="00BE3B40" w:rsidRDefault="000B23A4">
      <w:pPr>
        <w:spacing w:line="280" w:lineRule="exact"/>
        <w:ind w:left="480"/>
        <w:rPr>
          <w:rFonts w:asciiTheme="minorHAnsi" w:eastAsia="Arial" w:hAnsiTheme="minorHAnsi" w:cstheme="minorHAnsi"/>
          <w:sz w:val="22"/>
          <w:szCs w:val="22"/>
        </w:rPr>
      </w:pPr>
      <w:r w:rsidRPr="00BE3B40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</w:t>
      </w:r>
      <w:r w:rsidRPr="00BE3B40">
        <w:rPr>
          <w:rFonts w:asciiTheme="minorHAnsi" w:eastAsia="Verdana" w:hAnsiTheme="minorHAnsi" w:cstheme="minorHAnsi"/>
          <w:spacing w:val="60"/>
          <w:position w:val="-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position w:val="-1"/>
          <w:sz w:val="22"/>
          <w:szCs w:val="22"/>
        </w:rPr>
        <w:t>Position as</w:t>
      </w:r>
      <w:r w:rsidRPr="00BE3B40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position w:val="-1"/>
          <w:sz w:val="22"/>
          <w:szCs w:val="22"/>
        </w:rPr>
        <w:t>a Security Guard for Brinks International</w:t>
      </w:r>
    </w:p>
    <w:p w14:paraId="0284F031" w14:textId="77777777" w:rsidR="006643DE" w:rsidRPr="00BE3B40" w:rsidRDefault="006643DE">
      <w:pPr>
        <w:spacing w:before="10" w:line="180" w:lineRule="exact"/>
        <w:rPr>
          <w:rFonts w:asciiTheme="minorHAnsi" w:hAnsiTheme="minorHAnsi" w:cstheme="minorHAnsi"/>
          <w:sz w:val="22"/>
          <w:szCs w:val="22"/>
        </w:rPr>
      </w:pPr>
    </w:p>
    <w:p w14:paraId="40FF3056" w14:textId="77777777" w:rsidR="006643DE" w:rsidRPr="00BE3B40" w:rsidRDefault="006643D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8EE375A" w14:textId="77777777" w:rsidR="006643DE" w:rsidRPr="00BE3B40" w:rsidRDefault="006643D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5CE3597" w14:textId="77777777" w:rsidR="006643DE" w:rsidRPr="00BE3B40" w:rsidRDefault="000B23A4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BE3B40">
        <w:rPr>
          <w:rFonts w:asciiTheme="minorHAnsi" w:eastAsia="Arial" w:hAnsiTheme="minorHAnsi" w:cstheme="minorHAnsi"/>
          <w:b/>
          <w:sz w:val="22"/>
          <w:szCs w:val="22"/>
        </w:rPr>
        <w:t>General</w:t>
      </w:r>
      <w:r w:rsidRPr="00BE3B40">
        <w:rPr>
          <w:rFonts w:asciiTheme="minorHAnsi" w:eastAsia="Arial" w:hAnsiTheme="minorHAnsi" w:cstheme="minorHAnsi"/>
          <w:b/>
          <w:spacing w:val="-10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b/>
          <w:sz w:val="22"/>
          <w:szCs w:val="22"/>
        </w:rPr>
        <w:t>Job</w:t>
      </w:r>
      <w:r w:rsidRPr="00BE3B40">
        <w:rPr>
          <w:rFonts w:asciiTheme="minorHAnsi" w:eastAsia="Arial" w:hAnsiTheme="minorHAnsi" w:cstheme="minorHAnsi"/>
          <w:b/>
          <w:spacing w:val="-5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b/>
          <w:sz w:val="22"/>
          <w:szCs w:val="22"/>
        </w:rPr>
        <w:t>Objective:</w:t>
      </w:r>
    </w:p>
    <w:p w14:paraId="52EA96AE" w14:textId="77777777" w:rsidR="006643DE" w:rsidRPr="00BE3B40" w:rsidRDefault="006643DE">
      <w:pPr>
        <w:spacing w:before="14" w:line="260" w:lineRule="exact"/>
        <w:rPr>
          <w:rFonts w:asciiTheme="minorHAnsi" w:hAnsiTheme="minorHAnsi" w:cstheme="minorHAnsi"/>
          <w:sz w:val="22"/>
          <w:szCs w:val="22"/>
        </w:rPr>
      </w:pPr>
    </w:p>
    <w:p w14:paraId="0CA36D3A" w14:textId="77777777" w:rsidR="006643DE" w:rsidRPr="00BE3B40" w:rsidRDefault="000B23A4">
      <w:pPr>
        <w:ind w:left="120" w:right="65"/>
        <w:rPr>
          <w:rFonts w:asciiTheme="minorHAnsi" w:eastAsia="Arial" w:hAnsiTheme="minorHAnsi" w:cstheme="minorHAnsi"/>
          <w:sz w:val="22"/>
          <w:szCs w:val="22"/>
        </w:rPr>
      </w:pPr>
      <w:r w:rsidRPr="00BE3B40">
        <w:rPr>
          <w:rFonts w:asciiTheme="minorHAnsi" w:eastAsia="Arial" w:hAnsiTheme="minorHAnsi" w:cstheme="minorHAnsi"/>
          <w:sz w:val="22"/>
          <w:szCs w:val="22"/>
        </w:rPr>
        <w:t>Occasionally you do not know the actual c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BE3B40">
        <w:rPr>
          <w:rFonts w:asciiTheme="minorHAnsi" w:eastAsia="Arial" w:hAnsiTheme="minorHAnsi" w:cstheme="minorHAnsi"/>
          <w:sz w:val="22"/>
          <w:szCs w:val="22"/>
        </w:rPr>
        <w:t>mpany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you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are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sending your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resume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to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and a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general job objective is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most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effective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in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these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circumstances. When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you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do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not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know the name of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the actual company or are going to a job fair and will hand out resumes to several companies, then the objective needs</w:t>
      </w:r>
      <w:r w:rsidRPr="00BE3B40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to be m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BE3B40">
        <w:rPr>
          <w:rFonts w:asciiTheme="minorHAnsi" w:eastAsia="Arial" w:hAnsiTheme="minorHAnsi" w:cstheme="minorHAnsi"/>
          <w:sz w:val="22"/>
          <w:szCs w:val="22"/>
        </w:rPr>
        <w:t xml:space="preserve">re generic. Often jobs that are posted on the Internet are </w:t>
      </w:r>
      <w:r w:rsidRPr="00BE3B40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BE3B40">
        <w:rPr>
          <w:rFonts w:asciiTheme="minorHAnsi" w:eastAsia="Arial" w:hAnsiTheme="minorHAnsi" w:cstheme="minorHAnsi"/>
          <w:sz w:val="22"/>
          <w:szCs w:val="22"/>
        </w:rPr>
        <w:t>linds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ads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from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head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h</w:t>
      </w:r>
      <w:r w:rsidRPr="00BE3B40">
        <w:rPr>
          <w:rFonts w:asciiTheme="minorHAnsi" w:eastAsia="Arial" w:hAnsiTheme="minorHAnsi" w:cstheme="minorHAnsi"/>
          <w:sz w:val="22"/>
          <w:szCs w:val="22"/>
        </w:rPr>
        <w:t>unters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and you will not be able to find the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company name.</w:t>
      </w:r>
    </w:p>
    <w:p w14:paraId="74A1FFA4" w14:textId="77777777" w:rsidR="006643DE" w:rsidRPr="00BE3B40" w:rsidRDefault="006643DE">
      <w:pPr>
        <w:spacing w:before="17" w:line="260" w:lineRule="exact"/>
        <w:rPr>
          <w:rFonts w:asciiTheme="minorHAnsi" w:hAnsiTheme="minorHAnsi" w:cstheme="minorHAnsi"/>
          <w:sz w:val="22"/>
          <w:szCs w:val="22"/>
        </w:rPr>
      </w:pPr>
    </w:p>
    <w:p w14:paraId="05D931EA" w14:textId="77777777" w:rsidR="006643DE" w:rsidRPr="00BE3B40" w:rsidRDefault="000B23A4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BE3B40">
        <w:rPr>
          <w:rFonts w:asciiTheme="minorHAnsi" w:eastAsia="Arial" w:hAnsiTheme="minorHAnsi" w:cstheme="minorHAnsi"/>
          <w:b/>
          <w:sz w:val="22"/>
          <w:szCs w:val="22"/>
        </w:rPr>
        <w:t>Examples</w:t>
      </w:r>
      <w:r w:rsidRPr="00BE3B40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b/>
          <w:sz w:val="22"/>
          <w:szCs w:val="22"/>
        </w:rPr>
        <w:t>of</w:t>
      </w:r>
      <w:r w:rsidRPr="00BE3B40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b/>
          <w:sz w:val="22"/>
          <w:szCs w:val="22"/>
        </w:rPr>
        <w:t>General</w:t>
      </w:r>
      <w:r w:rsidRPr="00BE3B40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b/>
          <w:sz w:val="22"/>
          <w:szCs w:val="22"/>
        </w:rPr>
        <w:t>Objectives</w:t>
      </w:r>
    </w:p>
    <w:p w14:paraId="785C90E2" w14:textId="77777777" w:rsidR="006643DE" w:rsidRPr="00BE3B40" w:rsidRDefault="006643DE">
      <w:pPr>
        <w:spacing w:before="15" w:line="260" w:lineRule="exact"/>
        <w:rPr>
          <w:rFonts w:asciiTheme="minorHAnsi" w:hAnsiTheme="minorHAnsi" w:cstheme="minorHAnsi"/>
          <w:sz w:val="22"/>
          <w:szCs w:val="22"/>
        </w:rPr>
      </w:pPr>
    </w:p>
    <w:p w14:paraId="122F14C2" w14:textId="77777777" w:rsidR="006643DE" w:rsidRPr="00BE3B40" w:rsidRDefault="000B23A4">
      <w:pPr>
        <w:ind w:left="480"/>
        <w:rPr>
          <w:rFonts w:asciiTheme="minorHAnsi" w:eastAsia="Arial" w:hAnsiTheme="minorHAnsi" w:cstheme="minorHAnsi"/>
          <w:sz w:val="22"/>
          <w:szCs w:val="22"/>
        </w:rPr>
      </w:pPr>
      <w:r w:rsidRPr="00BE3B40">
        <w:rPr>
          <w:rFonts w:asciiTheme="minorHAnsi" w:eastAsia="Verdana" w:hAnsiTheme="minorHAnsi" w:cstheme="minorHAnsi"/>
          <w:sz w:val="22"/>
          <w:szCs w:val="22"/>
        </w:rPr>
        <w:t xml:space="preserve">• </w:t>
      </w:r>
      <w:r w:rsidRPr="00BE3B40">
        <w:rPr>
          <w:rFonts w:asciiTheme="minorHAnsi" w:eastAsia="Verdana" w:hAnsiTheme="minorHAnsi" w:cstheme="minorHAnsi"/>
          <w:spacing w:val="60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Entry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level position in multi-image production company</w:t>
      </w:r>
    </w:p>
    <w:p w14:paraId="333C0442" w14:textId="77777777" w:rsidR="006643DE" w:rsidRPr="00BE3B40" w:rsidRDefault="000B23A4">
      <w:pPr>
        <w:spacing w:line="280" w:lineRule="exact"/>
        <w:ind w:left="480"/>
        <w:rPr>
          <w:rFonts w:asciiTheme="minorHAnsi" w:eastAsia="Arial" w:hAnsiTheme="minorHAnsi" w:cstheme="minorHAnsi"/>
          <w:sz w:val="22"/>
          <w:szCs w:val="22"/>
        </w:rPr>
      </w:pPr>
      <w:r w:rsidRPr="00BE3B40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</w:t>
      </w:r>
      <w:r w:rsidRPr="00BE3B40">
        <w:rPr>
          <w:rFonts w:asciiTheme="minorHAnsi" w:eastAsia="Verdana" w:hAnsiTheme="minorHAnsi" w:cstheme="minorHAnsi"/>
          <w:spacing w:val="60"/>
          <w:position w:val="-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position w:val="-1"/>
          <w:sz w:val="22"/>
          <w:szCs w:val="22"/>
        </w:rPr>
        <w:t>Position as</w:t>
      </w:r>
      <w:r w:rsidRPr="00BE3B40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position w:val="-1"/>
          <w:sz w:val="22"/>
          <w:szCs w:val="22"/>
        </w:rPr>
        <w:t>a Health Educator</w:t>
      </w:r>
    </w:p>
    <w:p w14:paraId="207C3125" w14:textId="77777777" w:rsidR="006643DE" w:rsidRPr="00BE3B40" w:rsidRDefault="000B23A4">
      <w:pPr>
        <w:ind w:left="480"/>
        <w:rPr>
          <w:rFonts w:asciiTheme="minorHAnsi" w:eastAsia="Arial" w:hAnsiTheme="minorHAnsi" w:cstheme="minorHAnsi"/>
          <w:sz w:val="22"/>
          <w:szCs w:val="22"/>
        </w:rPr>
        <w:sectPr w:rsidR="006643DE" w:rsidRPr="00BE3B40">
          <w:pgSz w:w="12240" w:h="15840"/>
          <w:pgMar w:top="940" w:right="1420" w:bottom="280" w:left="1320" w:header="744" w:footer="0" w:gutter="0"/>
          <w:cols w:space="720"/>
        </w:sectPr>
      </w:pPr>
      <w:r w:rsidRPr="00BE3B40">
        <w:rPr>
          <w:rFonts w:asciiTheme="minorHAnsi" w:eastAsia="Verdana" w:hAnsiTheme="minorHAnsi" w:cstheme="minorHAnsi"/>
          <w:sz w:val="22"/>
          <w:szCs w:val="22"/>
        </w:rPr>
        <w:t xml:space="preserve">• </w:t>
      </w:r>
      <w:r w:rsidRPr="00BE3B40">
        <w:rPr>
          <w:rFonts w:asciiTheme="minorHAnsi" w:eastAsia="Verdana" w:hAnsiTheme="minorHAnsi" w:cstheme="minorHAnsi"/>
          <w:spacing w:val="60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Project management position in Marketing</w:t>
      </w:r>
    </w:p>
    <w:p w14:paraId="577611C3" w14:textId="77777777" w:rsidR="006643DE" w:rsidRPr="00BE3B40" w:rsidRDefault="006643D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7943DF4" w14:textId="77777777" w:rsidR="006643DE" w:rsidRPr="00BE3B40" w:rsidRDefault="006643DE">
      <w:pPr>
        <w:spacing w:before="18" w:line="260" w:lineRule="exact"/>
        <w:rPr>
          <w:rFonts w:asciiTheme="minorHAnsi" w:hAnsiTheme="minorHAnsi" w:cstheme="minorHAnsi"/>
          <w:sz w:val="22"/>
          <w:szCs w:val="22"/>
        </w:rPr>
      </w:pPr>
    </w:p>
    <w:p w14:paraId="3D19AADC" w14:textId="77777777" w:rsidR="006643DE" w:rsidRPr="00BE3B40" w:rsidRDefault="000B23A4">
      <w:pPr>
        <w:spacing w:before="23"/>
        <w:ind w:left="3929" w:right="3930"/>
        <w:jc w:val="center"/>
        <w:rPr>
          <w:rFonts w:asciiTheme="minorHAnsi" w:eastAsia="Cambria" w:hAnsiTheme="minorHAnsi" w:cstheme="minorHAnsi"/>
          <w:sz w:val="22"/>
          <w:szCs w:val="22"/>
        </w:rPr>
      </w:pPr>
      <w:r w:rsidRPr="00BE3B40">
        <w:rPr>
          <w:rFonts w:asciiTheme="minorHAnsi" w:eastAsia="Cambria" w:hAnsiTheme="minorHAnsi" w:cstheme="minorHAnsi"/>
          <w:shadow/>
          <w:w w:val="118"/>
          <w:sz w:val="22"/>
          <w:szCs w:val="22"/>
        </w:rPr>
        <w:t>Exercise</w:t>
      </w:r>
      <w:r w:rsidRPr="00BE3B40">
        <w:rPr>
          <w:rFonts w:asciiTheme="minorHAnsi" w:eastAsia="Cambria" w:hAnsiTheme="minorHAnsi" w:cstheme="minorHAnsi"/>
          <w:spacing w:val="19"/>
          <w:w w:val="118"/>
          <w:sz w:val="22"/>
          <w:szCs w:val="22"/>
        </w:rPr>
        <w:t xml:space="preserve"> </w:t>
      </w:r>
      <w:r w:rsidRPr="00BE3B40">
        <w:rPr>
          <w:rFonts w:asciiTheme="minorHAnsi" w:eastAsia="Cambria" w:hAnsiTheme="minorHAnsi" w:cstheme="minorHAnsi"/>
          <w:shadow/>
          <w:w w:val="118"/>
          <w:sz w:val="22"/>
          <w:szCs w:val="22"/>
        </w:rPr>
        <w:t>#</w:t>
      </w:r>
      <w:r w:rsidRPr="00BE3B40">
        <w:rPr>
          <w:rFonts w:asciiTheme="minorHAnsi" w:eastAsia="Cambria" w:hAnsiTheme="minorHAnsi" w:cstheme="minorHAnsi"/>
          <w:shadow/>
          <w:w w:val="114"/>
          <w:sz w:val="22"/>
          <w:szCs w:val="22"/>
        </w:rPr>
        <w:t>1</w:t>
      </w:r>
    </w:p>
    <w:p w14:paraId="1CBC7F02" w14:textId="77777777" w:rsidR="006643DE" w:rsidRPr="00BE3B40" w:rsidRDefault="000B23A4">
      <w:pPr>
        <w:spacing w:before="1" w:line="300" w:lineRule="exact"/>
        <w:ind w:left="2679" w:right="2678"/>
        <w:jc w:val="center"/>
        <w:rPr>
          <w:rFonts w:asciiTheme="minorHAnsi" w:eastAsia="Cambria" w:hAnsiTheme="minorHAnsi" w:cstheme="minorHAnsi"/>
          <w:sz w:val="22"/>
          <w:szCs w:val="22"/>
        </w:rPr>
      </w:pPr>
      <w:r w:rsidRPr="00BE3B40">
        <w:rPr>
          <w:rFonts w:asciiTheme="minorHAnsi" w:hAnsiTheme="minorHAnsi" w:cstheme="minorHAnsi"/>
          <w:sz w:val="22"/>
          <w:szCs w:val="22"/>
        </w:rPr>
        <w:pict w14:anchorId="0C0DBE8F">
          <v:group id="_x0000_s1187" style="position:absolute;left:0;text-align:left;margin-left:202.6pt;margin-top:14.7pt;width:207.4pt;height:1.35pt;z-index:-2242;mso-position-horizontal-relative:page" coordorigin="4052,294" coordsize="4148,27">
            <v:shape id="_x0000_s1189" style="position:absolute;left:4072;top:313;width:4121;height:0" coordorigin="4072,313" coordsize="4121,0" path="m4072,313r4120,e" filled="f" strokecolor="#bfbfbf" strokeweight=".76pt">
              <v:path arrowok="t"/>
            </v:shape>
            <v:shape id="_x0000_s1188" style="position:absolute;left:4060;top:301;width:4121;height:0" coordorigin="4060,301" coordsize="4121,0" path="m4060,301r4120,e" filled="f" strokeweight=".76pt">
              <v:path arrowok="t"/>
            </v:shape>
            <w10:wrap anchorx="page"/>
          </v:group>
        </w:pict>
      </w:r>
      <w:r w:rsidRPr="00BE3B40">
        <w:rPr>
          <w:rFonts w:asciiTheme="minorHAnsi" w:eastAsia="Cambria" w:hAnsiTheme="minorHAnsi" w:cstheme="minorHAnsi"/>
          <w:shadow/>
          <w:w w:val="118"/>
          <w:position w:val="-1"/>
          <w:sz w:val="22"/>
          <w:szCs w:val="22"/>
        </w:rPr>
        <w:t>Wri</w:t>
      </w:r>
      <w:r w:rsidRPr="00BE3B40">
        <w:rPr>
          <w:rFonts w:asciiTheme="minorHAnsi" w:eastAsia="Cambria" w:hAnsiTheme="minorHAnsi" w:cstheme="minorHAnsi"/>
          <w:shadow/>
          <w:spacing w:val="1"/>
          <w:w w:val="118"/>
          <w:position w:val="-1"/>
          <w:sz w:val="22"/>
          <w:szCs w:val="22"/>
        </w:rPr>
        <w:t>t</w:t>
      </w:r>
      <w:r w:rsidRPr="00BE3B40">
        <w:rPr>
          <w:rFonts w:asciiTheme="minorHAnsi" w:eastAsia="Cambria" w:hAnsiTheme="minorHAnsi" w:cstheme="minorHAnsi"/>
          <w:shadow/>
          <w:w w:val="118"/>
          <w:position w:val="-1"/>
          <w:sz w:val="22"/>
          <w:szCs w:val="22"/>
        </w:rPr>
        <w:t>i</w:t>
      </w:r>
      <w:r w:rsidRPr="00BE3B40">
        <w:rPr>
          <w:rFonts w:asciiTheme="minorHAnsi" w:eastAsia="Cambria" w:hAnsiTheme="minorHAnsi" w:cstheme="minorHAnsi"/>
          <w:shadow/>
          <w:spacing w:val="1"/>
          <w:w w:val="118"/>
          <w:position w:val="-1"/>
          <w:sz w:val="22"/>
          <w:szCs w:val="22"/>
        </w:rPr>
        <w:t>n</w:t>
      </w:r>
      <w:r w:rsidRPr="00BE3B40">
        <w:rPr>
          <w:rFonts w:asciiTheme="minorHAnsi" w:eastAsia="Cambria" w:hAnsiTheme="minorHAnsi" w:cstheme="minorHAnsi"/>
          <w:shadow/>
          <w:w w:val="118"/>
          <w:position w:val="-1"/>
          <w:sz w:val="22"/>
          <w:szCs w:val="22"/>
        </w:rPr>
        <w:t>g</w:t>
      </w:r>
      <w:r w:rsidRPr="00BE3B40">
        <w:rPr>
          <w:rFonts w:asciiTheme="minorHAnsi" w:eastAsia="Cambria" w:hAnsiTheme="minorHAnsi" w:cstheme="minorHAnsi"/>
          <w:spacing w:val="-14"/>
          <w:w w:val="118"/>
          <w:position w:val="-1"/>
          <w:sz w:val="22"/>
          <w:szCs w:val="22"/>
        </w:rPr>
        <w:t xml:space="preserve"> </w:t>
      </w:r>
      <w:r w:rsidRPr="00BE3B40">
        <w:rPr>
          <w:rFonts w:asciiTheme="minorHAnsi" w:eastAsia="Cambria" w:hAnsiTheme="minorHAnsi" w:cstheme="minorHAnsi"/>
          <w:shadow/>
          <w:w w:val="118"/>
          <w:position w:val="-1"/>
          <w:sz w:val="22"/>
          <w:szCs w:val="22"/>
        </w:rPr>
        <w:t>O</w:t>
      </w:r>
      <w:r w:rsidRPr="00BE3B40">
        <w:rPr>
          <w:rFonts w:asciiTheme="minorHAnsi" w:eastAsia="Cambria" w:hAnsiTheme="minorHAnsi" w:cstheme="minorHAnsi"/>
          <w:shadow/>
          <w:spacing w:val="-1"/>
          <w:w w:val="118"/>
          <w:position w:val="-1"/>
          <w:sz w:val="22"/>
          <w:szCs w:val="22"/>
        </w:rPr>
        <w:t>b</w:t>
      </w:r>
      <w:r w:rsidRPr="00BE3B40">
        <w:rPr>
          <w:rFonts w:asciiTheme="minorHAnsi" w:eastAsia="Cambria" w:hAnsiTheme="minorHAnsi" w:cstheme="minorHAnsi"/>
          <w:shadow/>
          <w:w w:val="118"/>
          <w:position w:val="-1"/>
          <w:sz w:val="22"/>
          <w:szCs w:val="22"/>
        </w:rPr>
        <w:t>j</w:t>
      </w:r>
      <w:r w:rsidRPr="00BE3B40">
        <w:rPr>
          <w:rFonts w:asciiTheme="minorHAnsi" w:eastAsia="Cambria" w:hAnsiTheme="minorHAnsi" w:cstheme="minorHAnsi"/>
          <w:shadow/>
          <w:spacing w:val="1"/>
          <w:w w:val="118"/>
          <w:position w:val="-1"/>
          <w:sz w:val="22"/>
          <w:szCs w:val="22"/>
        </w:rPr>
        <w:t>e</w:t>
      </w:r>
      <w:r w:rsidRPr="00BE3B40">
        <w:rPr>
          <w:rFonts w:asciiTheme="minorHAnsi" w:eastAsia="Cambria" w:hAnsiTheme="minorHAnsi" w:cstheme="minorHAnsi"/>
          <w:shadow/>
          <w:w w:val="118"/>
          <w:position w:val="-1"/>
          <w:sz w:val="22"/>
          <w:szCs w:val="22"/>
        </w:rPr>
        <w:t>c</w:t>
      </w:r>
      <w:r w:rsidRPr="00BE3B40">
        <w:rPr>
          <w:rFonts w:asciiTheme="minorHAnsi" w:eastAsia="Cambria" w:hAnsiTheme="minorHAnsi" w:cstheme="minorHAnsi"/>
          <w:shadow/>
          <w:spacing w:val="1"/>
          <w:w w:val="118"/>
          <w:position w:val="-1"/>
          <w:sz w:val="22"/>
          <w:szCs w:val="22"/>
        </w:rPr>
        <w:t>t</w:t>
      </w:r>
      <w:r w:rsidRPr="00BE3B40">
        <w:rPr>
          <w:rFonts w:asciiTheme="minorHAnsi" w:eastAsia="Cambria" w:hAnsiTheme="minorHAnsi" w:cstheme="minorHAnsi"/>
          <w:shadow/>
          <w:w w:val="118"/>
          <w:position w:val="-1"/>
          <w:sz w:val="22"/>
          <w:szCs w:val="22"/>
        </w:rPr>
        <w:t>ive</w:t>
      </w:r>
      <w:r w:rsidRPr="00BE3B40">
        <w:rPr>
          <w:rFonts w:asciiTheme="minorHAnsi" w:eastAsia="Cambria" w:hAnsiTheme="minorHAnsi" w:cstheme="minorHAnsi"/>
          <w:spacing w:val="68"/>
          <w:w w:val="118"/>
          <w:position w:val="-1"/>
          <w:sz w:val="22"/>
          <w:szCs w:val="22"/>
        </w:rPr>
        <w:t xml:space="preserve"> </w:t>
      </w:r>
      <w:r w:rsidRPr="00BE3B40">
        <w:rPr>
          <w:rFonts w:asciiTheme="minorHAnsi" w:eastAsia="Cambria" w:hAnsiTheme="minorHAnsi" w:cstheme="minorHAnsi"/>
          <w:shadow/>
          <w:spacing w:val="-1"/>
          <w:w w:val="118"/>
          <w:position w:val="-1"/>
          <w:sz w:val="22"/>
          <w:szCs w:val="22"/>
        </w:rPr>
        <w:t>S</w:t>
      </w:r>
      <w:r w:rsidRPr="00BE3B40">
        <w:rPr>
          <w:rFonts w:asciiTheme="minorHAnsi" w:eastAsia="Cambria" w:hAnsiTheme="minorHAnsi" w:cstheme="minorHAnsi"/>
          <w:shadow/>
          <w:spacing w:val="1"/>
          <w:w w:val="116"/>
          <w:position w:val="-1"/>
          <w:sz w:val="22"/>
          <w:szCs w:val="22"/>
        </w:rPr>
        <w:t>t</w:t>
      </w:r>
      <w:r w:rsidRPr="00BE3B40">
        <w:rPr>
          <w:rFonts w:asciiTheme="minorHAnsi" w:eastAsia="Cambria" w:hAnsiTheme="minorHAnsi" w:cstheme="minorHAnsi"/>
          <w:shadow/>
          <w:spacing w:val="1"/>
          <w:w w:val="115"/>
          <w:position w:val="-1"/>
          <w:sz w:val="22"/>
          <w:szCs w:val="22"/>
        </w:rPr>
        <w:t>a</w:t>
      </w:r>
      <w:r w:rsidRPr="00BE3B40">
        <w:rPr>
          <w:rFonts w:asciiTheme="minorHAnsi" w:eastAsia="Cambria" w:hAnsiTheme="minorHAnsi" w:cstheme="minorHAnsi"/>
          <w:shadow/>
          <w:spacing w:val="1"/>
          <w:w w:val="116"/>
          <w:position w:val="-1"/>
          <w:sz w:val="22"/>
          <w:szCs w:val="22"/>
        </w:rPr>
        <w:t>t</w:t>
      </w:r>
      <w:r w:rsidRPr="00BE3B40">
        <w:rPr>
          <w:rFonts w:asciiTheme="minorHAnsi" w:eastAsia="Cambria" w:hAnsiTheme="minorHAnsi" w:cstheme="minorHAnsi"/>
          <w:shadow/>
          <w:w w:val="117"/>
          <w:position w:val="-1"/>
          <w:sz w:val="22"/>
          <w:szCs w:val="22"/>
        </w:rPr>
        <w:t>e</w:t>
      </w:r>
      <w:r w:rsidRPr="00BE3B40">
        <w:rPr>
          <w:rFonts w:asciiTheme="minorHAnsi" w:eastAsia="Cambria" w:hAnsiTheme="minorHAnsi" w:cstheme="minorHAnsi"/>
          <w:shadow/>
          <w:w w:val="118"/>
          <w:position w:val="-1"/>
          <w:sz w:val="22"/>
          <w:szCs w:val="22"/>
        </w:rPr>
        <w:t>m</w:t>
      </w:r>
      <w:r w:rsidRPr="00BE3B40">
        <w:rPr>
          <w:rFonts w:asciiTheme="minorHAnsi" w:eastAsia="Cambria" w:hAnsiTheme="minorHAnsi" w:cstheme="minorHAnsi"/>
          <w:shadow/>
          <w:w w:val="117"/>
          <w:position w:val="-1"/>
          <w:sz w:val="22"/>
          <w:szCs w:val="22"/>
        </w:rPr>
        <w:t>e</w:t>
      </w:r>
      <w:r w:rsidRPr="00BE3B40">
        <w:rPr>
          <w:rFonts w:asciiTheme="minorHAnsi" w:eastAsia="Cambria" w:hAnsiTheme="minorHAnsi" w:cstheme="minorHAnsi"/>
          <w:shadow/>
          <w:spacing w:val="1"/>
          <w:w w:val="119"/>
          <w:position w:val="-1"/>
          <w:sz w:val="22"/>
          <w:szCs w:val="22"/>
        </w:rPr>
        <w:t>n</w:t>
      </w:r>
      <w:r w:rsidRPr="00BE3B40">
        <w:rPr>
          <w:rFonts w:asciiTheme="minorHAnsi" w:eastAsia="Cambria" w:hAnsiTheme="minorHAnsi" w:cstheme="minorHAnsi"/>
          <w:shadow/>
          <w:spacing w:val="1"/>
          <w:w w:val="116"/>
          <w:position w:val="-1"/>
          <w:sz w:val="22"/>
          <w:szCs w:val="22"/>
        </w:rPr>
        <w:t>t</w:t>
      </w:r>
      <w:r w:rsidRPr="00BE3B40">
        <w:rPr>
          <w:rFonts w:asciiTheme="minorHAnsi" w:eastAsia="Cambria" w:hAnsiTheme="minorHAnsi" w:cstheme="minorHAnsi"/>
          <w:shadow/>
          <w:w w:val="124"/>
          <w:position w:val="-1"/>
          <w:sz w:val="22"/>
          <w:szCs w:val="22"/>
        </w:rPr>
        <w:t>s</w:t>
      </w:r>
    </w:p>
    <w:p w14:paraId="06613557" w14:textId="77777777" w:rsidR="006643DE" w:rsidRPr="00BE3B40" w:rsidRDefault="006643DE">
      <w:pPr>
        <w:spacing w:before="9" w:line="120" w:lineRule="exact"/>
        <w:rPr>
          <w:rFonts w:asciiTheme="minorHAnsi" w:hAnsiTheme="minorHAnsi" w:cstheme="minorHAnsi"/>
          <w:sz w:val="22"/>
          <w:szCs w:val="22"/>
        </w:rPr>
      </w:pPr>
    </w:p>
    <w:p w14:paraId="5A47F444" w14:textId="77777777" w:rsidR="006643DE" w:rsidRPr="00BE3B40" w:rsidRDefault="006643D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572AE3F" w14:textId="77777777" w:rsidR="006643DE" w:rsidRPr="00BE3B40" w:rsidRDefault="006643D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B935CAF" w14:textId="77777777" w:rsidR="006643DE" w:rsidRPr="00BE3B40" w:rsidRDefault="000B23A4">
      <w:pPr>
        <w:spacing w:before="29" w:line="260" w:lineRule="exact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BE3B40">
        <w:rPr>
          <w:rFonts w:asciiTheme="minorHAnsi" w:eastAsia="Arial" w:hAnsiTheme="minorHAnsi" w:cstheme="minorHAnsi"/>
          <w:b/>
          <w:position w:val="-1"/>
          <w:sz w:val="22"/>
          <w:szCs w:val="22"/>
        </w:rPr>
        <w:t>Purpose</w:t>
      </w:r>
    </w:p>
    <w:p w14:paraId="0F578F74" w14:textId="77777777" w:rsidR="006643DE" w:rsidRPr="00BE3B40" w:rsidRDefault="006643DE">
      <w:pPr>
        <w:spacing w:before="11" w:line="240" w:lineRule="exact"/>
        <w:rPr>
          <w:rFonts w:asciiTheme="minorHAnsi" w:hAnsiTheme="minorHAnsi" w:cstheme="minorHAnsi"/>
          <w:sz w:val="22"/>
          <w:szCs w:val="22"/>
        </w:rPr>
      </w:pPr>
    </w:p>
    <w:p w14:paraId="2D26FB95" w14:textId="77777777" w:rsidR="006643DE" w:rsidRPr="00BE3B40" w:rsidRDefault="000B23A4">
      <w:pPr>
        <w:spacing w:before="29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BE3B40">
        <w:rPr>
          <w:rFonts w:asciiTheme="minorHAnsi" w:eastAsia="Arial" w:hAnsiTheme="minorHAnsi" w:cstheme="minorHAnsi"/>
          <w:sz w:val="22"/>
          <w:szCs w:val="22"/>
        </w:rPr>
        <w:t>The purpo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E3B40">
        <w:rPr>
          <w:rFonts w:asciiTheme="minorHAnsi" w:eastAsia="Arial" w:hAnsiTheme="minorHAnsi" w:cstheme="minorHAnsi"/>
          <w:sz w:val="22"/>
          <w:szCs w:val="22"/>
        </w:rPr>
        <w:t>e of this exercise is to pro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BE3B40">
        <w:rPr>
          <w:rFonts w:asciiTheme="minorHAnsi" w:eastAsia="Arial" w:hAnsiTheme="minorHAnsi" w:cstheme="minorHAnsi"/>
          <w:sz w:val="22"/>
          <w:szCs w:val="22"/>
        </w:rPr>
        <w:t>ide you with practice</w:t>
      </w:r>
      <w:r w:rsidRPr="00BE3B40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writing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Objective</w:t>
      </w:r>
    </w:p>
    <w:p w14:paraId="4B8E3D93" w14:textId="77777777" w:rsidR="006643DE" w:rsidRPr="00BE3B40" w:rsidRDefault="000B23A4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BE3B40">
        <w:rPr>
          <w:rFonts w:asciiTheme="minorHAnsi" w:eastAsia="Arial" w:hAnsiTheme="minorHAnsi" w:cstheme="minorHAnsi"/>
          <w:sz w:val="22"/>
          <w:szCs w:val="22"/>
        </w:rPr>
        <w:t>Statements.</w:t>
      </w:r>
    </w:p>
    <w:p w14:paraId="2ADCFDF4" w14:textId="77777777" w:rsidR="006643DE" w:rsidRPr="00BE3B40" w:rsidRDefault="006643DE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7B075367" w14:textId="77777777" w:rsidR="006643DE" w:rsidRPr="00BE3B40" w:rsidRDefault="000B23A4">
      <w:pPr>
        <w:spacing w:line="260" w:lineRule="exact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BE3B40">
        <w:rPr>
          <w:rFonts w:asciiTheme="minorHAnsi" w:eastAsia="Arial" w:hAnsiTheme="minorHAnsi" w:cstheme="minorHAnsi"/>
          <w:b/>
          <w:position w:val="-1"/>
          <w:sz w:val="22"/>
          <w:szCs w:val="22"/>
        </w:rPr>
        <w:t>Materials Needed F</w:t>
      </w:r>
      <w:r w:rsidRPr="00BE3B40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</w:rPr>
        <w:t>o</w:t>
      </w:r>
      <w:r w:rsidRPr="00BE3B40">
        <w:rPr>
          <w:rFonts w:asciiTheme="minorHAnsi" w:eastAsia="Arial" w:hAnsiTheme="minorHAnsi" w:cstheme="minorHAnsi"/>
          <w:b/>
          <w:position w:val="-1"/>
          <w:sz w:val="22"/>
          <w:szCs w:val="22"/>
        </w:rPr>
        <w:t>r This Exercise</w:t>
      </w:r>
    </w:p>
    <w:p w14:paraId="6317877C" w14:textId="77777777" w:rsidR="006643DE" w:rsidRPr="00BE3B40" w:rsidRDefault="006643DE">
      <w:pPr>
        <w:spacing w:before="11" w:line="240" w:lineRule="exact"/>
        <w:rPr>
          <w:rFonts w:asciiTheme="minorHAnsi" w:hAnsiTheme="minorHAnsi" w:cstheme="minorHAnsi"/>
          <w:sz w:val="22"/>
          <w:szCs w:val="22"/>
        </w:rPr>
      </w:pPr>
    </w:p>
    <w:p w14:paraId="18B57DA3" w14:textId="77777777" w:rsidR="006643DE" w:rsidRPr="00BE3B40" w:rsidRDefault="000B23A4">
      <w:pPr>
        <w:spacing w:before="29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BE3B40">
        <w:rPr>
          <w:rFonts w:asciiTheme="minorHAnsi" w:eastAsia="Arial" w:hAnsiTheme="minorHAnsi" w:cstheme="minorHAnsi"/>
          <w:sz w:val="22"/>
          <w:szCs w:val="22"/>
        </w:rPr>
        <w:t>You will need the following for this exercise:</w:t>
      </w:r>
    </w:p>
    <w:p w14:paraId="05A184AD" w14:textId="77777777" w:rsidR="006643DE" w:rsidRPr="00BE3B40" w:rsidRDefault="006643DE">
      <w:pPr>
        <w:spacing w:before="17" w:line="260" w:lineRule="exact"/>
        <w:rPr>
          <w:rFonts w:asciiTheme="minorHAnsi" w:hAnsiTheme="minorHAnsi" w:cstheme="minorHAnsi"/>
          <w:sz w:val="22"/>
          <w:szCs w:val="22"/>
        </w:rPr>
      </w:pPr>
    </w:p>
    <w:p w14:paraId="206B85A4" w14:textId="77777777" w:rsidR="006643DE" w:rsidRPr="00BE3B40" w:rsidRDefault="000B23A4">
      <w:pPr>
        <w:tabs>
          <w:tab w:val="left" w:pos="820"/>
        </w:tabs>
        <w:ind w:left="820" w:right="188" w:hanging="360"/>
        <w:rPr>
          <w:rFonts w:asciiTheme="minorHAnsi" w:eastAsia="Arial" w:hAnsiTheme="minorHAnsi" w:cstheme="minorHAnsi"/>
          <w:sz w:val="22"/>
          <w:szCs w:val="22"/>
        </w:rPr>
      </w:pPr>
      <w:r w:rsidRPr="00BE3B40">
        <w:rPr>
          <w:rFonts w:asciiTheme="minorHAnsi" w:eastAsia="Verdana" w:hAnsiTheme="minorHAnsi" w:cstheme="minorHAnsi"/>
          <w:sz w:val="22"/>
          <w:szCs w:val="22"/>
        </w:rPr>
        <w:t>•</w:t>
      </w:r>
      <w:r w:rsidRPr="00BE3B40">
        <w:rPr>
          <w:rFonts w:asciiTheme="minorHAnsi" w:eastAsia="Verdana" w:hAnsiTheme="minorHAnsi" w:cstheme="minorHAnsi"/>
          <w:sz w:val="22"/>
          <w:szCs w:val="22"/>
        </w:rPr>
        <w:tab/>
      </w:r>
      <w:r w:rsidRPr="00BE3B40">
        <w:rPr>
          <w:rFonts w:asciiTheme="minorHAnsi" w:eastAsia="Arial" w:hAnsiTheme="minorHAnsi" w:cstheme="minorHAnsi"/>
          <w:sz w:val="22"/>
          <w:szCs w:val="22"/>
        </w:rPr>
        <w:t>Deci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E3B40">
        <w:rPr>
          <w:rFonts w:asciiTheme="minorHAnsi" w:eastAsia="Arial" w:hAnsiTheme="minorHAnsi" w:cstheme="minorHAnsi"/>
          <w:sz w:val="22"/>
          <w:szCs w:val="22"/>
        </w:rPr>
        <w:t xml:space="preserve">on regarding the job you </w:t>
      </w:r>
      <w:r w:rsidRPr="00BE3B40">
        <w:rPr>
          <w:rFonts w:asciiTheme="minorHAnsi" w:eastAsia="Arial" w:hAnsiTheme="minorHAnsi" w:cstheme="minorHAnsi"/>
          <w:sz w:val="22"/>
          <w:szCs w:val="22"/>
        </w:rPr>
        <w:t>are conside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E3B40">
        <w:rPr>
          <w:rFonts w:asciiTheme="minorHAnsi" w:eastAsia="Arial" w:hAnsiTheme="minorHAnsi" w:cstheme="minorHAnsi"/>
          <w:sz w:val="22"/>
          <w:szCs w:val="22"/>
        </w:rPr>
        <w:t>ing. Make a prelimina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E3B40">
        <w:rPr>
          <w:rFonts w:asciiTheme="minorHAnsi" w:eastAsia="Arial" w:hAnsiTheme="minorHAnsi" w:cstheme="minorHAnsi"/>
          <w:sz w:val="22"/>
          <w:szCs w:val="22"/>
        </w:rPr>
        <w:t>y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choice if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you are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not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sure.</w:t>
      </w:r>
    </w:p>
    <w:p w14:paraId="57F29F2C" w14:textId="77777777" w:rsidR="006643DE" w:rsidRPr="00BE3B40" w:rsidRDefault="000B23A4">
      <w:pPr>
        <w:tabs>
          <w:tab w:val="left" w:pos="820"/>
        </w:tabs>
        <w:spacing w:before="22" w:line="260" w:lineRule="exact"/>
        <w:ind w:left="820" w:right="708" w:hanging="360"/>
        <w:rPr>
          <w:rFonts w:asciiTheme="minorHAnsi" w:eastAsia="Arial" w:hAnsiTheme="minorHAnsi" w:cstheme="minorHAnsi"/>
          <w:sz w:val="22"/>
          <w:szCs w:val="22"/>
        </w:rPr>
      </w:pPr>
      <w:r w:rsidRPr="00BE3B40">
        <w:rPr>
          <w:rFonts w:asciiTheme="minorHAnsi" w:eastAsia="Verdana" w:hAnsiTheme="minorHAnsi" w:cstheme="minorHAnsi"/>
          <w:sz w:val="22"/>
          <w:szCs w:val="22"/>
        </w:rPr>
        <w:t>•</w:t>
      </w:r>
      <w:r w:rsidRPr="00BE3B40">
        <w:rPr>
          <w:rFonts w:asciiTheme="minorHAnsi" w:eastAsia="Verdana" w:hAnsiTheme="minorHAnsi" w:cstheme="minorHAnsi"/>
          <w:sz w:val="22"/>
          <w:szCs w:val="22"/>
        </w:rPr>
        <w:tab/>
      </w:r>
      <w:r w:rsidRPr="00BE3B40">
        <w:rPr>
          <w:rFonts w:asciiTheme="minorHAnsi" w:eastAsia="Arial" w:hAnsiTheme="minorHAnsi" w:cstheme="minorHAnsi"/>
          <w:sz w:val="22"/>
          <w:szCs w:val="22"/>
        </w:rPr>
        <w:t>Job Announcement(s) for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 xml:space="preserve">a position(s) 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BE3B40">
        <w:rPr>
          <w:rFonts w:asciiTheme="minorHAnsi" w:eastAsia="Arial" w:hAnsiTheme="minorHAnsi" w:cstheme="minorHAnsi"/>
          <w:sz w:val="22"/>
          <w:szCs w:val="22"/>
        </w:rPr>
        <w:t>hat you would like to apply for (from homework assignmen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BE3B40">
        <w:rPr>
          <w:rFonts w:asciiTheme="minorHAnsi" w:eastAsia="Arial" w:hAnsiTheme="minorHAnsi" w:cstheme="minorHAnsi"/>
          <w:sz w:val="22"/>
          <w:szCs w:val="22"/>
        </w:rPr>
        <w:t>)</w:t>
      </w:r>
    </w:p>
    <w:p w14:paraId="11D1367A" w14:textId="77777777" w:rsidR="006643DE" w:rsidRPr="00BE3B40" w:rsidRDefault="000B23A4">
      <w:pPr>
        <w:tabs>
          <w:tab w:val="left" w:pos="820"/>
        </w:tabs>
        <w:spacing w:before="17" w:line="260" w:lineRule="exact"/>
        <w:ind w:left="820" w:right="947" w:hanging="360"/>
        <w:rPr>
          <w:rFonts w:asciiTheme="minorHAnsi" w:eastAsia="Arial" w:hAnsiTheme="minorHAnsi" w:cstheme="minorHAnsi"/>
          <w:sz w:val="22"/>
          <w:szCs w:val="22"/>
        </w:rPr>
      </w:pPr>
      <w:r w:rsidRPr="00BE3B40">
        <w:rPr>
          <w:rFonts w:asciiTheme="minorHAnsi" w:eastAsia="Verdana" w:hAnsiTheme="minorHAnsi" w:cstheme="minorHAnsi"/>
          <w:sz w:val="22"/>
          <w:szCs w:val="22"/>
        </w:rPr>
        <w:t>•</w:t>
      </w:r>
      <w:r w:rsidRPr="00BE3B40">
        <w:rPr>
          <w:rFonts w:asciiTheme="minorHAnsi" w:eastAsia="Verdana" w:hAnsiTheme="minorHAnsi" w:cstheme="minorHAnsi"/>
          <w:sz w:val="22"/>
          <w:szCs w:val="22"/>
        </w:rPr>
        <w:tab/>
      </w:r>
      <w:r w:rsidRPr="00BE3B40">
        <w:rPr>
          <w:rFonts w:asciiTheme="minorHAnsi" w:eastAsia="Arial" w:hAnsiTheme="minorHAnsi" w:cstheme="minorHAnsi"/>
          <w:sz w:val="22"/>
          <w:szCs w:val="22"/>
        </w:rPr>
        <w:t>Revi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BE3B40">
        <w:rPr>
          <w:rFonts w:asciiTheme="minorHAnsi" w:eastAsia="Arial" w:hAnsiTheme="minorHAnsi" w:cstheme="minorHAnsi"/>
          <w:sz w:val="22"/>
          <w:szCs w:val="22"/>
        </w:rPr>
        <w:t>w s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BE3B40">
        <w:rPr>
          <w:rFonts w:asciiTheme="minorHAnsi" w:eastAsia="Arial" w:hAnsiTheme="minorHAnsi" w:cstheme="minorHAnsi"/>
          <w:sz w:val="22"/>
          <w:szCs w:val="22"/>
        </w:rPr>
        <w:t>mple Car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BE3B40">
        <w:rPr>
          <w:rFonts w:asciiTheme="minorHAnsi" w:eastAsia="Arial" w:hAnsiTheme="minorHAnsi" w:cstheme="minorHAnsi"/>
          <w:sz w:val="22"/>
          <w:szCs w:val="22"/>
        </w:rPr>
        <w:t>er Objective S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BE3B40">
        <w:rPr>
          <w:rFonts w:asciiTheme="minorHAnsi" w:eastAsia="Arial" w:hAnsiTheme="minorHAnsi" w:cstheme="minorHAnsi"/>
          <w:sz w:val="22"/>
          <w:szCs w:val="22"/>
        </w:rPr>
        <w:t xml:space="preserve">atements listed below. 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For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 xml:space="preserve">additional </w:t>
      </w:r>
      <w:r w:rsidRPr="00BE3B40">
        <w:rPr>
          <w:rFonts w:asciiTheme="minorHAnsi" w:eastAsia="Arial" w:hAnsiTheme="minorHAnsi" w:cstheme="minorHAnsi"/>
          <w:sz w:val="22"/>
          <w:szCs w:val="22"/>
        </w:rPr>
        <w:t>information, refer to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the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TAP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Participant Manual, Page 71.</w:t>
      </w:r>
    </w:p>
    <w:p w14:paraId="2223917B" w14:textId="77777777" w:rsidR="006643DE" w:rsidRPr="00BE3B40" w:rsidRDefault="006643DE">
      <w:pPr>
        <w:spacing w:before="13" w:line="260" w:lineRule="exact"/>
        <w:rPr>
          <w:rFonts w:asciiTheme="minorHAnsi" w:hAnsiTheme="minorHAnsi" w:cstheme="minorHAnsi"/>
          <w:sz w:val="22"/>
          <w:szCs w:val="22"/>
        </w:rPr>
      </w:pPr>
    </w:p>
    <w:p w14:paraId="4990E723" w14:textId="77777777" w:rsidR="006643DE" w:rsidRPr="00BE3B40" w:rsidRDefault="000B23A4">
      <w:pPr>
        <w:spacing w:line="260" w:lineRule="exact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BE3B40">
        <w:rPr>
          <w:rFonts w:asciiTheme="minorHAnsi" w:eastAsia="Arial" w:hAnsiTheme="minorHAnsi" w:cstheme="minorHAnsi"/>
          <w:b/>
          <w:position w:val="-1"/>
          <w:sz w:val="22"/>
          <w:szCs w:val="22"/>
        </w:rPr>
        <w:t>Hints For Wri</w:t>
      </w:r>
      <w:r w:rsidRPr="00BE3B40">
        <w:rPr>
          <w:rFonts w:asciiTheme="minorHAnsi" w:eastAsia="Arial" w:hAnsiTheme="minorHAnsi" w:cstheme="minorHAnsi"/>
          <w:b/>
          <w:spacing w:val="-1"/>
          <w:position w:val="-1"/>
          <w:sz w:val="22"/>
          <w:szCs w:val="22"/>
        </w:rPr>
        <w:t>t</w:t>
      </w:r>
      <w:r w:rsidRPr="00BE3B40">
        <w:rPr>
          <w:rFonts w:asciiTheme="minorHAnsi" w:eastAsia="Arial" w:hAnsiTheme="minorHAnsi" w:cstheme="minorHAnsi"/>
          <w:b/>
          <w:position w:val="-1"/>
          <w:sz w:val="22"/>
          <w:szCs w:val="22"/>
        </w:rPr>
        <w:t>ing Career Obje</w:t>
      </w:r>
      <w:r w:rsidRPr="00BE3B40">
        <w:rPr>
          <w:rFonts w:asciiTheme="minorHAnsi" w:eastAsia="Arial" w:hAnsiTheme="minorHAnsi" w:cstheme="minorHAnsi"/>
          <w:b/>
          <w:spacing w:val="-1"/>
          <w:position w:val="-1"/>
          <w:sz w:val="22"/>
          <w:szCs w:val="22"/>
        </w:rPr>
        <w:t>c</w:t>
      </w:r>
      <w:r w:rsidRPr="00BE3B40">
        <w:rPr>
          <w:rFonts w:asciiTheme="minorHAnsi" w:eastAsia="Arial" w:hAnsiTheme="minorHAnsi" w:cstheme="minorHAnsi"/>
          <w:b/>
          <w:position w:val="-1"/>
          <w:sz w:val="22"/>
          <w:szCs w:val="22"/>
        </w:rPr>
        <w:t>tives</w:t>
      </w:r>
    </w:p>
    <w:p w14:paraId="5700002E" w14:textId="77777777" w:rsidR="006643DE" w:rsidRPr="00BE3B40" w:rsidRDefault="006643DE">
      <w:pPr>
        <w:spacing w:before="5" w:line="260" w:lineRule="exact"/>
        <w:rPr>
          <w:rFonts w:asciiTheme="minorHAnsi" w:hAnsiTheme="minorHAnsi" w:cstheme="minorHAnsi"/>
          <w:sz w:val="22"/>
          <w:szCs w:val="22"/>
        </w:rPr>
      </w:pPr>
    </w:p>
    <w:p w14:paraId="3613D614" w14:textId="77777777" w:rsidR="006643DE" w:rsidRPr="00BE3B40" w:rsidRDefault="000B23A4">
      <w:pPr>
        <w:tabs>
          <w:tab w:val="left" w:pos="820"/>
        </w:tabs>
        <w:spacing w:before="37" w:line="260" w:lineRule="exact"/>
        <w:ind w:left="820" w:right="306" w:hanging="360"/>
        <w:rPr>
          <w:rFonts w:asciiTheme="minorHAnsi" w:eastAsia="Arial" w:hAnsiTheme="minorHAnsi" w:cstheme="minorHAnsi"/>
          <w:sz w:val="22"/>
          <w:szCs w:val="22"/>
        </w:rPr>
      </w:pPr>
      <w:r w:rsidRPr="00BE3B40">
        <w:rPr>
          <w:rFonts w:asciiTheme="minorHAnsi" w:eastAsia="Verdana" w:hAnsiTheme="minorHAnsi" w:cstheme="minorHAnsi"/>
          <w:sz w:val="22"/>
          <w:szCs w:val="22"/>
        </w:rPr>
        <w:t>•</w:t>
      </w:r>
      <w:r w:rsidRPr="00BE3B40">
        <w:rPr>
          <w:rFonts w:asciiTheme="minorHAnsi" w:eastAsia="Verdana" w:hAnsiTheme="minorHAnsi" w:cstheme="minorHAnsi"/>
          <w:sz w:val="22"/>
          <w:szCs w:val="22"/>
        </w:rPr>
        <w:tab/>
      </w:r>
      <w:r w:rsidRPr="00BE3B40">
        <w:rPr>
          <w:rFonts w:asciiTheme="minorHAnsi" w:eastAsia="Arial" w:hAnsiTheme="minorHAnsi" w:cstheme="minorHAnsi"/>
          <w:sz w:val="22"/>
          <w:szCs w:val="22"/>
        </w:rPr>
        <w:t>Targeted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Objective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Statement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(preferred m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BE3B40">
        <w:rPr>
          <w:rFonts w:asciiTheme="minorHAnsi" w:eastAsia="Arial" w:hAnsiTheme="minorHAnsi" w:cstheme="minorHAnsi"/>
          <w:sz w:val="22"/>
          <w:szCs w:val="22"/>
        </w:rPr>
        <w:t>thod): List the exact job as listed in the job announcement</w:t>
      </w:r>
      <w:r w:rsidRPr="00BE3B40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and company's name.</w:t>
      </w:r>
    </w:p>
    <w:p w14:paraId="3208904A" w14:textId="77777777" w:rsidR="006643DE" w:rsidRPr="00BE3B40" w:rsidRDefault="000B23A4">
      <w:pPr>
        <w:tabs>
          <w:tab w:val="left" w:pos="820"/>
        </w:tabs>
        <w:spacing w:before="17" w:line="260" w:lineRule="exact"/>
        <w:ind w:left="820" w:right="428" w:hanging="360"/>
        <w:rPr>
          <w:rFonts w:asciiTheme="minorHAnsi" w:eastAsia="Arial" w:hAnsiTheme="minorHAnsi" w:cstheme="minorHAnsi"/>
          <w:sz w:val="22"/>
          <w:szCs w:val="22"/>
        </w:rPr>
      </w:pPr>
      <w:r w:rsidRPr="00BE3B40">
        <w:rPr>
          <w:rFonts w:asciiTheme="minorHAnsi" w:eastAsia="Verdana" w:hAnsiTheme="minorHAnsi" w:cstheme="minorHAnsi"/>
          <w:sz w:val="22"/>
          <w:szCs w:val="22"/>
        </w:rPr>
        <w:t>•</w:t>
      </w:r>
      <w:r w:rsidRPr="00BE3B40">
        <w:rPr>
          <w:rFonts w:asciiTheme="minorHAnsi" w:eastAsia="Verdana" w:hAnsiTheme="minorHAnsi" w:cstheme="minorHAnsi"/>
          <w:sz w:val="22"/>
          <w:szCs w:val="22"/>
        </w:rPr>
        <w:tab/>
      </w:r>
      <w:r w:rsidRPr="00BE3B40">
        <w:rPr>
          <w:rFonts w:asciiTheme="minorHAnsi" w:eastAsia="Arial" w:hAnsiTheme="minorHAnsi" w:cstheme="minorHAnsi"/>
          <w:sz w:val="22"/>
          <w:szCs w:val="22"/>
        </w:rPr>
        <w:t>Keep your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objective short,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simp</w:t>
      </w:r>
      <w:r w:rsidRPr="00BE3B40">
        <w:rPr>
          <w:rFonts w:asciiTheme="minorHAnsi" w:eastAsia="Arial" w:hAnsiTheme="minorHAnsi" w:cstheme="minorHAnsi"/>
          <w:spacing w:val="-2"/>
          <w:sz w:val="22"/>
          <w:szCs w:val="22"/>
        </w:rPr>
        <w:t>l</w:t>
      </w:r>
      <w:r w:rsidRPr="00BE3B40">
        <w:rPr>
          <w:rFonts w:asciiTheme="minorHAnsi" w:eastAsia="Arial" w:hAnsiTheme="minorHAnsi" w:cstheme="minorHAnsi"/>
          <w:sz w:val="22"/>
          <w:szCs w:val="22"/>
        </w:rPr>
        <w:t>e and to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 xml:space="preserve">the point. 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Do not make the emplo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>y</w:t>
      </w:r>
      <w:r w:rsidRPr="00BE3B40">
        <w:rPr>
          <w:rFonts w:asciiTheme="minorHAnsi" w:eastAsia="Arial" w:hAnsiTheme="minorHAnsi" w:cstheme="minorHAnsi"/>
          <w:sz w:val="22"/>
          <w:szCs w:val="22"/>
        </w:rPr>
        <w:t>er guess what</w:t>
      </w:r>
      <w:r w:rsidRPr="00BE3B40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job you are applying for.</w:t>
      </w:r>
    </w:p>
    <w:p w14:paraId="0D942441" w14:textId="77777777" w:rsidR="006643DE" w:rsidRPr="00BE3B40" w:rsidRDefault="000B23A4">
      <w:pPr>
        <w:tabs>
          <w:tab w:val="left" w:pos="820"/>
        </w:tabs>
        <w:spacing w:before="18" w:line="260" w:lineRule="exact"/>
        <w:ind w:left="820" w:right="192" w:hanging="360"/>
        <w:rPr>
          <w:rFonts w:asciiTheme="minorHAnsi" w:eastAsia="Arial" w:hAnsiTheme="minorHAnsi" w:cstheme="minorHAnsi"/>
          <w:sz w:val="22"/>
          <w:szCs w:val="22"/>
        </w:rPr>
      </w:pPr>
      <w:r w:rsidRPr="00BE3B40">
        <w:rPr>
          <w:rFonts w:asciiTheme="minorHAnsi" w:eastAsia="Verdana" w:hAnsiTheme="minorHAnsi" w:cstheme="minorHAnsi"/>
          <w:sz w:val="22"/>
          <w:szCs w:val="22"/>
        </w:rPr>
        <w:t>•</w:t>
      </w:r>
      <w:r w:rsidRPr="00BE3B40">
        <w:rPr>
          <w:rFonts w:asciiTheme="minorHAnsi" w:eastAsia="Verdana" w:hAnsiTheme="minorHAnsi" w:cstheme="minorHAnsi"/>
          <w:sz w:val="22"/>
          <w:szCs w:val="22"/>
        </w:rPr>
        <w:tab/>
      </w:r>
      <w:r w:rsidRPr="00BE3B40">
        <w:rPr>
          <w:rFonts w:asciiTheme="minorHAnsi" w:eastAsia="Arial" w:hAnsiTheme="minorHAnsi" w:cstheme="minorHAnsi"/>
          <w:sz w:val="22"/>
          <w:szCs w:val="22"/>
        </w:rPr>
        <w:t>Don't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use vague statements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such as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"see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>k</w:t>
      </w:r>
      <w:r w:rsidRPr="00BE3B40">
        <w:rPr>
          <w:rFonts w:asciiTheme="minorHAnsi" w:eastAsia="Arial" w:hAnsiTheme="minorHAnsi" w:cstheme="minorHAnsi"/>
          <w:sz w:val="22"/>
          <w:szCs w:val="22"/>
        </w:rPr>
        <w:t>ing a challenging po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E3B40">
        <w:rPr>
          <w:rFonts w:asciiTheme="minorHAnsi" w:eastAsia="Arial" w:hAnsiTheme="minorHAnsi" w:cstheme="minorHAnsi"/>
          <w:sz w:val="22"/>
          <w:szCs w:val="22"/>
        </w:rPr>
        <w:t>ition with a large company with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potential for growth and advancement."</w:t>
      </w:r>
    </w:p>
    <w:p w14:paraId="073F7C07" w14:textId="77777777" w:rsidR="006643DE" w:rsidRPr="00BE3B40" w:rsidRDefault="006643DE">
      <w:pPr>
        <w:spacing w:before="13" w:line="260" w:lineRule="exact"/>
        <w:rPr>
          <w:rFonts w:asciiTheme="minorHAnsi" w:hAnsiTheme="minorHAnsi" w:cstheme="minorHAnsi"/>
          <w:sz w:val="22"/>
          <w:szCs w:val="22"/>
        </w:rPr>
      </w:pPr>
    </w:p>
    <w:p w14:paraId="2985C4AD" w14:textId="77777777" w:rsidR="006643DE" w:rsidRPr="00BE3B40" w:rsidRDefault="000B23A4">
      <w:pPr>
        <w:spacing w:line="260" w:lineRule="exact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BE3B40">
        <w:rPr>
          <w:rFonts w:asciiTheme="minorHAnsi" w:eastAsia="Arial" w:hAnsiTheme="minorHAnsi" w:cstheme="minorHAnsi"/>
          <w:b/>
          <w:position w:val="-1"/>
          <w:sz w:val="22"/>
          <w:szCs w:val="22"/>
        </w:rPr>
        <w:t xml:space="preserve">Example Objective </w:t>
      </w:r>
      <w:r w:rsidRPr="00BE3B40">
        <w:rPr>
          <w:rFonts w:asciiTheme="minorHAnsi" w:eastAsia="Arial" w:hAnsiTheme="minorHAnsi" w:cstheme="minorHAnsi"/>
          <w:b/>
          <w:position w:val="-1"/>
          <w:sz w:val="22"/>
          <w:szCs w:val="22"/>
        </w:rPr>
        <w:t>Statements</w:t>
      </w:r>
    </w:p>
    <w:p w14:paraId="0BD6FA2A" w14:textId="77777777" w:rsidR="006643DE" w:rsidRPr="00BE3B40" w:rsidRDefault="006643DE">
      <w:pPr>
        <w:spacing w:before="11" w:line="240" w:lineRule="exact"/>
        <w:rPr>
          <w:rFonts w:asciiTheme="minorHAnsi" w:hAnsiTheme="minorHAnsi" w:cstheme="minorHAnsi"/>
          <w:sz w:val="22"/>
          <w:szCs w:val="22"/>
        </w:rPr>
      </w:pPr>
    </w:p>
    <w:p w14:paraId="5147E484" w14:textId="77777777" w:rsidR="006643DE" w:rsidRPr="00BE3B40" w:rsidRDefault="000B23A4">
      <w:pPr>
        <w:spacing w:before="29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BE3B40">
        <w:rPr>
          <w:rFonts w:asciiTheme="minorHAnsi" w:eastAsia="Arial" w:hAnsiTheme="minorHAnsi" w:cstheme="minorHAnsi"/>
          <w:sz w:val="22"/>
          <w:szCs w:val="22"/>
        </w:rPr>
        <w:t>"Electroni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BE3B40">
        <w:rPr>
          <w:rFonts w:asciiTheme="minorHAnsi" w:eastAsia="Arial" w:hAnsiTheme="minorHAnsi" w:cstheme="minorHAnsi"/>
          <w:sz w:val="22"/>
          <w:szCs w:val="22"/>
        </w:rPr>
        <w:t>s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Technician position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with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Lockheed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Martin"</w:t>
      </w:r>
    </w:p>
    <w:p w14:paraId="4E166BD3" w14:textId="77777777" w:rsidR="006643DE" w:rsidRPr="00BE3B40" w:rsidRDefault="006643DE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4D336F9E" w14:textId="77777777" w:rsidR="006643DE" w:rsidRPr="00BE3B40" w:rsidRDefault="000B23A4">
      <w:pPr>
        <w:spacing w:line="480" w:lineRule="auto"/>
        <w:ind w:left="100" w:right="1297"/>
        <w:rPr>
          <w:rFonts w:asciiTheme="minorHAnsi" w:eastAsia="Arial" w:hAnsiTheme="minorHAnsi" w:cstheme="minorHAnsi"/>
          <w:sz w:val="22"/>
          <w:szCs w:val="22"/>
        </w:rPr>
      </w:pPr>
      <w:r w:rsidRPr="00BE3B40">
        <w:rPr>
          <w:rFonts w:asciiTheme="minorHAnsi" w:eastAsia="Arial" w:hAnsiTheme="minorHAnsi" w:cstheme="minorHAnsi"/>
          <w:sz w:val="22"/>
          <w:szCs w:val="22"/>
        </w:rPr>
        <w:t>"Seeking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a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position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as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a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Customer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Service Representative with Via</w:t>
      </w:r>
      <w:r w:rsidRPr="00BE3B40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BE3B40">
        <w:rPr>
          <w:rFonts w:asciiTheme="minorHAnsi" w:eastAsia="Arial" w:hAnsiTheme="minorHAnsi" w:cstheme="minorHAnsi"/>
          <w:sz w:val="22"/>
          <w:szCs w:val="22"/>
        </w:rPr>
        <w:t>ech Inc." "Biomedical Equipment Repair Technician"</w:t>
      </w:r>
    </w:p>
    <w:p w14:paraId="494DE4CD" w14:textId="77777777" w:rsidR="006643DE" w:rsidRPr="00BE3B40" w:rsidRDefault="000B23A4">
      <w:pPr>
        <w:spacing w:before="8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BE3B40">
        <w:rPr>
          <w:rFonts w:asciiTheme="minorHAnsi" w:eastAsia="Arial" w:hAnsiTheme="minorHAnsi" w:cstheme="minorHAnsi"/>
          <w:sz w:val="22"/>
          <w:szCs w:val="22"/>
        </w:rPr>
        <w:t xml:space="preserve">"Front Line Investigator with a security or law enforcement </w:t>
      </w:r>
      <w:r w:rsidRPr="00BE3B40">
        <w:rPr>
          <w:rFonts w:asciiTheme="minorHAnsi" w:eastAsia="Arial" w:hAnsiTheme="minorHAnsi" w:cstheme="minorHAnsi"/>
          <w:sz w:val="22"/>
          <w:szCs w:val="22"/>
        </w:rPr>
        <w:t>agency."</w:t>
      </w:r>
    </w:p>
    <w:p w14:paraId="4C4F7599" w14:textId="77777777" w:rsidR="006643DE" w:rsidRPr="00BE3B40" w:rsidRDefault="006643DE">
      <w:pPr>
        <w:spacing w:before="17" w:line="260" w:lineRule="exact"/>
        <w:rPr>
          <w:rFonts w:asciiTheme="minorHAnsi" w:hAnsiTheme="minorHAnsi" w:cstheme="minorHAnsi"/>
          <w:sz w:val="22"/>
          <w:szCs w:val="22"/>
        </w:rPr>
      </w:pPr>
    </w:p>
    <w:p w14:paraId="1F5F425B" w14:textId="77777777" w:rsidR="006643DE" w:rsidRPr="00BE3B40" w:rsidRDefault="000B23A4">
      <w:pPr>
        <w:spacing w:line="260" w:lineRule="exact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BE3B40">
        <w:rPr>
          <w:rFonts w:asciiTheme="minorHAnsi" w:eastAsia="Arial" w:hAnsiTheme="minorHAnsi" w:cstheme="minorHAnsi"/>
          <w:b/>
          <w:position w:val="-1"/>
          <w:sz w:val="22"/>
          <w:szCs w:val="22"/>
        </w:rPr>
        <w:t>Practice</w:t>
      </w:r>
    </w:p>
    <w:p w14:paraId="24815362" w14:textId="77777777" w:rsidR="006643DE" w:rsidRPr="00BE3B40" w:rsidRDefault="006643DE">
      <w:pPr>
        <w:spacing w:before="11" w:line="240" w:lineRule="exact"/>
        <w:rPr>
          <w:rFonts w:asciiTheme="minorHAnsi" w:hAnsiTheme="minorHAnsi" w:cstheme="minorHAnsi"/>
          <w:sz w:val="22"/>
          <w:szCs w:val="22"/>
        </w:rPr>
      </w:pPr>
    </w:p>
    <w:p w14:paraId="1068A488" w14:textId="77777777" w:rsidR="006643DE" w:rsidRPr="00BE3B40" w:rsidRDefault="000B23A4">
      <w:pPr>
        <w:spacing w:before="29"/>
        <w:ind w:left="100"/>
        <w:rPr>
          <w:rFonts w:asciiTheme="minorHAnsi" w:eastAsia="Arial" w:hAnsiTheme="minorHAnsi" w:cstheme="minorHAnsi"/>
          <w:sz w:val="22"/>
          <w:szCs w:val="22"/>
        </w:rPr>
        <w:sectPr w:rsidR="006643DE" w:rsidRPr="00BE3B40">
          <w:pgSz w:w="12240" w:h="15840"/>
          <w:pgMar w:top="940" w:right="1340" w:bottom="280" w:left="1340" w:header="744" w:footer="0" w:gutter="0"/>
          <w:cols w:space="720"/>
        </w:sectPr>
      </w:pPr>
      <w:r w:rsidRPr="00BE3B40">
        <w:rPr>
          <w:rFonts w:asciiTheme="minorHAnsi" w:hAnsiTheme="minorHAnsi" w:cstheme="minorHAnsi"/>
          <w:sz w:val="22"/>
          <w:szCs w:val="22"/>
        </w:rPr>
        <w:pict w14:anchorId="065428ED">
          <v:group id="_x0000_s1185" style="position:absolute;left:0;text-align:left;margin-left:1in;margin-top:28.5pt;width:427.05pt;height:0;z-index:-2241;mso-position-horizontal-relative:page" coordorigin="1440,570" coordsize="8541,0">
            <v:shape id="_x0000_s1186" style="position:absolute;left:1440;top:570;width:8541;height:0" coordorigin="1440,570" coordsize="8541,0" path="m1440,570r8541,e" filled="f" strokeweight=".26669mm">
              <v:path arrowok="t"/>
            </v:shape>
            <w10:wrap anchorx="page"/>
          </v:group>
        </w:pict>
      </w:r>
      <w:r w:rsidRPr="00BE3B40">
        <w:rPr>
          <w:rFonts w:asciiTheme="minorHAnsi" w:hAnsiTheme="minorHAnsi" w:cstheme="minorHAnsi"/>
          <w:sz w:val="22"/>
          <w:szCs w:val="22"/>
        </w:rPr>
        <w:pict w14:anchorId="65B2CFAE">
          <v:group id="_x0000_s1183" style="position:absolute;left:0;text-align:left;margin-left:1in;margin-top:56.1pt;width:427.05pt;height:0;z-index:-2240;mso-position-horizontal-relative:page" coordorigin="1440,1122" coordsize="8541,0">
            <v:shape id="_x0000_s1184" style="position:absolute;left:1440;top:1122;width:8541;height:0" coordorigin="1440,1122" coordsize="8541,0" path="m1440,1122r8541,e" filled="f" strokeweight=".26669mm">
              <v:path arrowok="t"/>
            </v:shape>
            <w10:wrap anchorx="page"/>
          </v:group>
        </w:pict>
      </w:r>
      <w:r w:rsidRPr="00BE3B40">
        <w:rPr>
          <w:rFonts w:asciiTheme="minorHAnsi" w:hAnsiTheme="minorHAnsi" w:cstheme="minorHAnsi"/>
          <w:sz w:val="22"/>
          <w:szCs w:val="22"/>
        </w:rPr>
        <w:pict w14:anchorId="17D64046">
          <v:group id="_x0000_s1181" style="position:absolute;left:0;text-align:left;margin-left:1in;margin-top:730.1pt;width:427.05pt;height:0;z-index:-2239;mso-position-horizontal-relative:page;mso-position-vertical-relative:page" coordorigin="1440,14602" coordsize="8541,0">
            <v:shape id="_x0000_s1182" style="position:absolute;left:1440;top:14602;width:8541;height:0" coordorigin="1440,14602" coordsize="8541,0" path="m1440,14602r8541,e" filled="f" strokeweight=".26669mm">
              <v:path arrowok="t"/>
            </v:shape>
            <w10:wrap anchorx="page" anchory="page"/>
          </v:group>
        </w:pict>
      </w:r>
      <w:r w:rsidRPr="00BE3B40">
        <w:rPr>
          <w:rFonts w:asciiTheme="minorHAnsi" w:eastAsia="Arial" w:hAnsiTheme="minorHAnsi" w:cstheme="minorHAnsi"/>
          <w:sz w:val="22"/>
          <w:szCs w:val="22"/>
        </w:rPr>
        <w:t>Write your Objecti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BE3B40">
        <w:rPr>
          <w:rFonts w:asciiTheme="minorHAnsi" w:eastAsia="Arial" w:hAnsiTheme="minorHAnsi" w:cstheme="minorHAnsi"/>
          <w:sz w:val="22"/>
          <w:szCs w:val="22"/>
        </w:rPr>
        <w:t>e Statement below:</w:t>
      </w:r>
    </w:p>
    <w:p w14:paraId="197CA54A" w14:textId="77777777" w:rsidR="006643DE" w:rsidRPr="00BE3B40" w:rsidRDefault="006643DE">
      <w:pPr>
        <w:spacing w:before="7" w:line="140" w:lineRule="exact"/>
        <w:rPr>
          <w:rFonts w:asciiTheme="minorHAnsi" w:hAnsiTheme="minorHAnsi" w:cstheme="minorHAnsi"/>
          <w:sz w:val="22"/>
          <w:szCs w:val="22"/>
        </w:rPr>
      </w:pPr>
    </w:p>
    <w:p w14:paraId="5DDDBDFB" w14:textId="77777777" w:rsidR="006643DE" w:rsidRPr="00BE3B40" w:rsidRDefault="006643D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ECE2592" w14:textId="77777777" w:rsidR="006643DE" w:rsidRPr="00BE3B40" w:rsidRDefault="006643D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5840E48" w14:textId="77777777" w:rsidR="006643DE" w:rsidRPr="00BE3B40" w:rsidRDefault="006643D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624BB7F" w14:textId="77777777" w:rsidR="006643DE" w:rsidRPr="00BE3B40" w:rsidRDefault="000B23A4">
      <w:pPr>
        <w:spacing w:before="24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BE3B40">
        <w:rPr>
          <w:rFonts w:asciiTheme="minorHAnsi" w:eastAsia="Arial" w:hAnsiTheme="minorHAnsi" w:cstheme="minorHAnsi"/>
          <w:b/>
          <w:sz w:val="22"/>
          <w:szCs w:val="22"/>
        </w:rPr>
        <w:t>Sections</w:t>
      </w:r>
      <w:r w:rsidRPr="00BE3B40">
        <w:rPr>
          <w:rFonts w:asciiTheme="minorHAnsi" w:eastAsia="Arial" w:hAnsiTheme="minorHAnsi" w:cstheme="minorHAnsi"/>
          <w:b/>
          <w:spacing w:val="-12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b/>
          <w:sz w:val="22"/>
          <w:szCs w:val="22"/>
        </w:rPr>
        <w:t>of</w:t>
      </w:r>
      <w:r w:rsidRPr="00BE3B40">
        <w:rPr>
          <w:rFonts w:asciiTheme="minorHAnsi" w:eastAsia="Arial" w:hAnsiTheme="minorHAnsi" w:cstheme="minorHAnsi"/>
          <w:b/>
          <w:spacing w:val="-3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BE3B40">
        <w:rPr>
          <w:rFonts w:asciiTheme="minorHAnsi" w:eastAsia="Arial" w:hAnsiTheme="minorHAnsi" w:cstheme="minorHAnsi"/>
          <w:b/>
          <w:spacing w:val="-2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b/>
          <w:sz w:val="22"/>
          <w:szCs w:val="22"/>
        </w:rPr>
        <w:t>Resume:</w:t>
      </w:r>
      <w:r w:rsidRPr="00BE3B40">
        <w:rPr>
          <w:rFonts w:asciiTheme="minorHAnsi" w:eastAsia="Arial" w:hAnsiTheme="minorHAnsi" w:cstheme="minorHAnsi"/>
          <w:b/>
          <w:spacing w:val="-12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b/>
          <w:sz w:val="22"/>
          <w:szCs w:val="22"/>
        </w:rPr>
        <w:t>Summary</w:t>
      </w:r>
      <w:r w:rsidRPr="00BE3B40">
        <w:rPr>
          <w:rFonts w:asciiTheme="minorHAnsi" w:eastAsia="Arial" w:hAnsiTheme="minorHAnsi" w:cstheme="minorHAnsi"/>
          <w:b/>
          <w:spacing w:val="-13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b/>
          <w:sz w:val="22"/>
          <w:szCs w:val="22"/>
        </w:rPr>
        <w:t>of</w:t>
      </w:r>
      <w:r w:rsidRPr="00BE3B40">
        <w:rPr>
          <w:rFonts w:asciiTheme="minorHAnsi" w:eastAsia="Arial" w:hAnsiTheme="minorHAnsi" w:cstheme="minorHAnsi"/>
          <w:b/>
          <w:spacing w:val="-3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b/>
          <w:sz w:val="22"/>
          <w:szCs w:val="22"/>
        </w:rPr>
        <w:t>Qualifications</w:t>
      </w:r>
    </w:p>
    <w:p w14:paraId="1A39BABA" w14:textId="77777777" w:rsidR="006643DE" w:rsidRPr="00BE3B40" w:rsidRDefault="006643DE">
      <w:pPr>
        <w:spacing w:before="6" w:line="120" w:lineRule="exact"/>
        <w:rPr>
          <w:rFonts w:asciiTheme="minorHAnsi" w:hAnsiTheme="minorHAnsi" w:cstheme="minorHAnsi"/>
          <w:sz w:val="22"/>
          <w:szCs w:val="22"/>
        </w:rPr>
      </w:pPr>
    </w:p>
    <w:p w14:paraId="33BD1EE7" w14:textId="77777777" w:rsidR="006643DE" w:rsidRPr="00BE3B40" w:rsidRDefault="006643D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95759A2" w14:textId="77777777" w:rsidR="006643DE" w:rsidRPr="00BE3B40" w:rsidRDefault="000B23A4">
      <w:pPr>
        <w:spacing w:line="228" w:lineRule="auto"/>
        <w:ind w:left="370" w:right="69" w:hanging="270"/>
        <w:rPr>
          <w:rFonts w:asciiTheme="minorHAnsi" w:eastAsia="Arial" w:hAnsiTheme="minorHAnsi" w:cstheme="minorHAnsi"/>
          <w:sz w:val="22"/>
          <w:szCs w:val="22"/>
        </w:rPr>
      </w:pPr>
      <w:r w:rsidRPr="00BE3B40">
        <w:rPr>
          <w:rFonts w:asciiTheme="minorHAnsi" w:eastAsia="Arial" w:hAnsiTheme="minorHAnsi" w:cstheme="minorHAnsi"/>
          <w:sz w:val="22"/>
          <w:szCs w:val="22"/>
        </w:rPr>
        <w:t>•</w:t>
      </w:r>
      <w:r w:rsidRPr="00BE3B40">
        <w:rPr>
          <w:rFonts w:asciiTheme="minorHAnsi" w:eastAsia="Arial" w:hAnsiTheme="minorHAnsi" w:cstheme="minorHAnsi"/>
          <w:spacing w:val="70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Hig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BE3B40">
        <w:rPr>
          <w:rFonts w:asciiTheme="minorHAnsi" w:eastAsia="Arial" w:hAnsiTheme="minorHAnsi" w:cstheme="minorHAnsi"/>
          <w:sz w:val="22"/>
          <w:szCs w:val="22"/>
        </w:rPr>
        <w:t>li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>g</w:t>
      </w:r>
      <w:r w:rsidRPr="00BE3B40">
        <w:rPr>
          <w:rFonts w:asciiTheme="minorHAnsi" w:eastAsia="Arial" w:hAnsiTheme="minorHAnsi" w:cstheme="minorHAnsi"/>
          <w:sz w:val="22"/>
          <w:szCs w:val="22"/>
        </w:rPr>
        <w:t xml:space="preserve">hts your key skill areas – 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>dr</w:t>
      </w:r>
      <w:r w:rsidRPr="00BE3B40">
        <w:rPr>
          <w:rFonts w:asciiTheme="minorHAnsi" w:eastAsia="Arial" w:hAnsiTheme="minorHAnsi" w:cstheme="minorHAnsi"/>
          <w:sz w:val="22"/>
          <w:szCs w:val="22"/>
        </w:rPr>
        <w:t>aws attention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to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specific skills that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support your job goal</w:t>
      </w:r>
    </w:p>
    <w:p w14:paraId="27169443" w14:textId="77777777" w:rsidR="006643DE" w:rsidRPr="00BE3B40" w:rsidRDefault="006643DE">
      <w:pPr>
        <w:spacing w:before="19" w:line="260" w:lineRule="exact"/>
        <w:rPr>
          <w:rFonts w:asciiTheme="minorHAnsi" w:hAnsiTheme="minorHAnsi" w:cstheme="minorHAnsi"/>
          <w:sz w:val="22"/>
          <w:szCs w:val="22"/>
        </w:rPr>
      </w:pPr>
    </w:p>
    <w:p w14:paraId="2842A449" w14:textId="77777777" w:rsidR="006643DE" w:rsidRPr="00BE3B40" w:rsidRDefault="000B23A4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BE3B40">
        <w:rPr>
          <w:rFonts w:asciiTheme="minorHAnsi" w:eastAsia="Arial" w:hAnsiTheme="minorHAnsi" w:cstheme="minorHAnsi"/>
          <w:sz w:val="22"/>
          <w:szCs w:val="22"/>
        </w:rPr>
        <w:t>•</w:t>
      </w:r>
      <w:r w:rsidRPr="00BE3B40">
        <w:rPr>
          <w:rFonts w:asciiTheme="minorHAnsi" w:eastAsia="Arial" w:hAnsiTheme="minorHAnsi" w:cstheme="minorHAnsi"/>
          <w:spacing w:val="70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 xml:space="preserve">Can either be done in </w:t>
      </w:r>
      <w:r w:rsidRPr="00BE3B40">
        <w:rPr>
          <w:rFonts w:asciiTheme="minorHAnsi" w:eastAsia="Arial" w:hAnsiTheme="minorHAnsi" w:cstheme="minorHAnsi"/>
          <w:sz w:val="22"/>
          <w:szCs w:val="22"/>
        </w:rPr>
        <w:t>paragraph form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or as a bulleted li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E3B40">
        <w:rPr>
          <w:rFonts w:asciiTheme="minorHAnsi" w:eastAsia="Arial" w:hAnsiTheme="minorHAnsi" w:cstheme="minorHAnsi"/>
          <w:sz w:val="22"/>
          <w:szCs w:val="22"/>
        </w:rPr>
        <w:t>t</w:t>
      </w:r>
    </w:p>
    <w:p w14:paraId="1FA5451C" w14:textId="77777777" w:rsidR="006643DE" w:rsidRPr="00BE3B40" w:rsidRDefault="006643DE">
      <w:pPr>
        <w:spacing w:before="14" w:line="260" w:lineRule="exact"/>
        <w:rPr>
          <w:rFonts w:asciiTheme="minorHAnsi" w:hAnsiTheme="minorHAnsi" w:cstheme="minorHAnsi"/>
          <w:sz w:val="22"/>
          <w:szCs w:val="22"/>
        </w:rPr>
      </w:pPr>
    </w:p>
    <w:p w14:paraId="22590CAE" w14:textId="77777777" w:rsidR="006643DE" w:rsidRPr="00BE3B40" w:rsidRDefault="000B23A4">
      <w:pPr>
        <w:spacing w:line="228" w:lineRule="auto"/>
        <w:ind w:left="370" w:right="495" w:hanging="270"/>
        <w:rPr>
          <w:rFonts w:asciiTheme="minorHAnsi" w:eastAsia="Arial" w:hAnsiTheme="minorHAnsi" w:cstheme="minorHAnsi"/>
          <w:sz w:val="22"/>
          <w:szCs w:val="22"/>
        </w:rPr>
      </w:pPr>
      <w:r w:rsidRPr="00BE3B40">
        <w:rPr>
          <w:rFonts w:asciiTheme="minorHAnsi" w:eastAsia="Arial" w:hAnsiTheme="minorHAnsi" w:cstheme="minorHAnsi"/>
          <w:sz w:val="22"/>
          <w:szCs w:val="22"/>
        </w:rPr>
        <w:t>•</w:t>
      </w:r>
      <w:r w:rsidRPr="00BE3B40">
        <w:rPr>
          <w:rFonts w:asciiTheme="minorHAnsi" w:eastAsia="Arial" w:hAnsiTheme="minorHAnsi" w:cstheme="minorHAnsi"/>
          <w:spacing w:val="70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Should include your Security Clearance if you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have one.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Remember to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have your resume cleared by your Security Manager.</w:t>
      </w:r>
    </w:p>
    <w:p w14:paraId="4D4829F4" w14:textId="77777777" w:rsidR="006643DE" w:rsidRPr="00BE3B40" w:rsidRDefault="006643DE">
      <w:pPr>
        <w:spacing w:before="19" w:line="260" w:lineRule="exact"/>
        <w:rPr>
          <w:rFonts w:asciiTheme="minorHAnsi" w:hAnsiTheme="minorHAnsi" w:cstheme="minorHAnsi"/>
          <w:sz w:val="22"/>
          <w:szCs w:val="22"/>
        </w:rPr>
      </w:pPr>
    </w:p>
    <w:p w14:paraId="647E5F10" w14:textId="77777777" w:rsidR="006643DE" w:rsidRPr="00BE3B40" w:rsidRDefault="000B23A4">
      <w:pPr>
        <w:ind w:left="100"/>
        <w:rPr>
          <w:rFonts w:asciiTheme="minorHAnsi" w:eastAsia="Arial" w:hAnsiTheme="minorHAnsi" w:cstheme="minorHAnsi"/>
          <w:sz w:val="22"/>
          <w:szCs w:val="22"/>
        </w:rPr>
        <w:sectPr w:rsidR="006643DE" w:rsidRPr="00BE3B40">
          <w:pgSz w:w="12240" w:h="15840"/>
          <w:pgMar w:top="940" w:right="1380" w:bottom="280" w:left="1340" w:header="744" w:footer="0" w:gutter="0"/>
          <w:cols w:space="720"/>
        </w:sectPr>
      </w:pPr>
      <w:r w:rsidRPr="00BE3B40">
        <w:rPr>
          <w:rFonts w:asciiTheme="minorHAnsi" w:eastAsia="Arial" w:hAnsiTheme="minorHAnsi" w:cstheme="minorHAnsi"/>
          <w:sz w:val="22"/>
          <w:szCs w:val="22"/>
        </w:rPr>
        <w:t>•</w:t>
      </w:r>
      <w:r w:rsidRPr="00BE3B40">
        <w:rPr>
          <w:rFonts w:asciiTheme="minorHAnsi" w:eastAsia="Arial" w:hAnsiTheme="minorHAnsi" w:cstheme="minorHAnsi"/>
          <w:spacing w:val="70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Time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to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“brag” about your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best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qualities –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your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“greatest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hits”</w:t>
      </w:r>
    </w:p>
    <w:p w14:paraId="5F11D874" w14:textId="77777777" w:rsidR="006643DE" w:rsidRPr="00BE3B40" w:rsidRDefault="006643D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AA9CCB5" w14:textId="77777777" w:rsidR="006643DE" w:rsidRPr="00BE3B40" w:rsidRDefault="006643DE">
      <w:pPr>
        <w:spacing w:before="18" w:line="260" w:lineRule="exact"/>
        <w:rPr>
          <w:rFonts w:asciiTheme="minorHAnsi" w:hAnsiTheme="minorHAnsi" w:cstheme="minorHAnsi"/>
          <w:sz w:val="22"/>
          <w:szCs w:val="22"/>
        </w:rPr>
      </w:pPr>
    </w:p>
    <w:p w14:paraId="6F1F0B2D" w14:textId="77777777" w:rsidR="006643DE" w:rsidRPr="00BE3B40" w:rsidRDefault="000B23A4">
      <w:pPr>
        <w:spacing w:before="23"/>
        <w:ind w:left="3949" w:right="3930"/>
        <w:jc w:val="center"/>
        <w:rPr>
          <w:rFonts w:asciiTheme="minorHAnsi" w:eastAsia="Cambria" w:hAnsiTheme="minorHAnsi" w:cstheme="minorHAnsi"/>
          <w:sz w:val="22"/>
          <w:szCs w:val="22"/>
        </w:rPr>
      </w:pPr>
      <w:r w:rsidRPr="00BE3B40">
        <w:rPr>
          <w:rFonts w:asciiTheme="minorHAnsi" w:eastAsia="Cambria" w:hAnsiTheme="minorHAnsi" w:cstheme="minorHAnsi"/>
          <w:shadow/>
          <w:w w:val="118"/>
          <w:sz w:val="22"/>
          <w:szCs w:val="22"/>
        </w:rPr>
        <w:t>Exercise</w:t>
      </w:r>
      <w:r w:rsidRPr="00BE3B40">
        <w:rPr>
          <w:rFonts w:asciiTheme="minorHAnsi" w:eastAsia="Cambria" w:hAnsiTheme="minorHAnsi" w:cstheme="minorHAnsi"/>
          <w:spacing w:val="19"/>
          <w:w w:val="118"/>
          <w:sz w:val="22"/>
          <w:szCs w:val="22"/>
        </w:rPr>
        <w:t xml:space="preserve"> </w:t>
      </w:r>
      <w:r w:rsidRPr="00BE3B40">
        <w:rPr>
          <w:rFonts w:asciiTheme="minorHAnsi" w:eastAsia="Cambria" w:hAnsiTheme="minorHAnsi" w:cstheme="minorHAnsi"/>
          <w:shadow/>
          <w:w w:val="118"/>
          <w:sz w:val="22"/>
          <w:szCs w:val="22"/>
        </w:rPr>
        <w:t>#</w:t>
      </w:r>
      <w:r w:rsidRPr="00BE3B40">
        <w:rPr>
          <w:rFonts w:asciiTheme="minorHAnsi" w:eastAsia="Cambria" w:hAnsiTheme="minorHAnsi" w:cstheme="minorHAnsi"/>
          <w:shadow/>
          <w:w w:val="114"/>
          <w:sz w:val="22"/>
          <w:szCs w:val="22"/>
        </w:rPr>
        <w:t>2</w:t>
      </w:r>
    </w:p>
    <w:p w14:paraId="14FCABDF" w14:textId="77777777" w:rsidR="006643DE" w:rsidRPr="00BE3B40" w:rsidRDefault="000B23A4">
      <w:pPr>
        <w:spacing w:before="1" w:line="300" w:lineRule="exact"/>
        <w:ind w:left="1356" w:right="1335"/>
        <w:jc w:val="center"/>
        <w:rPr>
          <w:rFonts w:asciiTheme="minorHAnsi" w:eastAsia="Cambria" w:hAnsiTheme="minorHAnsi" w:cstheme="minorHAnsi"/>
          <w:sz w:val="22"/>
          <w:szCs w:val="22"/>
        </w:rPr>
      </w:pPr>
      <w:r w:rsidRPr="00BE3B40">
        <w:rPr>
          <w:rFonts w:asciiTheme="minorHAnsi" w:hAnsiTheme="minorHAnsi" w:cstheme="minorHAnsi"/>
          <w:sz w:val="22"/>
          <w:szCs w:val="22"/>
        </w:rPr>
        <w:pict w14:anchorId="116C6CCA">
          <v:group id="_x0000_s1178" style="position:absolute;left:0;text-align:left;margin-left:135.45pt;margin-top:14.7pt;width:341.7pt;height:1.35pt;z-index:-2238;mso-position-horizontal-relative:page" coordorigin="2709,294" coordsize="6834,27">
            <v:shape id="_x0000_s1180" style="position:absolute;left:2729;top:313;width:6806;height:0" coordorigin="2729,313" coordsize="6806,0" path="m2729,313r6806,e" filled="f" strokecolor="#bfbfbf" strokeweight=".76pt">
              <v:path arrowok="t"/>
            </v:shape>
            <v:shape id="_x0000_s1179" style="position:absolute;left:2717;top:301;width:6806;height:0" coordorigin="2717,301" coordsize="6806,0" path="m2717,301r6806,e" filled="f" strokeweight=".76pt">
              <v:path arrowok="t"/>
            </v:shape>
            <w10:wrap anchorx="page"/>
          </v:group>
        </w:pict>
      </w:r>
      <w:r w:rsidRPr="00BE3B40">
        <w:rPr>
          <w:rFonts w:asciiTheme="minorHAnsi" w:eastAsia="Cambria" w:hAnsiTheme="minorHAnsi" w:cstheme="minorHAnsi"/>
          <w:shadow/>
          <w:w w:val="119"/>
          <w:position w:val="-1"/>
          <w:sz w:val="22"/>
          <w:szCs w:val="22"/>
        </w:rPr>
        <w:t>Wri</w:t>
      </w:r>
      <w:r w:rsidRPr="00BE3B40">
        <w:rPr>
          <w:rFonts w:asciiTheme="minorHAnsi" w:eastAsia="Cambria" w:hAnsiTheme="minorHAnsi" w:cstheme="minorHAnsi"/>
          <w:shadow/>
          <w:spacing w:val="1"/>
          <w:w w:val="119"/>
          <w:position w:val="-1"/>
          <w:sz w:val="22"/>
          <w:szCs w:val="22"/>
        </w:rPr>
        <w:t>t</w:t>
      </w:r>
      <w:r w:rsidRPr="00BE3B40">
        <w:rPr>
          <w:rFonts w:asciiTheme="minorHAnsi" w:eastAsia="Cambria" w:hAnsiTheme="minorHAnsi" w:cstheme="minorHAnsi"/>
          <w:shadow/>
          <w:w w:val="119"/>
          <w:position w:val="-1"/>
          <w:sz w:val="22"/>
          <w:szCs w:val="22"/>
        </w:rPr>
        <w:t>i</w:t>
      </w:r>
      <w:r w:rsidRPr="00BE3B40">
        <w:rPr>
          <w:rFonts w:asciiTheme="minorHAnsi" w:eastAsia="Cambria" w:hAnsiTheme="minorHAnsi" w:cstheme="minorHAnsi"/>
          <w:shadow/>
          <w:spacing w:val="1"/>
          <w:w w:val="119"/>
          <w:position w:val="-1"/>
          <w:sz w:val="22"/>
          <w:szCs w:val="22"/>
        </w:rPr>
        <w:t>n</w:t>
      </w:r>
      <w:r w:rsidRPr="00BE3B40">
        <w:rPr>
          <w:rFonts w:asciiTheme="minorHAnsi" w:eastAsia="Cambria" w:hAnsiTheme="minorHAnsi" w:cstheme="minorHAnsi"/>
          <w:shadow/>
          <w:w w:val="119"/>
          <w:position w:val="-1"/>
          <w:sz w:val="22"/>
          <w:szCs w:val="22"/>
        </w:rPr>
        <w:t>g</w:t>
      </w:r>
      <w:r w:rsidRPr="00BE3B40">
        <w:rPr>
          <w:rFonts w:asciiTheme="minorHAnsi" w:eastAsia="Cambria" w:hAnsiTheme="minorHAnsi" w:cstheme="minorHAnsi"/>
          <w:spacing w:val="-23"/>
          <w:w w:val="119"/>
          <w:position w:val="-1"/>
          <w:sz w:val="22"/>
          <w:szCs w:val="22"/>
        </w:rPr>
        <w:t xml:space="preserve"> </w:t>
      </w:r>
      <w:r w:rsidRPr="00BE3B40">
        <w:rPr>
          <w:rFonts w:asciiTheme="minorHAnsi" w:eastAsia="Cambria" w:hAnsiTheme="minorHAnsi" w:cstheme="minorHAnsi"/>
          <w:shadow/>
          <w:spacing w:val="2"/>
          <w:w w:val="119"/>
          <w:position w:val="-1"/>
          <w:sz w:val="22"/>
          <w:szCs w:val="22"/>
        </w:rPr>
        <w:t>“</w:t>
      </w:r>
      <w:r w:rsidRPr="00BE3B40">
        <w:rPr>
          <w:rFonts w:asciiTheme="minorHAnsi" w:eastAsia="Cambria" w:hAnsiTheme="minorHAnsi" w:cstheme="minorHAnsi"/>
          <w:shadow/>
          <w:spacing w:val="-1"/>
          <w:w w:val="119"/>
          <w:position w:val="-1"/>
          <w:sz w:val="22"/>
          <w:szCs w:val="22"/>
        </w:rPr>
        <w:t>S</w:t>
      </w:r>
      <w:r w:rsidRPr="00BE3B40">
        <w:rPr>
          <w:rFonts w:asciiTheme="minorHAnsi" w:eastAsia="Cambria" w:hAnsiTheme="minorHAnsi" w:cstheme="minorHAnsi"/>
          <w:shadow/>
          <w:w w:val="119"/>
          <w:position w:val="-1"/>
          <w:sz w:val="22"/>
          <w:szCs w:val="22"/>
        </w:rPr>
        <w:t>u</w:t>
      </w:r>
      <w:r w:rsidRPr="00BE3B40">
        <w:rPr>
          <w:rFonts w:asciiTheme="minorHAnsi" w:eastAsia="Cambria" w:hAnsiTheme="minorHAnsi" w:cstheme="minorHAnsi"/>
          <w:shadow/>
          <w:spacing w:val="1"/>
          <w:w w:val="119"/>
          <w:position w:val="-1"/>
          <w:sz w:val="22"/>
          <w:szCs w:val="22"/>
        </w:rPr>
        <w:t>mm</w:t>
      </w:r>
      <w:r w:rsidRPr="00BE3B40">
        <w:rPr>
          <w:rFonts w:asciiTheme="minorHAnsi" w:eastAsia="Cambria" w:hAnsiTheme="minorHAnsi" w:cstheme="minorHAnsi"/>
          <w:shadow/>
          <w:spacing w:val="-1"/>
          <w:w w:val="119"/>
          <w:position w:val="-1"/>
          <w:sz w:val="22"/>
          <w:szCs w:val="22"/>
        </w:rPr>
        <w:t>a</w:t>
      </w:r>
      <w:r w:rsidRPr="00BE3B40">
        <w:rPr>
          <w:rFonts w:asciiTheme="minorHAnsi" w:eastAsia="Cambria" w:hAnsiTheme="minorHAnsi" w:cstheme="minorHAnsi"/>
          <w:shadow/>
          <w:w w:val="119"/>
          <w:position w:val="-1"/>
          <w:sz w:val="22"/>
          <w:szCs w:val="22"/>
        </w:rPr>
        <w:t>ry</w:t>
      </w:r>
      <w:r w:rsidRPr="00BE3B40">
        <w:rPr>
          <w:rFonts w:asciiTheme="minorHAnsi" w:eastAsia="Cambria" w:hAnsiTheme="minorHAnsi" w:cstheme="minorHAnsi"/>
          <w:spacing w:val="20"/>
          <w:w w:val="119"/>
          <w:position w:val="-1"/>
          <w:sz w:val="22"/>
          <w:szCs w:val="22"/>
        </w:rPr>
        <w:t xml:space="preserve"> </w:t>
      </w:r>
      <w:r w:rsidRPr="00BE3B40">
        <w:rPr>
          <w:rFonts w:asciiTheme="minorHAnsi" w:eastAsia="Cambria" w:hAnsiTheme="minorHAnsi" w:cstheme="minorHAnsi"/>
          <w:shadow/>
          <w:w w:val="119"/>
          <w:position w:val="-1"/>
          <w:sz w:val="22"/>
          <w:szCs w:val="22"/>
        </w:rPr>
        <w:t>of</w:t>
      </w:r>
      <w:r w:rsidRPr="00BE3B40">
        <w:rPr>
          <w:rFonts w:asciiTheme="minorHAnsi" w:eastAsia="Cambria" w:hAnsiTheme="minorHAnsi" w:cstheme="minorHAnsi"/>
          <w:spacing w:val="31"/>
          <w:w w:val="119"/>
          <w:position w:val="-1"/>
          <w:sz w:val="22"/>
          <w:szCs w:val="22"/>
        </w:rPr>
        <w:t xml:space="preserve"> </w:t>
      </w:r>
      <w:r w:rsidRPr="00BE3B40">
        <w:rPr>
          <w:rFonts w:asciiTheme="minorHAnsi" w:eastAsia="Cambria" w:hAnsiTheme="minorHAnsi" w:cstheme="minorHAnsi"/>
          <w:shadow/>
          <w:w w:val="119"/>
          <w:position w:val="-1"/>
          <w:sz w:val="22"/>
          <w:szCs w:val="22"/>
        </w:rPr>
        <w:t>Qu</w:t>
      </w:r>
      <w:r w:rsidRPr="00BE3B40">
        <w:rPr>
          <w:rFonts w:asciiTheme="minorHAnsi" w:eastAsia="Cambria" w:hAnsiTheme="minorHAnsi" w:cstheme="minorHAnsi"/>
          <w:shadow/>
          <w:spacing w:val="1"/>
          <w:w w:val="119"/>
          <w:position w:val="-1"/>
          <w:sz w:val="22"/>
          <w:szCs w:val="22"/>
        </w:rPr>
        <w:t>a</w:t>
      </w:r>
      <w:r w:rsidRPr="00BE3B40">
        <w:rPr>
          <w:rFonts w:asciiTheme="minorHAnsi" w:eastAsia="Cambria" w:hAnsiTheme="minorHAnsi" w:cstheme="minorHAnsi"/>
          <w:shadow/>
          <w:w w:val="119"/>
          <w:position w:val="-1"/>
          <w:sz w:val="22"/>
          <w:szCs w:val="22"/>
        </w:rPr>
        <w:t>lific</w:t>
      </w:r>
      <w:r w:rsidRPr="00BE3B40">
        <w:rPr>
          <w:rFonts w:asciiTheme="minorHAnsi" w:eastAsia="Cambria" w:hAnsiTheme="minorHAnsi" w:cstheme="minorHAnsi"/>
          <w:shadow/>
          <w:spacing w:val="1"/>
          <w:w w:val="119"/>
          <w:position w:val="-1"/>
          <w:sz w:val="22"/>
          <w:szCs w:val="22"/>
        </w:rPr>
        <w:t>at</w:t>
      </w:r>
      <w:r w:rsidRPr="00BE3B40">
        <w:rPr>
          <w:rFonts w:asciiTheme="minorHAnsi" w:eastAsia="Cambria" w:hAnsiTheme="minorHAnsi" w:cstheme="minorHAnsi"/>
          <w:shadow/>
          <w:w w:val="119"/>
          <w:position w:val="-1"/>
          <w:sz w:val="22"/>
          <w:szCs w:val="22"/>
        </w:rPr>
        <w:t>i</w:t>
      </w:r>
      <w:r w:rsidRPr="00BE3B40">
        <w:rPr>
          <w:rFonts w:asciiTheme="minorHAnsi" w:eastAsia="Cambria" w:hAnsiTheme="minorHAnsi" w:cstheme="minorHAnsi"/>
          <w:shadow/>
          <w:spacing w:val="-1"/>
          <w:w w:val="119"/>
          <w:position w:val="-1"/>
          <w:sz w:val="22"/>
          <w:szCs w:val="22"/>
        </w:rPr>
        <w:t>o</w:t>
      </w:r>
      <w:r w:rsidRPr="00BE3B40">
        <w:rPr>
          <w:rFonts w:asciiTheme="minorHAnsi" w:eastAsia="Cambria" w:hAnsiTheme="minorHAnsi" w:cstheme="minorHAnsi"/>
          <w:shadow/>
          <w:spacing w:val="1"/>
          <w:w w:val="119"/>
          <w:position w:val="-1"/>
          <w:sz w:val="22"/>
          <w:szCs w:val="22"/>
        </w:rPr>
        <w:t>n</w:t>
      </w:r>
      <w:r w:rsidRPr="00BE3B40">
        <w:rPr>
          <w:rFonts w:asciiTheme="minorHAnsi" w:eastAsia="Cambria" w:hAnsiTheme="minorHAnsi" w:cstheme="minorHAnsi"/>
          <w:shadow/>
          <w:w w:val="119"/>
          <w:position w:val="-1"/>
          <w:sz w:val="22"/>
          <w:szCs w:val="22"/>
        </w:rPr>
        <w:t>s”</w:t>
      </w:r>
      <w:r w:rsidRPr="00BE3B40">
        <w:rPr>
          <w:rFonts w:asciiTheme="minorHAnsi" w:eastAsia="Cambria" w:hAnsiTheme="minorHAnsi" w:cstheme="minorHAnsi"/>
          <w:spacing w:val="54"/>
          <w:w w:val="119"/>
          <w:position w:val="-1"/>
          <w:sz w:val="22"/>
          <w:szCs w:val="22"/>
        </w:rPr>
        <w:t xml:space="preserve"> </w:t>
      </w:r>
      <w:r w:rsidRPr="00BE3B40">
        <w:rPr>
          <w:rFonts w:asciiTheme="minorHAnsi" w:eastAsia="Cambria" w:hAnsiTheme="minorHAnsi" w:cstheme="minorHAnsi"/>
          <w:shadow/>
          <w:spacing w:val="-1"/>
          <w:w w:val="119"/>
          <w:position w:val="-1"/>
          <w:sz w:val="22"/>
          <w:szCs w:val="22"/>
        </w:rPr>
        <w:t>S</w:t>
      </w:r>
      <w:r w:rsidRPr="00BE3B40">
        <w:rPr>
          <w:rFonts w:asciiTheme="minorHAnsi" w:eastAsia="Cambria" w:hAnsiTheme="minorHAnsi" w:cstheme="minorHAnsi"/>
          <w:shadow/>
          <w:spacing w:val="1"/>
          <w:w w:val="116"/>
          <w:position w:val="-1"/>
          <w:sz w:val="22"/>
          <w:szCs w:val="22"/>
        </w:rPr>
        <w:t>t</w:t>
      </w:r>
      <w:r w:rsidRPr="00BE3B40">
        <w:rPr>
          <w:rFonts w:asciiTheme="minorHAnsi" w:eastAsia="Cambria" w:hAnsiTheme="minorHAnsi" w:cstheme="minorHAnsi"/>
          <w:shadow/>
          <w:spacing w:val="1"/>
          <w:w w:val="115"/>
          <w:position w:val="-1"/>
          <w:sz w:val="22"/>
          <w:szCs w:val="22"/>
        </w:rPr>
        <w:t>a</w:t>
      </w:r>
      <w:r w:rsidRPr="00BE3B40">
        <w:rPr>
          <w:rFonts w:asciiTheme="minorHAnsi" w:eastAsia="Cambria" w:hAnsiTheme="minorHAnsi" w:cstheme="minorHAnsi"/>
          <w:shadow/>
          <w:spacing w:val="-1"/>
          <w:w w:val="116"/>
          <w:position w:val="-1"/>
          <w:sz w:val="22"/>
          <w:szCs w:val="22"/>
        </w:rPr>
        <w:t>t</w:t>
      </w:r>
      <w:r w:rsidRPr="00BE3B40">
        <w:rPr>
          <w:rFonts w:asciiTheme="minorHAnsi" w:eastAsia="Cambria" w:hAnsiTheme="minorHAnsi" w:cstheme="minorHAnsi"/>
          <w:shadow/>
          <w:w w:val="117"/>
          <w:position w:val="-1"/>
          <w:sz w:val="22"/>
          <w:szCs w:val="22"/>
        </w:rPr>
        <w:t>e</w:t>
      </w:r>
      <w:r w:rsidRPr="00BE3B40">
        <w:rPr>
          <w:rFonts w:asciiTheme="minorHAnsi" w:eastAsia="Cambria" w:hAnsiTheme="minorHAnsi" w:cstheme="minorHAnsi"/>
          <w:shadow/>
          <w:spacing w:val="1"/>
          <w:w w:val="118"/>
          <w:position w:val="-1"/>
          <w:sz w:val="22"/>
          <w:szCs w:val="22"/>
        </w:rPr>
        <w:t>m</w:t>
      </w:r>
      <w:r w:rsidRPr="00BE3B40">
        <w:rPr>
          <w:rFonts w:asciiTheme="minorHAnsi" w:eastAsia="Cambria" w:hAnsiTheme="minorHAnsi" w:cstheme="minorHAnsi"/>
          <w:shadow/>
          <w:w w:val="117"/>
          <w:position w:val="-1"/>
          <w:sz w:val="22"/>
          <w:szCs w:val="22"/>
        </w:rPr>
        <w:t>e</w:t>
      </w:r>
      <w:r w:rsidRPr="00BE3B40">
        <w:rPr>
          <w:rFonts w:asciiTheme="minorHAnsi" w:eastAsia="Cambria" w:hAnsiTheme="minorHAnsi" w:cstheme="minorHAnsi"/>
          <w:shadow/>
          <w:spacing w:val="1"/>
          <w:w w:val="119"/>
          <w:position w:val="-1"/>
          <w:sz w:val="22"/>
          <w:szCs w:val="22"/>
        </w:rPr>
        <w:t>n</w:t>
      </w:r>
      <w:r w:rsidRPr="00BE3B40">
        <w:rPr>
          <w:rFonts w:asciiTheme="minorHAnsi" w:eastAsia="Cambria" w:hAnsiTheme="minorHAnsi" w:cstheme="minorHAnsi"/>
          <w:shadow/>
          <w:spacing w:val="1"/>
          <w:w w:val="116"/>
          <w:position w:val="-1"/>
          <w:sz w:val="22"/>
          <w:szCs w:val="22"/>
        </w:rPr>
        <w:t>t</w:t>
      </w:r>
      <w:r w:rsidRPr="00BE3B40">
        <w:rPr>
          <w:rFonts w:asciiTheme="minorHAnsi" w:eastAsia="Cambria" w:hAnsiTheme="minorHAnsi" w:cstheme="minorHAnsi"/>
          <w:shadow/>
          <w:w w:val="124"/>
          <w:position w:val="-1"/>
          <w:sz w:val="22"/>
          <w:szCs w:val="22"/>
        </w:rPr>
        <w:t>s</w:t>
      </w:r>
    </w:p>
    <w:p w14:paraId="3C5A3A7E" w14:textId="77777777" w:rsidR="006643DE" w:rsidRPr="00BE3B40" w:rsidRDefault="006643DE">
      <w:pPr>
        <w:spacing w:before="13" w:line="240" w:lineRule="exact"/>
        <w:rPr>
          <w:rFonts w:asciiTheme="minorHAnsi" w:hAnsiTheme="minorHAnsi" w:cstheme="minorHAnsi"/>
          <w:sz w:val="22"/>
          <w:szCs w:val="22"/>
        </w:rPr>
      </w:pPr>
    </w:p>
    <w:p w14:paraId="6C82BB41" w14:textId="77777777" w:rsidR="006643DE" w:rsidRPr="00BE3B40" w:rsidRDefault="000B23A4">
      <w:pPr>
        <w:spacing w:before="29" w:line="260" w:lineRule="exact"/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BE3B40">
        <w:rPr>
          <w:rFonts w:asciiTheme="minorHAnsi" w:eastAsia="Arial" w:hAnsiTheme="minorHAnsi" w:cstheme="minorHAnsi"/>
          <w:b/>
          <w:position w:val="-1"/>
          <w:sz w:val="22"/>
          <w:szCs w:val="22"/>
        </w:rPr>
        <w:t>Purpose</w:t>
      </w:r>
    </w:p>
    <w:p w14:paraId="6E569164" w14:textId="77777777" w:rsidR="006643DE" w:rsidRPr="00BE3B40" w:rsidRDefault="006643DE">
      <w:pPr>
        <w:spacing w:before="11" w:line="240" w:lineRule="exact"/>
        <w:rPr>
          <w:rFonts w:asciiTheme="minorHAnsi" w:hAnsiTheme="minorHAnsi" w:cstheme="minorHAnsi"/>
          <w:sz w:val="22"/>
          <w:szCs w:val="22"/>
        </w:rPr>
      </w:pPr>
    </w:p>
    <w:p w14:paraId="0A148F02" w14:textId="77777777" w:rsidR="006643DE" w:rsidRPr="00BE3B40" w:rsidRDefault="000B23A4">
      <w:pPr>
        <w:spacing w:before="29"/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BE3B40">
        <w:rPr>
          <w:rFonts w:asciiTheme="minorHAnsi" w:eastAsia="Arial" w:hAnsiTheme="minorHAnsi" w:cstheme="minorHAnsi"/>
          <w:sz w:val="22"/>
          <w:szCs w:val="22"/>
        </w:rPr>
        <w:t>The purpo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E3B40">
        <w:rPr>
          <w:rFonts w:asciiTheme="minorHAnsi" w:eastAsia="Arial" w:hAnsiTheme="minorHAnsi" w:cstheme="minorHAnsi"/>
          <w:sz w:val="22"/>
          <w:szCs w:val="22"/>
        </w:rPr>
        <w:t>e of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this exercise is to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provide you with</w:t>
      </w:r>
      <w:r w:rsidRPr="00BE3B40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practice writing</w:t>
      </w:r>
      <w:r w:rsidRPr="00BE3B40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 xml:space="preserve">Summary </w:t>
      </w:r>
      <w:r w:rsidRPr="00BE3B40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BE3B40">
        <w:rPr>
          <w:rFonts w:asciiTheme="minorHAnsi" w:eastAsia="Arial" w:hAnsiTheme="minorHAnsi" w:cstheme="minorHAnsi"/>
          <w:sz w:val="22"/>
          <w:szCs w:val="22"/>
        </w:rPr>
        <w:t>f</w:t>
      </w:r>
    </w:p>
    <w:p w14:paraId="51BF05EF" w14:textId="77777777" w:rsidR="006643DE" w:rsidRPr="00BE3B40" w:rsidRDefault="000B23A4">
      <w:pPr>
        <w:spacing w:line="260" w:lineRule="exact"/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BE3B40">
        <w:rPr>
          <w:rFonts w:asciiTheme="minorHAnsi" w:eastAsia="Arial" w:hAnsiTheme="minorHAnsi" w:cstheme="minorHAnsi"/>
          <w:position w:val="-1"/>
          <w:sz w:val="22"/>
          <w:szCs w:val="22"/>
        </w:rPr>
        <w:t>Qualificati</w:t>
      </w:r>
      <w:r w:rsidRPr="00BE3B40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o</w:t>
      </w:r>
      <w:r w:rsidRPr="00BE3B40">
        <w:rPr>
          <w:rFonts w:asciiTheme="minorHAnsi" w:eastAsia="Arial" w:hAnsiTheme="minorHAnsi" w:cstheme="minorHAnsi"/>
          <w:position w:val="-1"/>
          <w:sz w:val="22"/>
          <w:szCs w:val="22"/>
        </w:rPr>
        <w:t xml:space="preserve">ns </w:t>
      </w:r>
      <w:r w:rsidRPr="00BE3B40">
        <w:rPr>
          <w:rFonts w:asciiTheme="minorHAnsi" w:eastAsia="Arial" w:hAnsiTheme="minorHAnsi" w:cstheme="minorHAnsi"/>
          <w:spacing w:val="-65"/>
          <w:position w:val="-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position w:val="-1"/>
          <w:sz w:val="22"/>
          <w:szCs w:val="22"/>
        </w:rPr>
        <w:t>statem</w:t>
      </w:r>
      <w:r w:rsidRPr="00BE3B40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e</w:t>
      </w:r>
      <w:r w:rsidRPr="00BE3B40">
        <w:rPr>
          <w:rFonts w:asciiTheme="minorHAnsi" w:eastAsia="Arial" w:hAnsiTheme="minorHAnsi" w:cstheme="minorHAnsi"/>
          <w:position w:val="-1"/>
          <w:sz w:val="22"/>
          <w:szCs w:val="22"/>
        </w:rPr>
        <w:t>nts.</w:t>
      </w:r>
    </w:p>
    <w:p w14:paraId="2853833C" w14:textId="77777777" w:rsidR="006643DE" w:rsidRPr="00BE3B40" w:rsidRDefault="006643DE">
      <w:pPr>
        <w:spacing w:before="12" w:line="240" w:lineRule="exact"/>
        <w:rPr>
          <w:rFonts w:asciiTheme="minorHAnsi" w:hAnsiTheme="minorHAnsi" w:cstheme="minorHAnsi"/>
          <w:sz w:val="22"/>
          <w:szCs w:val="22"/>
        </w:rPr>
      </w:pPr>
    </w:p>
    <w:p w14:paraId="26DE4D5F" w14:textId="77777777" w:rsidR="006643DE" w:rsidRPr="00BE3B40" w:rsidRDefault="000B23A4">
      <w:pPr>
        <w:spacing w:before="29" w:line="260" w:lineRule="exact"/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BE3B40">
        <w:rPr>
          <w:rFonts w:asciiTheme="minorHAnsi" w:eastAsia="Arial" w:hAnsiTheme="minorHAnsi" w:cstheme="minorHAnsi"/>
          <w:b/>
          <w:position w:val="-1"/>
          <w:sz w:val="22"/>
          <w:szCs w:val="22"/>
        </w:rPr>
        <w:t>Materials Needed F</w:t>
      </w:r>
      <w:r w:rsidRPr="00BE3B40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</w:rPr>
        <w:t>o</w:t>
      </w:r>
      <w:r w:rsidRPr="00BE3B40">
        <w:rPr>
          <w:rFonts w:asciiTheme="minorHAnsi" w:eastAsia="Arial" w:hAnsiTheme="minorHAnsi" w:cstheme="minorHAnsi"/>
          <w:b/>
          <w:position w:val="-1"/>
          <w:sz w:val="22"/>
          <w:szCs w:val="22"/>
        </w:rPr>
        <w:t>r This Exercise</w:t>
      </w:r>
    </w:p>
    <w:p w14:paraId="394AEE4F" w14:textId="77777777" w:rsidR="006643DE" w:rsidRPr="00BE3B40" w:rsidRDefault="006643DE">
      <w:pPr>
        <w:spacing w:before="11" w:line="240" w:lineRule="exact"/>
        <w:rPr>
          <w:rFonts w:asciiTheme="minorHAnsi" w:hAnsiTheme="minorHAnsi" w:cstheme="minorHAnsi"/>
          <w:sz w:val="22"/>
          <w:szCs w:val="22"/>
        </w:rPr>
      </w:pPr>
    </w:p>
    <w:p w14:paraId="0AA51A67" w14:textId="77777777" w:rsidR="006643DE" w:rsidRPr="00BE3B40" w:rsidRDefault="000B23A4">
      <w:pPr>
        <w:spacing w:before="29"/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BE3B40">
        <w:rPr>
          <w:rFonts w:asciiTheme="minorHAnsi" w:eastAsia="Arial" w:hAnsiTheme="minorHAnsi" w:cstheme="minorHAnsi"/>
          <w:sz w:val="22"/>
          <w:szCs w:val="22"/>
        </w:rPr>
        <w:t xml:space="preserve">You will need the following for this </w:t>
      </w:r>
      <w:r w:rsidRPr="00BE3B40">
        <w:rPr>
          <w:rFonts w:asciiTheme="minorHAnsi" w:eastAsia="Arial" w:hAnsiTheme="minorHAnsi" w:cstheme="minorHAnsi"/>
          <w:sz w:val="22"/>
          <w:szCs w:val="22"/>
        </w:rPr>
        <w:t>exercise:</w:t>
      </w:r>
    </w:p>
    <w:p w14:paraId="7AF2A2C1" w14:textId="77777777" w:rsidR="006643DE" w:rsidRPr="00BE3B40" w:rsidRDefault="006643DE">
      <w:pPr>
        <w:spacing w:before="17" w:line="260" w:lineRule="exact"/>
        <w:rPr>
          <w:rFonts w:asciiTheme="minorHAnsi" w:hAnsiTheme="minorHAnsi" w:cstheme="minorHAnsi"/>
          <w:sz w:val="22"/>
          <w:szCs w:val="22"/>
        </w:rPr>
      </w:pPr>
    </w:p>
    <w:p w14:paraId="495AAEF0" w14:textId="77777777" w:rsidR="006643DE" w:rsidRPr="00BE3B40" w:rsidRDefault="000B23A4">
      <w:pPr>
        <w:ind w:left="480"/>
        <w:rPr>
          <w:rFonts w:asciiTheme="minorHAnsi" w:eastAsia="Arial" w:hAnsiTheme="minorHAnsi" w:cstheme="minorHAnsi"/>
          <w:sz w:val="22"/>
          <w:szCs w:val="22"/>
        </w:rPr>
      </w:pPr>
      <w:r w:rsidRPr="00BE3B40">
        <w:rPr>
          <w:rFonts w:asciiTheme="minorHAnsi" w:eastAsia="Verdana" w:hAnsiTheme="minorHAnsi" w:cstheme="minorHAnsi"/>
          <w:sz w:val="22"/>
          <w:szCs w:val="22"/>
        </w:rPr>
        <w:t xml:space="preserve">• </w:t>
      </w:r>
      <w:r w:rsidRPr="00BE3B40">
        <w:rPr>
          <w:rFonts w:asciiTheme="minorHAnsi" w:eastAsia="Verdana" w:hAnsiTheme="minorHAnsi" w:cstheme="minorHAnsi"/>
          <w:spacing w:val="60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Preliminary career objective</w:t>
      </w:r>
    </w:p>
    <w:p w14:paraId="36F60B86" w14:textId="77777777" w:rsidR="006643DE" w:rsidRPr="00BE3B40" w:rsidRDefault="000B23A4">
      <w:pPr>
        <w:ind w:left="480"/>
        <w:rPr>
          <w:rFonts w:asciiTheme="minorHAnsi" w:eastAsia="Arial" w:hAnsiTheme="minorHAnsi" w:cstheme="minorHAnsi"/>
          <w:sz w:val="22"/>
          <w:szCs w:val="22"/>
        </w:rPr>
      </w:pPr>
      <w:r w:rsidRPr="00BE3B40">
        <w:rPr>
          <w:rFonts w:asciiTheme="minorHAnsi" w:eastAsia="Verdana" w:hAnsiTheme="minorHAnsi" w:cstheme="minorHAnsi"/>
          <w:sz w:val="22"/>
          <w:szCs w:val="22"/>
        </w:rPr>
        <w:t xml:space="preserve">• </w:t>
      </w:r>
      <w:r w:rsidRPr="00BE3B40">
        <w:rPr>
          <w:rFonts w:asciiTheme="minorHAnsi" w:eastAsia="Verdana" w:hAnsiTheme="minorHAnsi" w:cstheme="minorHAnsi"/>
          <w:spacing w:val="60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Job Announcement for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a position(s) that you would like to apply for</w:t>
      </w:r>
    </w:p>
    <w:p w14:paraId="1824E175" w14:textId="77777777" w:rsidR="006643DE" w:rsidRPr="00BE3B40" w:rsidRDefault="000B23A4">
      <w:pPr>
        <w:spacing w:line="280" w:lineRule="exact"/>
        <w:ind w:left="480"/>
        <w:rPr>
          <w:rFonts w:asciiTheme="minorHAnsi" w:eastAsia="Arial" w:hAnsiTheme="minorHAnsi" w:cstheme="minorHAnsi"/>
          <w:sz w:val="22"/>
          <w:szCs w:val="22"/>
        </w:rPr>
      </w:pPr>
      <w:r w:rsidRPr="00BE3B40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</w:t>
      </w:r>
      <w:r w:rsidRPr="00BE3B40">
        <w:rPr>
          <w:rFonts w:asciiTheme="minorHAnsi" w:eastAsia="Verdana" w:hAnsiTheme="minorHAnsi" w:cstheme="minorHAnsi"/>
          <w:spacing w:val="60"/>
          <w:position w:val="-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position w:val="-1"/>
          <w:sz w:val="22"/>
          <w:szCs w:val="22"/>
        </w:rPr>
        <w:t>Skill statements from Page 22 of</w:t>
      </w:r>
      <w:r w:rsidRPr="00BE3B40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position w:val="-1"/>
          <w:sz w:val="22"/>
          <w:szCs w:val="22"/>
        </w:rPr>
        <w:t>TAP</w:t>
      </w:r>
      <w:r w:rsidRPr="00BE3B40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position w:val="-1"/>
          <w:sz w:val="22"/>
          <w:szCs w:val="22"/>
        </w:rPr>
        <w:t>Participant Manual</w:t>
      </w:r>
    </w:p>
    <w:p w14:paraId="59EA0DCF" w14:textId="77777777" w:rsidR="006643DE" w:rsidRPr="00BE3B40" w:rsidRDefault="000B23A4">
      <w:pPr>
        <w:ind w:left="480"/>
        <w:rPr>
          <w:rFonts w:asciiTheme="minorHAnsi" w:eastAsia="Arial" w:hAnsiTheme="minorHAnsi" w:cstheme="minorHAnsi"/>
          <w:sz w:val="22"/>
          <w:szCs w:val="22"/>
        </w:rPr>
      </w:pPr>
      <w:r w:rsidRPr="00BE3B40">
        <w:rPr>
          <w:rFonts w:asciiTheme="minorHAnsi" w:eastAsia="Verdana" w:hAnsiTheme="minorHAnsi" w:cstheme="minorHAnsi"/>
          <w:sz w:val="22"/>
          <w:szCs w:val="22"/>
        </w:rPr>
        <w:t xml:space="preserve">• </w:t>
      </w:r>
      <w:r w:rsidRPr="00BE3B40">
        <w:rPr>
          <w:rFonts w:asciiTheme="minorHAnsi" w:eastAsia="Verdana" w:hAnsiTheme="minorHAnsi" w:cstheme="minorHAnsi"/>
          <w:spacing w:val="60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Revi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BE3B40">
        <w:rPr>
          <w:rFonts w:asciiTheme="minorHAnsi" w:eastAsia="Arial" w:hAnsiTheme="minorHAnsi" w:cstheme="minorHAnsi"/>
          <w:sz w:val="22"/>
          <w:szCs w:val="22"/>
        </w:rPr>
        <w:t>w s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BE3B40">
        <w:rPr>
          <w:rFonts w:asciiTheme="minorHAnsi" w:eastAsia="Arial" w:hAnsiTheme="minorHAnsi" w:cstheme="minorHAnsi"/>
          <w:sz w:val="22"/>
          <w:szCs w:val="22"/>
        </w:rPr>
        <w:t>mple Qualification Statements listed below</w:t>
      </w:r>
    </w:p>
    <w:p w14:paraId="0320A2E8" w14:textId="77777777" w:rsidR="006643DE" w:rsidRPr="00BE3B40" w:rsidRDefault="006643DE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1616568E" w14:textId="77777777" w:rsidR="006643DE" w:rsidRPr="00BE3B40" w:rsidRDefault="000B23A4">
      <w:pPr>
        <w:spacing w:line="260" w:lineRule="exact"/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BE3B40">
        <w:rPr>
          <w:rFonts w:asciiTheme="minorHAnsi" w:eastAsia="Arial" w:hAnsiTheme="minorHAnsi" w:cstheme="minorHAnsi"/>
          <w:b/>
          <w:position w:val="-1"/>
          <w:sz w:val="22"/>
          <w:szCs w:val="22"/>
        </w:rPr>
        <w:t>Hints For Writing Qua</w:t>
      </w:r>
      <w:r w:rsidRPr="00BE3B40">
        <w:rPr>
          <w:rFonts w:asciiTheme="minorHAnsi" w:eastAsia="Arial" w:hAnsiTheme="minorHAnsi" w:cstheme="minorHAnsi"/>
          <w:b/>
          <w:position w:val="-1"/>
          <w:sz w:val="22"/>
          <w:szCs w:val="22"/>
        </w:rPr>
        <w:t>lification</w:t>
      </w:r>
      <w:r w:rsidRPr="00BE3B40">
        <w:rPr>
          <w:rFonts w:asciiTheme="minorHAnsi" w:eastAsia="Arial" w:hAnsiTheme="minorHAnsi" w:cstheme="minorHAnsi"/>
          <w:b/>
          <w:spacing w:val="-1"/>
          <w:position w:val="-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b/>
          <w:position w:val="-1"/>
          <w:sz w:val="22"/>
          <w:szCs w:val="22"/>
        </w:rPr>
        <w:t>Statements</w:t>
      </w:r>
    </w:p>
    <w:p w14:paraId="720348DF" w14:textId="77777777" w:rsidR="006643DE" w:rsidRPr="00BE3B40" w:rsidRDefault="006643DE">
      <w:pPr>
        <w:spacing w:before="5" w:line="260" w:lineRule="exact"/>
        <w:rPr>
          <w:rFonts w:asciiTheme="minorHAnsi" w:hAnsiTheme="minorHAnsi" w:cstheme="minorHAnsi"/>
          <w:sz w:val="22"/>
          <w:szCs w:val="22"/>
        </w:rPr>
      </w:pPr>
    </w:p>
    <w:p w14:paraId="030F8834" w14:textId="77777777" w:rsidR="006643DE" w:rsidRPr="00BE3B40" w:rsidRDefault="000B23A4">
      <w:pPr>
        <w:tabs>
          <w:tab w:val="left" w:pos="900"/>
        </w:tabs>
        <w:spacing w:before="15"/>
        <w:ind w:left="900" w:right="307" w:hanging="360"/>
        <w:rPr>
          <w:rFonts w:asciiTheme="minorHAnsi" w:eastAsia="Arial" w:hAnsiTheme="minorHAnsi" w:cstheme="minorHAnsi"/>
          <w:sz w:val="22"/>
          <w:szCs w:val="22"/>
        </w:rPr>
      </w:pPr>
      <w:r w:rsidRPr="00BE3B40">
        <w:rPr>
          <w:rFonts w:asciiTheme="minorHAnsi" w:eastAsia="Verdana" w:hAnsiTheme="minorHAnsi" w:cstheme="minorHAnsi"/>
          <w:sz w:val="22"/>
          <w:szCs w:val="22"/>
        </w:rPr>
        <w:t>•</w:t>
      </w:r>
      <w:r w:rsidRPr="00BE3B40">
        <w:rPr>
          <w:rFonts w:asciiTheme="minorHAnsi" w:eastAsia="Verdana" w:hAnsiTheme="minorHAnsi" w:cstheme="minorHAnsi"/>
          <w:sz w:val="22"/>
          <w:szCs w:val="22"/>
        </w:rPr>
        <w:tab/>
      </w:r>
      <w:r w:rsidRPr="00BE3B40">
        <w:rPr>
          <w:rFonts w:asciiTheme="minorHAnsi" w:eastAsia="Arial" w:hAnsiTheme="minorHAnsi" w:cstheme="minorHAnsi"/>
          <w:sz w:val="22"/>
          <w:szCs w:val="22"/>
        </w:rPr>
        <w:t>Draw the reader's attention to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specific skills that you possess and can offer the company.</w:t>
      </w:r>
    </w:p>
    <w:p w14:paraId="05E8E9AB" w14:textId="77777777" w:rsidR="006643DE" w:rsidRPr="00BE3B40" w:rsidRDefault="000B23A4">
      <w:pPr>
        <w:tabs>
          <w:tab w:val="left" w:pos="900"/>
        </w:tabs>
        <w:spacing w:before="22" w:line="260" w:lineRule="exact"/>
        <w:ind w:left="900" w:right="315" w:hanging="360"/>
        <w:rPr>
          <w:rFonts w:asciiTheme="minorHAnsi" w:eastAsia="Arial" w:hAnsiTheme="minorHAnsi" w:cstheme="minorHAnsi"/>
          <w:sz w:val="22"/>
          <w:szCs w:val="22"/>
        </w:rPr>
      </w:pPr>
      <w:r w:rsidRPr="00BE3B40">
        <w:rPr>
          <w:rFonts w:asciiTheme="minorHAnsi" w:eastAsia="Verdana" w:hAnsiTheme="minorHAnsi" w:cstheme="minorHAnsi"/>
          <w:sz w:val="22"/>
          <w:szCs w:val="22"/>
        </w:rPr>
        <w:t>•</w:t>
      </w:r>
      <w:r w:rsidRPr="00BE3B40">
        <w:rPr>
          <w:rFonts w:asciiTheme="minorHAnsi" w:eastAsia="Verdana" w:hAnsiTheme="minorHAnsi" w:cstheme="minorHAnsi"/>
          <w:sz w:val="22"/>
          <w:szCs w:val="22"/>
        </w:rPr>
        <w:tab/>
      </w:r>
      <w:r w:rsidRPr="00BE3B40">
        <w:rPr>
          <w:rFonts w:asciiTheme="minorHAnsi" w:eastAsia="Arial" w:hAnsiTheme="minorHAnsi" w:cstheme="minorHAnsi"/>
          <w:sz w:val="22"/>
          <w:szCs w:val="22"/>
        </w:rPr>
        <w:t>Look for key words in the job announce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BE3B40">
        <w:rPr>
          <w:rFonts w:asciiTheme="minorHAnsi" w:eastAsia="Arial" w:hAnsiTheme="minorHAnsi" w:cstheme="minorHAnsi"/>
          <w:sz w:val="22"/>
          <w:szCs w:val="22"/>
        </w:rPr>
        <w:t>ent</w:t>
      </w:r>
      <w:r w:rsidRPr="00BE3B40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and write qualification statements that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highlight those key words</w:t>
      </w:r>
    </w:p>
    <w:p w14:paraId="5358F022" w14:textId="77777777" w:rsidR="006643DE" w:rsidRPr="00BE3B40" w:rsidRDefault="000B23A4">
      <w:pPr>
        <w:tabs>
          <w:tab w:val="left" w:pos="900"/>
        </w:tabs>
        <w:spacing w:before="17" w:line="260" w:lineRule="exact"/>
        <w:ind w:left="900" w:right="1356" w:hanging="360"/>
        <w:rPr>
          <w:rFonts w:asciiTheme="minorHAnsi" w:eastAsia="Arial" w:hAnsiTheme="minorHAnsi" w:cstheme="minorHAnsi"/>
          <w:sz w:val="22"/>
          <w:szCs w:val="22"/>
        </w:rPr>
      </w:pPr>
      <w:r w:rsidRPr="00BE3B40">
        <w:rPr>
          <w:rFonts w:asciiTheme="minorHAnsi" w:eastAsia="Verdana" w:hAnsiTheme="minorHAnsi" w:cstheme="minorHAnsi"/>
          <w:sz w:val="22"/>
          <w:szCs w:val="22"/>
        </w:rPr>
        <w:t>•</w:t>
      </w:r>
      <w:r w:rsidRPr="00BE3B40">
        <w:rPr>
          <w:rFonts w:asciiTheme="minorHAnsi" w:eastAsia="Verdana" w:hAnsiTheme="minorHAnsi" w:cstheme="minorHAnsi"/>
          <w:sz w:val="22"/>
          <w:szCs w:val="22"/>
        </w:rPr>
        <w:tab/>
      </w:r>
      <w:r w:rsidRPr="00BE3B40">
        <w:rPr>
          <w:rFonts w:asciiTheme="minorHAnsi" w:eastAsia="Arial" w:hAnsiTheme="minorHAnsi" w:cstheme="minorHAnsi"/>
          <w:sz w:val="22"/>
          <w:szCs w:val="22"/>
        </w:rPr>
        <w:t xml:space="preserve">Can either be </w:t>
      </w:r>
      <w:r w:rsidRPr="00BE3B40">
        <w:rPr>
          <w:rFonts w:asciiTheme="minorHAnsi" w:eastAsia="Arial" w:hAnsiTheme="minorHAnsi" w:cstheme="minorHAnsi"/>
          <w:sz w:val="22"/>
          <w:szCs w:val="22"/>
        </w:rPr>
        <w:t>written as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a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short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paragraph or short list with 4-5 bullet statements.</w:t>
      </w:r>
    </w:p>
    <w:p w14:paraId="16011CDD" w14:textId="77777777" w:rsidR="006643DE" w:rsidRPr="00BE3B40" w:rsidRDefault="000B23A4">
      <w:pPr>
        <w:spacing w:line="280" w:lineRule="exact"/>
        <w:ind w:left="540"/>
        <w:rPr>
          <w:rFonts w:asciiTheme="minorHAnsi" w:eastAsia="Arial" w:hAnsiTheme="minorHAnsi" w:cstheme="minorHAnsi"/>
          <w:sz w:val="22"/>
          <w:szCs w:val="22"/>
        </w:rPr>
      </w:pPr>
      <w:r w:rsidRPr="00BE3B40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</w:t>
      </w:r>
      <w:r w:rsidRPr="00BE3B40">
        <w:rPr>
          <w:rFonts w:asciiTheme="minorHAnsi" w:eastAsia="Verdana" w:hAnsiTheme="minorHAnsi" w:cstheme="minorHAnsi"/>
          <w:spacing w:val="60"/>
          <w:position w:val="-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position w:val="-1"/>
          <w:sz w:val="22"/>
          <w:szCs w:val="22"/>
        </w:rPr>
        <w:t>This</w:t>
      </w:r>
      <w:r w:rsidRPr="00BE3B40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position w:val="-1"/>
          <w:sz w:val="22"/>
          <w:szCs w:val="22"/>
        </w:rPr>
        <w:t>is</w:t>
      </w:r>
      <w:r w:rsidRPr="00BE3B40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position w:val="-1"/>
          <w:sz w:val="22"/>
          <w:szCs w:val="22"/>
        </w:rPr>
        <w:t>your time</w:t>
      </w:r>
      <w:r w:rsidRPr="00BE3B40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position w:val="-1"/>
          <w:sz w:val="22"/>
          <w:szCs w:val="22"/>
        </w:rPr>
        <w:t>to</w:t>
      </w:r>
      <w:r w:rsidRPr="00BE3B40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position w:val="-1"/>
          <w:sz w:val="22"/>
          <w:szCs w:val="22"/>
        </w:rPr>
        <w:t>brag about your best</w:t>
      </w:r>
      <w:r w:rsidRPr="00BE3B40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position w:val="-1"/>
          <w:sz w:val="22"/>
          <w:szCs w:val="22"/>
        </w:rPr>
        <w:t>qualities.</w:t>
      </w:r>
    </w:p>
    <w:p w14:paraId="43BD10A5" w14:textId="77777777" w:rsidR="006643DE" w:rsidRPr="00BE3B40" w:rsidRDefault="000B23A4">
      <w:pPr>
        <w:ind w:left="540"/>
        <w:rPr>
          <w:rFonts w:asciiTheme="minorHAnsi" w:eastAsia="Arial" w:hAnsiTheme="minorHAnsi" w:cstheme="minorHAnsi"/>
          <w:sz w:val="22"/>
          <w:szCs w:val="22"/>
        </w:rPr>
      </w:pPr>
      <w:r w:rsidRPr="00BE3B40">
        <w:rPr>
          <w:rFonts w:asciiTheme="minorHAnsi" w:eastAsia="Verdana" w:hAnsiTheme="minorHAnsi" w:cstheme="minorHAnsi"/>
          <w:sz w:val="22"/>
          <w:szCs w:val="22"/>
        </w:rPr>
        <w:t xml:space="preserve">• </w:t>
      </w:r>
      <w:r w:rsidRPr="00BE3B40">
        <w:rPr>
          <w:rFonts w:asciiTheme="minorHAnsi" w:eastAsia="Verdana" w:hAnsiTheme="minorHAnsi" w:cstheme="minorHAnsi"/>
          <w:spacing w:val="60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List your certifications, licen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E3B40">
        <w:rPr>
          <w:rFonts w:asciiTheme="minorHAnsi" w:eastAsia="Arial" w:hAnsiTheme="minorHAnsi" w:cstheme="minorHAnsi"/>
          <w:sz w:val="22"/>
          <w:szCs w:val="22"/>
        </w:rPr>
        <w:t>es or secur</w:t>
      </w:r>
      <w:r w:rsidRPr="00BE3B40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BE3B40">
        <w:rPr>
          <w:rFonts w:asciiTheme="minorHAnsi" w:eastAsia="Arial" w:hAnsiTheme="minorHAnsi" w:cstheme="minorHAnsi"/>
          <w:sz w:val="22"/>
          <w:szCs w:val="22"/>
        </w:rPr>
        <w:t>ty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clearance if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required for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the position.</w:t>
      </w:r>
    </w:p>
    <w:p w14:paraId="473452EC" w14:textId="77777777" w:rsidR="006643DE" w:rsidRPr="00BE3B40" w:rsidRDefault="006643DE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3D5DFE6D" w14:textId="77777777" w:rsidR="006643DE" w:rsidRPr="00BE3B40" w:rsidRDefault="000B23A4">
      <w:pPr>
        <w:spacing w:line="260" w:lineRule="exact"/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BE3B40">
        <w:rPr>
          <w:rFonts w:asciiTheme="minorHAnsi" w:eastAsia="Arial" w:hAnsiTheme="minorHAnsi" w:cstheme="minorHAnsi"/>
          <w:b/>
          <w:position w:val="-1"/>
          <w:sz w:val="22"/>
          <w:szCs w:val="22"/>
        </w:rPr>
        <w:t>Example</w:t>
      </w:r>
      <w:r w:rsidRPr="00BE3B40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b/>
          <w:position w:val="-1"/>
          <w:sz w:val="22"/>
          <w:szCs w:val="22"/>
        </w:rPr>
        <w:t>#1:</w:t>
      </w:r>
      <w:r w:rsidRPr="00BE3B40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b/>
          <w:position w:val="-1"/>
          <w:sz w:val="22"/>
          <w:szCs w:val="22"/>
        </w:rPr>
        <w:t>Summa</w:t>
      </w:r>
      <w:r w:rsidRPr="00BE3B40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</w:rPr>
        <w:t>r</w:t>
      </w:r>
      <w:r w:rsidRPr="00BE3B40">
        <w:rPr>
          <w:rFonts w:asciiTheme="minorHAnsi" w:eastAsia="Arial" w:hAnsiTheme="minorHAnsi" w:cstheme="minorHAnsi"/>
          <w:b/>
          <w:position w:val="-1"/>
          <w:sz w:val="22"/>
          <w:szCs w:val="22"/>
        </w:rPr>
        <w:t>y</w:t>
      </w:r>
      <w:r w:rsidRPr="00BE3B40">
        <w:rPr>
          <w:rFonts w:asciiTheme="minorHAnsi" w:eastAsia="Arial" w:hAnsiTheme="minorHAnsi" w:cstheme="minorHAnsi"/>
          <w:b/>
          <w:spacing w:val="-2"/>
          <w:position w:val="-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b/>
          <w:position w:val="-1"/>
          <w:sz w:val="22"/>
          <w:szCs w:val="22"/>
        </w:rPr>
        <w:t>of</w:t>
      </w:r>
      <w:r w:rsidRPr="00BE3B40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b/>
          <w:position w:val="-1"/>
          <w:sz w:val="22"/>
          <w:szCs w:val="22"/>
        </w:rPr>
        <w:t>Qualificat</w:t>
      </w:r>
      <w:r w:rsidRPr="00BE3B40">
        <w:rPr>
          <w:rFonts w:asciiTheme="minorHAnsi" w:eastAsia="Arial" w:hAnsiTheme="minorHAnsi" w:cstheme="minorHAnsi"/>
          <w:b/>
          <w:spacing w:val="-1"/>
          <w:position w:val="-1"/>
          <w:sz w:val="22"/>
          <w:szCs w:val="22"/>
        </w:rPr>
        <w:t>i</w:t>
      </w:r>
      <w:r w:rsidRPr="00BE3B40">
        <w:rPr>
          <w:rFonts w:asciiTheme="minorHAnsi" w:eastAsia="Arial" w:hAnsiTheme="minorHAnsi" w:cstheme="minorHAnsi"/>
          <w:b/>
          <w:position w:val="-1"/>
          <w:sz w:val="22"/>
          <w:szCs w:val="22"/>
        </w:rPr>
        <w:t>ons for a Law</w:t>
      </w:r>
      <w:r w:rsidRPr="00BE3B40">
        <w:rPr>
          <w:rFonts w:asciiTheme="minorHAnsi" w:eastAsia="Arial" w:hAnsiTheme="minorHAnsi" w:cstheme="minorHAnsi"/>
          <w:b/>
          <w:spacing w:val="2"/>
          <w:position w:val="-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b/>
          <w:spacing w:val="-2"/>
          <w:position w:val="-1"/>
          <w:sz w:val="22"/>
          <w:szCs w:val="22"/>
        </w:rPr>
        <w:t>E</w:t>
      </w:r>
      <w:r w:rsidRPr="00BE3B40">
        <w:rPr>
          <w:rFonts w:asciiTheme="minorHAnsi" w:eastAsia="Arial" w:hAnsiTheme="minorHAnsi" w:cstheme="minorHAnsi"/>
          <w:b/>
          <w:position w:val="-1"/>
          <w:sz w:val="22"/>
          <w:szCs w:val="22"/>
        </w:rPr>
        <w:t>nforcement Professional</w:t>
      </w:r>
    </w:p>
    <w:p w14:paraId="59F67B81" w14:textId="77777777" w:rsidR="006643DE" w:rsidRPr="00BE3B40" w:rsidRDefault="006643DE">
      <w:pPr>
        <w:spacing w:before="11" w:line="240" w:lineRule="exact"/>
        <w:rPr>
          <w:rFonts w:asciiTheme="minorHAnsi" w:hAnsiTheme="minorHAnsi" w:cstheme="minorHAnsi"/>
          <w:sz w:val="22"/>
          <w:szCs w:val="22"/>
        </w:rPr>
      </w:pPr>
    </w:p>
    <w:p w14:paraId="5FECF0E2" w14:textId="77777777" w:rsidR="006643DE" w:rsidRPr="00BE3B40" w:rsidRDefault="000B23A4">
      <w:pPr>
        <w:spacing w:before="29"/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BE3B40">
        <w:rPr>
          <w:rFonts w:asciiTheme="minorHAnsi" w:eastAsia="Arial" w:hAnsiTheme="minorHAnsi" w:cstheme="minorHAnsi"/>
          <w:sz w:val="22"/>
          <w:szCs w:val="22"/>
        </w:rPr>
        <w:t>“Law enforcement professional with a degree in criminal justice. Qualifi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BE3B40">
        <w:rPr>
          <w:rFonts w:asciiTheme="minorHAnsi" w:eastAsia="Arial" w:hAnsiTheme="minorHAnsi" w:cstheme="minorHAnsi"/>
          <w:sz w:val="22"/>
          <w:szCs w:val="22"/>
        </w:rPr>
        <w:t>ations include</w:t>
      </w:r>
    </w:p>
    <w:p w14:paraId="1FE1F2F5" w14:textId="77777777" w:rsidR="006643DE" w:rsidRPr="00BE3B40" w:rsidRDefault="000B23A4">
      <w:pPr>
        <w:ind w:left="120" w:right="547"/>
        <w:rPr>
          <w:rFonts w:asciiTheme="minorHAnsi" w:eastAsia="Arial" w:hAnsiTheme="minorHAnsi" w:cstheme="minorHAnsi"/>
          <w:sz w:val="22"/>
          <w:szCs w:val="22"/>
        </w:rPr>
      </w:pPr>
      <w:r w:rsidRPr="00BE3B40">
        <w:rPr>
          <w:rFonts w:asciiTheme="minorHAnsi" w:eastAsia="Arial" w:hAnsiTheme="minorHAnsi" w:cstheme="minorHAnsi"/>
          <w:sz w:val="22"/>
          <w:szCs w:val="22"/>
        </w:rPr>
        <w:t>15 years’ experience in international and homeland se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BE3B40">
        <w:rPr>
          <w:rFonts w:asciiTheme="minorHAnsi" w:eastAsia="Arial" w:hAnsiTheme="minorHAnsi" w:cstheme="minorHAnsi"/>
          <w:sz w:val="22"/>
          <w:szCs w:val="22"/>
        </w:rPr>
        <w:t>urity,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 xml:space="preserve">outstanding leadership capability managing large </w:t>
      </w:r>
      <w:r w:rsidRPr="00BE3B40">
        <w:rPr>
          <w:rFonts w:asciiTheme="minorHAnsi" w:eastAsia="Arial" w:hAnsiTheme="minorHAnsi" w:cstheme="minorHAnsi"/>
          <w:sz w:val="22"/>
          <w:szCs w:val="22"/>
        </w:rPr>
        <w:t>security teams, knowledge of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patrol, search and rescue, investigati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BE3B40">
        <w:rPr>
          <w:rFonts w:asciiTheme="minorHAnsi" w:eastAsia="Arial" w:hAnsiTheme="minorHAnsi" w:cstheme="minorHAnsi"/>
          <w:sz w:val="22"/>
          <w:szCs w:val="22"/>
        </w:rPr>
        <w:t>e and criminal proce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BE3B40">
        <w:rPr>
          <w:rFonts w:asciiTheme="minorHAnsi" w:eastAsia="Arial" w:hAnsiTheme="minorHAnsi" w:cstheme="minorHAnsi"/>
          <w:sz w:val="22"/>
          <w:szCs w:val="22"/>
        </w:rPr>
        <w:t>ures. Abili</w:t>
      </w:r>
      <w:r w:rsidRPr="00BE3B40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BE3B40">
        <w:rPr>
          <w:rFonts w:asciiTheme="minorHAnsi" w:eastAsia="Arial" w:hAnsiTheme="minorHAnsi" w:cstheme="minorHAnsi"/>
          <w:sz w:val="22"/>
          <w:szCs w:val="22"/>
        </w:rPr>
        <w:t>y to handle deadline-o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E3B40">
        <w:rPr>
          <w:rFonts w:asciiTheme="minorHAnsi" w:eastAsia="Arial" w:hAnsiTheme="minorHAnsi" w:cstheme="minorHAnsi"/>
          <w:sz w:val="22"/>
          <w:szCs w:val="22"/>
        </w:rPr>
        <w:t>iented and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 xml:space="preserve">crisis situations. 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Sharpshoo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BE3B40">
        <w:rPr>
          <w:rFonts w:asciiTheme="minorHAnsi" w:eastAsia="Arial" w:hAnsiTheme="minorHAnsi" w:cstheme="minorHAnsi"/>
          <w:sz w:val="22"/>
          <w:szCs w:val="22"/>
        </w:rPr>
        <w:t>er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and expert ma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BE3B40">
        <w:rPr>
          <w:rFonts w:asciiTheme="minorHAnsi" w:eastAsia="Arial" w:hAnsiTheme="minorHAnsi" w:cstheme="minorHAnsi"/>
          <w:sz w:val="22"/>
          <w:szCs w:val="22"/>
        </w:rPr>
        <w:t>ksman qualific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>at</w:t>
      </w:r>
      <w:r w:rsidRPr="00BE3B40">
        <w:rPr>
          <w:rFonts w:asciiTheme="minorHAnsi" w:eastAsia="Arial" w:hAnsiTheme="minorHAnsi" w:cstheme="minorHAnsi"/>
          <w:sz w:val="22"/>
          <w:szCs w:val="22"/>
        </w:rPr>
        <w:t>ions. Active Top Secret Clearan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BE3B40">
        <w:rPr>
          <w:rFonts w:asciiTheme="minorHAnsi" w:eastAsia="Arial" w:hAnsiTheme="minorHAnsi" w:cstheme="minorHAnsi"/>
          <w:sz w:val="22"/>
          <w:szCs w:val="22"/>
        </w:rPr>
        <w:t>e.</w:t>
      </w:r>
    </w:p>
    <w:p w14:paraId="3A326736" w14:textId="77777777" w:rsidR="006643DE" w:rsidRPr="00BE3B40" w:rsidRDefault="006643DE">
      <w:pPr>
        <w:spacing w:before="17" w:line="260" w:lineRule="exact"/>
        <w:rPr>
          <w:rFonts w:asciiTheme="minorHAnsi" w:hAnsiTheme="minorHAnsi" w:cstheme="minorHAnsi"/>
          <w:sz w:val="22"/>
          <w:szCs w:val="22"/>
        </w:rPr>
      </w:pPr>
    </w:p>
    <w:p w14:paraId="3AAE6406" w14:textId="77777777" w:rsidR="006643DE" w:rsidRPr="00BE3B40" w:rsidRDefault="000B23A4">
      <w:pPr>
        <w:spacing w:line="260" w:lineRule="exact"/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BE3B40">
        <w:rPr>
          <w:rFonts w:asciiTheme="minorHAnsi" w:eastAsia="Arial" w:hAnsiTheme="minorHAnsi" w:cstheme="minorHAnsi"/>
          <w:b/>
          <w:position w:val="-1"/>
          <w:sz w:val="22"/>
          <w:szCs w:val="22"/>
        </w:rPr>
        <w:t>Example</w:t>
      </w:r>
      <w:r w:rsidRPr="00BE3B40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b/>
          <w:position w:val="-1"/>
          <w:sz w:val="22"/>
          <w:szCs w:val="22"/>
        </w:rPr>
        <w:t>#2:</w:t>
      </w:r>
      <w:r w:rsidRPr="00BE3B40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b/>
          <w:position w:val="-1"/>
          <w:sz w:val="22"/>
          <w:szCs w:val="22"/>
        </w:rPr>
        <w:t>Summa</w:t>
      </w:r>
      <w:r w:rsidRPr="00BE3B40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</w:rPr>
        <w:t>r</w:t>
      </w:r>
      <w:r w:rsidRPr="00BE3B40">
        <w:rPr>
          <w:rFonts w:asciiTheme="minorHAnsi" w:eastAsia="Arial" w:hAnsiTheme="minorHAnsi" w:cstheme="minorHAnsi"/>
          <w:b/>
          <w:position w:val="-1"/>
          <w:sz w:val="22"/>
          <w:szCs w:val="22"/>
        </w:rPr>
        <w:t>y</w:t>
      </w:r>
      <w:r w:rsidRPr="00BE3B40">
        <w:rPr>
          <w:rFonts w:asciiTheme="minorHAnsi" w:eastAsia="Arial" w:hAnsiTheme="minorHAnsi" w:cstheme="minorHAnsi"/>
          <w:b/>
          <w:spacing w:val="-2"/>
          <w:position w:val="-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b/>
          <w:position w:val="-1"/>
          <w:sz w:val="22"/>
          <w:szCs w:val="22"/>
        </w:rPr>
        <w:t>of</w:t>
      </w:r>
      <w:r w:rsidRPr="00BE3B40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b/>
          <w:position w:val="-1"/>
          <w:sz w:val="22"/>
          <w:szCs w:val="22"/>
        </w:rPr>
        <w:t>Qualifications for Human Resources Manager</w:t>
      </w:r>
    </w:p>
    <w:p w14:paraId="4F40191D" w14:textId="77777777" w:rsidR="006643DE" w:rsidRPr="00BE3B40" w:rsidRDefault="006643DE">
      <w:pPr>
        <w:spacing w:before="5" w:line="260" w:lineRule="exact"/>
        <w:rPr>
          <w:rFonts w:asciiTheme="minorHAnsi" w:hAnsiTheme="minorHAnsi" w:cstheme="minorHAnsi"/>
          <w:sz w:val="22"/>
          <w:szCs w:val="22"/>
        </w:rPr>
      </w:pPr>
    </w:p>
    <w:p w14:paraId="69104CB1" w14:textId="77777777" w:rsidR="006643DE" w:rsidRPr="00BE3B40" w:rsidRDefault="000B23A4">
      <w:pPr>
        <w:spacing w:before="15"/>
        <w:ind w:left="480"/>
        <w:rPr>
          <w:rFonts w:asciiTheme="minorHAnsi" w:eastAsia="Arial" w:hAnsiTheme="minorHAnsi" w:cstheme="minorHAnsi"/>
          <w:sz w:val="22"/>
          <w:szCs w:val="22"/>
        </w:rPr>
      </w:pPr>
      <w:r w:rsidRPr="00BE3B40">
        <w:rPr>
          <w:rFonts w:asciiTheme="minorHAnsi" w:eastAsia="Verdana" w:hAnsiTheme="minorHAnsi" w:cstheme="minorHAnsi"/>
          <w:sz w:val="22"/>
          <w:szCs w:val="22"/>
        </w:rPr>
        <w:t xml:space="preserve">• </w:t>
      </w:r>
      <w:r w:rsidRPr="00BE3B40">
        <w:rPr>
          <w:rFonts w:asciiTheme="minorHAnsi" w:eastAsia="Verdana" w:hAnsiTheme="minorHAnsi" w:cstheme="minorHAnsi"/>
          <w:spacing w:val="60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Human Resource Management</w:t>
      </w:r>
    </w:p>
    <w:p w14:paraId="315B165E" w14:textId="77777777" w:rsidR="006643DE" w:rsidRPr="00BE3B40" w:rsidRDefault="000B23A4">
      <w:pPr>
        <w:ind w:left="480"/>
        <w:rPr>
          <w:rFonts w:asciiTheme="minorHAnsi" w:eastAsia="Arial" w:hAnsiTheme="minorHAnsi" w:cstheme="minorHAnsi"/>
          <w:sz w:val="22"/>
          <w:szCs w:val="22"/>
        </w:rPr>
      </w:pPr>
      <w:r w:rsidRPr="00BE3B40">
        <w:rPr>
          <w:rFonts w:asciiTheme="minorHAnsi" w:eastAsia="Verdana" w:hAnsiTheme="minorHAnsi" w:cstheme="minorHAnsi"/>
          <w:sz w:val="22"/>
          <w:szCs w:val="22"/>
        </w:rPr>
        <w:t xml:space="preserve">• </w:t>
      </w:r>
      <w:r w:rsidRPr="00BE3B40">
        <w:rPr>
          <w:rFonts w:asciiTheme="minorHAnsi" w:eastAsia="Verdana" w:hAnsiTheme="minorHAnsi" w:cstheme="minorHAnsi"/>
          <w:spacing w:val="60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Organizational Development and Process Improvement</w:t>
      </w:r>
    </w:p>
    <w:p w14:paraId="0E75D57D" w14:textId="77777777" w:rsidR="006643DE" w:rsidRPr="00BE3B40" w:rsidRDefault="000B23A4">
      <w:pPr>
        <w:spacing w:line="280" w:lineRule="exact"/>
        <w:ind w:left="480"/>
        <w:rPr>
          <w:rFonts w:asciiTheme="minorHAnsi" w:eastAsia="Arial" w:hAnsiTheme="minorHAnsi" w:cstheme="minorHAnsi"/>
          <w:sz w:val="22"/>
          <w:szCs w:val="22"/>
        </w:rPr>
      </w:pPr>
      <w:r w:rsidRPr="00BE3B40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</w:t>
      </w:r>
      <w:r w:rsidRPr="00BE3B40">
        <w:rPr>
          <w:rFonts w:asciiTheme="minorHAnsi" w:eastAsia="Verdana" w:hAnsiTheme="minorHAnsi" w:cstheme="minorHAnsi"/>
          <w:spacing w:val="60"/>
          <w:position w:val="-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position w:val="-1"/>
          <w:sz w:val="22"/>
          <w:szCs w:val="22"/>
        </w:rPr>
        <w:t>Training Development and Deli</w:t>
      </w:r>
      <w:r w:rsidRPr="00BE3B40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v</w:t>
      </w:r>
      <w:r w:rsidRPr="00BE3B40">
        <w:rPr>
          <w:rFonts w:asciiTheme="minorHAnsi" w:eastAsia="Arial" w:hAnsiTheme="minorHAnsi" w:cstheme="minorHAnsi"/>
          <w:position w:val="-1"/>
          <w:sz w:val="22"/>
          <w:szCs w:val="22"/>
        </w:rPr>
        <w:t>ery</w:t>
      </w:r>
    </w:p>
    <w:p w14:paraId="598BDEDF" w14:textId="77777777" w:rsidR="006643DE" w:rsidRPr="00BE3B40" w:rsidRDefault="000B23A4">
      <w:pPr>
        <w:ind w:left="480"/>
        <w:rPr>
          <w:rFonts w:asciiTheme="minorHAnsi" w:eastAsia="Arial" w:hAnsiTheme="minorHAnsi" w:cstheme="minorHAnsi"/>
          <w:sz w:val="22"/>
          <w:szCs w:val="22"/>
        </w:rPr>
      </w:pPr>
      <w:r w:rsidRPr="00BE3B40">
        <w:rPr>
          <w:rFonts w:asciiTheme="minorHAnsi" w:eastAsia="Verdana" w:hAnsiTheme="minorHAnsi" w:cstheme="minorHAnsi"/>
          <w:sz w:val="22"/>
          <w:szCs w:val="22"/>
        </w:rPr>
        <w:t xml:space="preserve">• </w:t>
      </w:r>
      <w:r w:rsidRPr="00BE3B40">
        <w:rPr>
          <w:rFonts w:asciiTheme="minorHAnsi" w:eastAsia="Verdana" w:hAnsiTheme="minorHAnsi" w:cstheme="minorHAnsi"/>
          <w:spacing w:val="60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Compensa</w:t>
      </w:r>
      <w:r w:rsidRPr="00BE3B40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BE3B40">
        <w:rPr>
          <w:rFonts w:asciiTheme="minorHAnsi" w:eastAsia="Arial" w:hAnsiTheme="minorHAnsi" w:cstheme="minorHAnsi"/>
          <w:sz w:val="22"/>
          <w:szCs w:val="22"/>
        </w:rPr>
        <w:t>ion and Benefits Administration</w:t>
      </w:r>
    </w:p>
    <w:p w14:paraId="65F1EF45" w14:textId="77777777" w:rsidR="006643DE" w:rsidRPr="00BE3B40" w:rsidRDefault="000B23A4">
      <w:pPr>
        <w:spacing w:line="280" w:lineRule="exact"/>
        <w:ind w:left="480"/>
        <w:rPr>
          <w:rFonts w:asciiTheme="minorHAnsi" w:eastAsia="Arial" w:hAnsiTheme="minorHAnsi" w:cstheme="minorHAnsi"/>
          <w:sz w:val="22"/>
          <w:szCs w:val="22"/>
        </w:rPr>
      </w:pPr>
      <w:r w:rsidRPr="00BE3B40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</w:t>
      </w:r>
      <w:r w:rsidRPr="00BE3B40">
        <w:rPr>
          <w:rFonts w:asciiTheme="minorHAnsi" w:eastAsia="Verdana" w:hAnsiTheme="minorHAnsi" w:cstheme="minorHAnsi"/>
          <w:spacing w:val="60"/>
          <w:position w:val="-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position w:val="-1"/>
          <w:sz w:val="22"/>
          <w:szCs w:val="22"/>
        </w:rPr>
        <w:t>Management and Supervision</w:t>
      </w:r>
    </w:p>
    <w:p w14:paraId="0D75173E" w14:textId="77777777" w:rsidR="006643DE" w:rsidRPr="00BE3B40" w:rsidRDefault="000B23A4">
      <w:pPr>
        <w:spacing w:line="280" w:lineRule="exact"/>
        <w:ind w:left="480"/>
        <w:rPr>
          <w:rFonts w:asciiTheme="minorHAnsi" w:eastAsia="Arial" w:hAnsiTheme="minorHAnsi" w:cstheme="minorHAnsi"/>
          <w:sz w:val="22"/>
          <w:szCs w:val="22"/>
        </w:rPr>
      </w:pPr>
      <w:r w:rsidRPr="00BE3B40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</w:t>
      </w:r>
      <w:r w:rsidRPr="00BE3B40">
        <w:rPr>
          <w:rFonts w:asciiTheme="minorHAnsi" w:eastAsia="Verdana" w:hAnsiTheme="minorHAnsi" w:cstheme="minorHAnsi"/>
          <w:spacing w:val="60"/>
          <w:position w:val="-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position w:val="-1"/>
          <w:sz w:val="22"/>
          <w:szCs w:val="22"/>
        </w:rPr>
        <w:t>Resource</w:t>
      </w:r>
      <w:r w:rsidRPr="00BE3B40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position w:val="-1"/>
          <w:sz w:val="22"/>
          <w:szCs w:val="22"/>
        </w:rPr>
        <w:t>Allo</w:t>
      </w:r>
      <w:r w:rsidRPr="00BE3B40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c</w:t>
      </w:r>
      <w:r w:rsidRPr="00BE3B40">
        <w:rPr>
          <w:rFonts w:asciiTheme="minorHAnsi" w:eastAsia="Arial" w:hAnsiTheme="minorHAnsi" w:cstheme="minorHAnsi"/>
          <w:position w:val="-1"/>
          <w:sz w:val="22"/>
          <w:szCs w:val="22"/>
        </w:rPr>
        <w:t>ation</w:t>
      </w:r>
      <w:r w:rsidRPr="00BE3B40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position w:val="-1"/>
          <w:sz w:val="22"/>
          <w:szCs w:val="22"/>
        </w:rPr>
        <w:t>and</w:t>
      </w:r>
      <w:r w:rsidRPr="00BE3B40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position w:val="-1"/>
          <w:sz w:val="22"/>
          <w:szCs w:val="22"/>
        </w:rPr>
        <w:t>Administration</w:t>
      </w:r>
    </w:p>
    <w:p w14:paraId="60094B96" w14:textId="77777777" w:rsidR="006643DE" w:rsidRPr="00BE3B40" w:rsidRDefault="000B23A4">
      <w:pPr>
        <w:ind w:left="480"/>
        <w:rPr>
          <w:rFonts w:asciiTheme="minorHAnsi" w:eastAsia="Arial" w:hAnsiTheme="minorHAnsi" w:cstheme="minorHAnsi"/>
          <w:sz w:val="22"/>
          <w:szCs w:val="22"/>
        </w:rPr>
      </w:pPr>
      <w:r w:rsidRPr="00BE3B40">
        <w:rPr>
          <w:rFonts w:asciiTheme="minorHAnsi" w:eastAsia="Verdana" w:hAnsiTheme="minorHAnsi" w:cstheme="minorHAnsi"/>
          <w:sz w:val="22"/>
          <w:szCs w:val="22"/>
        </w:rPr>
        <w:t xml:space="preserve">• </w:t>
      </w:r>
      <w:r w:rsidRPr="00BE3B40">
        <w:rPr>
          <w:rFonts w:asciiTheme="minorHAnsi" w:eastAsia="Verdana" w:hAnsiTheme="minorHAnsi" w:cstheme="minorHAnsi"/>
          <w:spacing w:val="60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Planning and Budget Management</w:t>
      </w:r>
    </w:p>
    <w:p w14:paraId="5FA59DD2" w14:textId="77777777" w:rsidR="006643DE" w:rsidRPr="00BE3B40" w:rsidRDefault="000B23A4">
      <w:pPr>
        <w:spacing w:line="280" w:lineRule="exact"/>
        <w:ind w:left="480"/>
        <w:rPr>
          <w:rFonts w:asciiTheme="minorHAnsi" w:eastAsia="Arial" w:hAnsiTheme="minorHAnsi" w:cstheme="minorHAnsi"/>
          <w:sz w:val="22"/>
          <w:szCs w:val="22"/>
        </w:rPr>
        <w:sectPr w:rsidR="006643DE" w:rsidRPr="00BE3B40">
          <w:pgSz w:w="12240" w:h="15840"/>
          <w:pgMar w:top="940" w:right="1340" w:bottom="280" w:left="1320" w:header="744" w:footer="0" w:gutter="0"/>
          <w:cols w:space="720"/>
        </w:sectPr>
      </w:pPr>
      <w:r w:rsidRPr="00BE3B40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</w:t>
      </w:r>
      <w:r w:rsidRPr="00BE3B40">
        <w:rPr>
          <w:rFonts w:asciiTheme="minorHAnsi" w:eastAsia="Verdana" w:hAnsiTheme="minorHAnsi" w:cstheme="minorHAnsi"/>
          <w:spacing w:val="60"/>
          <w:position w:val="-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position w:val="-1"/>
          <w:sz w:val="22"/>
          <w:szCs w:val="22"/>
        </w:rPr>
        <w:t>Legal Compliance</w:t>
      </w:r>
    </w:p>
    <w:p w14:paraId="6FA46371" w14:textId="77777777" w:rsidR="006643DE" w:rsidRPr="00BE3B40" w:rsidRDefault="006643D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087E44F" w14:textId="77777777" w:rsidR="006643DE" w:rsidRPr="00BE3B40" w:rsidRDefault="006643DE">
      <w:pPr>
        <w:spacing w:before="5" w:line="260" w:lineRule="exact"/>
        <w:rPr>
          <w:rFonts w:asciiTheme="minorHAnsi" w:hAnsiTheme="minorHAnsi" w:cstheme="minorHAnsi"/>
          <w:sz w:val="22"/>
          <w:szCs w:val="22"/>
        </w:rPr>
      </w:pPr>
    </w:p>
    <w:p w14:paraId="484E60B9" w14:textId="77777777" w:rsidR="006643DE" w:rsidRPr="00BE3B40" w:rsidRDefault="000B23A4">
      <w:pPr>
        <w:spacing w:before="29" w:line="260" w:lineRule="exact"/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BE3B40">
        <w:rPr>
          <w:rFonts w:asciiTheme="minorHAnsi" w:eastAsia="Arial" w:hAnsiTheme="minorHAnsi" w:cstheme="minorHAnsi"/>
          <w:b/>
          <w:position w:val="-1"/>
          <w:sz w:val="22"/>
          <w:szCs w:val="22"/>
        </w:rPr>
        <w:t>Example</w:t>
      </w:r>
      <w:r w:rsidRPr="00BE3B40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b/>
          <w:position w:val="-1"/>
          <w:sz w:val="22"/>
          <w:szCs w:val="22"/>
        </w:rPr>
        <w:t>#3:</w:t>
      </w:r>
      <w:r w:rsidRPr="00BE3B40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b/>
          <w:position w:val="-1"/>
          <w:sz w:val="22"/>
          <w:szCs w:val="22"/>
        </w:rPr>
        <w:t>Summa</w:t>
      </w:r>
      <w:r w:rsidRPr="00BE3B40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</w:rPr>
        <w:t>r</w:t>
      </w:r>
      <w:r w:rsidRPr="00BE3B40">
        <w:rPr>
          <w:rFonts w:asciiTheme="minorHAnsi" w:eastAsia="Arial" w:hAnsiTheme="minorHAnsi" w:cstheme="minorHAnsi"/>
          <w:b/>
          <w:position w:val="-1"/>
          <w:sz w:val="22"/>
          <w:szCs w:val="22"/>
        </w:rPr>
        <w:t>y</w:t>
      </w:r>
      <w:r w:rsidRPr="00BE3B40">
        <w:rPr>
          <w:rFonts w:asciiTheme="minorHAnsi" w:eastAsia="Arial" w:hAnsiTheme="minorHAnsi" w:cstheme="minorHAnsi"/>
          <w:b/>
          <w:spacing w:val="-2"/>
          <w:position w:val="-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b/>
          <w:position w:val="-1"/>
          <w:sz w:val="22"/>
          <w:szCs w:val="22"/>
        </w:rPr>
        <w:t>of</w:t>
      </w:r>
      <w:r w:rsidRPr="00BE3B40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b/>
          <w:position w:val="-1"/>
          <w:sz w:val="22"/>
          <w:szCs w:val="22"/>
        </w:rPr>
        <w:t>Qualifications for a Net</w:t>
      </w:r>
      <w:r w:rsidRPr="00BE3B40">
        <w:rPr>
          <w:rFonts w:asciiTheme="minorHAnsi" w:eastAsia="Arial" w:hAnsiTheme="minorHAnsi" w:cstheme="minorHAnsi"/>
          <w:b/>
          <w:spacing w:val="2"/>
          <w:position w:val="-1"/>
          <w:sz w:val="22"/>
          <w:szCs w:val="22"/>
        </w:rPr>
        <w:t>w</w:t>
      </w:r>
      <w:r w:rsidRPr="00BE3B40">
        <w:rPr>
          <w:rFonts w:asciiTheme="minorHAnsi" w:eastAsia="Arial" w:hAnsiTheme="minorHAnsi" w:cstheme="minorHAnsi"/>
          <w:b/>
          <w:position w:val="-1"/>
          <w:sz w:val="22"/>
          <w:szCs w:val="22"/>
        </w:rPr>
        <w:t>ork Administrator</w:t>
      </w:r>
    </w:p>
    <w:p w14:paraId="01E171A0" w14:textId="77777777" w:rsidR="006643DE" w:rsidRPr="00BE3B40" w:rsidRDefault="006643DE">
      <w:pPr>
        <w:spacing w:before="11" w:line="240" w:lineRule="exact"/>
        <w:rPr>
          <w:rFonts w:asciiTheme="minorHAnsi" w:hAnsiTheme="minorHAnsi" w:cstheme="minorHAnsi"/>
          <w:sz w:val="22"/>
          <w:szCs w:val="22"/>
        </w:rPr>
      </w:pPr>
    </w:p>
    <w:p w14:paraId="40D0C77D" w14:textId="77777777" w:rsidR="006643DE" w:rsidRPr="00BE3B40" w:rsidRDefault="000B23A4">
      <w:pPr>
        <w:spacing w:before="29"/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BE3B40">
        <w:rPr>
          <w:rFonts w:asciiTheme="minorHAnsi" w:eastAsia="Arial" w:hAnsiTheme="minorHAnsi" w:cstheme="minorHAnsi"/>
          <w:sz w:val="22"/>
          <w:szCs w:val="22"/>
        </w:rPr>
        <w:t>Solutions-oriented IT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professional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with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expe</w:t>
      </w:r>
      <w:r w:rsidRPr="00BE3B40">
        <w:rPr>
          <w:rFonts w:asciiTheme="minorHAnsi" w:eastAsia="Arial" w:hAnsiTheme="minorHAnsi" w:cstheme="minorHAnsi"/>
          <w:spacing w:val="2"/>
          <w:sz w:val="22"/>
          <w:szCs w:val="22"/>
        </w:rPr>
        <w:t>r</w:t>
      </w:r>
      <w:r w:rsidRPr="00BE3B40">
        <w:rPr>
          <w:rFonts w:asciiTheme="minorHAnsi" w:eastAsia="Arial" w:hAnsiTheme="minorHAnsi" w:cstheme="minorHAnsi"/>
          <w:sz w:val="22"/>
          <w:szCs w:val="22"/>
        </w:rPr>
        <w:t>ience in Ne</w:t>
      </w:r>
      <w:r w:rsidRPr="00BE3B40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>w</w:t>
      </w:r>
      <w:r w:rsidRPr="00BE3B40">
        <w:rPr>
          <w:rFonts w:asciiTheme="minorHAnsi" w:eastAsia="Arial" w:hAnsiTheme="minorHAnsi" w:cstheme="minorHAnsi"/>
          <w:sz w:val="22"/>
          <w:szCs w:val="22"/>
        </w:rPr>
        <w:t xml:space="preserve">ork </w:t>
      </w:r>
      <w:r w:rsidRPr="00BE3B40">
        <w:rPr>
          <w:rFonts w:asciiTheme="minorHAnsi" w:eastAsia="Arial" w:hAnsiTheme="minorHAnsi" w:cstheme="minorHAnsi"/>
          <w:sz w:val="22"/>
          <w:szCs w:val="22"/>
        </w:rPr>
        <w:t>Administration, Network</w:t>
      </w:r>
    </w:p>
    <w:p w14:paraId="2481E161" w14:textId="77777777" w:rsidR="006643DE" w:rsidRPr="00BE3B40" w:rsidRDefault="000B23A4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BE3B40">
        <w:rPr>
          <w:rFonts w:asciiTheme="minorHAnsi" w:eastAsia="Arial" w:hAnsiTheme="minorHAnsi" w:cstheme="minorHAnsi"/>
          <w:sz w:val="22"/>
          <w:szCs w:val="22"/>
        </w:rPr>
        <w:t>Support and Help De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E3B40">
        <w:rPr>
          <w:rFonts w:asciiTheme="minorHAnsi" w:eastAsia="Arial" w:hAnsiTheme="minorHAnsi" w:cstheme="minorHAnsi"/>
          <w:sz w:val="22"/>
          <w:szCs w:val="22"/>
        </w:rPr>
        <w:t>k services</w:t>
      </w:r>
    </w:p>
    <w:p w14:paraId="25AFFDFD" w14:textId="77777777" w:rsidR="006643DE" w:rsidRPr="00BE3B40" w:rsidRDefault="006643DE">
      <w:pPr>
        <w:spacing w:before="17" w:line="260" w:lineRule="exact"/>
        <w:rPr>
          <w:rFonts w:asciiTheme="minorHAnsi" w:hAnsiTheme="minorHAnsi" w:cstheme="minorHAnsi"/>
          <w:sz w:val="22"/>
          <w:szCs w:val="22"/>
        </w:rPr>
      </w:pPr>
    </w:p>
    <w:p w14:paraId="6BAF8BC7" w14:textId="77777777" w:rsidR="006643DE" w:rsidRPr="00BE3B40" w:rsidRDefault="000B23A4">
      <w:pPr>
        <w:ind w:left="480"/>
        <w:rPr>
          <w:rFonts w:asciiTheme="minorHAnsi" w:eastAsia="Arial" w:hAnsiTheme="minorHAnsi" w:cstheme="minorHAnsi"/>
          <w:sz w:val="22"/>
          <w:szCs w:val="22"/>
        </w:rPr>
      </w:pPr>
      <w:r w:rsidRPr="00BE3B40">
        <w:rPr>
          <w:rFonts w:asciiTheme="minorHAnsi" w:eastAsia="Verdana" w:hAnsiTheme="minorHAnsi" w:cstheme="minorHAnsi"/>
          <w:sz w:val="22"/>
          <w:szCs w:val="22"/>
        </w:rPr>
        <w:t xml:space="preserve">• </w:t>
      </w:r>
      <w:r w:rsidRPr="00BE3B40">
        <w:rPr>
          <w:rFonts w:asciiTheme="minorHAnsi" w:eastAsia="Verdana" w:hAnsiTheme="minorHAnsi" w:cstheme="minorHAnsi"/>
          <w:spacing w:val="60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Knowledge of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LAN/WAN netwo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E3B40">
        <w:rPr>
          <w:rFonts w:asciiTheme="minorHAnsi" w:eastAsia="Arial" w:hAnsiTheme="minorHAnsi" w:cstheme="minorHAnsi"/>
          <w:sz w:val="22"/>
          <w:szCs w:val="22"/>
        </w:rPr>
        <w:t>k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administration</w:t>
      </w:r>
    </w:p>
    <w:p w14:paraId="48924C53" w14:textId="77777777" w:rsidR="006643DE" w:rsidRPr="00BE3B40" w:rsidRDefault="000B23A4">
      <w:pPr>
        <w:spacing w:line="280" w:lineRule="exact"/>
        <w:ind w:left="480"/>
        <w:rPr>
          <w:rFonts w:asciiTheme="minorHAnsi" w:eastAsia="Arial" w:hAnsiTheme="minorHAnsi" w:cstheme="minorHAnsi"/>
          <w:sz w:val="22"/>
          <w:szCs w:val="22"/>
        </w:rPr>
      </w:pPr>
      <w:r w:rsidRPr="00BE3B40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</w:t>
      </w:r>
      <w:r w:rsidRPr="00BE3B40">
        <w:rPr>
          <w:rFonts w:asciiTheme="minorHAnsi" w:eastAsia="Verdana" w:hAnsiTheme="minorHAnsi" w:cstheme="minorHAnsi"/>
          <w:spacing w:val="60"/>
          <w:position w:val="-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position w:val="-1"/>
          <w:sz w:val="22"/>
          <w:szCs w:val="22"/>
        </w:rPr>
        <w:t>Expert capabilities for hardware, software and networking issues</w:t>
      </w:r>
    </w:p>
    <w:p w14:paraId="2F86EFE2" w14:textId="77777777" w:rsidR="006643DE" w:rsidRPr="00BE3B40" w:rsidRDefault="000B23A4">
      <w:pPr>
        <w:ind w:left="480"/>
        <w:rPr>
          <w:rFonts w:asciiTheme="minorHAnsi" w:eastAsia="Arial" w:hAnsiTheme="minorHAnsi" w:cstheme="minorHAnsi"/>
          <w:sz w:val="22"/>
          <w:szCs w:val="22"/>
        </w:rPr>
      </w:pPr>
      <w:r w:rsidRPr="00BE3B40">
        <w:rPr>
          <w:rFonts w:asciiTheme="minorHAnsi" w:eastAsia="Verdana" w:hAnsiTheme="minorHAnsi" w:cstheme="minorHAnsi"/>
          <w:sz w:val="22"/>
          <w:szCs w:val="22"/>
        </w:rPr>
        <w:t xml:space="preserve">• </w:t>
      </w:r>
      <w:r w:rsidRPr="00BE3B40">
        <w:rPr>
          <w:rFonts w:asciiTheme="minorHAnsi" w:eastAsia="Verdana" w:hAnsiTheme="minorHAnsi" w:cstheme="minorHAnsi"/>
          <w:spacing w:val="60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Outstanding customer service skills</w:t>
      </w:r>
    </w:p>
    <w:p w14:paraId="66AD81DF" w14:textId="77777777" w:rsidR="006643DE" w:rsidRPr="00BE3B40" w:rsidRDefault="000B23A4">
      <w:pPr>
        <w:spacing w:line="280" w:lineRule="exact"/>
        <w:ind w:left="480"/>
        <w:rPr>
          <w:rFonts w:asciiTheme="minorHAnsi" w:eastAsia="Arial" w:hAnsiTheme="minorHAnsi" w:cstheme="minorHAnsi"/>
          <w:sz w:val="22"/>
          <w:szCs w:val="22"/>
        </w:rPr>
      </w:pPr>
      <w:r w:rsidRPr="00BE3B40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</w:t>
      </w:r>
      <w:r w:rsidRPr="00BE3B40">
        <w:rPr>
          <w:rFonts w:asciiTheme="minorHAnsi" w:eastAsia="Verdana" w:hAnsiTheme="minorHAnsi" w:cstheme="minorHAnsi"/>
          <w:spacing w:val="60"/>
          <w:position w:val="-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position w:val="-1"/>
          <w:sz w:val="22"/>
          <w:szCs w:val="22"/>
        </w:rPr>
        <w:t>Certifications: MCSE</w:t>
      </w:r>
      <w:r w:rsidRPr="00BE3B40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position w:val="-1"/>
          <w:sz w:val="22"/>
          <w:szCs w:val="22"/>
        </w:rPr>
        <w:t xml:space="preserve">Windows 2000 and </w:t>
      </w:r>
      <w:r w:rsidRPr="00BE3B40">
        <w:rPr>
          <w:rFonts w:asciiTheme="minorHAnsi" w:eastAsia="Arial" w:hAnsiTheme="minorHAnsi" w:cstheme="minorHAnsi"/>
          <w:position w:val="-1"/>
          <w:sz w:val="22"/>
          <w:szCs w:val="22"/>
        </w:rPr>
        <w:t>CCNA</w:t>
      </w:r>
    </w:p>
    <w:p w14:paraId="295C40DF" w14:textId="77777777" w:rsidR="006643DE" w:rsidRPr="00BE3B40" w:rsidRDefault="000B23A4">
      <w:pPr>
        <w:tabs>
          <w:tab w:val="left" w:pos="840"/>
        </w:tabs>
        <w:spacing w:before="22" w:line="260" w:lineRule="exact"/>
        <w:ind w:left="840" w:right="774" w:hanging="360"/>
        <w:rPr>
          <w:rFonts w:asciiTheme="minorHAnsi" w:eastAsia="Arial" w:hAnsiTheme="minorHAnsi" w:cstheme="minorHAnsi"/>
          <w:sz w:val="22"/>
          <w:szCs w:val="22"/>
        </w:rPr>
      </w:pPr>
      <w:r w:rsidRPr="00BE3B40">
        <w:rPr>
          <w:rFonts w:asciiTheme="minorHAnsi" w:eastAsia="Verdana" w:hAnsiTheme="minorHAnsi" w:cstheme="minorHAnsi"/>
          <w:sz w:val="22"/>
          <w:szCs w:val="22"/>
        </w:rPr>
        <w:t>•</w:t>
      </w:r>
      <w:r w:rsidRPr="00BE3B40">
        <w:rPr>
          <w:rFonts w:asciiTheme="minorHAnsi" w:eastAsia="Verdana" w:hAnsiTheme="minorHAnsi" w:cstheme="minorHAnsi"/>
          <w:sz w:val="22"/>
          <w:szCs w:val="22"/>
        </w:rPr>
        <w:tab/>
      </w:r>
      <w:r w:rsidRPr="00BE3B40">
        <w:rPr>
          <w:rFonts w:asciiTheme="minorHAnsi" w:eastAsia="Arial" w:hAnsiTheme="minorHAnsi" w:cstheme="minorHAnsi"/>
          <w:sz w:val="22"/>
          <w:szCs w:val="22"/>
        </w:rPr>
        <w:t>Hardware: Desktops,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servers,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laptop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BE3B40">
        <w:rPr>
          <w:rFonts w:asciiTheme="minorHAnsi" w:eastAsia="Arial" w:hAnsiTheme="minorHAnsi" w:cstheme="minorHAnsi"/>
          <w:sz w:val="22"/>
          <w:szCs w:val="22"/>
        </w:rPr>
        <w:t>,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mo</w:t>
      </w:r>
      <w:r w:rsidRPr="00BE3B40">
        <w:rPr>
          <w:rFonts w:asciiTheme="minorHAnsi" w:eastAsia="Arial" w:hAnsiTheme="minorHAnsi" w:cstheme="minorHAnsi"/>
          <w:spacing w:val="-2"/>
          <w:sz w:val="22"/>
          <w:szCs w:val="22"/>
        </w:rPr>
        <w:t>d</w:t>
      </w:r>
      <w:r w:rsidRPr="00BE3B40">
        <w:rPr>
          <w:rFonts w:asciiTheme="minorHAnsi" w:eastAsia="Arial" w:hAnsiTheme="minorHAnsi" w:cstheme="minorHAnsi"/>
          <w:sz w:val="22"/>
          <w:szCs w:val="22"/>
        </w:rPr>
        <w:t>ems,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network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cards,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printers, scanners,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etc.</w:t>
      </w:r>
    </w:p>
    <w:p w14:paraId="53318453" w14:textId="77777777" w:rsidR="006643DE" w:rsidRPr="00BE3B40" w:rsidRDefault="000B23A4">
      <w:pPr>
        <w:spacing w:line="280" w:lineRule="exact"/>
        <w:ind w:left="480"/>
        <w:rPr>
          <w:rFonts w:asciiTheme="minorHAnsi" w:eastAsia="Arial" w:hAnsiTheme="minorHAnsi" w:cstheme="minorHAnsi"/>
          <w:sz w:val="22"/>
          <w:szCs w:val="22"/>
        </w:rPr>
      </w:pPr>
      <w:r w:rsidRPr="00BE3B40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</w:t>
      </w:r>
      <w:r w:rsidRPr="00BE3B40">
        <w:rPr>
          <w:rFonts w:asciiTheme="minorHAnsi" w:eastAsia="Verdana" w:hAnsiTheme="minorHAnsi" w:cstheme="minorHAnsi"/>
          <w:spacing w:val="60"/>
          <w:position w:val="-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position w:val="-1"/>
          <w:sz w:val="22"/>
          <w:szCs w:val="22"/>
        </w:rPr>
        <w:t>Systems: Windows NT/2000,</w:t>
      </w:r>
      <w:r w:rsidRPr="00BE3B40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position w:val="-1"/>
          <w:sz w:val="22"/>
          <w:szCs w:val="22"/>
        </w:rPr>
        <w:t>SCO</w:t>
      </w:r>
      <w:r w:rsidRPr="00BE3B40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position w:val="-1"/>
          <w:sz w:val="22"/>
          <w:szCs w:val="22"/>
        </w:rPr>
        <w:t>Unix, Windows 95/97XP</w:t>
      </w:r>
    </w:p>
    <w:p w14:paraId="2DAE51C6" w14:textId="77777777" w:rsidR="006643DE" w:rsidRPr="00BE3B40" w:rsidRDefault="006643DE">
      <w:pPr>
        <w:spacing w:before="17" w:line="260" w:lineRule="exact"/>
        <w:rPr>
          <w:rFonts w:asciiTheme="minorHAnsi" w:hAnsiTheme="minorHAnsi" w:cstheme="minorHAnsi"/>
          <w:sz w:val="22"/>
          <w:szCs w:val="22"/>
        </w:rPr>
      </w:pPr>
    </w:p>
    <w:p w14:paraId="1383E8CE" w14:textId="77777777" w:rsidR="006643DE" w:rsidRPr="00BE3B40" w:rsidRDefault="000B23A4">
      <w:pPr>
        <w:spacing w:line="260" w:lineRule="exact"/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BE3B40">
        <w:rPr>
          <w:rFonts w:asciiTheme="minorHAnsi" w:eastAsia="Arial" w:hAnsiTheme="minorHAnsi" w:cstheme="minorHAnsi"/>
          <w:b/>
          <w:position w:val="-1"/>
          <w:sz w:val="22"/>
          <w:szCs w:val="22"/>
        </w:rPr>
        <w:t>Practice</w:t>
      </w:r>
    </w:p>
    <w:p w14:paraId="4686F270" w14:textId="77777777" w:rsidR="006643DE" w:rsidRPr="00BE3B40" w:rsidRDefault="006643DE">
      <w:pPr>
        <w:spacing w:before="11" w:line="240" w:lineRule="exact"/>
        <w:rPr>
          <w:rFonts w:asciiTheme="minorHAnsi" w:hAnsiTheme="minorHAnsi" w:cstheme="minorHAnsi"/>
          <w:sz w:val="22"/>
          <w:szCs w:val="22"/>
        </w:rPr>
      </w:pPr>
    </w:p>
    <w:p w14:paraId="420F9717" w14:textId="77777777" w:rsidR="006643DE" w:rsidRPr="00BE3B40" w:rsidRDefault="000B23A4">
      <w:pPr>
        <w:spacing w:before="29"/>
        <w:ind w:left="120" w:right="201"/>
        <w:rPr>
          <w:rFonts w:asciiTheme="minorHAnsi" w:eastAsia="Arial" w:hAnsiTheme="minorHAnsi" w:cstheme="minorHAnsi"/>
          <w:sz w:val="22"/>
          <w:szCs w:val="22"/>
        </w:rPr>
      </w:pPr>
      <w:r w:rsidRPr="00BE3B40">
        <w:rPr>
          <w:rFonts w:asciiTheme="minorHAnsi" w:eastAsia="Arial" w:hAnsiTheme="minorHAnsi" w:cstheme="minorHAnsi"/>
          <w:sz w:val="22"/>
          <w:szCs w:val="22"/>
        </w:rPr>
        <w:t>Using the skills statements you develo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BE3B40">
        <w:rPr>
          <w:rFonts w:asciiTheme="minorHAnsi" w:eastAsia="Arial" w:hAnsiTheme="minorHAnsi" w:cstheme="minorHAnsi"/>
          <w:sz w:val="22"/>
          <w:szCs w:val="22"/>
        </w:rPr>
        <w:t>ed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from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page 22 of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the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T</w:t>
      </w:r>
      <w:r w:rsidRPr="00BE3B40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BE3B40">
        <w:rPr>
          <w:rFonts w:asciiTheme="minorHAnsi" w:eastAsia="Arial" w:hAnsiTheme="minorHAnsi" w:cstheme="minorHAnsi"/>
          <w:sz w:val="22"/>
          <w:szCs w:val="22"/>
        </w:rPr>
        <w:t>P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 xml:space="preserve">manual, practice writing two </w:t>
      </w:r>
      <w:r w:rsidRPr="00BE3B40">
        <w:rPr>
          <w:rFonts w:asciiTheme="minorHAnsi" w:eastAsia="Arial" w:hAnsiTheme="minorHAnsi" w:cstheme="minorHAnsi"/>
          <w:sz w:val="22"/>
          <w:szCs w:val="22"/>
        </w:rPr>
        <w:t>Summary of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Qualifications</w:t>
      </w:r>
      <w:r w:rsidRPr="00BE3B40">
        <w:rPr>
          <w:rFonts w:asciiTheme="minorHAnsi" w:eastAsia="Arial" w:hAnsiTheme="minorHAnsi" w:cstheme="minorHAnsi"/>
          <w:sz w:val="22"/>
          <w:szCs w:val="22"/>
        </w:rPr>
        <w:t xml:space="preserve"> statements.</w:t>
      </w:r>
    </w:p>
    <w:p w14:paraId="6B24367A" w14:textId="77777777" w:rsidR="006643DE" w:rsidRPr="00BE3B40" w:rsidRDefault="006643DE">
      <w:pPr>
        <w:spacing w:before="7" w:line="240" w:lineRule="exact"/>
        <w:rPr>
          <w:rFonts w:asciiTheme="minorHAnsi" w:hAnsiTheme="minorHAnsi" w:cstheme="minorHAnsi"/>
          <w:sz w:val="22"/>
          <w:szCs w:val="22"/>
        </w:rPr>
      </w:pPr>
    </w:p>
    <w:p w14:paraId="674AE074" w14:textId="77777777" w:rsidR="006643DE" w:rsidRPr="00BE3B40" w:rsidRDefault="000B23A4">
      <w:pPr>
        <w:spacing w:before="29" w:line="260" w:lineRule="exact"/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BE3B40">
        <w:rPr>
          <w:rFonts w:asciiTheme="minorHAnsi" w:hAnsiTheme="minorHAnsi" w:cstheme="minorHAnsi"/>
          <w:sz w:val="22"/>
          <w:szCs w:val="22"/>
        </w:rPr>
        <w:pict w14:anchorId="07962D12">
          <v:group id="_x0000_s1176" style="position:absolute;left:0;text-align:left;margin-left:1in;margin-top:28.45pt;width:413.65pt;height:0;z-index:-2237;mso-position-horizontal-relative:page" coordorigin="1440,569" coordsize="8273,0">
            <v:shape id="_x0000_s1177" style="position:absolute;left:1440;top:569;width:8273;height:0" coordorigin="1440,569" coordsize="8273,0" path="m1440,569r8273,e" filled="f" strokeweight=".26669mm">
              <v:path arrowok="t"/>
            </v:shape>
            <w10:wrap anchorx="page"/>
          </v:group>
        </w:pict>
      </w:r>
      <w:r w:rsidRPr="00BE3B40">
        <w:rPr>
          <w:rFonts w:asciiTheme="minorHAnsi" w:hAnsiTheme="minorHAnsi" w:cstheme="minorHAnsi"/>
          <w:sz w:val="22"/>
          <w:szCs w:val="22"/>
        </w:rPr>
        <w:pict w14:anchorId="274BBB0C">
          <v:group id="_x0000_s1174" style="position:absolute;left:0;text-align:left;margin-left:75.35pt;margin-top:56.05pt;width:413.7pt;height:0;z-index:-2236;mso-position-horizontal-relative:page" coordorigin="1507,1121" coordsize="8274,0">
            <v:shape id="_x0000_s1175" style="position:absolute;left:1507;top:1121;width:8274;height:0" coordorigin="1507,1121" coordsize="8274,0" path="m1507,1121r8274,e" filled="f" strokeweight=".26669mm">
              <v:path arrowok="t"/>
            </v:shape>
            <w10:wrap anchorx="page"/>
          </v:group>
        </w:pict>
      </w:r>
      <w:r w:rsidRPr="00BE3B40">
        <w:rPr>
          <w:rFonts w:asciiTheme="minorHAnsi" w:hAnsiTheme="minorHAnsi" w:cstheme="minorHAnsi"/>
          <w:sz w:val="22"/>
          <w:szCs w:val="22"/>
        </w:rPr>
        <w:pict w14:anchorId="1F5374FB">
          <v:group id="_x0000_s1172" style="position:absolute;left:0;text-align:left;margin-left:1in;margin-top:83.65pt;width:420.4pt;height:0;z-index:-2235;mso-position-horizontal-relative:page" coordorigin="1440,1673" coordsize="8408,0">
            <v:shape id="_x0000_s1173" style="position:absolute;left:1440;top:1673;width:8408;height:0" coordorigin="1440,1673" coordsize="8408,0" path="m1440,1673r8408,e" filled="f" strokeweight=".26669mm">
              <v:path arrowok="t"/>
            </v:shape>
            <w10:wrap anchorx="page"/>
          </v:group>
        </w:pict>
      </w:r>
      <w:r w:rsidRPr="00BE3B40">
        <w:rPr>
          <w:rFonts w:asciiTheme="minorHAnsi" w:hAnsiTheme="minorHAnsi" w:cstheme="minorHAnsi"/>
          <w:sz w:val="22"/>
          <w:szCs w:val="22"/>
        </w:rPr>
        <w:pict w14:anchorId="5FBB8ECF">
          <v:group id="_x0000_s1170" style="position:absolute;left:0;text-align:left;margin-left:1in;margin-top:111.25pt;width:420.4pt;height:0;z-index:-2234;mso-position-horizontal-relative:page" coordorigin="1440,2225" coordsize="8408,0">
            <v:shape id="_x0000_s1171" style="position:absolute;left:1440;top:2225;width:8408;height:0" coordorigin="1440,2225" coordsize="8408,0" path="m1440,2225r8408,e" filled="f" strokeweight=".26669mm">
              <v:path arrowok="t"/>
            </v:shape>
            <w10:wrap anchorx="page"/>
          </v:group>
        </w:pict>
      </w:r>
      <w:r w:rsidRPr="00BE3B40">
        <w:rPr>
          <w:rFonts w:asciiTheme="minorHAnsi" w:eastAsia="Arial" w:hAnsiTheme="minorHAnsi" w:cstheme="minorHAnsi"/>
          <w:position w:val="-1"/>
          <w:sz w:val="22"/>
          <w:szCs w:val="22"/>
        </w:rPr>
        <w:t>Paragraph</w:t>
      </w:r>
      <w:r w:rsidRPr="00BE3B40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position w:val="-1"/>
          <w:sz w:val="22"/>
          <w:szCs w:val="22"/>
        </w:rPr>
        <w:t>Style:</w:t>
      </w:r>
    </w:p>
    <w:p w14:paraId="3E919EFA" w14:textId="77777777" w:rsidR="006643DE" w:rsidRPr="00BE3B40" w:rsidRDefault="006643DE">
      <w:pPr>
        <w:spacing w:before="3" w:line="180" w:lineRule="exact"/>
        <w:rPr>
          <w:rFonts w:asciiTheme="minorHAnsi" w:hAnsiTheme="minorHAnsi" w:cstheme="minorHAnsi"/>
          <w:sz w:val="22"/>
          <w:szCs w:val="22"/>
        </w:rPr>
      </w:pPr>
    </w:p>
    <w:p w14:paraId="738CB8AE" w14:textId="77777777" w:rsidR="006643DE" w:rsidRPr="00BE3B40" w:rsidRDefault="006643D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895DF92" w14:textId="77777777" w:rsidR="006643DE" w:rsidRPr="00BE3B40" w:rsidRDefault="006643D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8AEE7B1" w14:textId="77777777" w:rsidR="006643DE" w:rsidRPr="00BE3B40" w:rsidRDefault="006643D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8FB2A52" w14:textId="77777777" w:rsidR="006643DE" w:rsidRPr="00BE3B40" w:rsidRDefault="006643D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6936E65" w14:textId="77777777" w:rsidR="006643DE" w:rsidRPr="00BE3B40" w:rsidRDefault="006643D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0FEF407" w14:textId="77777777" w:rsidR="006643DE" w:rsidRPr="00BE3B40" w:rsidRDefault="006643D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FE49A7D" w14:textId="77777777" w:rsidR="006643DE" w:rsidRPr="00BE3B40" w:rsidRDefault="006643D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007A777" w14:textId="77777777" w:rsidR="006643DE" w:rsidRPr="00BE3B40" w:rsidRDefault="006643D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0B07C50" w14:textId="77777777" w:rsidR="006643DE" w:rsidRPr="00BE3B40" w:rsidRDefault="006643D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D9DDB1C" w14:textId="77777777" w:rsidR="006643DE" w:rsidRPr="00BE3B40" w:rsidRDefault="006643D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BEB970B" w14:textId="77777777" w:rsidR="006643DE" w:rsidRPr="00BE3B40" w:rsidRDefault="000B23A4">
      <w:pPr>
        <w:spacing w:before="29"/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BE3B40">
        <w:rPr>
          <w:rFonts w:asciiTheme="minorHAnsi" w:eastAsia="Arial" w:hAnsiTheme="minorHAnsi" w:cstheme="minorHAnsi"/>
          <w:sz w:val="22"/>
          <w:szCs w:val="22"/>
        </w:rPr>
        <w:t>Bullet Style</w:t>
      </w:r>
    </w:p>
    <w:p w14:paraId="380E3A9E" w14:textId="77777777" w:rsidR="006643DE" w:rsidRPr="00BE3B40" w:rsidRDefault="000B23A4">
      <w:pPr>
        <w:tabs>
          <w:tab w:val="left" w:pos="8700"/>
        </w:tabs>
        <w:ind w:left="480"/>
        <w:rPr>
          <w:rFonts w:asciiTheme="minorHAnsi" w:eastAsia="Verdana" w:hAnsiTheme="minorHAnsi" w:cstheme="minorHAnsi"/>
          <w:sz w:val="22"/>
          <w:szCs w:val="22"/>
        </w:rPr>
      </w:pPr>
      <w:r w:rsidRPr="00BE3B40">
        <w:rPr>
          <w:rFonts w:asciiTheme="minorHAnsi" w:eastAsia="Verdana" w:hAnsiTheme="minorHAnsi" w:cstheme="minorHAnsi"/>
          <w:w w:val="84"/>
          <w:sz w:val="22"/>
          <w:szCs w:val="22"/>
        </w:rPr>
        <w:t>•</w:t>
      </w:r>
      <w:r w:rsidRPr="00BE3B40">
        <w:rPr>
          <w:rFonts w:asciiTheme="minorHAnsi" w:eastAsia="Verdana" w:hAnsiTheme="minorHAnsi" w:cstheme="minorHAnsi"/>
          <w:sz w:val="22"/>
          <w:szCs w:val="22"/>
        </w:rPr>
        <w:t xml:space="preserve">  </w:t>
      </w:r>
      <w:r w:rsidRPr="00BE3B40">
        <w:rPr>
          <w:rFonts w:asciiTheme="minorHAnsi" w:eastAsia="Verdana" w:hAnsiTheme="minorHAnsi" w:cstheme="minorHAnsi"/>
          <w:spacing w:val="-3"/>
          <w:sz w:val="22"/>
          <w:szCs w:val="22"/>
        </w:rPr>
        <w:t xml:space="preserve"> </w:t>
      </w:r>
      <w:r w:rsidRPr="00BE3B40">
        <w:rPr>
          <w:rFonts w:asciiTheme="minorHAnsi" w:eastAsia="Verdana" w:hAnsiTheme="minorHAnsi" w:cstheme="minorHAnsi"/>
          <w:w w:val="156"/>
          <w:sz w:val="22"/>
          <w:szCs w:val="22"/>
        </w:rPr>
        <w:t xml:space="preserve"> </w:t>
      </w:r>
      <w:r w:rsidRPr="00BE3B40">
        <w:rPr>
          <w:rFonts w:asciiTheme="minorHAnsi" w:eastAsia="Verdana" w:hAnsiTheme="minorHAnsi" w:cstheme="minorHAnsi"/>
          <w:sz w:val="22"/>
          <w:szCs w:val="22"/>
        </w:rPr>
        <w:tab/>
      </w:r>
    </w:p>
    <w:p w14:paraId="14EB8D07" w14:textId="77777777" w:rsidR="006643DE" w:rsidRPr="00BE3B40" w:rsidRDefault="000B23A4">
      <w:pPr>
        <w:tabs>
          <w:tab w:val="left" w:pos="8700"/>
        </w:tabs>
        <w:spacing w:before="1"/>
        <w:ind w:left="480"/>
        <w:rPr>
          <w:rFonts w:asciiTheme="minorHAnsi" w:eastAsia="Verdana" w:hAnsiTheme="minorHAnsi" w:cstheme="minorHAnsi"/>
          <w:sz w:val="22"/>
          <w:szCs w:val="22"/>
        </w:rPr>
      </w:pPr>
      <w:r w:rsidRPr="00BE3B40">
        <w:rPr>
          <w:rFonts w:asciiTheme="minorHAnsi" w:eastAsia="Verdana" w:hAnsiTheme="minorHAnsi" w:cstheme="minorHAnsi"/>
          <w:w w:val="84"/>
          <w:sz w:val="22"/>
          <w:szCs w:val="22"/>
        </w:rPr>
        <w:t>•</w:t>
      </w:r>
      <w:r w:rsidRPr="00BE3B40">
        <w:rPr>
          <w:rFonts w:asciiTheme="minorHAnsi" w:eastAsia="Verdana" w:hAnsiTheme="minorHAnsi" w:cstheme="minorHAnsi"/>
          <w:sz w:val="22"/>
          <w:szCs w:val="22"/>
        </w:rPr>
        <w:t xml:space="preserve">  </w:t>
      </w:r>
      <w:r w:rsidRPr="00BE3B40">
        <w:rPr>
          <w:rFonts w:asciiTheme="minorHAnsi" w:eastAsia="Verdana" w:hAnsiTheme="minorHAnsi" w:cstheme="minorHAnsi"/>
          <w:spacing w:val="-3"/>
          <w:sz w:val="22"/>
          <w:szCs w:val="22"/>
        </w:rPr>
        <w:t xml:space="preserve"> </w:t>
      </w:r>
      <w:r w:rsidRPr="00BE3B40">
        <w:rPr>
          <w:rFonts w:asciiTheme="minorHAnsi" w:eastAsia="Verdana" w:hAnsiTheme="minorHAnsi" w:cstheme="minorHAnsi"/>
          <w:w w:val="156"/>
          <w:sz w:val="22"/>
          <w:szCs w:val="22"/>
        </w:rPr>
        <w:t xml:space="preserve"> </w:t>
      </w:r>
      <w:r w:rsidRPr="00BE3B40">
        <w:rPr>
          <w:rFonts w:asciiTheme="minorHAnsi" w:eastAsia="Verdana" w:hAnsiTheme="minorHAnsi" w:cstheme="minorHAnsi"/>
          <w:sz w:val="22"/>
          <w:szCs w:val="22"/>
        </w:rPr>
        <w:tab/>
      </w:r>
    </w:p>
    <w:p w14:paraId="2B8DFFEA" w14:textId="77777777" w:rsidR="006643DE" w:rsidRPr="00BE3B40" w:rsidRDefault="000B23A4">
      <w:pPr>
        <w:tabs>
          <w:tab w:val="left" w:pos="8700"/>
        </w:tabs>
        <w:ind w:left="480"/>
        <w:rPr>
          <w:rFonts w:asciiTheme="minorHAnsi" w:eastAsia="Verdana" w:hAnsiTheme="minorHAnsi" w:cstheme="minorHAnsi"/>
          <w:sz w:val="22"/>
          <w:szCs w:val="22"/>
        </w:rPr>
      </w:pPr>
      <w:r w:rsidRPr="00BE3B40">
        <w:rPr>
          <w:rFonts w:asciiTheme="minorHAnsi" w:eastAsia="Verdana" w:hAnsiTheme="minorHAnsi" w:cstheme="minorHAnsi"/>
          <w:w w:val="84"/>
          <w:sz w:val="22"/>
          <w:szCs w:val="22"/>
        </w:rPr>
        <w:t>•</w:t>
      </w:r>
      <w:r w:rsidRPr="00BE3B40">
        <w:rPr>
          <w:rFonts w:asciiTheme="minorHAnsi" w:eastAsia="Verdana" w:hAnsiTheme="minorHAnsi" w:cstheme="minorHAnsi"/>
          <w:sz w:val="22"/>
          <w:szCs w:val="22"/>
        </w:rPr>
        <w:t xml:space="preserve">  </w:t>
      </w:r>
      <w:r w:rsidRPr="00BE3B40">
        <w:rPr>
          <w:rFonts w:asciiTheme="minorHAnsi" w:eastAsia="Verdana" w:hAnsiTheme="minorHAnsi" w:cstheme="minorHAnsi"/>
          <w:spacing w:val="-3"/>
          <w:sz w:val="22"/>
          <w:szCs w:val="22"/>
        </w:rPr>
        <w:t xml:space="preserve"> </w:t>
      </w:r>
      <w:r w:rsidRPr="00BE3B40">
        <w:rPr>
          <w:rFonts w:asciiTheme="minorHAnsi" w:eastAsia="Verdana" w:hAnsiTheme="minorHAnsi" w:cstheme="minorHAnsi"/>
          <w:w w:val="156"/>
          <w:sz w:val="22"/>
          <w:szCs w:val="22"/>
        </w:rPr>
        <w:t xml:space="preserve"> </w:t>
      </w:r>
      <w:r w:rsidRPr="00BE3B40">
        <w:rPr>
          <w:rFonts w:asciiTheme="minorHAnsi" w:eastAsia="Verdana" w:hAnsiTheme="minorHAnsi" w:cstheme="minorHAnsi"/>
          <w:sz w:val="22"/>
          <w:szCs w:val="22"/>
        </w:rPr>
        <w:tab/>
      </w:r>
    </w:p>
    <w:p w14:paraId="019F7A98" w14:textId="77777777" w:rsidR="006643DE" w:rsidRPr="00BE3B40" w:rsidRDefault="000B23A4">
      <w:pPr>
        <w:tabs>
          <w:tab w:val="left" w:pos="8700"/>
        </w:tabs>
        <w:spacing w:before="1"/>
        <w:ind w:left="480"/>
        <w:rPr>
          <w:rFonts w:asciiTheme="minorHAnsi" w:eastAsia="Verdana" w:hAnsiTheme="minorHAnsi" w:cstheme="minorHAnsi"/>
          <w:sz w:val="22"/>
          <w:szCs w:val="22"/>
        </w:rPr>
      </w:pPr>
      <w:r w:rsidRPr="00BE3B40">
        <w:rPr>
          <w:rFonts w:asciiTheme="minorHAnsi" w:eastAsia="Verdana" w:hAnsiTheme="minorHAnsi" w:cstheme="minorHAnsi"/>
          <w:w w:val="84"/>
          <w:sz w:val="22"/>
          <w:szCs w:val="22"/>
        </w:rPr>
        <w:t>•</w:t>
      </w:r>
      <w:r w:rsidRPr="00BE3B40">
        <w:rPr>
          <w:rFonts w:asciiTheme="minorHAnsi" w:eastAsia="Verdana" w:hAnsiTheme="minorHAnsi" w:cstheme="minorHAnsi"/>
          <w:sz w:val="22"/>
          <w:szCs w:val="22"/>
        </w:rPr>
        <w:t xml:space="preserve">  </w:t>
      </w:r>
      <w:r w:rsidRPr="00BE3B40">
        <w:rPr>
          <w:rFonts w:asciiTheme="minorHAnsi" w:eastAsia="Verdana" w:hAnsiTheme="minorHAnsi" w:cstheme="minorHAnsi"/>
          <w:spacing w:val="-3"/>
          <w:sz w:val="22"/>
          <w:szCs w:val="22"/>
        </w:rPr>
        <w:t xml:space="preserve"> </w:t>
      </w:r>
      <w:r w:rsidRPr="00BE3B40">
        <w:rPr>
          <w:rFonts w:asciiTheme="minorHAnsi" w:eastAsia="Verdana" w:hAnsiTheme="minorHAnsi" w:cstheme="minorHAnsi"/>
          <w:w w:val="156"/>
          <w:sz w:val="22"/>
          <w:szCs w:val="22"/>
        </w:rPr>
        <w:t xml:space="preserve"> </w:t>
      </w:r>
      <w:r w:rsidRPr="00BE3B40">
        <w:rPr>
          <w:rFonts w:asciiTheme="minorHAnsi" w:eastAsia="Verdana" w:hAnsiTheme="minorHAnsi" w:cstheme="minorHAnsi"/>
          <w:sz w:val="22"/>
          <w:szCs w:val="22"/>
        </w:rPr>
        <w:tab/>
      </w:r>
    </w:p>
    <w:p w14:paraId="5E2ED0BD" w14:textId="77777777" w:rsidR="006643DE" w:rsidRPr="00BE3B40" w:rsidRDefault="000B23A4">
      <w:pPr>
        <w:tabs>
          <w:tab w:val="left" w:pos="8700"/>
        </w:tabs>
        <w:ind w:left="480"/>
        <w:rPr>
          <w:rFonts w:asciiTheme="minorHAnsi" w:eastAsia="Verdana" w:hAnsiTheme="minorHAnsi" w:cstheme="minorHAnsi"/>
          <w:sz w:val="22"/>
          <w:szCs w:val="22"/>
        </w:rPr>
      </w:pPr>
      <w:r w:rsidRPr="00BE3B40">
        <w:rPr>
          <w:rFonts w:asciiTheme="minorHAnsi" w:eastAsia="Verdana" w:hAnsiTheme="minorHAnsi" w:cstheme="minorHAnsi"/>
          <w:w w:val="84"/>
          <w:sz w:val="22"/>
          <w:szCs w:val="22"/>
        </w:rPr>
        <w:t>•</w:t>
      </w:r>
      <w:r w:rsidRPr="00BE3B40">
        <w:rPr>
          <w:rFonts w:asciiTheme="minorHAnsi" w:eastAsia="Verdana" w:hAnsiTheme="minorHAnsi" w:cstheme="minorHAnsi"/>
          <w:sz w:val="22"/>
          <w:szCs w:val="22"/>
        </w:rPr>
        <w:t xml:space="preserve">  </w:t>
      </w:r>
      <w:r w:rsidRPr="00BE3B40">
        <w:rPr>
          <w:rFonts w:asciiTheme="minorHAnsi" w:eastAsia="Verdana" w:hAnsiTheme="minorHAnsi" w:cstheme="minorHAnsi"/>
          <w:spacing w:val="-3"/>
          <w:sz w:val="22"/>
          <w:szCs w:val="22"/>
        </w:rPr>
        <w:t xml:space="preserve"> </w:t>
      </w:r>
      <w:r w:rsidRPr="00BE3B40">
        <w:rPr>
          <w:rFonts w:asciiTheme="minorHAnsi" w:eastAsia="Verdana" w:hAnsiTheme="minorHAnsi" w:cstheme="minorHAnsi"/>
          <w:w w:val="156"/>
          <w:sz w:val="22"/>
          <w:szCs w:val="22"/>
        </w:rPr>
        <w:t xml:space="preserve"> </w:t>
      </w:r>
      <w:r w:rsidRPr="00BE3B40">
        <w:rPr>
          <w:rFonts w:asciiTheme="minorHAnsi" w:eastAsia="Verdana" w:hAnsiTheme="minorHAnsi" w:cstheme="minorHAnsi"/>
          <w:sz w:val="22"/>
          <w:szCs w:val="22"/>
        </w:rPr>
        <w:tab/>
      </w:r>
    </w:p>
    <w:p w14:paraId="450AD35A" w14:textId="77777777" w:rsidR="006643DE" w:rsidRPr="00BE3B40" w:rsidRDefault="000B23A4">
      <w:pPr>
        <w:tabs>
          <w:tab w:val="left" w:pos="8700"/>
        </w:tabs>
        <w:spacing w:before="1"/>
        <w:ind w:left="480"/>
        <w:rPr>
          <w:rFonts w:asciiTheme="minorHAnsi" w:eastAsia="Verdana" w:hAnsiTheme="minorHAnsi" w:cstheme="minorHAnsi"/>
          <w:sz w:val="22"/>
          <w:szCs w:val="22"/>
        </w:rPr>
        <w:sectPr w:rsidR="006643DE" w:rsidRPr="00BE3B40">
          <w:pgSz w:w="12240" w:h="15840"/>
          <w:pgMar w:top="940" w:right="1580" w:bottom="280" w:left="1320" w:header="744" w:footer="0" w:gutter="0"/>
          <w:cols w:space="720"/>
        </w:sectPr>
      </w:pPr>
      <w:r w:rsidRPr="00BE3B40">
        <w:rPr>
          <w:rFonts w:asciiTheme="minorHAnsi" w:eastAsia="Verdana" w:hAnsiTheme="minorHAnsi" w:cstheme="minorHAnsi"/>
          <w:w w:val="84"/>
          <w:sz w:val="22"/>
          <w:szCs w:val="22"/>
        </w:rPr>
        <w:t>•</w:t>
      </w:r>
      <w:r w:rsidRPr="00BE3B40">
        <w:rPr>
          <w:rFonts w:asciiTheme="minorHAnsi" w:eastAsia="Verdana" w:hAnsiTheme="minorHAnsi" w:cstheme="minorHAnsi"/>
          <w:sz w:val="22"/>
          <w:szCs w:val="22"/>
        </w:rPr>
        <w:t xml:space="preserve">  </w:t>
      </w:r>
      <w:r w:rsidRPr="00BE3B40">
        <w:rPr>
          <w:rFonts w:asciiTheme="minorHAnsi" w:eastAsia="Verdana" w:hAnsiTheme="minorHAnsi" w:cstheme="minorHAnsi"/>
          <w:spacing w:val="-3"/>
          <w:sz w:val="22"/>
          <w:szCs w:val="22"/>
        </w:rPr>
        <w:t xml:space="preserve"> </w:t>
      </w:r>
      <w:r w:rsidRPr="00BE3B40">
        <w:rPr>
          <w:rFonts w:asciiTheme="minorHAnsi" w:eastAsia="Verdana" w:hAnsiTheme="minorHAnsi" w:cstheme="minorHAnsi"/>
          <w:w w:val="156"/>
          <w:sz w:val="22"/>
          <w:szCs w:val="22"/>
        </w:rPr>
        <w:t xml:space="preserve"> </w:t>
      </w:r>
      <w:r w:rsidRPr="00BE3B40">
        <w:rPr>
          <w:rFonts w:asciiTheme="minorHAnsi" w:eastAsia="Verdana" w:hAnsiTheme="minorHAnsi" w:cstheme="minorHAnsi"/>
          <w:sz w:val="22"/>
          <w:szCs w:val="22"/>
        </w:rPr>
        <w:tab/>
      </w:r>
    </w:p>
    <w:p w14:paraId="4B5B1031" w14:textId="77777777" w:rsidR="006643DE" w:rsidRPr="00BE3B40" w:rsidRDefault="006643D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F89023C" w14:textId="77777777" w:rsidR="006643DE" w:rsidRPr="00BE3B40" w:rsidRDefault="006643DE">
      <w:pPr>
        <w:spacing w:before="11" w:line="260" w:lineRule="exact"/>
        <w:rPr>
          <w:rFonts w:asciiTheme="minorHAnsi" w:hAnsiTheme="minorHAnsi" w:cstheme="minorHAnsi"/>
          <w:sz w:val="22"/>
          <w:szCs w:val="22"/>
        </w:rPr>
      </w:pPr>
    </w:p>
    <w:p w14:paraId="4627C137" w14:textId="77777777" w:rsidR="006643DE" w:rsidRPr="00BE3B40" w:rsidRDefault="000B23A4">
      <w:pPr>
        <w:spacing w:before="24"/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BE3B40">
        <w:rPr>
          <w:rFonts w:asciiTheme="minorHAnsi" w:eastAsia="Arial" w:hAnsiTheme="minorHAnsi" w:cstheme="minorHAnsi"/>
          <w:b/>
          <w:sz w:val="22"/>
          <w:szCs w:val="22"/>
        </w:rPr>
        <w:t>Sections</w:t>
      </w:r>
      <w:r w:rsidRPr="00BE3B40">
        <w:rPr>
          <w:rFonts w:asciiTheme="minorHAnsi" w:eastAsia="Arial" w:hAnsiTheme="minorHAnsi" w:cstheme="minorHAnsi"/>
          <w:b/>
          <w:spacing w:val="-12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b/>
          <w:sz w:val="22"/>
          <w:szCs w:val="22"/>
        </w:rPr>
        <w:t>of</w:t>
      </w:r>
      <w:r w:rsidRPr="00BE3B40">
        <w:rPr>
          <w:rFonts w:asciiTheme="minorHAnsi" w:eastAsia="Arial" w:hAnsiTheme="minorHAnsi" w:cstheme="minorHAnsi"/>
          <w:b/>
          <w:spacing w:val="-3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BE3B40">
        <w:rPr>
          <w:rFonts w:asciiTheme="minorHAnsi" w:eastAsia="Arial" w:hAnsiTheme="minorHAnsi" w:cstheme="minorHAnsi"/>
          <w:b/>
          <w:spacing w:val="-2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b/>
          <w:sz w:val="22"/>
          <w:szCs w:val="22"/>
        </w:rPr>
        <w:t>Resume:</w:t>
      </w:r>
      <w:r w:rsidRPr="00BE3B40">
        <w:rPr>
          <w:rFonts w:asciiTheme="minorHAnsi" w:eastAsia="Arial" w:hAnsiTheme="minorHAnsi" w:cstheme="minorHAnsi"/>
          <w:b/>
          <w:spacing w:val="-12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b/>
          <w:sz w:val="22"/>
          <w:szCs w:val="22"/>
        </w:rPr>
        <w:t>Experience</w:t>
      </w:r>
    </w:p>
    <w:p w14:paraId="7E2C39E9" w14:textId="77777777" w:rsidR="006643DE" w:rsidRPr="00BE3B40" w:rsidRDefault="006643DE">
      <w:pPr>
        <w:spacing w:line="120" w:lineRule="exact"/>
        <w:rPr>
          <w:rFonts w:asciiTheme="minorHAnsi" w:hAnsiTheme="minorHAnsi" w:cstheme="minorHAnsi"/>
          <w:sz w:val="22"/>
          <w:szCs w:val="22"/>
        </w:rPr>
      </w:pPr>
    </w:p>
    <w:p w14:paraId="01B6A52C" w14:textId="77777777" w:rsidR="006643DE" w:rsidRPr="00BE3B40" w:rsidRDefault="006643D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6EB3078" w14:textId="77777777" w:rsidR="006643DE" w:rsidRPr="00BE3B40" w:rsidRDefault="000B23A4">
      <w:pPr>
        <w:spacing w:line="260" w:lineRule="exact"/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BE3B40">
        <w:rPr>
          <w:rFonts w:asciiTheme="minorHAnsi" w:eastAsia="Arial" w:hAnsiTheme="minorHAnsi" w:cstheme="minorHAnsi"/>
          <w:position w:val="-1"/>
          <w:sz w:val="22"/>
          <w:szCs w:val="22"/>
        </w:rPr>
        <w:t xml:space="preserve">• </w:t>
      </w:r>
      <w:r w:rsidRPr="00BE3B40">
        <w:rPr>
          <w:rFonts w:asciiTheme="minorHAnsi" w:eastAsia="Arial" w:hAnsiTheme="minorHAnsi" w:cstheme="minorHAnsi"/>
          <w:spacing w:val="53"/>
          <w:position w:val="-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position w:val="-1"/>
          <w:sz w:val="22"/>
          <w:szCs w:val="22"/>
        </w:rPr>
        <w:t>Lists</w:t>
      </w:r>
      <w:r w:rsidRPr="00BE3B40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position w:val="-1"/>
          <w:sz w:val="22"/>
          <w:szCs w:val="22"/>
        </w:rPr>
        <w:t xml:space="preserve">your results and/or achievements that relate to the </w:t>
      </w:r>
      <w:r w:rsidRPr="00BE3B40">
        <w:rPr>
          <w:rFonts w:asciiTheme="minorHAnsi" w:eastAsia="Arial" w:hAnsiTheme="minorHAnsi" w:cstheme="minorHAnsi"/>
          <w:position w:val="-1"/>
          <w:sz w:val="22"/>
          <w:szCs w:val="22"/>
        </w:rPr>
        <w:t>position desired</w:t>
      </w:r>
    </w:p>
    <w:p w14:paraId="17AF613C" w14:textId="77777777" w:rsidR="006643DE" w:rsidRPr="00BE3B40" w:rsidRDefault="006643DE">
      <w:pPr>
        <w:spacing w:before="12" w:line="240" w:lineRule="exact"/>
        <w:rPr>
          <w:rFonts w:asciiTheme="minorHAnsi" w:hAnsiTheme="minorHAnsi" w:cstheme="minorHAnsi"/>
          <w:sz w:val="22"/>
          <w:szCs w:val="22"/>
        </w:rPr>
      </w:pPr>
    </w:p>
    <w:p w14:paraId="3E320C05" w14:textId="77777777" w:rsidR="006643DE" w:rsidRPr="00BE3B40" w:rsidRDefault="000B23A4">
      <w:pPr>
        <w:spacing w:before="29"/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BE3B40">
        <w:rPr>
          <w:rFonts w:asciiTheme="minorHAnsi" w:eastAsia="Arial" w:hAnsiTheme="minorHAnsi" w:cstheme="minorHAnsi"/>
          <w:sz w:val="22"/>
          <w:szCs w:val="22"/>
        </w:rPr>
        <w:t xml:space="preserve">• </w:t>
      </w:r>
      <w:r w:rsidRPr="00BE3B40">
        <w:rPr>
          <w:rFonts w:asciiTheme="minorHAnsi" w:eastAsia="Arial" w:hAnsiTheme="minorHAnsi" w:cstheme="minorHAnsi"/>
          <w:spacing w:val="52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Not a job description!</w:t>
      </w:r>
    </w:p>
    <w:p w14:paraId="2103F1C3" w14:textId="77777777" w:rsidR="006643DE" w:rsidRPr="00BE3B40" w:rsidRDefault="006643DE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2F5E866E" w14:textId="77777777" w:rsidR="006643DE" w:rsidRPr="00BE3B40" w:rsidRDefault="000B23A4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BE3B40">
        <w:rPr>
          <w:rFonts w:asciiTheme="minorHAnsi" w:eastAsia="Arial" w:hAnsiTheme="minorHAnsi" w:cstheme="minorHAnsi"/>
          <w:sz w:val="22"/>
          <w:szCs w:val="22"/>
        </w:rPr>
        <w:t xml:space="preserve">• </w:t>
      </w:r>
      <w:r w:rsidRPr="00BE3B40">
        <w:rPr>
          <w:rFonts w:asciiTheme="minorHAnsi" w:eastAsia="Arial" w:hAnsiTheme="minorHAnsi" w:cstheme="minorHAnsi"/>
          <w:spacing w:val="53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Employers want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to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know: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“What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is</w:t>
      </w:r>
      <w:r w:rsidRPr="00BE3B40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this individual going to do for me?”</w:t>
      </w:r>
    </w:p>
    <w:p w14:paraId="5857F377" w14:textId="77777777" w:rsidR="006643DE" w:rsidRPr="00BE3B40" w:rsidRDefault="006643DE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4123FD56" w14:textId="77777777" w:rsidR="006643DE" w:rsidRPr="00BE3B40" w:rsidRDefault="000B23A4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BE3B40">
        <w:rPr>
          <w:rFonts w:asciiTheme="minorHAnsi" w:eastAsia="Arial" w:hAnsiTheme="minorHAnsi" w:cstheme="minorHAnsi"/>
          <w:sz w:val="22"/>
          <w:szCs w:val="22"/>
        </w:rPr>
        <w:t xml:space="preserve">• </w:t>
      </w:r>
      <w:r w:rsidRPr="00BE3B40">
        <w:rPr>
          <w:rFonts w:asciiTheme="minorHAnsi" w:eastAsia="Arial" w:hAnsiTheme="minorHAnsi" w:cstheme="minorHAnsi"/>
          <w:spacing w:val="53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Use numb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BE3B40">
        <w:rPr>
          <w:rFonts w:asciiTheme="minorHAnsi" w:eastAsia="Arial" w:hAnsiTheme="minorHAnsi" w:cstheme="minorHAnsi"/>
          <w:sz w:val="22"/>
          <w:szCs w:val="22"/>
        </w:rPr>
        <w:t>rs,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percentages, statistics,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examples to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illustrate your achievements</w:t>
      </w:r>
    </w:p>
    <w:p w14:paraId="1CBAB5AB" w14:textId="77777777" w:rsidR="006643DE" w:rsidRPr="00BE3B40" w:rsidRDefault="006643DE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41D82A67" w14:textId="77777777" w:rsidR="006643DE" w:rsidRPr="00BE3B40" w:rsidRDefault="000B23A4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BE3B40">
        <w:rPr>
          <w:rFonts w:asciiTheme="minorHAnsi" w:eastAsia="Arial" w:hAnsiTheme="minorHAnsi" w:cstheme="minorHAnsi"/>
          <w:b/>
          <w:sz w:val="22"/>
          <w:szCs w:val="22"/>
        </w:rPr>
        <w:t>Identify</w:t>
      </w:r>
      <w:r w:rsidRPr="00BE3B40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b/>
          <w:sz w:val="22"/>
          <w:szCs w:val="22"/>
        </w:rPr>
        <w:t>Y</w:t>
      </w:r>
      <w:r w:rsidRPr="00BE3B40">
        <w:rPr>
          <w:rFonts w:asciiTheme="minorHAnsi" w:eastAsia="Arial" w:hAnsiTheme="minorHAnsi" w:cstheme="minorHAnsi"/>
          <w:b/>
          <w:spacing w:val="-1"/>
          <w:sz w:val="22"/>
          <w:szCs w:val="22"/>
        </w:rPr>
        <w:t>o</w:t>
      </w:r>
      <w:r w:rsidRPr="00BE3B40">
        <w:rPr>
          <w:rFonts w:asciiTheme="minorHAnsi" w:eastAsia="Arial" w:hAnsiTheme="minorHAnsi" w:cstheme="minorHAnsi"/>
          <w:b/>
          <w:sz w:val="22"/>
          <w:szCs w:val="22"/>
        </w:rPr>
        <w:t>ur</w:t>
      </w:r>
      <w:r w:rsidRPr="00BE3B40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b/>
          <w:sz w:val="22"/>
          <w:szCs w:val="22"/>
        </w:rPr>
        <w:t>Skills</w:t>
      </w:r>
      <w:r w:rsidRPr="00BE3B40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b/>
          <w:spacing w:val="-1"/>
          <w:sz w:val="22"/>
          <w:szCs w:val="22"/>
        </w:rPr>
        <w:t>a</w:t>
      </w:r>
      <w:r w:rsidRPr="00BE3B40">
        <w:rPr>
          <w:rFonts w:asciiTheme="minorHAnsi" w:eastAsia="Arial" w:hAnsiTheme="minorHAnsi" w:cstheme="minorHAnsi"/>
          <w:b/>
          <w:sz w:val="22"/>
          <w:szCs w:val="22"/>
        </w:rPr>
        <w:t>nd</w:t>
      </w:r>
      <w:r w:rsidRPr="00BE3B40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b/>
          <w:sz w:val="22"/>
          <w:szCs w:val="22"/>
        </w:rPr>
        <w:t>Accomplishmen</w:t>
      </w:r>
      <w:r w:rsidRPr="00BE3B40">
        <w:rPr>
          <w:rFonts w:asciiTheme="minorHAnsi" w:eastAsia="Arial" w:hAnsiTheme="minorHAnsi" w:cstheme="minorHAnsi"/>
          <w:b/>
          <w:spacing w:val="-1"/>
          <w:sz w:val="22"/>
          <w:szCs w:val="22"/>
        </w:rPr>
        <w:t>t</w:t>
      </w:r>
      <w:r w:rsidRPr="00BE3B40">
        <w:rPr>
          <w:rFonts w:asciiTheme="minorHAnsi" w:eastAsia="Arial" w:hAnsiTheme="minorHAnsi" w:cstheme="minorHAnsi"/>
          <w:b/>
          <w:sz w:val="22"/>
          <w:szCs w:val="22"/>
        </w:rPr>
        <w:t>s</w:t>
      </w:r>
    </w:p>
    <w:p w14:paraId="1CDF7D9F" w14:textId="77777777" w:rsidR="006643DE" w:rsidRPr="00BE3B40" w:rsidRDefault="006643DE">
      <w:pPr>
        <w:spacing w:before="15" w:line="260" w:lineRule="exact"/>
        <w:rPr>
          <w:rFonts w:asciiTheme="minorHAnsi" w:hAnsiTheme="minorHAnsi" w:cstheme="minorHAnsi"/>
          <w:sz w:val="22"/>
          <w:szCs w:val="22"/>
        </w:rPr>
      </w:pPr>
    </w:p>
    <w:p w14:paraId="44E30C30" w14:textId="77777777" w:rsidR="006643DE" w:rsidRPr="00BE3B40" w:rsidRDefault="000B23A4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BE3B40">
        <w:rPr>
          <w:rFonts w:asciiTheme="minorHAnsi" w:eastAsia="Arial" w:hAnsiTheme="minorHAnsi" w:cstheme="minorHAnsi"/>
          <w:sz w:val="22"/>
          <w:szCs w:val="22"/>
        </w:rPr>
        <w:t>•</w:t>
      </w:r>
      <w:r w:rsidRPr="00BE3B40">
        <w:rPr>
          <w:rFonts w:asciiTheme="minorHAnsi" w:eastAsia="Arial" w:hAnsiTheme="minorHAnsi" w:cstheme="minorHAnsi"/>
          <w:spacing w:val="82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Use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the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Transferable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Skills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Inventory (TAP Manual-Page18)</w:t>
      </w:r>
    </w:p>
    <w:p w14:paraId="55575598" w14:textId="77777777" w:rsidR="006643DE" w:rsidRPr="00BE3B40" w:rsidRDefault="000B23A4">
      <w:pPr>
        <w:spacing w:line="320" w:lineRule="exact"/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BE3B40">
        <w:rPr>
          <w:rFonts w:asciiTheme="minorHAnsi" w:eastAsia="Arial" w:hAnsiTheme="minorHAnsi" w:cstheme="minorHAnsi"/>
          <w:sz w:val="22"/>
          <w:szCs w:val="22"/>
        </w:rPr>
        <w:t>•</w:t>
      </w:r>
      <w:r w:rsidRPr="00BE3B40">
        <w:rPr>
          <w:rFonts w:asciiTheme="minorHAnsi" w:eastAsia="Arial" w:hAnsiTheme="minorHAnsi" w:cstheme="minorHAnsi"/>
          <w:spacing w:val="82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Select the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skills that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relate to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the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job you want</w:t>
      </w:r>
    </w:p>
    <w:p w14:paraId="127B7EFD" w14:textId="77777777" w:rsidR="006643DE" w:rsidRPr="00BE3B40" w:rsidRDefault="000B23A4">
      <w:pPr>
        <w:spacing w:line="320" w:lineRule="exact"/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BE3B40">
        <w:rPr>
          <w:rFonts w:asciiTheme="minorHAnsi" w:eastAsia="Arial" w:hAnsiTheme="minorHAnsi" w:cstheme="minorHAnsi"/>
          <w:sz w:val="22"/>
          <w:szCs w:val="22"/>
        </w:rPr>
        <w:t>•</w:t>
      </w:r>
      <w:r w:rsidRPr="00BE3B40">
        <w:rPr>
          <w:rFonts w:asciiTheme="minorHAnsi" w:eastAsia="Arial" w:hAnsiTheme="minorHAnsi" w:cstheme="minorHAnsi"/>
          <w:spacing w:val="82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 xml:space="preserve">Sell your resume by highlighting 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>y</w:t>
      </w:r>
      <w:r w:rsidRPr="00BE3B40">
        <w:rPr>
          <w:rFonts w:asciiTheme="minorHAnsi" w:eastAsia="Arial" w:hAnsiTheme="minorHAnsi" w:cstheme="minorHAnsi"/>
          <w:sz w:val="22"/>
          <w:szCs w:val="22"/>
        </w:rPr>
        <w:t>our major accomplishments and achievements</w:t>
      </w:r>
    </w:p>
    <w:p w14:paraId="26C3706D" w14:textId="77777777" w:rsidR="006643DE" w:rsidRPr="00BE3B40" w:rsidRDefault="000B23A4">
      <w:pPr>
        <w:spacing w:line="320" w:lineRule="exact"/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BE3B40">
        <w:rPr>
          <w:rFonts w:asciiTheme="minorHAnsi" w:eastAsia="Arial" w:hAnsiTheme="minorHAnsi" w:cstheme="minorHAnsi"/>
          <w:sz w:val="22"/>
          <w:szCs w:val="22"/>
        </w:rPr>
        <w:t>•</w:t>
      </w:r>
      <w:r w:rsidRPr="00BE3B40">
        <w:rPr>
          <w:rFonts w:asciiTheme="minorHAnsi" w:eastAsia="Arial" w:hAnsiTheme="minorHAnsi" w:cstheme="minorHAnsi"/>
          <w:spacing w:val="82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Remember…Employ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BE3B40">
        <w:rPr>
          <w:rFonts w:asciiTheme="minorHAnsi" w:eastAsia="Arial" w:hAnsiTheme="minorHAnsi" w:cstheme="minorHAnsi"/>
          <w:sz w:val="22"/>
          <w:szCs w:val="22"/>
        </w:rPr>
        <w:t>rs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want to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know…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“What skills can you offer me?”</w:t>
      </w:r>
    </w:p>
    <w:p w14:paraId="32BCC823" w14:textId="77777777" w:rsidR="006643DE" w:rsidRPr="00BE3B40" w:rsidRDefault="006643DE">
      <w:pPr>
        <w:spacing w:before="5" w:line="260" w:lineRule="exact"/>
        <w:rPr>
          <w:rFonts w:asciiTheme="minorHAnsi" w:hAnsiTheme="minorHAnsi" w:cstheme="minorHAnsi"/>
          <w:sz w:val="22"/>
          <w:szCs w:val="22"/>
        </w:rPr>
      </w:pPr>
    </w:p>
    <w:p w14:paraId="0F56A595" w14:textId="77777777" w:rsidR="006643DE" w:rsidRPr="00BE3B40" w:rsidRDefault="000B23A4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BE3B40">
        <w:rPr>
          <w:rFonts w:asciiTheme="minorHAnsi" w:eastAsia="Arial" w:hAnsiTheme="minorHAnsi" w:cstheme="minorHAnsi"/>
          <w:b/>
          <w:sz w:val="22"/>
          <w:szCs w:val="22"/>
        </w:rPr>
        <w:t>Writing</w:t>
      </w:r>
      <w:r w:rsidRPr="00BE3B40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b/>
          <w:sz w:val="22"/>
          <w:szCs w:val="22"/>
        </w:rPr>
        <w:t>Accomplishment</w:t>
      </w:r>
      <w:r w:rsidRPr="00BE3B40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b/>
          <w:sz w:val="22"/>
          <w:szCs w:val="22"/>
        </w:rPr>
        <w:t>Statements</w:t>
      </w:r>
    </w:p>
    <w:p w14:paraId="0A1B07D2" w14:textId="77777777" w:rsidR="006643DE" w:rsidRPr="00BE3B40" w:rsidRDefault="006643DE">
      <w:pPr>
        <w:spacing w:before="15" w:line="260" w:lineRule="exact"/>
        <w:rPr>
          <w:rFonts w:asciiTheme="minorHAnsi" w:hAnsiTheme="minorHAnsi" w:cstheme="minorHAnsi"/>
          <w:sz w:val="22"/>
          <w:szCs w:val="22"/>
        </w:rPr>
      </w:pPr>
    </w:p>
    <w:p w14:paraId="4A07A9BA" w14:textId="77777777" w:rsidR="006643DE" w:rsidRPr="00BE3B40" w:rsidRDefault="000B23A4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BE3B40">
        <w:rPr>
          <w:rFonts w:asciiTheme="minorHAnsi" w:eastAsia="Arial" w:hAnsiTheme="minorHAnsi" w:cstheme="minorHAnsi"/>
          <w:sz w:val="22"/>
          <w:szCs w:val="22"/>
        </w:rPr>
        <w:t xml:space="preserve">• </w:t>
      </w:r>
      <w:r w:rsidRPr="00BE3B40">
        <w:rPr>
          <w:rFonts w:asciiTheme="minorHAnsi" w:eastAsia="Arial" w:hAnsiTheme="minorHAnsi" w:cstheme="minorHAnsi"/>
          <w:spacing w:val="53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Use civilian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terms</w:t>
      </w:r>
    </w:p>
    <w:p w14:paraId="23072561" w14:textId="77777777" w:rsidR="006643DE" w:rsidRPr="00BE3B40" w:rsidRDefault="006643DE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6431C7CA" w14:textId="77777777" w:rsidR="006643DE" w:rsidRPr="00BE3B40" w:rsidRDefault="000B23A4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BE3B40">
        <w:rPr>
          <w:rFonts w:asciiTheme="minorHAnsi" w:eastAsia="Arial" w:hAnsiTheme="minorHAnsi" w:cstheme="minorHAnsi"/>
          <w:sz w:val="22"/>
          <w:szCs w:val="22"/>
        </w:rPr>
        <w:t xml:space="preserve">• </w:t>
      </w:r>
      <w:r w:rsidRPr="00BE3B40">
        <w:rPr>
          <w:rFonts w:asciiTheme="minorHAnsi" w:eastAsia="Arial" w:hAnsiTheme="minorHAnsi" w:cstheme="minorHAnsi"/>
          <w:spacing w:val="52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Start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with an action verb</w:t>
      </w:r>
    </w:p>
    <w:p w14:paraId="64CA6A25" w14:textId="77777777" w:rsidR="006643DE" w:rsidRPr="00BE3B40" w:rsidRDefault="000B23A4">
      <w:pPr>
        <w:ind w:left="480"/>
        <w:rPr>
          <w:rFonts w:asciiTheme="minorHAnsi" w:eastAsia="Arial" w:hAnsiTheme="minorHAnsi" w:cstheme="minorHAnsi"/>
          <w:sz w:val="22"/>
          <w:szCs w:val="22"/>
        </w:rPr>
      </w:pPr>
      <w:r w:rsidRPr="00BE3B40">
        <w:rPr>
          <w:rFonts w:asciiTheme="minorHAnsi" w:eastAsia="Arial" w:hAnsiTheme="minorHAnsi" w:cstheme="minorHAnsi"/>
          <w:sz w:val="22"/>
          <w:szCs w:val="22"/>
        </w:rPr>
        <w:t>–</w:t>
      </w:r>
      <w:r w:rsidRPr="00BE3B40">
        <w:rPr>
          <w:rFonts w:asciiTheme="minorHAnsi" w:eastAsia="Arial" w:hAnsiTheme="minorHAnsi" w:cstheme="minorHAnsi"/>
          <w:spacing w:val="26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Don’t use “Respon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E3B40">
        <w:rPr>
          <w:rFonts w:asciiTheme="minorHAnsi" w:eastAsia="Arial" w:hAnsiTheme="minorHAnsi" w:cstheme="minorHAnsi"/>
          <w:sz w:val="22"/>
          <w:szCs w:val="22"/>
        </w:rPr>
        <w:t>ible for”</w:t>
      </w:r>
    </w:p>
    <w:p w14:paraId="4456FE82" w14:textId="77777777" w:rsidR="006643DE" w:rsidRPr="00BE3B40" w:rsidRDefault="000B23A4">
      <w:pPr>
        <w:ind w:left="480"/>
        <w:rPr>
          <w:rFonts w:asciiTheme="minorHAnsi" w:eastAsia="Arial" w:hAnsiTheme="minorHAnsi" w:cstheme="minorHAnsi"/>
          <w:sz w:val="22"/>
          <w:szCs w:val="22"/>
        </w:rPr>
      </w:pPr>
      <w:r w:rsidRPr="00BE3B40">
        <w:rPr>
          <w:rFonts w:asciiTheme="minorHAnsi" w:eastAsia="Arial" w:hAnsiTheme="minorHAnsi" w:cstheme="minorHAnsi"/>
          <w:sz w:val="22"/>
          <w:szCs w:val="22"/>
        </w:rPr>
        <w:t>–</w:t>
      </w:r>
      <w:r w:rsidRPr="00BE3B40">
        <w:rPr>
          <w:rFonts w:asciiTheme="minorHAnsi" w:eastAsia="Arial" w:hAnsiTheme="minorHAnsi" w:cstheme="minorHAnsi"/>
          <w:spacing w:val="26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Write in past tense for previous jobs</w:t>
      </w:r>
    </w:p>
    <w:p w14:paraId="586E9EBC" w14:textId="77777777" w:rsidR="006643DE" w:rsidRPr="00BE3B40" w:rsidRDefault="000B23A4">
      <w:pPr>
        <w:ind w:left="480"/>
        <w:rPr>
          <w:rFonts w:asciiTheme="minorHAnsi" w:eastAsia="Arial" w:hAnsiTheme="minorHAnsi" w:cstheme="minorHAnsi"/>
          <w:sz w:val="22"/>
          <w:szCs w:val="22"/>
        </w:rPr>
      </w:pPr>
      <w:r w:rsidRPr="00BE3B40">
        <w:rPr>
          <w:rFonts w:asciiTheme="minorHAnsi" w:eastAsia="Arial" w:hAnsiTheme="minorHAnsi" w:cstheme="minorHAnsi"/>
          <w:sz w:val="22"/>
          <w:szCs w:val="22"/>
        </w:rPr>
        <w:t>–</w:t>
      </w:r>
      <w:r w:rsidRPr="00BE3B40">
        <w:rPr>
          <w:rFonts w:asciiTheme="minorHAnsi" w:eastAsia="Arial" w:hAnsiTheme="minorHAnsi" w:cstheme="minorHAnsi"/>
          <w:spacing w:val="26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Present tense for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current job</w:t>
      </w:r>
    </w:p>
    <w:p w14:paraId="26CC8683" w14:textId="77777777" w:rsidR="006643DE" w:rsidRPr="00BE3B40" w:rsidRDefault="006643DE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0F511EDE" w14:textId="77777777" w:rsidR="006643DE" w:rsidRPr="00BE3B40" w:rsidRDefault="000B23A4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BE3B40">
        <w:rPr>
          <w:rFonts w:asciiTheme="minorHAnsi" w:eastAsia="Arial" w:hAnsiTheme="minorHAnsi" w:cstheme="minorHAnsi"/>
          <w:sz w:val="22"/>
          <w:szCs w:val="22"/>
        </w:rPr>
        <w:t xml:space="preserve">• </w:t>
      </w:r>
      <w:r w:rsidRPr="00BE3B40">
        <w:rPr>
          <w:rFonts w:asciiTheme="minorHAnsi" w:eastAsia="Arial" w:hAnsiTheme="minorHAnsi" w:cstheme="minorHAnsi"/>
          <w:spacing w:val="52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Quantify results when possible</w:t>
      </w:r>
    </w:p>
    <w:p w14:paraId="3619E4DE" w14:textId="77777777" w:rsidR="006643DE" w:rsidRPr="00BE3B40" w:rsidRDefault="000B23A4">
      <w:pPr>
        <w:ind w:left="480"/>
        <w:rPr>
          <w:rFonts w:asciiTheme="minorHAnsi" w:eastAsia="Arial" w:hAnsiTheme="minorHAnsi" w:cstheme="minorHAnsi"/>
          <w:sz w:val="22"/>
          <w:szCs w:val="22"/>
        </w:rPr>
      </w:pPr>
      <w:r w:rsidRPr="00BE3B40">
        <w:rPr>
          <w:rFonts w:asciiTheme="minorHAnsi" w:eastAsia="Arial" w:hAnsiTheme="minorHAnsi" w:cstheme="minorHAnsi"/>
          <w:sz w:val="22"/>
          <w:szCs w:val="22"/>
        </w:rPr>
        <w:t>–</w:t>
      </w:r>
      <w:r w:rsidRPr="00BE3B40">
        <w:rPr>
          <w:rFonts w:asciiTheme="minorHAnsi" w:eastAsia="Arial" w:hAnsiTheme="minorHAnsi" w:cstheme="minorHAnsi"/>
          <w:spacing w:val="26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Use numbers</w:t>
      </w:r>
    </w:p>
    <w:p w14:paraId="1A6DF7A9" w14:textId="77777777" w:rsidR="006643DE" w:rsidRPr="00BE3B40" w:rsidRDefault="000B23A4">
      <w:pPr>
        <w:ind w:left="480"/>
        <w:rPr>
          <w:rFonts w:asciiTheme="minorHAnsi" w:eastAsia="Arial" w:hAnsiTheme="minorHAnsi" w:cstheme="minorHAnsi"/>
          <w:sz w:val="22"/>
          <w:szCs w:val="22"/>
        </w:rPr>
      </w:pPr>
      <w:r w:rsidRPr="00BE3B40">
        <w:rPr>
          <w:rFonts w:asciiTheme="minorHAnsi" w:eastAsia="Arial" w:hAnsiTheme="minorHAnsi" w:cstheme="minorHAnsi"/>
          <w:sz w:val="22"/>
          <w:szCs w:val="22"/>
        </w:rPr>
        <w:t>–</w:t>
      </w:r>
      <w:r w:rsidRPr="00BE3B40">
        <w:rPr>
          <w:rFonts w:asciiTheme="minorHAnsi" w:eastAsia="Arial" w:hAnsiTheme="minorHAnsi" w:cstheme="minorHAnsi"/>
          <w:spacing w:val="26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Percentages</w:t>
      </w:r>
    </w:p>
    <w:p w14:paraId="07C2CE2A" w14:textId="77777777" w:rsidR="006643DE" w:rsidRPr="00BE3B40" w:rsidRDefault="000B23A4">
      <w:pPr>
        <w:ind w:left="480"/>
        <w:rPr>
          <w:rFonts w:asciiTheme="minorHAnsi" w:eastAsia="Arial" w:hAnsiTheme="minorHAnsi" w:cstheme="minorHAnsi"/>
          <w:sz w:val="22"/>
          <w:szCs w:val="22"/>
        </w:rPr>
      </w:pPr>
      <w:r w:rsidRPr="00BE3B40">
        <w:rPr>
          <w:rFonts w:asciiTheme="minorHAnsi" w:eastAsia="Arial" w:hAnsiTheme="minorHAnsi" w:cstheme="minorHAnsi"/>
          <w:sz w:val="22"/>
          <w:szCs w:val="22"/>
        </w:rPr>
        <w:t>–</w:t>
      </w:r>
      <w:r w:rsidRPr="00BE3B40">
        <w:rPr>
          <w:rFonts w:asciiTheme="minorHAnsi" w:eastAsia="Arial" w:hAnsiTheme="minorHAnsi" w:cstheme="minorHAnsi"/>
          <w:spacing w:val="26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Statistics</w:t>
      </w:r>
    </w:p>
    <w:p w14:paraId="576BC479" w14:textId="77777777" w:rsidR="006643DE" w:rsidRPr="00BE3B40" w:rsidRDefault="000B23A4">
      <w:pPr>
        <w:ind w:left="480"/>
        <w:rPr>
          <w:rFonts w:asciiTheme="minorHAnsi" w:eastAsia="Arial" w:hAnsiTheme="minorHAnsi" w:cstheme="minorHAnsi"/>
          <w:sz w:val="22"/>
          <w:szCs w:val="22"/>
        </w:rPr>
      </w:pPr>
      <w:r w:rsidRPr="00BE3B40">
        <w:rPr>
          <w:rFonts w:asciiTheme="minorHAnsi" w:eastAsia="Arial" w:hAnsiTheme="minorHAnsi" w:cstheme="minorHAnsi"/>
          <w:sz w:val="22"/>
          <w:szCs w:val="22"/>
        </w:rPr>
        <w:t>–</w:t>
      </w:r>
      <w:r w:rsidRPr="00BE3B40">
        <w:rPr>
          <w:rFonts w:asciiTheme="minorHAnsi" w:eastAsia="Arial" w:hAnsiTheme="minorHAnsi" w:cstheme="minorHAnsi"/>
          <w:spacing w:val="26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Examples</w:t>
      </w:r>
    </w:p>
    <w:p w14:paraId="5C5D3E08" w14:textId="77777777" w:rsidR="006643DE" w:rsidRPr="00BE3B40" w:rsidRDefault="006643DE">
      <w:pPr>
        <w:spacing w:before="17" w:line="260" w:lineRule="exact"/>
        <w:rPr>
          <w:rFonts w:asciiTheme="minorHAnsi" w:hAnsiTheme="minorHAnsi" w:cstheme="minorHAnsi"/>
          <w:sz w:val="22"/>
          <w:szCs w:val="22"/>
        </w:rPr>
      </w:pPr>
    </w:p>
    <w:p w14:paraId="00219E37" w14:textId="77777777" w:rsidR="006643DE" w:rsidRPr="00BE3B40" w:rsidRDefault="000B23A4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BE3B40">
        <w:rPr>
          <w:rFonts w:asciiTheme="minorHAnsi" w:eastAsia="Arial" w:hAnsiTheme="minorHAnsi" w:cstheme="minorHAnsi"/>
          <w:b/>
          <w:sz w:val="22"/>
          <w:szCs w:val="22"/>
        </w:rPr>
        <w:t>Example</w:t>
      </w:r>
      <w:r w:rsidRPr="00BE3B40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b/>
          <w:sz w:val="22"/>
          <w:szCs w:val="22"/>
        </w:rPr>
        <w:t>Accomplishment</w:t>
      </w:r>
      <w:r w:rsidRPr="00BE3B40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b/>
          <w:sz w:val="22"/>
          <w:szCs w:val="22"/>
        </w:rPr>
        <w:t>Statements:</w:t>
      </w:r>
    </w:p>
    <w:p w14:paraId="24BF4746" w14:textId="77777777" w:rsidR="006643DE" w:rsidRPr="00BE3B40" w:rsidRDefault="006643DE">
      <w:pPr>
        <w:spacing w:before="15" w:line="260" w:lineRule="exact"/>
        <w:rPr>
          <w:rFonts w:asciiTheme="minorHAnsi" w:hAnsiTheme="minorHAnsi" w:cstheme="minorHAnsi"/>
          <w:sz w:val="22"/>
          <w:szCs w:val="22"/>
        </w:rPr>
      </w:pPr>
    </w:p>
    <w:p w14:paraId="591E111C" w14:textId="77777777" w:rsidR="006643DE" w:rsidRPr="00BE3B40" w:rsidRDefault="000B23A4">
      <w:pPr>
        <w:ind w:left="120" w:right="521"/>
        <w:rPr>
          <w:rFonts w:asciiTheme="minorHAnsi" w:eastAsia="Arial" w:hAnsiTheme="minorHAnsi" w:cstheme="minorHAnsi"/>
          <w:sz w:val="22"/>
          <w:szCs w:val="22"/>
        </w:rPr>
      </w:pPr>
      <w:r w:rsidRPr="00BE3B40">
        <w:rPr>
          <w:rFonts w:asciiTheme="minorHAnsi" w:eastAsia="Arial" w:hAnsiTheme="minorHAnsi" w:cstheme="minorHAnsi"/>
          <w:sz w:val="22"/>
          <w:szCs w:val="22"/>
        </w:rPr>
        <w:t>Inventory Control</w:t>
      </w:r>
      <w:r w:rsidRPr="00BE3B40">
        <w:rPr>
          <w:rFonts w:asciiTheme="minorHAnsi" w:eastAsia="Arial" w:hAnsiTheme="minorHAnsi" w:cstheme="minorHAnsi"/>
          <w:sz w:val="22"/>
          <w:szCs w:val="22"/>
        </w:rPr>
        <w:t>: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“Managed co</w:t>
      </w:r>
      <w:r w:rsidRPr="00BE3B40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BE3B40">
        <w:rPr>
          <w:rFonts w:asciiTheme="minorHAnsi" w:eastAsia="Arial" w:hAnsiTheme="minorHAnsi" w:cstheme="minorHAnsi"/>
          <w:sz w:val="22"/>
          <w:szCs w:val="22"/>
        </w:rPr>
        <w:t>pany’s 500-item, $1</w:t>
      </w:r>
      <w:r w:rsidRPr="00BE3B40">
        <w:rPr>
          <w:rFonts w:asciiTheme="minorHAnsi" w:eastAsia="Arial" w:hAnsiTheme="minorHAnsi" w:cstheme="minorHAnsi"/>
          <w:spacing w:val="-2"/>
          <w:sz w:val="22"/>
          <w:szCs w:val="22"/>
        </w:rPr>
        <w:t>0</w:t>
      </w:r>
      <w:r w:rsidRPr="00BE3B40">
        <w:rPr>
          <w:rFonts w:asciiTheme="minorHAnsi" w:eastAsia="Arial" w:hAnsiTheme="minorHAnsi" w:cstheme="minorHAnsi"/>
          <w:sz w:val="22"/>
          <w:szCs w:val="22"/>
        </w:rPr>
        <w:t>M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stock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inventory warehouse with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100% accountability.”</w:t>
      </w:r>
    </w:p>
    <w:p w14:paraId="71834EBD" w14:textId="77777777" w:rsidR="006643DE" w:rsidRPr="00BE3B40" w:rsidRDefault="006643DE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55709442" w14:textId="77777777" w:rsidR="006643DE" w:rsidRPr="00BE3B40" w:rsidRDefault="000B23A4">
      <w:pPr>
        <w:ind w:left="120" w:right="346"/>
        <w:rPr>
          <w:rFonts w:asciiTheme="minorHAnsi" w:eastAsia="Arial" w:hAnsiTheme="minorHAnsi" w:cstheme="minorHAnsi"/>
          <w:sz w:val="22"/>
          <w:szCs w:val="22"/>
        </w:rPr>
      </w:pPr>
      <w:r w:rsidRPr="00BE3B40">
        <w:rPr>
          <w:rFonts w:asciiTheme="minorHAnsi" w:eastAsia="Arial" w:hAnsiTheme="minorHAnsi" w:cstheme="minorHAnsi"/>
          <w:sz w:val="22"/>
          <w:szCs w:val="22"/>
        </w:rPr>
        <w:t>Logistics</w:t>
      </w:r>
      <w:r w:rsidRPr="00BE3B40">
        <w:rPr>
          <w:rFonts w:asciiTheme="minorHAnsi" w:eastAsia="Arial" w:hAnsiTheme="minorHAnsi" w:cstheme="minorHAnsi"/>
          <w:sz w:val="22"/>
          <w:szCs w:val="22"/>
        </w:rPr>
        <w:t>: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“Processed over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700 annual shipments of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 xml:space="preserve">personal property and </w:t>
      </w:r>
      <w:r w:rsidRPr="00BE3B40">
        <w:rPr>
          <w:rFonts w:asciiTheme="minorHAnsi" w:eastAsia="Arial" w:hAnsiTheme="minorHAnsi" w:cstheme="minorHAnsi"/>
          <w:sz w:val="22"/>
          <w:szCs w:val="22"/>
        </w:rPr>
        <w:t>househ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BE3B40">
        <w:rPr>
          <w:rFonts w:asciiTheme="minorHAnsi" w:eastAsia="Arial" w:hAnsiTheme="minorHAnsi" w:cstheme="minorHAnsi"/>
          <w:sz w:val="22"/>
          <w:szCs w:val="22"/>
        </w:rPr>
        <w:t>ld goods valued in ex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BE3B40">
        <w:rPr>
          <w:rFonts w:asciiTheme="minorHAnsi" w:eastAsia="Arial" w:hAnsiTheme="minorHAnsi" w:cstheme="minorHAnsi"/>
          <w:sz w:val="22"/>
          <w:szCs w:val="22"/>
        </w:rPr>
        <w:t>e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E3B40">
        <w:rPr>
          <w:rFonts w:asciiTheme="minorHAnsi" w:eastAsia="Arial" w:hAnsiTheme="minorHAnsi" w:cstheme="minorHAnsi"/>
          <w:sz w:val="22"/>
          <w:szCs w:val="22"/>
        </w:rPr>
        <w:t>s of $30M.”</w:t>
      </w:r>
    </w:p>
    <w:p w14:paraId="5AF47B85" w14:textId="77777777" w:rsidR="006643DE" w:rsidRPr="00BE3B40" w:rsidRDefault="006643DE">
      <w:pPr>
        <w:spacing w:before="5" w:line="240" w:lineRule="exact"/>
        <w:rPr>
          <w:rFonts w:asciiTheme="minorHAnsi" w:hAnsiTheme="minorHAnsi" w:cstheme="minorHAnsi"/>
          <w:sz w:val="22"/>
          <w:szCs w:val="22"/>
        </w:rPr>
      </w:pPr>
    </w:p>
    <w:p w14:paraId="70338B75" w14:textId="77777777" w:rsidR="006643DE" w:rsidRPr="00BE3B40" w:rsidRDefault="000B23A4">
      <w:pPr>
        <w:spacing w:before="29"/>
        <w:ind w:left="120" w:right="602"/>
        <w:rPr>
          <w:rFonts w:asciiTheme="minorHAnsi" w:eastAsia="Arial" w:hAnsiTheme="minorHAnsi" w:cstheme="minorHAnsi"/>
          <w:sz w:val="22"/>
          <w:szCs w:val="22"/>
        </w:rPr>
      </w:pPr>
      <w:r w:rsidRPr="00BE3B40">
        <w:rPr>
          <w:rFonts w:asciiTheme="minorHAnsi" w:eastAsia="Arial" w:hAnsiTheme="minorHAnsi" w:cstheme="minorHAnsi"/>
          <w:sz w:val="22"/>
          <w:szCs w:val="22"/>
        </w:rPr>
        <w:t>Securit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>y</w:t>
      </w:r>
      <w:r w:rsidRPr="00BE3B40">
        <w:rPr>
          <w:rFonts w:asciiTheme="minorHAnsi" w:eastAsia="Arial" w:hAnsiTheme="minorHAnsi" w:cstheme="minorHAnsi"/>
          <w:sz w:val="22"/>
          <w:szCs w:val="22"/>
        </w:rPr>
        <w:t>: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“Supervised the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security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of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$100M of</w:t>
      </w:r>
      <w:r w:rsidRPr="00BE3B40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highly sensitive equipment with zero loss.”</w:t>
      </w:r>
    </w:p>
    <w:p w14:paraId="047A0829" w14:textId="77777777" w:rsidR="006643DE" w:rsidRPr="00BE3B40" w:rsidRDefault="006643DE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5897BBB9" w14:textId="77777777" w:rsidR="006643DE" w:rsidRPr="00BE3B40" w:rsidRDefault="000B23A4">
      <w:pPr>
        <w:ind w:left="120" w:right="1344"/>
        <w:rPr>
          <w:rFonts w:asciiTheme="minorHAnsi" w:eastAsia="Arial" w:hAnsiTheme="minorHAnsi" w:cstheme="minorHAnsi"/>
          <w:sz w:val="22"/>
          <w:szCs w:val="22"/>
        </w:rPr>
        <w:sectPr w:rsidR="006643DE" w:rsidRPr="00BE3B40">
          <w:pgSz w:w="12240" w:h="15840"/>
          <w:pgMar w:top="940" w:right="1340" w:bottom="280" w:left="1320" w:header="744" w:footer="0" w:gutter="0"/>
          <w:cols w:space="720"/>
        </w:sectPr>
      </w:pPr>
      <w:r w:rsidRPr="00BE3B40">
        <w:rPr>
          <w:rFonts w:asciiTheme="minorHAnsi" w:eastAsia="Arial" w:hAnsiTheme="minorHAnsi" w:cstheme="minorHAnsi"/>
          <w:sz w:val="22"/>
          <w:szCs w:val="22"/>
        </w:rPr>
        <w:t>Managemen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BE3B40">
        <w:rPr>
          <w:rFonts w:asciiTheme="minorHAnsi" w:eastAsia="Arial" w:hAnsiTheme="minorHAnsi" w:cstheme="minorHAnsi"/>
          <w:sz w:val="22"/>
          <w:szCs w:val="22"/>
        </w:rPr>
        <w:t>: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“Developed and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managed an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annual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budget of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$50M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meeting department’s profit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goals.”</w:t>
      </w:r>
    </w:p>
    <w:p w14:paraId="50099633" w14:textId="77777777" w:rsidR="006643DE" w:rsidRPr="00BE3B40" w:rsidRDefault="006643D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AD4153F" w14:textId="77777777" w:rsidR="006643DE" w:rsidRPr="00BE3B40" w:rsidRDefault="006643DE">
      <w:pPr>
        <w:spacing w:before="11" w:line="260" w:lineRule="exact"/>
        <w:rPr>
          <w:rFonts w:asciiTheme="minorHAnsi" w:hAnsiTheme="minorHAnsi" w:cstheme="minorHAnsi"/>
          <w:sz w:val="22"/>
          <w:szCs w:val="22"/>
        </w:rPr>
      </w:pPr>
    </w:p>
    <w:p w14:paraId="553FC8E2" w14:textId="77777777" w:rsidR="006643DE" w:rsidRPr="00BE3B40" w:rsidRDefault="000B23A4">
      <w:pPr>
        <w:spacing w:before="24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BE3B40">
        <w:rPr>
          <w:rFonts w:asciiTheme="minorHAnsi" w:eastAsia="Arial" w:hAnsiTheme="minorHAnsi" w:cstheme="minorHAnsi"/>
          <w:b/>
          <w:sz w:val="22"/>
          <w:szCs w:val="22"/>
        </w:rPr>
        <w:t>Translating</w:t>
      </w:r>
      <w:r w:rsidRPr="00BE3B40">
        <w:rPr>
          <w:rFonts w:asciiTheme="minorHAnsi" w:eastAsia="Arial" w:hAnsiTheme="minorHAnsi" w:cstheme="minorHAnsi"/>
          <w:b/>
          <w:spacing w:val="-14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b/>
          <w:spacing w:val="-1"/>
          <w:sz w:val="22"/>
          <w:szCs w:val="22"/>
        </w:rPr>
        <w:t>M</w:t>
      </w:r>
      <w:r w:rsidRPr="00BE3B40">
        <w:rPr>
          <w:rFonts w:asciiTheme="minorHAnsi" w:eastAsia="Arial" w:hAnsiTheme="minorHAnsi" w:cstheme="minorHAnsi"/>
          <w:b/>
          <w:sz w:val="22"/>
          <w:szCs w:val="22"/>
        </w:rPr>
        <w:t>ilitary</w:t>
      </w:r>
      <w:r w:rsidRPr="00BE3B40">
        <w:rPr>
          <w:rFonts w:asciiTheme="minorHAnsi" w:eastAsia="Arial" w:hAnsiTheme="minorHAnsi" w:cstheme="minorHAnsi"/>
          <w:b/>
          <w:spacing w:val="-9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b/>
          <w:sz w:val="22"/>
          <w:szCs w:val="22"/>
        </w:rPr>
        <w:t>Experience</w:t>
      </w:r>
      <w:r w:rsidRPr="00BE3B40">
        <w:rPr>
          <w:rFonts w:asciiTheme="minorHAnsi" w:eastAsia="Arial" w:hAnsiTheme="minorHAnsi" w:cstheme="minorHAnsi"/>
          <w:b/>
          <w:spacing w:val="-14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b/>
          <w:sz w:val="22"/>
          <w:szCs w:val="22"/>
        </w:rPr>
        <w:t>to</w:t>
      </w:r>
      <w:r w:rsidRPr="00BE3B40">
        <w:rPr>
          <w:rFonts w:asciiTheme="minorHAnsi" w:eastAsia="Arial" w:hAnsiTheme="minorHAnsi" w:cstheme="minorHAnsi"/>
          <w:b/>
          <w:spacing w:val="-2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b/>
          <w:sz w:val="22"/>
          <w:szCs w:val="22"/>
        </w:rPr>
        <w:t>Civilian</w:t>
      </w:r>
      <w:r w:rsidRPr="00BE3B40">
        <w:rPr>
          <w:rFonts w:asciiTheme="minorHAnsi" w:eastAsia="Arial" w:hAnsiTheme="minorHAnsi" w:cstheme="minorHAnsi"/>
          <w:b/>
          <w:spacing w:val="-9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b/>
          <w:sz w:val="22"/>
          <w:szCs w:val="22"/>
        </w:rPr>
        <w:t>Terms</w:t>
      </w:r>
    </w:p>
    <w:p w14:paraId="0B0A6C62" w14:textId="77777777" w:rsidR="006643DE" w:rsidRPr="00BE3B40" w:rsidRDefault="006643DE">
      <w:pPr>
        <w:spacing w:line="120" w:lineRule="exact"/>
        <w:rPr>
          <w:rFonts w:asciiTheme="minorHAnsi" w:hAnsiTheme="minorHAnsi" w:cstheme="minorHAnsi"/>
          <w:sz w:val="22"/>
          <w:szCs w:val="22"/>
        </w:rPr>
      </w:pPr>
    </w:p>
    <w:p w14:paraId="29EC9CC2" w14:textId="77777777" w:rsidR="006643DE" w:rsidRPr="00BE3B40" w:rsidRDefault="006643D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54677F2" w14:textId="77777777" w:rsidR="006643DE" w:rsidRPr="00BE3B40" w:rsidRDefault="000B23A4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BE3B40">
        <w:rPr>
          <w:rFonts w:asciiTheme="minorHAnsi" w:eastAsia="Arial" w:hAnsiTheme="minorHAnsi" w:cstheme="minorHAnsi"/>
          <w:sz w:val="22"/>
          <w:szCs w:val="22"/>
        </w:rPr>
        <w:t xml:space="preserve">• </w:t>
      </w:r>
      <w:r w:rsidRPr="00BE3B40">
        <w:rPr>
          <w:rFonts w:asciiTheme="minorHAnsi" w:eastAsia="Arial" w:hAnsiTheme="minorHAnsi" w:cstheme="minorHAnsi"/>
          <w:spacing w:val="53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One of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your biggest challenges</w:t>
      </w:r>
    </w:p>
    <w:p w14:paraId="2B7464F8" w14:textId="77777777" w:rsidR="006643DE" w:rsidRPr="00BE3B40" w:rsidRDefault="006643DE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2B5240DB" w14:textId="77777777" w:rsidR="006643DE" w:rsidRPr="00BE3B40" w:rsidRDefault="000B23A4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BE3B40">
        <w:rPr>
          <w:rFonts w:asciiTheme="minorHAnsi" w:eastAsia="Arial" w:hAnsiTheme="minorHAnsi" w:cstheme="minorHAnsi"/>
          <w:sz w:val="22"/>
          <w:szCs w:val="22"/>
        </w:rPr>
        <w:t xml:space="preserve">• </w:t>
      </w:r>
      <w:r w:rsidRPr="00BE3B40">
        <w:rPr>
          <w:rFonts w:asciiTheme="minorHAnsi" w:eastAsia="Arial" w:hAnsiTheme="minorHAnsi" w:cstheme="minorHAnsi"/>
          <w:spacing w:val="52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Employers may overlook a military member because their resume is:</w:t>
      </w:r>
    </w:p>
    <w:p w14:paraId="0D8EE555" w14:textId="77777777" w:rsidR="006643DE" w:rsidRPr="00BE3B40" w:rsidRDefault="000B23A4">
      <w:pPr>
        <w:ind w:left="460"/>
        <w:rPr>
          <w:rFonts w:asciiTheme="minorHAnsi" w:eastAsia="Arial" w:hAnsiTheme="minorHAnsi" w:cstheme="minorHAnsi"/>
          <w:sz w:val="22"/>
          <w:szCs w:val="22"/>
        </w:rPr>
      </w:pPr>
      <w:r w:rsidRPr="00BE3B40">
        <w:rPr>
          <w:rFonts w:asciiTheme="minorHAnsi" w:eastAsia="Arial" w:hAnsiTheme="minorHAnsi" w:cstheme="minorHAnsi"/>
          <w:sz w:val="22"/>
          <w:szCs w:val="22"/>
        </w:rPr>
        <w:t>–</w:t>
      </w:r>
      <w:r w:rsidRPr="00BE3B40">
        <w:rPr>
          <w:rFonts w:asciiTheme="minorHAnsi" w:eastAsia="Arial" w:hAnsiTheme="minorHAnsi" w:cstheme="minorHAnsi"/>
          <w:spacing w:val="26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Filled with</w:t>
      </w:r>
      <w:r w:rsidRPr="00BE3B40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military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job titles and milita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E3B40">
        <w:rPr>
          <w:rFonts w:asciiTheme="minorHAnsi" w:eastAsia="Arial" w:hAnsiTheme="minorHAnsi" w:cstheme="minorHAnsi"/>
          <w:sz w:val="22"/>
          <w:szCs w:val="22"/>
        </w:rPr>
        <w:t>y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skills not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understood</w:t>
      </w:r>
    </w:p>
    <w:p w14:paraId="3E00A434" w14:textId="77777777" w:rsidR="006643DE" w:rsidRPr="00BE3B40" w:rsidRDefault="000B23A4">
      <w:pPr>
        <w:ind w:left="460"/>
        <w:rPr>
          <w:rFonts w:asciiTheme="minorHAnsi" w:eastAsia="Arial" w:hAnsiTheme="minorHAnsi" w:cstheme="minorHAnsi"/>
          <w:sz w:val="22"/>
          <w:szCs w:val="22"/>
        </w:rPr>
      </w:pPr>
      <w:r w:rsidRPr="00BE3B40">
        <w:rPr>
          <w:rFonts w:asciiTheme="minorHAnsi" w:eastAsia="Arial" w:hAnsiTheme="minorHAnsi" w:cstheme="minorHAnsi"/>
          <w:sz w:val="22"/>
          <w:szCs w:val="22"/>
        </w:rPr>
        <w:t>–</w:t>
      </w:r>
      <w:r w:rsidRPr="00BE3B40">
        <w:rPr>
          <w:rFonts w:asciiTheme="minorHAnsi" w:eastAsia="Arial" w:hAnsiTheme="minorHAnsi" w:cstheme="minorHAnsi"/>
          <w:spacing w:val="26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 xml:space="preserve">Written using </w:t>
      </w:r>
      <w:r w:rsidRPr="00BE3B40">
        <w:rPr>
          <w:rFonts w:asciiTheme="minorHAnsi" w:eastAsia="Arial" w:hAnsiTheme="minorHAnsi" w:cstheme="minorHAnsi"/>
          <w:sz w:val="22"/>
          <w:szCs w:val="22"/>
        </w:rPr>
        <w:t>military j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BE3B40">
        <w:rPr>
          <w:rFonts w:asciiTheme="minorHAnsi" w:eastAsia="Arial" w:hAnsiTheme="minorHAnsi" w:cstheme="minorHAnsi"/>
          <w:sz w:val="22"/>
          <w:szCs w:val="22"/>
        </w:rPr>
        <w:t>rgon,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acronyms and awards</w:t>
      </w:r>
    </w:p>
    <w:p w14:paraId="39A82CD1" w14:textId="77777777" w:rsidR="006643DE" w:rsidRPr="00BE3B40" w:rsidRDefault="000B23A4">
      <w:pPr>
        <w:ind w:left="460"/>
        <w:rPr>
          <w:rFonts w:asciiTheme="minorHAnsi" w:eastAsia="Arial" w:hAnsiTheme="minorHAnsi" w:cstheme="minorHAnsi"/>
          <w:sz w:val="22"/>
          <w:szCs w:val="22"/>
        </w:rPr>
      </w:pPr>
      <w:r w:rsidRPr="00BE3B40">
        <w:rPr>
          <w:rFonts w:asciiTheme="minorHAnsi" w:eastAsia="Arial" w:hAnsiTheme="minorHAnsi" w:cstheme="minorHAnsi"/>
          <w:sz w:val="22"/>
          <w:szCs w:val="22"/>
        </w:rPr>
        <w:t>–</w:t>
      </w:r>
      <w:r w:rsidRPr="00BE3B40">
        <w:rPr>
          <w:rFonts w:asciiTheme="minorHAnsi" w:eastAsia="Arial" w:hAnsiTheme="minorHAnsi" w:cstheme="minorHAnsi"/>
          <w:spacing w:val="26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Not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target</w:t>
      </w:r>
      <w:r w:rsidRPr="00BE3B40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BE3B40">
        <w:rPr>
          <w:rFonts w:asciiTheme="minorHAnsi" w:eastAsia="Arial" w:hAnsiTheme="minorHAnsi" w:cstheme="minorHAnsi"/>
          <w:sz w:val="22"/>
          <w:szCs w:val="22"/>
        </w:rPr>
        <w:t>d to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job</w:t>
      </w:r>
    </w:p>
    <w:p w14:paraId="03CC242C" w14:textId="77777777" w:rsidR="006643DE" w:rsidRPr="00BE3B40" w:rsidRDefault="006643DE">
      <w:pPr>
        <w:spacing w:before="15" w:line="260" w:lineRule="exact"/>
        <w:rPr>
          <w:rFonts w:asciiTheme="minorHAnsi" w:hAnsiTheme="minorHAnsi" w:cstheme="minorHAnsi"/>
          <w:sz w:val="22"/>
          <w:szCs w:val="22"/>
        </w:rPr>
      </w:pPr>
    </w:p>
    <w:p w14:paraId="49946215" w14:textId="77777777" w:rsidR="006643DE" w:rsidRPr="00BE3B40" w:rsidRDefault="000B23A4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BE3B40">
        <w:rPr>
          <w:rFonts w:asciiTheme="minorHAnsi" w:eastAsia="Arial" w:hAnsiTheme="minorHAnsi" w:cstheme="minorHAnsi"/>
          <w:sz w:val="22"/>
          <w:szCs w:val="22"/>
        </w:rPr>
        <w:t xml:space="preserve">• </w:t>
      </w:r>
      <w:r w:rsidRPr="00BE3B40">
        <w:rPr>
          <w:rFonts w:asciiTheme="minorHAnsi" w:eastAsia="Arial" w:hAnsiTheme="minorHAnsi" w:cstheme="minorHAnsi"/>
          <w:spacing w:val="53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It doesn’t matter how qualified you are if the employer can’t understand your resume</w:t>
      </w:r>
    </w:p>
    <w:p w14:paraId="5C839F03" w14:textId="77777777" w:rsidR="006643DE" w:rsidRPr="00BE3B40" w:rsidRDefault="006643DE">
      <w:pPr>
        <w:spacing w:before="3" w:line="140" w:lineRule="exact"/>
        <w:rPr>
          <w:rFonts w:asciiTheme="minorHAnsi" w:hAnsiTheme="minorHAnsi" w:cstheme="minorHAnsi"/>
          <w:sz w:val="22"/>
          <w:szCs w:val="22"/>
        </w:rPr>
      </w:pPr>
    </w:p>
    <w:p w14:paraId="407818B2" w14:textId="77777777" w:rsidR="006643DE" w:rsidRPr="00BE3B40" w:rsidRDefault="006643D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A584000" w14:textId="77777777" w:rsidR="006643DE" w:rsidRPr="00BE3B40" w:rsidRDefault="006643D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69C29F4" w14:textId="77777777" w:rsidR="006643DE" w:rsidRPr="00BE3B40" w:rsidRDefault="000B23A4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BE3B40">
        <w:rPr>
          <w:rFonts w:asciiTheme="minorHAnsi" w:eastAsia="Arial" w:hAnsiTheme="minorHAnsi" w:cstheme="minorHAnsi"/>
          <w:b/>
          <w:sz w:val="22"/>
          <w:szCs w:val="22"/>
        </w:rPr>
        <w:t>Resources</w:t>
      </w:r>
      <w:r w:rsidRPr="00BE3B40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b/>
          <w:sz w:val="22"/>
          <w:szCs w:val="22"/>
        </w:rPr>
        <w:t>to</w:t>
      </w:r>
      <w:r w:rsidRPr="00BE3B40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b/>
          <w:sz w:val="22"/>
          <w:szCs w:val="22"/>
        </w:rPr>
        <w:t>help</w:t>
      </w:r>
      <w:r w:rsidRPr="00BE3B40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b/>
          <w:spacing w:val="-3"/>
          <w:sz w:val="22"/>
          <w:szCs w:val="22"/>
        </w:rPr>
        <w:t>y</w:t>
      </w:r>
      <w:r w:rsidRPr="00BE3B40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BE3B40">
        <w:rPr>
          <w:rFonts w:asciiTheme="minorHAnsi" w:eastAsia="Arial" w:hAnsiTheme="minorHAnsi" w:cstheme="minorHAnsi"/>
          <w:b/>
          <w:sz w:val="22"/>
          <w:szCs w:val="22"/>
        </w:rPr>
        <w:t>u</w:t>
      </w:r>
      <w:r w:rsidRPr="00BE3B40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b/>
          <w:sz w:val="22"/>
          <w:szCs w:val="22"/>
        </w:rPr>
        <w:t xml:space="preserve">translate </w:t>
      </w:r>
      <w:r w:rsidRPr="00BE3B40">
        <w:rPr>
          <w:rFonts w:asciiTheme="minorHAnsi" w:eastAsia="Arial" w:hAnsiTheme="minorHAnsi" w:cstheme="minorHAnsi"/>
          <w:b/>
          <w:spacing w:val="-3"/>
          <w:sz w:val="22"/>
          <w:szCs w:val="22"/>
        </w:rPr>
        <w:t>y</w:t>
      </w:r>
      <w:r w:rsidRPr="00BE3B40">
        <w:rPr>
          <w:rFonts w:asciiTheme="minorHAnsi" w:eastAsia="Arial" w:hAnsiTheme="minorHAnsi" w:cstheme="minorHAnsi"/>
          <w:b/>
          <w:sz w:val="22"/>
          <w:szCs w:val="22"/>
        </w:rPr>
        <w:t>our</w:t>
      </w:r>
      <w:r w:rsidRPr="00BE3B40"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b/>
          <w:sz w:val="22"/>
          <w:szCs w:val="22"/>
        </w:rPr>
        <w:t>Mili</w:t>
      </w:r>
      <w:r w:rsidRPr="00BE3B40">
        <w:rPr>
          <w:rFonts w:asciiTheme="minorHAnsi" w:eastAsia="Arial" w:hAnsiTheme="minorHAnsi" w:cstheme="minorHAnsi"/>
          <w:b/>
          <w:spacing w:val="-1"/>
          <w:sz w:val="22"/>
          <w:szCs w:val="22"/>
        </w:rPr>
        <w:t>t</w:t>
      </w:r>
      <w:r w:rsidRPr="00BE3B40">
        <w:rPr>
          <w:rFonts w:asciiTheme="minorHAnsi" w:eastAsia="Arial" w:hAnsiTheme="minorHAnsi" w:cstheme="minorHAnsi"/>
          <w:b/>
          <w:sz w:val="22"/>
          <w:szCs w:val="22"/>
        </w:rPr>
        <w:t>ary</w:t>
      </w:r>
      <w:r w:rsidRPr="00BE3B40">
        <w:rPr>
          <w:rFonts w:asciiTheme="minorHAnsi" w:eastAsia="Arial" w:hAnsiTheme="minorHAnsi" w:cstheme="minorHAnsi"/>
          <w:b/>
          <w:spacing w:val="-2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b/>
          <w:sz w:val="22"/>
          <w:szCs w:val="22"/>
        </w:rPr>
        <w:t>Experience</w:t>
      </w:r>
      <w:r w:rsidRPr="00BE3B40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b/>
          <w:sz w:val="22"/>
          <w:szCs w:val="22"/>
        </w:rPr>
        <w:t>to</w:t>
      </w:r>
      <w:r w:rsidRPr="00BE3B40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b/>
          <w:sz w:val="22"/>
          <w:szCs w:val="22"/>
        </w:rPr>
        <w:t>Civilian</w:t>
      </w:r>
      <w:r w:rsidRPr="00BE3B40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b/>
          <w:sz w:val="22"/>
          <w:szCs w:val="22"/>
        </w:rPr>
        <w:t>Te</w:t>
      </w:r>
      <w:r w:rsidRPr="00BE3B40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BE3B40">
        <w:rPr>
          <w:rFonts w:asciiTheme="minorHAnsi" w:eastAsia="Arial" w:hAnsiTheme="minorHAnsi" w:cstheme="minorHAnsi"/>
          <w:b/>
          <w:sz w:val="22"/>
          <w:szCs w:val="22"/>
        </w:rPr>
        <w:t>ms</w:t>
      </w:r>
    </w:p>
    <w:p w14:paraId="300222F9" w14:textId="77777777" w:rsidR="006643DE" w:rsidRPr="00BE3B40" w:rsidRDefault="006643DE">
      <w:pPr>
        <w:spacing w:before="15" w:line="260" w:lineRule="exact"/>
        <w:rPr>
          <w:rFonts w:asciiTheme="minorHAnsi" w:hAnsiTheme="minorHAnsi" w:cstheme="minorHAnsi"/>
          <w:sz w:val="22"/>
          <w:szCs w:val="22"/>
        </w:rPr>
      </w:pPr>
    </w:p>
    <w:p w14:paraId="5D04802C" w14:textId="77777777" w:rsidR="006643DE" w:rsidRPr="00BE3B40" w:rsidRDefault="000B23A4">
      <w:pPr>
        <w:ind w:left="2868" w:right="2727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BE3B40">
        <w:rPr>
          <w:rFonts w:asciiTheme="minorHAnsi" w:eastAsia="Arial" w:hAnsiTheme="minorHAnsi" w:cstheme="minorHAnsi"/>
          <w:sz w:val="22"/>
          <w:szCs w:val="22"/>
        </w:rPr>
        <w:t>O*NET: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hyperlink r:id="rId16">
        <w:r w:rsidRPr="00BE3B40">
          <w:rPr>
            <w:rFonts w:asciiTheme="minorHAnsi" w:eastAsia="Arial" w:hAnsiTheme="minorHAnsi" w:cstheme="minorHAnsi"/>
            <w:sz w:val="22"/>
            <w:szCs w:val="22"/>
          </w:rPr>
          <w:t>http://online.onetcenter.org</w:t>
        </w:r>
      </w:hyperlink>
    </w:p>
    <w:p w14:paraId="10B61066" w14:textId="77777777" w:rsidR="006643DE" w:rsidRPr="00BE3B40" w:rsidRDefault="006643DE">
      <w:pPr>
        <w:spacing w:before="4" w:line="240" w:lineRule="exact"/>
        <w:rPr>
          <w:rFonts w:asciiTheme="minorHAnsi" w:hAnsiTheme="minorHAnsi" w:cstheme="minorHAnsi"/>
          <w:sz w:val="22"/>
          <w:szCs w:val="22"/>
        </w:rPr>
      </w:pPr>
    </w:p>
    <w:p w14:paraId="339FC88F" w14:textId="77777777" w:rsidR="006643DE" w:rsidRPr="00BE3B40" w:rsidRDefault="00BE3B40">
      <w:pPr>
        <w:ind w:left="460"/>
        <w:rPr>
          <w:rFonts w:asciiTheme="minorHAnsi" w:hAnsiTheme="minorHAnsi" w:cstheme="minorHAnsi"/>
          <w:sz w:val="22"/>
          <w:szCs w:val="22"/>
        </w:rPr>
        <w:sectPr w:rsidR="006643DE" w:rsidRPr="00BE3B40">
          <w:pgSz w:w="12240" w:h="15840"/>
          <w:pgMar w:top="940" w:right="1480" w:bottom="280" w:left="1340" w:header="744" w:footer="0" w:gutter="0"/>
          <w:cols w:space="720"/>
        </w:sectPr>
      </w:pPr>
      <w:r w:rsidRPr="00BE3B40">
        <w:rPr>
          <w:rFonts w:asciiTheme="minorHAnsi" w:hAnsiTheme="minorHAnsi" w:cstheme="minorHAnsi"/>
          <w:sz w:val="22"/>
          <w:szCs w:val="22"/>
        </w:rPr>
        <w:pict w14:anchorId="39627BEF">
          <v:shape id="_x0000_i1025" type="#_x0000_t75" style="width:423pt;height:324pt">
            <v:imagedata r:id="rId17" o:title=""/>
          </v:shape>
        </w:pict>
      </w:r>
    </w:p>
    <w:p w14:paraId="13DDF5EF" w14:textId="77777777" w:rsidR="006643DE" w:rsidRPr="00BE3B40" w:rsidRDefault="006643D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5309F73" w14:textId="77777777" w:rsidR="006643DE" w:rsidRPr="00BE3B40" w:rsidRDefault="006643DE">
      <w:pPr>
        <w:spacing w:before="11" w:line="260" w:lineRule="exact"/>
        <w:rPr>
          <w:rFonts w:asciiTheme="minorHAnsi" w:hAnsiTheme="minorHAnsi" w:cstheme="minorHAnsi"/>
          <w:sz w:val="22"/>
          <w:szCs w:val="22"/>
        </w:rPr>
      </w:pPr>
    </w:p>
    <w:p w14:paraId="7561DF82" w14:textId="77777777" w:rsidR="006643DE" w:rsidRPr="00BE3B40" w:rsidRDefault="000B23A4">
      <w:pPr>
        <w:spacing w:before="24"/>
        <w:ind w:left="3211" w:right="3212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BE3B40">
        <w:rPr>
          <w:rFonts w:asciiTheme="minorHAnsi" w:eastAsia="Arial" w:hAnsiTheme="minorHAnsi" w:cstheme="minorHAnsi"/>
          <w:b/>
          <w:sz w:val="22"/>
          <w:szCs w:val="22"/>
        </w:rPr>
        <w:t>Military</w:t>
      </w:r>
      <w:r w:rsidRPr="00BE3B40">
        <w:rPr>
          <w:rFonts w:asciiTheme="minorHAnsi" w:eastAsia="Arial" w:hAnsiTheme="minorHAnsi" w:cstheme="minorHAnsi"/>
          <w:b/>
          <w:spacing w:val="-13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b/>
          <w:sz w:val="22"/>
          <w:szCs w:val="22"/>
        </w:rPr>
        <w:t>to</w:t>
      </w:r>
      <w:r w:rsidRPr="00BE3B40">
        <w:rPr>
          <w:rFonts w:asciiTheme="minorHAnsi" w:eastAsia="Arial" w:hAnsiTheme="minorHAnsi" w:cstheme="minorHAnsi"/>
          <w:b/>
          <w:spacing w:val="-3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b/>
          <w:sz w:val="22"/>
          <w:szCs w:val="22"/>
        </w:rPr>
        <w:t>Civilian</w:t>
      </w:r>
      <w:r w:rsidRPr="00BE3B40">
        <w:rPr>
          <w:rFonts w:asciiTheme="minorHAnsi" w:eastAsia="Arial" w:hAnsiTheme="minorHAnsi" w:cstheme="minorHAnsi"/>
          <w:b/>
          <w:spacing w:val="-10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b/>
          <w:sz w:val="22"/>
          <w:szCs w:val="22"/>
        </w:rPr>
        <w:t>Skill</w:t>
      </w:r>
    </w:p>
    <w:p w14:paraId="46C86B2C" w14:textId="77777777" w:rsidR="006643DE" w:rsidRPr="00BE3B40" w:rsidRDefault="000B23A4">
      <w:pPr>
        <w:spacing w:line="300" w:lineRule="exact"/>
        <w:ind w:left="2358" w:right="2358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BE3B40">
        <w:rPr>
          <w:rFonts w:asciiTheme="minorHAnsi" w:eastAsia="Arial" w:hAnsiTheme="minorHAnsi" w:cstheme="minorHAnsi"/>
          <w:b/>
          <w:position w:val="-1"/>
          <w:sz w:val="22"/>
          <w:szCs w:val="22"/>
        </w:rPr>
        <w:t>Translator</w:t>
      </w:r>
      <w:r w:rsidRPr="00BE3B40">
        <w:rPr>
          <w:rFonts w:asciiTheme="minorHAnsi" w:eastAsia="Arial" w:hAnsiTheme="minorHAnsi" w:cstheme="minorHAnsi"/>
          <w:b/>
          <w:spacing w:val="-14"/>
          <w:position w:val="-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b/>
          <w:position w:val="-1"/>
          <w:sz w:val="22"/>
          <w:szCs w:val="22"/>
        </w:rPr>
        <w:t>Resources</w:t>
      </w:r>
      <w:r w:rsidRPr="00BE3B40">
        <w:rPr>
          <w:rFonts w:asciiTheme="minorHAnsi" w:eastAsia="Arial" w:hAnsiTheme="minorHAnsi" w:cstheme="minorHAnsi"/>
          <w:b/>
          <w:spacing w:val="-14"/>
          <w:position w:val="-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b/>
          <w:position w:val="-1"/>
          <w:sz w:val="22"/>
          <w:szCs w:val="22"/>
        </w:rPr>
        <w:t>and</w:t>
      </w:r>
      <w:r w:rsidRPr="00BE3B40">
        <w:rPr>
          <w:rFonts w:asciiTheme="minorHAnsi" w:eastAsia="Arial" w:hAnsiTheme="minorHAnsi" w:cstheme="minorHAnsi"/>
          <w:b/>
          <w:spacing w:val="-5"/>
          <w:position w:val="-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b/>
          <w:w w:val="99"/>
          <w:position w:val="-1"/>
          <w:sz w:val="22"/>
          <w:szCs w:val="22"/>
        </w:rPr>
        <w:t>Websites</w:t>
      </w:r>
    </w:p>
    <w:p w14:paraId="11C45506" w14:textId="77777777" w:rsidR="006643DE" w:rsidRPr="00BE3B40" w:rsidRDefault="006643DE">
      <w:pPr>
        <w:spacing w:before="18" w:line="280" w:lineRule="exact"/>
        <w:rPr>
          <w:rFonts w:asciiTheme="minorHAnsi" w:hAnsiTheme="minorHAnsi" w:cstheme="minorHAnsi"/>
          <w:sz w:val="22"/>
          <w:szCs w:val="22"/>
        </w:rPr>
      </w:pPr>
    </w:p>
    <w:p w14:paraId="33FE7915" w14:textId="77777777" w:rsidR="006643DE" w:rsidRPr="00BE3B40" w:rsidRDefault="000B23A4">
      <w:pPr>
        <w:spacing w:before="29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BE3B40">
        <w:rPr>
          <w:rFonts w:asciiTheme="minorHAnsi" w:eastAsia="Arial" w:hAnsiTheme="minorHAnsi" w:cstheme="minorHAnsi"/>
          <w:b/>
          <w:sz w:val="22"/>
          <w:szCs w:val="22"/>
        </w:rPr>
        <w:t>O*NET</w:t>
      </w:r>
    </w:p>
    <w:p w14:paraId="4477F36B" w14:textId="77777777" w:rsidR="006643DE" w:rsidRPr="00BE3B40" w:rsidRDefault="006643DE">
      <w:pPr>
        <w:spacing w:line="120" w:lineRule="exact"/>
        <w:rPr>
          <w:rFonts w:asciiTheme="minorHAnsi" w:hAnsiTheme="minorHAnsi" w:cstheme="minorHAnsi"/>
          <w:sz w:val="22"/>
          <w:szCs w:val="22"/>
        </w:rPr>
      </w:pPr>
    </w:p>
    <w:p w14:paraId="48C23313" w14:textId="77777777" w:rsidR="006643DE" w:rsidRPr="00BE3B40" w:rsidRDefault="006643D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D2E4C9F" w14:textId="77777777" w:rsidR="006643DE" w:rsidRPr="00BE3B40" w:rsidRDefault="000B23A4">
      <w:pPr>
        <w:spacing w:line="260" w:lineRule="exact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BE3B40">
        <w:rPr>
          <w:rFonts w:asciiTheme="minorHAnsi" w:eastAsia="Arial" w:hAnsiTheme="minorHAnsi" w:cstheme="minorHAnsi"/>
          <w:position w:val="-1"/>
          <w:sz w:val="22"/>
          <w:szCs w:val="22"/>
        </w:rPr>
        <w:t>Website:</w:t>
      </w:r>
      <w:r w:rsidRPr="00BE3B40">
        <w:rPr>
          <w:rFonts w:asciiTheme="minorHAnsi" w:eastAsia="Arial" w:hAnsiTheme="minorHAnsi" w:cstheme="minorHAnsi"/>
          <w:spacing w:val="66"/>
          <w:position w:val="-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color w:val="0000FF"/>
          <w:spacing w:val="-55"/>
          <w:position w:val="-1"/>
          <w:sz w:val="22"/>
          <w:szCs w:val="22"/>
        </w:rPr>
        <w:t xml:space="preserve"> </w:t>
      </w:r>
      <w:hyperlink r:id="rId18">
        <w:r w:rsidRPr="00BE3B40">
          <w:rPr>
            <w:rFonts w:asciiTheme="minorHAnsi" w:eastAsia="Arial" w:hAnsiTheme="minorHAnsi" w:cstheme="minorHAnsi"/>
            <w:color w:val="0000FF"/>
            <w:position w:val="-1"/>
            <w:sz w:val="22"/>
            <w:szCs w:val="22"/>
          </w:rPr>
          <w:t>http://online.onetcenter.org</w:t>
        </w:r>
      </w:hyperlink>
    </w:p>
    <w:p w14:paraId="543E5F1B" w14:textId="77777777" w:rsidR="006643DE" w:rsidRPr="00BE3B40" w:rsidRDefault="006643DE">
      <w:pPr>
        <w:spacing w:before="12" w:line="240" w:lineRule="exact"/>
        <w:rPr>
          <w:rFonts w:asciiTheme="minorHAnsi" w:hAnsiTheme="minorHAnsi" w:cstheme="minorHAnsi"/>
          <w:sz w:val="22"/>
          <w:szCs w:val="22"/>
        </w:rPr>
      </w:pPr>
    </w:p>
    <w:p w14:paraId="77D3657F" w14:textId="77777777" w:rsidR="006643DE" w:rsidRPr="00BE3B40" w:rsidRDefault="000B23A4">
      <w:pPr>
        <w:spacing w:before="29"/>
        <w:ind w:left="100" w:right="248"/>
        <w:rPr>
          <w:rFonts w:asciiTheme="minorHAnsi" w:eastAsia="Arial" w:hAnsiTheme="minorHAnsi" w:cstheme="minorHAnsi"/>
          <w:sz w:val="22"/>
          <w:szCs w:val="22"/>
        </w:rPr>
      </w:pPr>
      <w:r w:rsidRPr="00BE3B40">
        <w:rPr>
          <w:rFonts w:asciiTheme="minorHAnsi" w:eastAsia="Arial" w:hAnsiTheme="minorHAnsi" w:cstheme="minorHAnsi"/>
          <w:sz w:val="22"/>
          <w:szCs w:val="22"/>
        </w:rPr>
        <w:t xml:space="preserve">The Department of Labor's O*NET website 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BE3B40">
        <w:rPr>
          <w:rFonts w:asciiTheme="minorHAnsi" w:eastAsia="Arial" w:hAnsiTheme="minorHAnsi" w:cstheme="minorHAnsi"/>
          <w:sz w:val="22"/>
          <w:szCs w:val="22"/>
        </w:rPr>
        <w:t>elps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you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to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translate your military skills by providi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BE3B40">
        <w:rPr>
          <w:rFonts w:asciiTheme="minorHAnsi" w:eastAsia="Arial" w:hAnsiTheme="minorHAnsi" w:cstheme="minorHAnsi"/>
          <w:sz w:val="22"/>
          <w:szCs w:val="22"/>
        </w:rPr>
        <w:t>g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common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language and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terminolo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>g</w:t>
      </w:r>
      <w:r w:rsidRPr="00BE3B40">
        <w:rPr>
          <w:rFonts w:asciiTheme="minorHAnsi" w:eastAsia="Arial" w:hAnsiTheme="minorHAnsi" w:cstheme="minorHAnsi"/>
          <w:sz w:val="22"/>
          <w:szCs w:val="22"/>
        </w:rPr>
        <w:t>y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to</w:t>
      </w:r>
      <w:r w:rsidRPr="00BE3B40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describe your military occupational speci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BE3B40">
        <w:rPr>
          <w:rFonts w:asciiTheme="minorHAnsi" w:eastAsia="Arial" w:hAnsiTheme="minorHAnsi" w:cstheme="minorHAnsi"/>
          <w:sz w:val="22"/>
          <w:szCs w:val="22"/>
        </w:rPr>
        <w:t>lty.</w:t>
      </w:r>
    </w:p>
    <w:p w14:paraId="03E9BF6A" w14:textId="77777777" w:rsidR="006643DE" w:rsidRPr="00BE3B40" w:rsidRDefault="006643DE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3960E5CD" w14:textId="77777777" w:rsidR="006643DE" w:rsidRPr="00BE3B40" w:rsidRDefault="000B23A4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BE3B40">
        <w:rPr>
          <w:rFonts w:asciiTheme="minorHAnsi" w:eastAsia="Arial" w:hAnsiTheme="minorHAnsi" w:cstheme="minorHAnsi"/>
          <w:sz w:val="22"/>
          <w:szCs w:val="22"/>
        </w:rPr>
        <w:t>To use O*NET you will need to know your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Military Occupation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BE3B40">
        <w:rPr>
          <w:rFonts w:asciiTheme="minorHAnsi" w:eastAsia="Arial" w:hAnsiTheme="minorHAnsi" w:cstheme="minorHAnsi"/>
          <w:sz w:val="22"/>
          <w:szCs w:val="22"/>
        </w:rPr>
        <w:t>l Speci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BE3B40">
        <w:rPr>
          <w:rFonts w:asciiTheme="minorHAnsi" w:eastAsia="Arial" w:hAnsiTheme="minorHAnsi" w:cstheme="minorHAnsi"/>
          <w:sz w:val="22"/>
          <w:szCs w:val="22"/>
        </w:rPr>
        <w:t>lty (MOS),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Navy</w:t>
      </w:r>
    </w:p>
    <w:p w14:paraId="555CCE53" w14:textId="77777777" w:rsidR="006643DE" w:rsidRPr="00BE3B40" w:rsidRDefault="000B23A4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BE3B40">
        <w:rPr>
          <w:rFonts w:asciiTheme="minorHAnsi" w:eastAsia="Arial" w:hAnsiTheme="minorHAnsi" w:cstheme="minorHAnsi"/>
          <w:sz w:val="22"/>
          <w:szCs w:val="22"/>
        </w:rPr>
        <w:t>Rating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or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Air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Force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Military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Occupation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Code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(MOC).</w:t>
      </w:r>
    </w:p>
    <w:p w14:paraId="646432B9" w14:textId="77777777" w:rsidR="006643DE" w:rsidRPr="00BE3B40" w:rsidRDefault="006643DE">
      <w:pPr>
        <w:spacing w:before="17" w:line="260" w:lineRule="exact"/>
        <w:rPr>
          <w:rFonts w:asciiTheme="minorHAnsi" w:hAnsiTheme="minorHAnsi" w:cstheme="minorHAnsi"/>
          <w:sz w:val="22"/>
          <w:szCs w:val="22"/>
        </w:rPr>
      </w:pPr>
    </w:p>
    <w:p w14:paraId="72FAC49C" w14:textId="77777777" w:rsidR="006643DE" w:rsidRPr="00BE3B40" w:rsidRDefault="000B23A4">
      <w:pPr>
        <w:tabs>
          <w:tab w:val="left" w:pos="1180"/>
        </w:tabs>
        <w:ind w:left="1180" w:right="281" w:hanging="360"/>
        <w:rPr>
          <w:rFonts w:asciiTheme="minorHAnsi" w:eastAsia="Arial" w:hAnsiTheme="minorHAnsi" w:cstheme="minorHAnsi"/>
          <w:sz w:val="22"/>
          <w:szCs w:val="22"/>
        </w:rPr>
      </w:pPr>
      <w:r w:rsidRPr="00BE3B40">
        <w:rPr>
          <w:rFonts w:asciiTheme="minorHAnsi" w:eastAsia="Verdana" w:hAnsiTheme="minorHAnsi" w:cstheme="minorHAnsi"/>
          <w:sz w:val="22"/>
          <w:szCs w:val="22"/>
        </w:rPr>
        <w:t>•</w:t>
      </w:r>
      <w:r w:rsidRPr="00BE3B40">
        <w:rPr>
          <w:rFonts w:asciiTheme="minorHAnsi" w:eastAsia="Verdana" w:hAnsiTheme="minorHAnsi" w:cstheme="minorHAnsi"/>
          <w:sz w:val="22"/>
          <w:szCs w:val="22"/>
        </w:rPr>
        <w:tab/>
      </w:r>
      <w:r w:rsidRPr="00BE3B40">
        <w:rPr>
          <w:rFonts w:asciiTheme="minorHAnsi" w:eastAsia="Arial" w:hAnsiTheme="minorHAnsi" w:cstheme="minorHAnsi"/>
          <w:sz w:val="22"/>
          <w:szCs w:val="22"/>
        </w:rPr>
        <w:t>Enter your MOS, MOC or Navy Rat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E3B40">
        <w:rPr>
          <w:rFonts w:asciiTheme="minorHAnsi" w:eastAsia="Arial" w:hAnsiTheme="minorHAnsi" w:cstheme="minorHAnsi"/>
          <w:sz w:val="22"/>
          <w:szCs w:val="22"/>
        </w:rPr>
        <w:t>ng.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The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system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BE3B40">
        <w:rPr>
          <w:rFonts w:asciiTheme="minorHAnsi" w:eastAsia="Arial" w:hAnsiTheme="minorHAnsi" w:cstheme="minorHAnsi"/>
          <w:sz w:val="22"/>
          <w:szCs w:val="22"/>
        </w:rPr>
        <w:t>ill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provide a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 xml:space="preserve">summary report of your job duties. 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 xml:space="preserve">O*NET can </w:t>
      </w:r>
      <w:r w:rsidRPr="00BE3B40">
        <w:rPr>
          <w:rFonts w:asciiTheme="minorHAnsi" w:eastAsia="Arial" w:hAnsiTheme="minorHAnsi" w:cstheme="minorHAnsi"/>
          <w:sz w:val="22"/>
          <w:szCs w:val="22"/>
        </w:rPr>
        <w:t>also help you browse civilian occupations by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occupational group, h</w:t>
      </w:r>
      <w:r w:rsidRPr="00BE3B40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BE3B40">
        <w:rPr>
          <w:rFonts w:asciiTheme="minorHAnsi" w:eastAsia="Arial" w:hAnsiTheme="minorHAnsi" w:cstheme="minorHAnsi"/>
          <w:sz w:val="22"/>
          <w:szCs w:val="22"/>
        </w:rPr>
        <w:t>gh growth indus</w:t>
      </w:r>
      <w:r w:rsidRPr="00BE3B40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E3B40">
        <w:rPr>
          <w:rFonts w:asciiTheme="minorHAnsi" w:eastAsia="Arial" w:hAnsiTheme="minorHAnsi" w:cstheme="minorHAnsi"/>
          <w:sz w:val="22"/>
          <w:szCs w:val="22"/>
        </w:rPr>
        <w:t>ies and by education required for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the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job, i.e., Chemist.</w:t>
      </w:r>
    </w:p>
    <w:p w14:paraId="195599F9" w14:textId="77777777" w:rsidR="006643DE" w:rsidRPr="00BE3B40" w:rsidRDefault="006643D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4009E55" w14:textId="77777777" w:rsidR="006643DE" w:rsidRPr="00BE3B40" w:rsidRDefault="006643D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6C6D130" w14:textId="77777777" w:rsidR="006643DE" w:rsidRPr="00BE3B40" w:rsidRDefault="006643DE">
      <w:pPr>
        <w:spacing w:before="6" w:line="240" w:lineRule="exact"/>
        <w:rPr>
          <w:rFonts w:asciiTheme="minorHAnsi" w:hAnsiTheme="minorHAnsi" w:cstheme="minorHAnsi"/>
          <w:sz w:val="22"/>
          <w:szCs w:val="22"/>
        </w:rPr>
      </w:pPr>
    </w:p>
    <w:p w14:paraId="3453DBA8" w14:textId="77777777" w:rsidR="006643DE" w:rsidRPr="00BE3B40" w:rsidRDefault="000B23A4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BE3B40">
        <w:rPr>
          <w:rFonts w:asciiTheme="minorHAnsi" w:eastAsia="Arial" w:hAnsiTheme="minorHAnsi" w:cstheme="minorHAnsi"/>
          <w:b/>
          <w:sz w:val="22"/>
          <w:szCs w:val="22"/>
        </w:rPr>
        <w:t>Army</w:t>
      </w:r>
      <w:r w:rsidRPr="00BE3B40">
        <w:rPr>
          <w:rFonts w:asciiTheme="minorHAnsi" w:eastAsia="Arial" w:hAnsiTheme="minorHAnsi" w:cstheme="minorHAnsi"/>
          <w:b/>
          <w:spacing w:val="-2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b/>
          <w:sz w:val="22"/>
          <w:szCs w:val="22"/>
        </w:rPr>
        <w:t>COOL</w:t>
      </w:r>
      <w:r w:rsidRPr="00BE3B40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b/>
          <w:sz w:val="22"/>
          <w:szCs w:val="22"/>
        </w:rPr>
        <w:t>and</w:t>
      </w:r>
      <w:r w:rsidRPr="00BE3B40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b/>
          <w:sz w:val="22"/>
          <w:szCs w:val="22"/>
        </w:rPr>
        <w:t>Navy</w:t>
      </w:r>
      <w:r w:rsidRPr="00BE3B40"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b/>
          <w:sz w:val="22"/>
          <w:szCs w:val="22"/>
        </w:rPr>
        <w:t>COOL</w:t>
      </w:r>
    </w:p>
    <w:p w14:paraId="101E7EDF" w14:textId="77777777" w:rsidR="006643DE" w:rsidRPr="00BE3B40" w:rsidRDefault="006643DE">
      <w:pPr>
        <w:spacing w:before="15" w:line="260" w:lineRule="exact"/>
        <w:rPr>
          <w:rFonts w:asciiTheme="minorHAnsi" w:hAnsiTheme="minorHAnsi" w:cstheme="minorHAnsi"/>
          <w:sz w:val="22"/>
          <w:szCs w:val="22"/>
        </w:rPr>
      </w:pPr>
    </w:p>
    <w:p w14:paraId="7CF5E562" w14:textId="77777777" w:rsidR="006643DE" w:rsidRPr="00BE3B40" w:rsidRDefault="000B23A4">
      <w:pPr>
        <w:spacing w:line="260" w:lineRule="exact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BE3B40">
        <w:rPr>
          <w:rFonts w:asciiTheme="minorHAnsi" w:eastAsia="Arial" w:hAnsiTheme="minorHAnsi" w:cstheme="minorHAnsi"/>
          <w:position w:val="-1"/>
          <w:sz w:val="22"/>
          <w:szCs w:val="22"/>
        </w:rPr>
        <w:t>Websites:</w:t>
      </w:r>
      <w:r w:rsidRPr="00BE3B40">
        <w:rPr>
          <w:rFonts w:asciiTheme="minorHAnsi" w:eastAsia="Arial" w:hAnsiTheme="minorHAnsi" w:cstheme="minorHAnsi"/>
          <w:spacing w:val="66"/>
          <w:position w:val="-1"/>
          <w:sz w:val="22"/>
          <w:szCs w:val="22"/>
        </w:rPr>
        <w:t xml:space="preserve"> </w:t>
      </w:r>
      <w:hyperlink r:id="rId19">
        <w:r w:rsidRPr="00BE3B40">
          <w:rPr>
            <w:rFonts w:asciiTheme="minorHAnsi" w:eastAsia="Arial" w:hAnsiTheme="minorHAnsi" w:cstheme="minorHAnsi"/>
            <w:color w:val="0000FF"/>
            <w:position w:val="-1"/>
            <w:sz w:val="22"/>
            <w:szCs w:val="22"/>
          </w:rPr>
          <w:t>https://www.cool.army.mil</w:t>
        </w:r>
        <w:r w:rsidRPr="00BE3B40">
          <w:rPr>
            <w:rFonts w:asciiTheme="minorHAnsi" w:eastAsia="Arial" w:hAnsiTheme="minorHAnsi" w:cstheme="minorHAnsi"/>
            <w:color w:val="0000FF"/>
            <w:position w:val="-1"/>
            <w:sz w:val="22"/>
            <w:szCs w:val="22"/>
          </w:rPr>
          <w:t xml:space="preserve"> </w:t>
        </w:r>
        <w:r w:rsidRPr="00BE3B40">
          <w:rPr>
            <w:rFonts w:asciiTheme="minorHAnsi" w:eastAsia="Arial" w:hAnsiTheme="minorHAnsi" w:cstheme="minorHAnsi"/>
            <w:color w:val="000000"/>
            <w:position w:val="-1"/>
            <w:sz w:val="22"/>
            <w:szCs w:val="22"/>
          </w:rPr>
          <w:t>or</w:t>
        </w:r>
      </w:hyperlink>
      <w:r w:rsidRPr="00BE3B40">
        <w:rPr>
          <w:rFonts w:asciiTheme="minorHAnsi" w:eastAsia="Arial" w:hAnsiTheme="minorHAnsi" w:cstheme="minorHAnsi"/>
          <w:color w:val="000000"/>
          <w:position w:val="-1"/>
          <w:sz w:val="22"/>
          <w:szCs w:val="22"/>
        </w:rPr>
        <w:t xml:space="preserve"> </w:t>
      </w:r>
      <w:hyperlink r:id="rId20">
        <w:r w:rsidRPr="00BE3B40">
          <w:rPr>
            <w:rFonts w:asciiTheme="minorHAnsi" w:eastAsia="Arial" w:hAnsiTheme="minorHAnsi" w:cstheme="minorHAnsi"/>
            <w:color w:val="0000FF"/>
            <w:position w:val="-1"/>
            <w:sz w:val="22"/>
            <w:szCs w:val="22"/>
          </w:rPr>
          <w:t>https://www.cool.navy.mil</w:t>
        </w:r>
      </w:hyperlink>
    </w:p>
    <w:p w14:paraId="006DDF89" w14:textId="77777777" w:rsidR="006643DE" w:rsidRPr="00BE3B40" w:rsidRDefault="006643DE">
      <w:pPr>
        <w:spacing w:before="12" w:line="240" w:lineRule="exact"/>
        <w:rPr>
          <w:rFonts w:asciiTheme="minorHAnsi" w:hAnsiTheme="minorHAnsi" w:cstheme="minorHAnsi"/>
          <w:sz w:val="22"/>
          <w:szCs w:val="22"/>
        </w:rPr>
      </w:pPr>
    </w:p>
    <w:p w14:paraId="122532DC" w14:textId="77777777" w:rsidR="006643DE" w:rsidRPr="00BE3B40" w:rsidRDefault="000B23A4">
      <w:pPr>
        <w:spacing w:before="29"/>
        <w:ind w:left="100" w:right="124"/>
        <w:rPr>
          <w:rFonts w:asciiTheme="minorHAnsi" w:eastAsia="Arial" w:hAnsiTheme="minorHAnsi" w:cstheme="minorHAnsi"/>
          <w:sz w:val="22"/>
          <w:szCs w:val="22"/>
        </w:rPr>
      </w:pPr>
      <w:r w:rsidRPr="00BE3B40">
        <w:rPr>
          <w:rFonts w:asciiTheme="minorHAnsi" w:eastAsia="Arial" w:hAnsiTheme="minorHAnsi" w:cstheme="minorHAnsi"/>
          <w:sz w:val="22"/>
          <w:szCs w:val="22"/>
        </w:rPr>
        <w:t>These websites were developed in coordina</w:t>
      </w:r>
      <w:r w:rsidRPr="00BE3B40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BE3B40">
        <w:rPr>
          <w:rFonts w:asciiTheme="minorHAnsi" w:eastAsia="Arial" w:hAnsiTheme="minorHAnsi" w:cstheme="minorHAnsi"/>
          <w:sz w:val="22"/>
          <w:szCs w:val="22"/>
        </w:rPr>
        <w:t xml:space="preserve">ion with the Departments of Defense and Labor. 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They catalog and def</w:t>
      </w:r>
      <w:r w:rsidRPr="00BE3B40">
        <w:rPr>
          <w:rFonts w:asciiTheme="minorHAnsi" w:eastAsia="Arial" w:hAnsiTheme="minorHAnsi" w:cstheme="minorHAnsi"/>
          <w:sz w:val="22"/>
          <w:szCs w:val="22"/>
        </w:rPr>
        <w:t>ine comprehen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E3B40">
        <w:rPr>
          <w:rFonts w:asciiTheme="minorHAnsi" w:eastAsia="Arial" w:hAnsiTheme="minorHAnsi" w:cstheme="minorHAnsi"/>
          <w:sz w:val="22"/>
          <w:szCs w:val="22"/>
        </w:rPr>
        <w:t>ive information on occupational credentials correlating with military ratings, jobs, and occupations.</w:t>
      </w:r>
    </w:p>
    <w:p w14:paraId="381CDC38" w14:textId="77777777" w:rsidR="006643DE" w:rsidRPr="00BE3B40" w:rsidRDefault="006643DE">
      <w:pPr>
        <w:spacing w:before="17" w:line="260" w:lineRule="exact"/>
        <w:rPr>
          <w:rFonts w:asciiTheme="minorHAnsi" w:hAnsiTheme="minorHAnsi" w:cstheme="minorHAnsi"/>
          <w:sz w:val="22"/>
          <w:szCs w:val="22"/>
        </w:rPr>
      </w:pPr>
    </w:p>
    <w:p w14:paraId="46391B76" w14:textId="77777777" w:rsidR="006643DE" w:rsidRPr="00BE3B40" w:rsidRDefault="000B23A4">
      <w:pPr>
        <w:ind w:left="820"/>
        <w:rPr>
          <w:rFonts w:asciiTheme="minorHAnsi" w:eastAsia="Arial" w:hAnsiTheme="minorHAnsi" w:cstheme="minorHAnsi"/>
          <w:sz w:val="22"/>
          <w:szCs w:val="22"/>
        </w:rPr>
      </w:pPr>
      <w:r w:rsidRPr="00BE3B40">
        <w:rPr>
          <w:rFonts w:asciiTheme="minorHAnsi" w:eastAsia="Verdana" w:hAnsiTheme="minorHAnsi" w:cstheme="minorHAnsi"/>
          <w:sz w:val="22"/>
          <w:szCs w:val="22"/>
        </w:rPr>
        <w:t xml:space="preserve">• </w:t>
      </w:r>
      <w:r w:rsidRPr="00BE3B40">
        <w:rPr>
          <w:rFonts w:asciiTheme="minorHAnsi" w:eastAsia="Verdana" w:hAnsiTheme="minorHAnsi" w:cstheme="minorHAnsi"/>
          <w:spacing w:val="60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Go to the COOL website</w:t>
      </w:r>
    </w:p>
    <w:p w14:paraId="17DF4833" w14:textId="77777777" w:rsidR="006643DE" w:rsidRPr="00BE3B40" w:rsidRDefault="000B23A4">
      <w:pPr>
        <w:spacing w:line="280" w:lineRule="exact"/>
        <w:ind w:left="820"/>
        <w:rPr>
          <w:rFonts w:asciiTheme="minorHAnsi" w:eastAsia="Arial" w:hAnsiTheme="minorHAnsi" w:cstheme="minorHAnsi"/>
          <w:sz w:val="22"/>
          <w:szCs w:val="22"/>
        </w:rPr>
      </w:pPr>
      <w:r w:rsidRPr="00BE3B40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</w:t>
      </w:r>
      <w:r w:rsidRPr="00BE3B40">
        <w:rPr>
          <w:rFonts w:asciiTheme="minorHAnsi" w:eastAsia="Verdana" w:hAnsiTheme="minorHAnsi" w:cstheme="minorHAnsi"/>
          <w:spacing w:val="60"/>
          <w:position w:val="-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position w:val="-1"/>
          <w:sz w:val="22"/>
          <w:szCs w:val="22"/>
        </w:rPr>
        <w:t xml:space="preserve">Click on the tab to “Search for </w:t>
      </w:r>
      <w:r w:rsidRPr="00BE3B40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C</w:t>
      </w:r>
      <w:r w:rsidRPr="00BE3B40">
        <w:rPr>
          <w:rFonts w:asciiTheme="minorHAnsi" w:eastAsia="Arial" w:hAnsiTheme="minorHAnsi" w:cstheme="minorHAnsi"/>
          <w:position w:val="-1"/>
          <w:sz w:val="22"/>
          <w:szCs w:val="22"/>
        </w:rPr>
        <w:t>redentials”</w:t>
      </w:r>
    </w:p>
    <w:p w14:paraId="6BE18732" w14:textId="77777777" w:rsidR="006643DE" w:rsidRPr="00BE3B40" w:rsidRDefault="000B23A4">
      <w:pPr>
        <w:tabs>
          <w:tab w:val="left" w:pos="1180"/>
        </w:tabs>
        <w:spacing w:before="1"/>
        <w:ind w:left="1180" w:right="616" w:hanging="360"/>
        <w:rPr>
          <w:rFonts w:asciiTheme="minorHAnsi" w:eastAsia="Arial" w:hAnsiTheme="minorHAnsi" w:cstheme="minorHAnsi"/>
          <w:sz w:val="22"/>
          <w:szCs w:val="22"/>
        </w:rPr>
      </w:pPr>
      <w:r w:rsidRPr="00BE3B40">
        <w:rPr>
          <w:rFonts w:asciiTheme="minorHAnsi" w:eastAsia="Verdana" w:hAnsiTheme="minorHAnsi" w:cstheme="minorHAnsi"/>
          <w:sz w:val="22"/>
          <w:szCs w:val="22"/>
        </w:rPr>
        <w:t>•</w:t>
      </w:r>
      <w:r w:rsidRPr="00BE3B40">
        <w:rPr>
          <w:rFonts w:asciiTheme="minorHAnsi" w:eastAsia="Verdana" w:hAnsiTheme="minorHAnsi" w:cstheme="minorHAnsi"/>
          <w:sz w:val="22"/>
          <w:szCs w:val="22"/>
        </w:rPr>
        <w:tab/>
      </w:r>
      <w:r w:rsidRPr="00BE3B40">
        <w:rPr>
          <w:rFonts w:asciiTheme="minorHAnsi" w:eastAsia="Arial" w:hAnsiTheme="minorHAnsi" w:cstheme="minorHAnsi"/>
          <w:sz w:val="22"/>
          <w:szCs w:val="22"/>
        </w:rPr>
        <w:t>Enter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either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your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specialty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Code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or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BE3B40">
        <w:rPr>
          <w:rFonts w:asciiTheme="minorHAnsi" w:eastAsia="Arial" w:hAnsiTheme="minorHAnsi" w:cstheme="minorHAnsi"/>
          <w:sz w:val="22"/>
          <w:szCs w:val="22"/>
        </w:rPr>
        <w:t>earch by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your mili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BE3B40">
        <w:rPr>
          <w:rFonts w:asciiTheme="minorHAnsi" w:eastAsia="Arial" w:hAnsiTheme="minorHAnsi" w:cstheme="minorHAnsi"/>
          <w:sz w:val="22"/>
          <w:szCs w:val="22"/>
        </w:rPr>
        <w:t xml:space="preserve">ary </w:t>
      </w:r>
      <w:r w:rsidRPr="00BE3B40">
        <w:rPr>
          <w:rFonts w:asciiTheme="minorHAnsi" w:eastAsia="Arial" w:hAnsiTheme="minorHAnsi" w:cstheme="minorHAnsi"/>
          <w:sz w:val="22"/>
          <w:szCs w:val="22"/>
        </w:rPr>
        <w:t>job title, and a screen will appear wi</w:t>
      </w:r>
      <w:r w:rsidRPr="00BE3B40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BE3B40">
        <w:rPr>
          <w:rFonts w:asciiTheme="minorHAnsi" w:eastAsia="Arial" w:hAnsiTheme="minorHAnsi" w:cstheme="minorHAnsi"/>
          <w:sz w:val="22"/>
          <w:szCs w:val="22"/>
        </w:rPr>
        <w:t>h civilian equiv</w:t>
      </w:r>
      <w:r w:rsidRPr="00BE3B40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BE3B40">
        <w:rPr>
          <w:rFonts w:asciiTheme="minorHAnsi" w:eastAsia="Arial" w:hAnsiTheme="minorHAnsi" w:cstheme="minorHAnsi"/>
          <w:sz w:val="22"/>
          <w:szCs w:val="22"/>
        </w:rPr>
        <w:t>lent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jobs,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common associated certifications, etc.</w:t>
      </w:r>
    </w:p>
    <w:p w14:paraId="460C6B9F" w14:textId="77777777" w:rsidR="006643DE" w:rsidRPr="00BE3B40" w:rsidRDefault="000B23A4">
      <w:pPr>
        <w:tabs>
          <w:tab w:val="left" w:pos="1180"/>
        </w:tabs>
        <w:ind w:left="1180" w:right="65" w:hanging="360"/>
        <w:rPr>
          <w:rFonts w:asciiTheme="minorHAnsi" w:eastAsia="Arial" w:hAnsiTheme="minorHAnsi" w:cstheme="minorHAnsi"/>
          <w:sz w:val="22"/>
          <w:szCs w:val="22"/>
        </w:rPr>
      </w:pPr>
      <w:r w:rsidRPr="00BE3B40">
        <w:rPr>
          <w:rFonts w:asciiTheme="minorHAnsi" w:eastAsia="Verdana" w:hAnsiTheme="minorHAnsi" w:cstheme="minorHAnsi"/>
          <w:sz w:val="22"/>
          <w:szCs w:val="22"/>
        </w:rPr>
        <w:t>•</w:t>
      </w:r>
      <w:r w:rsidRPr="00BE3B40">
        <w:rPr>
          <w:rFonts w:asciiTheme="minorHAnsi" w:eastAsia="Verdana" w:hAnsiTheme="minorHAnsi" w:cstheme="minorHAnsi"/>
          <w:sz w:val="22"/>
          <w:szCs w:val="22"/>
        </w:rPr>
        <w:tab/>
      </w:r>
      <w:r w:rsidRPr="00BE3B40">
        <w:rPr>
          <w:rFonts w:asciiTheme="minorHAnsi" w:eastAsia="Arial" w:hAnsiTheme="minorHAnsi" w:cstheme="minorHAnsi"/>
          <w:sz w:val="22"/>
          <w:szCs w:val="22"/>
        </w:rPr>
        <w:t xml:space="preserve">Then, by clicking on the civilian 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BE3B40">
        <w:rPr>
          <w:rFonts w:asciiTheme="minorHAnsi" w:eastAsia="Arial" w:hAnsiTheme="minorHAnsi" w:cstheme="minorHAnsi"/>
          <w:sz w:val="22"/>
          <w:szCs w:val="22"/>
        </w:rPr>
        <w:t>quivalent job titles,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you will be redirected to Department of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Labor’s Occupational Outlook</w:t>
      </w:r>
      <w:r w:rsidRPr="00BE3B40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Handbook,</w:t>
      </w:r>
      <w:r w:rsidRPr="00BE3B40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which lists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the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nature of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the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work,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job outlook, earning</w:t>
      </w:r>
      <w:r w:rsidRPr="00BE3B40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BE3B40">
        <w:rPr>
          <w:rFonts w:asciiTheme="minorHAnsi" w:eastAsia="Arial" w:hAnsiTheme="minorHAnsi" w:cstheme="minorHAnsi"/>
          <w:sz w:val="22"/>
          <w:szCs w:val="22"/>
        </w:rPr>
        <w:t>,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related occupations, and more</w:t>
      </w:r>
    </w:p>
    <w:p w14:paraId="6589804F" w14:textId="77777777" w:rsidR="006643DE" w:rsidRPr="00BE3B40" w:rsidRDefault="006643DE">
      <w:pPr>
        <w:spacing w:before="3" w:line="140" w:lineRule="exact"/>
        <w:rPr>
          <w:rFonts w:asciiTheme="minorHAnsi" w:hAnsiTheme="minorHAnsi" w:cstheme="minorHAnsi"/>
          <w:sz w:val="22"/>
          <w:szCs w:val="22"/>
        </w:rPr>
      </w:pPr>
    </w:p>
    <w:p w14:paraId="670C56D3" w14:textId="77777777" w:rsidR="006643DE" w:rsidRPr="00BE3B40" w:rsidRDefault="006643D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F6BCDB8" w14:textId="77777777" w:rsidR="006643DE" w:rsidRPr="00BE3B40" w:rsidRDefault="006643D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5BFE95B" w14:textId="77777777" w:rsidR="006643DE" w:rsidRPr="00BE3B40" w:rsidRDefault="000B23A4">
      <w:pPr>
        <w:spacing w:line="260" w:lineRule="exact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BE3B40">
        <w:rPr>
          <w:rFonts w:asciiTheme="minorHAnsi" w:eastAsia="Arial" w:hAnsiTheme="minorHAnsi" w:cstheme="minorHAnsi"/>
          <w:b/>
          <w:position w:val="-1"/>
          <w:sz w:val="22"/>
          <w:szCs w:val="22"/>
        </w:rPr>
        <w:t>Verification</w:t>
      </w:r>
      <w:r w:rsidRPr="00BE3B40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b/>
          <w:position w:val="-1"/>
          <w:sz w:val="22"/>
          <w:szCs w:val="22"/>
        </w:rPr>
        <w:t>of</w:t>
      </w:r>
      <w:r w:rsidRPr="00BE3B40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b/>
          <w:position w:val="-1"/>
          <w:sz w:val="22"/>
          <w:szCs w:val="22"/>
        </w:rPr>
        <w:t>Military</w:t>
      </w:r>
      <w:r w:rsidRPr="00BE3B40">
        <w:rPr>
          <w:rFonts w:asciiTheme="minorHAnsi" w:eastAsia="Arial" w:hAnsiTheme="minorHAnsi" w:cstheme="minorHAnsi"/>
          <w:b/>
          <w:spacing w:val="-1"/>
          <w:position w:val="-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b/>
          <w:position w:val="-1"/>
          <w:sz w:val="22"/>
          <w:szCs w:val="22"/>
        </w:rPr>
        <w:t>E</w:t>
      </w:r>
      <w:r w:rsidRPr="00BE3B40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</w:rPr>
        <w:t>d</w:t>
      </w:r>
      <w:r w:rsidRPr="00BE3B40">
        <w:rPr>
          <w:rFonts w:asciiTheme="minorHAnsi" w:eastAsia="Arial" w:hAnsiTheme="minorHAnsi" w:cstheme="minorHAnsi"/>
          <w:b/>
          <w:position w:val="-1"/>
          <w:sz w:val="22"/>
          <w:szCs w:val="22"/>
        </w:rPr>
        <w:t>ucation</w:t>
      </w:r>
      <w:r w:rsidRPr="00BE3B40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b/>
          <w:position w:val="-1"/>
          <w:sz w:val="22"/>
          <w:szCs w:val="22"/>
        </w:rPr>
        <w:t>and</w:t>
      </w:r>
      <w:r w:rsidRPr="00BE3B40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b/>
          <w:position w:val="-1"/>
          <w:sz w:val="22"/>
          <w:szCs w:val="22"/>
        </w:rPr>
        <w:t>Training</w:t>
      </w:r>
      <w:r w:rsidRPr="00BE3B40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b/>
          <w:position w:val="-1"/>
          <w:sz w:val="22"/>
          <w:szCs w:val="22"/>
        </w:rPr>
        <w:t>(VMET)</w:t>
      </w:r>
    </w:p>
    <w:p w14:paraId="6E6815E8" w14:textId="77777777" w:rsidR="006643DE" w:rsidRPr="00BE3B40" w:rsidRDefault="006643DE">
      <w:pPr>
        <w:spacing w:before="11" w:line="240" w:lineRule="exact"/>
        <w:rPr>
          <w:rFonts w:asciiTheme="minorHAnsi" w:hAnsiTheme="minorHAnsi" w:cstheme="minorHAnsi"/>
          <w:sz w:val="22"/>
          <w:szCs w:val="22"/>
        </w:rPr>
      </w:pPr>
    </w:p>
    <w:p w14:paraId="2A1D5AEC" w14:textId="77777777" w:rsidR="006643DE" w:rsidRPr="00BE3B40" w:rsidRDefault="000B23A4">
      <w:pPr>
        <w:spacing w:before="29"/>
        <w:ind w:left="100"/>
        <w:rPr>
          <w:rFonts w:asciiTheme="minorHAnsi" w:eastAsia="Arial" w:hAnsiTheme="minorHAnsi" w:cstheme="minorHAnsi"/>
          <w:sz w:val="22"/>
          <w:szCs w:val="22"/>
        </w:rPr>
        <w:sectPr w:rsidR="006643DE" w:rsidRPr="00BE3B40">
          <w:pgSz w:w="12240" w:h="15840"/>
          <w:pgMar w:top="940" w:right="1340" w:bottom="280" w:left="1340" w:header="744" w:footer="0" w:gutter="0"/>
          <w:cols w:space="720"/>
        </w:sectPr>
      </w:pPr>
      <w:r w:rsidRPr="00BE3B40">
        <w:rPr>
          <w:rFonts w:asciiTheme="minorHAnsi" w:eastAsia="Arial" w:hAnsiTheme="minorHAnsi" w:cstheme="minorHAnsi"/>
          <w:sz w:val="22"/>
          <w:szCs w:val="22"/>
        </w:rPr>
        <w:t>Website:</w:t>
      </w:r>
      <w:r w:rsidRPr="00BE3B40">
        <w:rPr>
          <w:rFonts w:asciiTheme="minorHAnsi" w:eastAsia="Arial" w:hAnsiTheme="minorHAnsi" w:cstheme="minorHAnsi"/>
          <w:spacing w:val="66"/>
          <w:sz w:val="22"/>
          <w:szCs w:val="22"/>
        </w:rPr>
        <w:t xml:space="preserve"> </w:t>
      </w:r>
      <w:hyperlink r:id="rId21">
        <w:r w:rsidRPr="00BE3B40">
          <w:rPr>
            <w:rFonts w:asciiTheme="minorHAnsi" w:eastAsia="Arial" w:hAnsiTheme="minorHAnsi" w:cstheme="minorHAnsi"/>
            <w:color w:val="0000FF"/>
            <w:sz w:val="22"/>
            <w:szCs w:val="22"/>
          </w:rPr>
          <w:t>http://www.dmdc.osd.mil/vmet</w:t>
        </w:r>
      </w:hyperlink>
    </w:p>
    <w:p w14:paraId="4335CA1B" w14:textId="77777777" w:rsidR="006643DE" w:rsidRPr="00BE3B40" w:rsidRDefault="006643DE">
      <w:pPr>
        <w:spacing w:before="1" w:line="140" w:lineRule="exact"/>
        <w:rPr>
          <w:rFonts w:asciiTheme="minorHAnsi" w:hAnsiTheme="minorHAnsi" w:cstheme="minorHAnsi"/>
          <w:sz w:val="22"/>
          <w:szCs w:val="22"/>
        </w:rPr>
      </w:pPr>
    </w:p>
    <w:p w14:paraId="01973465" w14:textId="77777777" w:rsidR="006643DE" w:rsidRPr="00BE3B40" w:rsidRDefault="006643D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0C1BE37" w14:textId="77777777" w:rsidR="006643DE" w:rsidRPr="00BE3B40" w:rsidRDefault="006643D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3AB0E50" w14:textId="77777777" w:rsidR="006643DE" w:rsidRPr="00BE3B40" w:rsidRDefault="006643D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450D93C" w14:textId="77777777" w:rsidR="006643DE" w:rsidRPr="00BE3B40" w:rsidRDefault="000B23A4">
      <w:pPr>
        <w:spacing w:before="29" w:line="260" w:lineRule="exact"/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BE3B40">
        <w:rPr>
          <w:rFonts w:asciiTheme="minorHAnsi" w:eastAsia="Arial" w:hAnsiTheme="minorHAnsi" w:cstheme="minorHAnsi"/>
          <w:b/>
          <w:position w:val="-1"/>
          <w:sz w:val="22"/>
          <w:szCs w:val="22"/>
        </w:rPr>
        <w:t>America's</w:t>
      </w:r>
      <w:r w:rsidRPr="00BE3B40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b/>
          <w:position w:val="-1"/>
          <w:sz w:val="22"/>
          <w:szCs w:val="22"/>
        </w:rPr>
        <w:t>CareerInfoNet</w:t>
      </w:r>
    </w:p>
    <w:p w14:paraId="7CAA9D92" w14:textId="77777777" w:rsidR="006643DE" w:rsidRPr="00BE3B40" w:rsidRDefault="006643DE">
      <w:pPr>
        <w:spacing w:before="11" w:line="240" w:lineRule="exact"/>
        <w:rPr>
          <w:rFonts w:asciiTheme="minorHAnsi" w:hAnsiTheme="minorHAnsi" w:cstheme="minorHAnsi"/>
          <w:sz w:val="22"/>
          <w:szCs w:val="22"/>
        </w:rPr>
      </w:pPr>
    </w:p>
    <w:p w14:paraId="386BF4E2" w14:textId="77777777" w:rsidR="006643DE" w:rsidRPr="00BE3B40" w:rsidRDefault="000B23A4">
      <w:pPr>
        <w:spacing w:before="29" w:line="260" w:lineRule="exact"/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BE3B40">
        <w:rPr>
          <w:rFonts w:asciiTheme="minorHAnsi" w:eastAsia="Arial" w:hAnsiTheme="minorHAnsi" w:cstheme="minorHAnsi"/>
          <w:position w:val="-1"/>
          <w:sz w:val="22"/>
          <w:szCs w:val="22"/>
        </w:rPr>
        <w:t xml:space="preserve">Website: </w:t>
      </w:r>
      <w:r w:rsidRPr="00BE3B40">
        <w:rPr>
          <w:rFonts w:asciiTheme="minorHAnsi" w:eastAsia="Arial" w:hAnsiTheme="minorHAnsi" w:cstheme="minorHAnsi"/>
          <w:color w:val="0000FF"/>
          <w:spacing w:val="-65"/>
          <w:position w:val="-1"/>
          <w:sz w:val="22"/>
          <w:szCs w:val="22"/>
        </w:rPr>
        <w:t xml:space="preserve"> </w:t>
      </w:r>
      <w:hyperlink r:id="rId22">
        <w:r w:rsidRPr="00BE3B40">
          <w:rPr>
            <w:rFonts w:asciiTheme="minorHAnsi" w:eastAsia="Arial" w:hAnsiTheme="minorHAnsi" w:cstheme="minorHAnsi"/>
            <w:color w:val="0000FF"/>
            <w:position w:val="-1"/>
            <w:sz w:val="22"/>
            <w:szCs w:val="22"/>
          </w:rPr>
          <w:t>www.aci</w:t>
        </w:r>
        <w:r w:rsidRPr="00BE3B40">
          <w:rPr>
            <w:rFonts w:asciiTheme="minorHAnsi" w:eastAsia="Arial" w:hAnsiTheme="minorHAnsi" w:cstheme="minorHAnsi"/>
            <w:color w:val="0000FF"/>
            <w:spacing w:val="1"/>
            <w:position w:val="-1"/>
            <w:sz w:val="22"/>
            <w:szCs w:val="22"/>
          </w:rPr>
          <w:t>n</w:t>
        </w:r>
        <w:r w:rsidRPr="00BE3B40">
          <w:rPr>
            <w:rFonts w:asciiTheme="minorHAnsi" w:eastAsia="Arial" w:hAnsiTheme="minorHAnsi" w:cstheme="minorHAnsi"/>
            <w:color w:val="0000FF"/>
            <w:position w:val="-1"/>
            <w:sz w:val="22"/>
            <w:szCs w:val="22"/>
          </w:rPr>
          <w:t>et.org/moc</w:t>
        </w:r>
      </w:hyperlink>
    </w:p>
    <w:p w14:paraId="209E4BE8" w14:textId="77777777" w:rsidR="006643DE" w:rsidRPr="00BE3B40" w:rsidRDefault="006643DE">
      <w:pPr>
        <w:spacing w:before="12" w:line="240" w:lineRule="exact"/>
        <w:rPr>
          <w:rFonts w:asciiTheme="minorHAnsi" w:hAnsiTheme="minorHAnsi" w:cstheme="minorHAnsi"/>
          <w:sz w:val="22"/>
          <w:szCs w:val="22"/>
        </w:rPr>
      </w:pPr>
    </w:p>
    <w:p w14:paraId="73D2D9E5" w14:textId="77777777" w:rsidR="006643DE" w:rsidRPr="00BE3B40" w:rsidRDefault="000B23A4">
      <w:pPr>
        <w:spacing w:before="29"/>
        <w:ind w:left="120" w:right="366"/>
        <w:rPr>
          <w:rFonts w:asciiTheme="minorHAnsi" w:eastAsia="Arial" w:hAnsiTheme="minorHAnsi" w:cstheme="minorHAnsi"/>
          <w:sz w:val="22"/>
          <w:szCs w:val="22"/>
        </w:rPr>
      </w:pPr>
      <w:r w:rsidRPr="00BE3B40">
        <w:rPr>
          <w:rFonts w:asciiTheme="minorHAnsi" w:eastAsia="Arial" w:hAnsiTheme="minorHAnsi" w:cstheme="minorHAnsi"/>
          <w:sz w:val="22"/>
          <w:szCs w:val="22"/>
        </w:rPr>
        <w:t>This is a military to civilian occ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BE3B40">
        <w:rPr>
          <w:rFonts w:asciiTheme="minorHAnsi" w:eastAsia="Arial" w:hAnsiTheme="minorHAnsi" w:cstheme="minorHAnsi"/>
          <w:sz w:val="22"/>
          <w:szCs w:val="22"/>
        </w:rPr>
        <w:t>p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BE3B40">
        <w:rPr>
          <w:rFonts w:asciiTheme="minorHAnsi" w:eastAsia="Arial" w:hAnsiTheme="minorHAnsi" w:cstheme="minorHAnsi"/>
          <w:sz w:val="22"/>
          <w:szCs w:val="22"/>
        </w:rPr>
        <w:t>tional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translator that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provides a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 xml:space="preserve">wide range of information such as </w:t>
      </w:r>
      <w:r w:rsidRPr="00BE3B40">
        <w:rPr>
          <w:rFonts w:asciiTheme="minorHAnsi" w:eastAsia="Arial" w:hAnsiTheme="minorHAnsi" w:cstheme="minorHAnsi"/>
          <w:sz w:val="22"/>
          <w:szCs w:val="22"/>
        </w:rPr>
        <w:t>occupational outlook by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state,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wage information and other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job- specific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resources.</w:t>
      </w:r>
    </w:p>
    <w:p w14:paraId="7AFE257E" w14:textId="77777777" w:rsidR="006643DE" w:rsidRPr="00BE3B40" w:rsidRDefault="006643DE">
      <w:pPr>
        <w:spacing w:before="3" w:line="140" w:lineRule="exact"/>
        <w:rPr>
          <w:rFonts w:asciiTheme="minorHAnsi" w:hAnsiTheme="minorHAnsi" w:cstheme="minorHAnsi"/>
          <w:sz w:val="22"/>
          <w:szCs w:val="22"/>
        </w:rPr>
      </w:pPr>
    </w:p>
    <w:p w14:paraId="02F143FF" w14:textId="77777777" w:rsidR="006643DE" w:rsidRPr="00BE3B40" w:rsidRDefault="006643D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CCA2C6E" w14:textId="77777777" w:rsidR="006643DE" w:rsidRPr="00BE3B40" w:rsidRDefault="006643D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3176AE7" w14:textId="77777777" w:rsidR="006643DE" w:rsidRPr="00BE3B40" w:rsidRDefault="000B23A4">
      <w:pPr>
        <w:spacing w:line="260" w:lineRule="exact"/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BE3B40">
        <w:rPr>
          <w:rFonts w:asciiTheme="minorHAnsi" w:eastAsia="Arial" w:hAnsiTheme="minorHAnsi" w:cstheme="minorHAnsi"/>
          <w:b/>
          <w:position w:val="-1"/>
          <w:sz w:val="22"/>
          <w:szCs w:val="22"/>
        </w:rPr>
        <w:t>Jobsaurus,</w:t>
      </w:r>
      <w:r w:rsidRPr="00BE3B40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b/>
          <w:position w:val="-1"/>
          <w:sz w:val="22"/>
          <w:szCs w:val="22"/>
        </w:rPr>
        <w:t>The</w:t>
      </w:r>
      <w:r w:rsidRPr="00BE3B40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b/>
          <w:position w:val="-1"/>
          <w:sz w:val="22"/>
          <w:szCs w:val="22"/>
        </w:rPr>
        <w:t>Jobs</w:t>
      </w:r>
      <w:r w:rsidRPr="00BE3B40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b/>
          <w:position w:val="-1"/>
          <w:sz w:val="22"/>
          <w:szCs w:val="22"/>
        </w:rPr>
        <w:t>Thesaur</w:t>
      </w:r>
      <w:r w:rsidRPr="00BE3B40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</w:rPr>
        <w:t>u</w:t>
      </w:r>
      <w:r w:rsidRPr="00BE3B40">
        <w:rPr>
          <w:rFonts w:asciiTheme="minorHAnsi" w:eastAsia="Arial" w:hAnsiTheme="minorHAnsi" w:cstheme="minorHAnsi"/>
          <w:b/>
          <w:position w:val="-1"/>
          <w:sz w:val="22"/>
          <w:szCs w:val="22"/>
        </w:rPr>
        <w:t>s</w:t>
      </w:r>
    </w:p>
    <w:p w14:paraId="646D02E5" w14:textId="77777777" w:rsidR="006643DE" w:rsidRPr="00BE3B40" w:rsidRDefault="006643DE">
      <w:pPr>
        <w:spacing w:before="11" w:line="240" w:lineRule="exact"/>
        <w:rPr>
          <w:rFonts w:asciiTheme="minorHAnsi" w:hAnsiTheme="minorHAnsi" w:cstheme="minorHAnsi"/>
          <w:sz w:val="22"/>
          <w:szCs w:val="22"/>
        </w:rPr>
      </w:pPr>
    </w:p>
    <w:p w14:paraId="45150972" w14:textId="77777777" w:rsidR="006643DE" w:rsidRPr="00BE3B40" w:rsidRDefault="000B23A4">
      <w:pPr>
        <w:spacing w:before="29" w:line="260" w:lineRule="exact"/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BE3B40">
        <w:rPr>
          <w:rFonts w:asciiTheme="minorHAnsi" w:eastAsia="Arial" w:hAnsiTheme="minorHAnsi" w:cstheme="minorHAnsi"/>
          <w:position w:val="-1"/>
          <w:sz w:val="22"/>
          <w:szCs w:val="22"/>
        </w:rPr>
        <w:t xml:space="preserve">Website: </w:t>
      </w:r>
      <w:r w:rsidRPr="00BE3B40">
        <w:rPr>
          <w:rFonts w:asciiTheme="minorHAnsi" w:eastAsia="Arial" w:hAnsiTheme="minorHAnsi" w:cstheme="minorHAnsi"/>
          <w:color w:val="0000FF"/>
          <w:spacing w:val="-65"/>
          <w:position w:val="-1"/>
          <w:sz w:val="22"/>
          <w:szCs w:val="22"/>
        </w:rPr>
        <w:t xml:space="preserve"> </w:t>
      </w:r>
      <w:hyperlink r:id="rId23">
        <w:r w:rsidRPr="00BE3B40">
          <w:rPr>
            <w:rFonts w:asciiTheme="minorHAnsi" w:eastAsia="Arial" w:hAnsiTheme="minorHAnsi" w:cstheme="minorHAnsi"/>
            <w:color w:val="0000FF"/>
            <w:position w:val="-1"/>
            <w:sz w:val="22"/>
            <w:szCs w:val="22"/>
          </w:rPr>
          <w:t>www.taonline.com/jobsaurus</w:t>
        </w:r>
      </w:hyperlink>
    </w:p>
    <w:p w14:paraId="531836BA" w14:textId="77777777" w:rsidR="006643DE" w:rsidRPr="00BE3B40" w:rsidRDefault="006643DE">
      <w:pPr>
        <w:spacing w:before="12" w:line="240" w:lineRule="exact"/>
        <w:rPr>
          <w:rFonts w:asciiTheme="minorHAnsi" w:hAnsiTheme="minorHAnsi" w:cstheme="minorHAnsi"/>
          <w:sz w:val="22"/>
          <w:szCs w:val="22"/>
        </w:rPr>
      </w:pPr>
    </w:p>
    <w:p w14:paraId="62F84F04" w14:textId="77777777" w:rsidR="006643DE" w:rsidRPr="00BE3B40" w:rsidRDefault="000B23A4">
      <w:pPr>
        <w:spacing w:before="29"/>
        <w:ind w:left="120" w:right="219"/>
        <w:rPr>
          <w:rFonts w:asciiTheme="minorHAnsi" w:eastAsia="Arial" w:hAnsiTheme="minorHAnsi" w:cstheme="minorHAnsi"/>
          <w:sz w:val="22"/>
          <w:szCs w:val="22"/>
        </w:rPr>
      </w:pPr>
      <w:r w:rsidRPr="00BE3B40">
        <w:rPr>
          <w:rFonts w:asciiTheme="minorHAnsi" w:eastAsia="Arial" w:hAnsiTheme="minorHAnsi" w:cstheme="minorHAnsi"/>
          <w:sz w:val="22"/>
          <w:szCs w:val="22"/>
        </w:rPr>
        <w:t xml:space="preserve">Type in a job title and this site will </w:t>
      </w:r>
      <w:r w:rsidRPr="00BE3B40">
        <w:rPr>
          <w:rFonts w:asciiTheme="minorHAnsi" w:eastAsia="Arial" w:hAnsiTheme="minorHAnsi" w:cstheme="minorHAnsi"/>
          <w:sz w:val="22"/>
          <w:szCs w:val="22"/>
        </w:rPr>
        <w:t>provide y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BE3B40">
        <w:rPr>
          <w:rFonts w:asciiTheme="minorHAnsi" w:eastAsia="Arial" w:hAnsiTheme="minorHAnsi" w:cstheme="minorHAnsi"/>
          <w:sz w:val="22"/>
          <w:szCs w:val="22"/>
        </w:rPr>
        <w:t>u with a resume objective and in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BE3B40">
        <w:rPr>
          <w:rFonts w:asciiTheme="minorHAnsi" w:eastAsia="Arial" w:hAnsiTheme="minorHAnsi" w:cstheme="minorHAnsi"/>
          <w:sz w:val="22"/>
          <w:szCs w:val="22"/>
        </w:rPr>
        <w:t>ustry- standard terms to help you descr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BE3B40">
        <w:rPr>
          <w:rFonts w:asciiTheme="minorHAnsi" w:eastAsia="Arial" w:hAnsiTheme="minorHAnsi" w:cstheme="minorHAnsi"/>
          <w:sz w:val="22"/>
          <w:szCs w:val="22"/>
        </w:rPr>
        <w:t>be a job(s) you have held.</w:t>
      </w:r>
    </w:p>
    <w:p w14:paraId="6AFC374C" w14:textId="77777777" w:rsidR="006643DE" w:rsidRPr="00BE3B40" w:rsidRDefault="006643DE">
      <w:pPr>
        <w:spacing w:before="3" w:line="140" w:lineRule="exact"/>
        <w:rPr>
          <w:rFonts w:asciiTheme="minorHAnsi" w:hAnsiTheme="minorHAnsi" w:cstheme="minorHAnsi"/>
          <w:sz w:val="22"/>
          <w:szCs w:val="22"/>
        </w:rPr>
      </w:pPr>
    </w:p>
    <w:p w14:paraId="68E25F8F" w14:textId="77777777" w:rsidR="006643DE" w:rsidRPr="00BE3B40" w:rsidRDefault="006643D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F78E204" w14:textId="77777777" w:rsidR="006643DE" w:rsidRPr="00BE3B40" w:rsidRDefault="006643D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B8390F6" w14:textId="77777777" w:rsidR="006643DE" w:rsidRPr="00BE3B40" w:rsidRDefault="000B23A4">
      <w:pPr>
        <w:spacing w:line="260" w:lineRule="exact"/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BE3B40">
        <w:rPr>
          <w:rFonts w:asciiTheme="minorHAnsi" w:eastAsia="Arial" w:hAnsiTheme="minorHAnsi" w:cstheme="minorHAnsi"/>
          <w:b/>
          <w:position w:val="-1"/>
          <w:sz w:val="22"/>
          <w:szCs w:val="22"/>
        </w:rPr>
        <w:t>Militar</w:t>
      </w:r>
      <w:r w:rsidRPr="00BE3B40">
        <w:rPr>
          <w:rFonts w:asciiTheme="minorHAnsi" w:eastAsia="Arial" w:hAnsiTheme="minorHAnsi" w:cstheme="minorHAnsi"/>
          <w:b/>
          <w:spacing w:val="-3"/>
          <w:position w:val="-1"/>
          <w:sz w:val="22"/>
          <w:szCs w:val="22"/>
        </w:rPr>
        <w:t>y</w:t>
      </w:r>
      <w:r w:rsidRPr="00BE3B40">
        <w:rPr>
          <w:rFonts w:asciiTheme="minorHAnsi" w:eastAsia="Arial" w:hAnsiTheme="minorHAnsi" w:cstheme="minorHAnsi"/>
          <w:b/>
          <w:position w:val="-1"/>
          <w:sz w:val="22"/>
          <w:szCs w:val="22"/>
        </w:rPr>
        <w:t>.com</w:t>
      </w:r>
      <w:r w:rsidRPr="00BE3B40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b/>
          <w:position w:val="-1"/>
          <w:sz w:val="22"/>
          <w:szCs w:val="22"/>
        </w:rPr>
        <w:t>Transla</w:t>
      </w:r>
      <w:r w:rsidRPr="00BE3B40">
        <w:rPr>
          <w:rFonts w:asciiTheme="minorHAnsi" w:eastAsia="Arial" w:hAnsiTheme="minorHAnsi" w:cstheme="minorHAnsi"/>
          <w:b/>
          <w:spacing w:val="-1"/>
          <w:position w:val="-1"/>
          <w:sz w:val="22"/>
          <w:szCs w:val="22"/>
        </w:rPr>
        <w:t>t</w:t>
      </w:r>
      <w:r w:rsidRPr="00BE3B40">
        <w:rPr>
          <w:rFonts w:asciiTheme="minorHAnsi" w:eastAsia="Arial" w:hAnsiTheme="minorHAnsi" w:cstheme="minorHAnsi"/>
          <w:b/>
          <w:position w:val="-1"/>
          <w:sz w:val="22"/>
          <w:szCs w:val="22"/>
        </w:rPr>
        <w:t>e</w:t>
      </w:r>
      <w:r w:rsidRPr="00BE3B40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b/>
          <w:position w:val="-1"/>
          <w:sz w:val="22"/>
          <w:szCs w:val="22"/>
        </w:rPr>
        <w:t>Your</w:t>
      </w:r>
      <w:r w:rsidRPr="00BE3B40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b/>
          <w:position w:val="-1"/>
          <w:sz w:val="22"/>
          <w:szCs w:val="22"/>
        </w:rPr>
        <w:t>Skills</w:t>
      </w:r>
    </w:p>
    <w:p w14:paraId="315D2195" w14:textId="77777777" w:rsidR="006643DE" w:rsidRPr="00BE3B40" w:rsidRDefault="006643DE">
      <w:pPr>
        <w:spacing w:before="11" w:line="240" w:lineRule="exact"/>
        <w:rPr>
          <w:rFonts w:asciiTheme="minorHAnsi" w:hAnsiTheme="minorHAnsi" w:cstheme="minorHAnsi"/>
          <w:sz w:val="22"/>
          <w:szCs w:val="22"/>
        </w:rPr>
      </w:pPr>
    </w:p>
    <w:p w14:paraId="5CDE207A" w14:textId="77777777" w:rsidR="006643DE" w:rsidRPr="00BE3B40" w:rsidRDefault="000B23A4">
      <w:pPr>
        <w:spacing w:before="29" w:line="260" w:lineRule="exact"/>
        <w:ind w:left="187"/>
        <w:rPr>
          <w:rFonts w:asciiTheme="minorHAnsi" w:eastAsia="Arial" w:hAnsiTheme="minorHAnsi" w:cstheme="minorHAnsi"/>
          <w:sz w:val="22"/>
          <w:szCs w:val="22"/>
        </w:rPr>
      </w:pPr>
      <w:r w:rsidRPr="00BE3B40">
        <w:rPr>
          <w:rFonts w:asciiTheme="minorHAnsi" w:eastAsia="Arial" w:hAnsiTheme="minorHAnsi" w:cstheme="minorHAnsi"/>
          <w:position w:val="-1"/>
          <w:sz w:val="22"/>
          <w:szCs w:val="22"/>
        </w:rPr>
        <w:t xml:space="preserve">Website: </w:t>
      </w:r>
      <w:hyperlink r:id="rId24">
        <w:r w:rsidRPr="00BE3B40">
          <w:rPr>
            <w:rFonts w:asciiTheme="minorHAnsi" w:eastAsia="Arial" w:hAnsiTheme="minorHAnsi" w:cstheme="minorHAnsi"/>
            <w:color w:val="0000FF"/>
            <w:position w:val="-1"/>
            <w:sz w:val="22"/>
            <w:szCs w:val="22"/>
          </w:rPr>
          <w:t>www.military.com.Careers.Skills.</w:t>
        </w:r>
        <w:r w:rsidRPr="00BE3B40">
          <w:rPr>
            <w:rFonts w:asciiTheme="minorHAnsi" w:eastAsia="Arial" w:hAnsiTheme="minorHAnsi" w:cstheme="minorHAnsi"/>
            <w:color w:val="0000FF"/>
            <w:spacing w:val="1"/>
            <w:position w:val="-1"/>
            <w:sz w:val="22"/>
            <w:szCs w:val="22"/>
          </w:rPr>
          <w:t>T</w:t>
        </w:r>
        <w:r w:rsidRPr="00BE3B40">
          <w:rPr>
            <w:rFonts w:asciiTheme="minorHAnsi" w:eastAsia="Arial" w:hAnsiTheme="minorHAnsi" w:cstheme="minorHAnsi"/>
            <w:color w:val="0000FF"/>
            <w:position w:val="-1"/>
            <w:sz w:val="22"/>
            <w:szCs w:val="22"/>
          </w:rPr>
          <w:t>ranslator</w:t>
        </w:r>
      </w:hyperlink>
    </w:p>
    <w:p w14:paraId="5090CFDF" w14:textId="77777777" w:rsidR="006643DE" w:rsidRPr="00BE3B40" w:rsidRDefault="006643DE">
      <w:pPr>
        <w:spacing w:before="12" w:line="240" w:lineRule="exact"/>
        <w:rPr>
          <w:rFonts w:asciiTheme="minorHAnsi" w:hAnsiTheme="minorHAnsi" w:cstheme="minorHAnsi"/>
          <w:sz w:val="22"/>
          <w:szCs w:val="22"/>
        </w:rPr>
      </w:pPr>
    </w:p>
    <w:p w14:paraId="5E8378E6" w14:textId="77777777" w:rsidR="006643DE" w:rsidRPr="00BE3B40" w:rsidRDefault="000B23A4">
      <w:pPr>
        <w:spacing w:before="29"/>
        <w:ind w:left="120" w:right="64"/>
        <w:rPr>
          <w:rFonts w:asciiTheme="minorHAnsi" w:eastAsia="Arial" w:hAnsiTheme="minorHAnsi" w:cstheme="minorHAnsi"/>
          <w:sz w:val="22"/>
          <w:szCs w:val="22"/>
        </w:rPr>
      </w:pPr>
      <w:r w:rsidRPr="00BE3B40">
        <w:rPr>
          <w:rFonts w:asciiTheme="minorHAnsi" w:eastAsia="Arial" w:hAnsiTheme="minorHAnsi" w:cstheme="minorHAnsi"/>
          <w:sz w:val="22"/>
          <w:szCs w:val="22"/>
        </w:rPr>
        <w:t xml:space="preserve">This site provides very basic information on </w:t>
      </w:r>
      <w:r w:rsidRPr="00BE3B40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BE3B40">
        <w:rPr>
          <w:rFonts w:asciiTheme="minorHAnsi" w:eastAsia="Arial" w:hAnsiTheme="minorHAnsi" w:cstheme="minorHAnsi"/>
          <w:sz w:val="22"/>
          <w:szCs w:val="22"/>
        </w:rPr>
        <w:t>he civilian job that relates to your military speci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BE3B40">
        <w:rPr>
          <w:rFonts w:asciiTheme="minorHAnsi" w:eastAsia="Arial" w:hAnsiTheme="minorHAnsi" w:cstheme="minorHAnsi"/>
          <w:sz w:val="22"/>
          <w:szCs w:val="22"/>
        </w:rPr>
        <w:t>lty.</w:t>
      </w:r>
    </w:p>
    <w:p w14:paraId="74C1F60E" w14:textId="77777777" w:rsidR="006643DE" w:rsidRPr="00BE3B40" w:rsidRDefault="006643DE">
      <w:pPr>
        <w:spacing w:before="2" w:line="140" w:lineRule="exact"/>
        <w:rPr>
          <w:rFonts w:asciiTheme="minorHAnsi" w:hAnsiTheme="minorHAnsi" w:cstheme="minorHAnsi"/>
          <w:sz w:val="22"/>
          <w:szCs w:val="22"/>
        </w:rPr>
      </w:pPr>
    </w:p>
    <w:p w14:paraId="50096382" w14:textId="77777777" w:rsidR="006643DE" w:rsidRPr="00BE3B40" w:rsidRDefault="006643D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33B45C6" w14:textId="77777777" w:rsidR="006643DE" w:rsidRPr="00BE3B40" w:rsidRDefault="006643D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3F084B6" w14:textId="77777777" w:rsidR="006643DE" w:rsidRPr="00BE3B40" w:rsidRDefault="000B23A4">
      <w:pPr>
        <w:spacing w:line="260" w:lineRule="exact"/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BE3B40">
        <w:rPr>
          <w:rFonts w:asciiTheme="minorHAnsi" w:eastAsia="Arial" w:hAnsiTheme="minorHAnsi" w:cstheme="minorHAnsi"/>
          <w:b/>
          <w:position w:val="-1"/>
          <w:sz w:val="22"/>
          <w:szCs w:val="22"/>
        </w:rPr>
        <w:t>Mil-Skills</w:t>
      </w:r>
      <w:r w:rsidRPr="00BE3B40">
        <w:rPr>
          <w:rFonts w:asciiTheme="minorHAnsi" w:eastAsia="Arial" w:hAnsiTheme="minorHAnsi" w:cstheme="minorHAnsi"/>
          <w:b/>
          <w:spacing w:val="-2"/>
          <w:position w:val="-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b/>
          <w:position w:val="-1"/>
          <w:sz w:val="22"/>
          <w:szCs w:val="22"/>
        </w:rPr>
        <w:t>Translator</w:t>
      </w:r>
    </w:p>
    <w:p w14:paraId="1D201469" w14:textId="77777777" w:rsidR="006643DE" w:rsidRPr="00BE3B40" w:rsidRDefault="006643DE">
      <w:pPr>
        <w:spacing w:before="11" w:line="240" w:lineRule="exact"/>
        <w:rPr>
          <w:rFonts w:asciiTheme="minorHAnsi" w:hAnsiTheme="minorHAnsi" w:cstheme="minorHAnsi"/>
          <w:sz w:val="22"/>
          <w:szCs w:val="22"/>
        </w:rPr>
      </w:pPr>
    </w:p>
    <w:p w14:paraId="72BBAEE6" w14:textId="77777777" w:rsidR="006643DE" w:rsidRPr="00BE3B40" w:rsidRDefault="000B23A4">
      <w:pPr>
        <w:spacing w:before="29" w:line="260" w:lineRule="exact"/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BE3B40">
        <w:rPr>
          <w:rFonts w:asciiTheme="minorHAnsi" w:eastAsia="Arial" w:hAnsiTheme="minorHAnsi" w:cstheme="minorHAnsi"/>
          <w:position w:val="-1"/>
          <w:sz w:val="22"/>
          <w:szCs w:val="22"/>
        </w:rPr>
        <w:t>Website:</w:t>
      </w:r>
      <w:r w:rsidRPr="00BE3B40">
        <w:rPr>
          <w:rFonts w:asciiTheme="minorHAnsi" w:eastAsia="Arial" w:hAnsiTheme="minorHAnsi" w:cstheme="minorHAnsi"/>
          <w:spacing w:val="66"/>
          <w:position w:val="-1"/>
          <w:sz w:val="22"/>
          <w:szCs w:val="22"/>
        </w:rPr>
        <w:t xml:space="preserve"> </w:t>
      </w:r>
      <w:hyperlink r:id="rId25">
        <w:r w:rsidRPr="00BE3B40">
          <w:rPr>
            <w:rFonts w:asciiTheme="minorHAnsi" w:eastAsia="Arial" w:hAnsiTheme="minorHAnsi" w:cstheme="minorHAnsi"/>
            <w:color w:val="0000FF"/>
            <w:position w:val="-1"/>
            <w:sz w:val="22"/>
            <w:szCs w:val="22"/>
          </w:rPr>
          <w:t>www.taonline.com/mosdot</w:t>
        </w:r>
      </w:hyperlink>
    </w:p>
    <w:p w14:paraId="25319495" w14:textId="77777777" w:rsidR="006643DE" w:rsidRPr="00BE3B40" w:rsidRDefault="006643DE">
      <w:pPr>
        <w:spacing w:before="12" w:line="240" w:lineRule="exact"/>
        <w:rPr>
          <w:rFonts w:asciiTheme="minorHAnsi" w:hAnsiTheme="minorHAnsi" w:cstheme="minorHAnsi"/>
          <w:sz w:val="22"/>
          <w:szCs w:val="22"/>
        </w:rPr>
      </w:pPr>
    </w:p>
    <w:p w14:paraId="7A1DE8AC" w14:textId="77777777" w:rsidR="006643DE" w:rsidRPr="00BE3B40" w:rsidRDefault="000B23A4">
      <w:pPr>
        <w:spacing w:before="29"/>
        <w:ind w:left="120" w:right="246"/>
        <w:rPr>
          <w:rFonts w:asciiTheme="minorHAnsi" w:eastAsia="Arial" w:hAnsiTheme="minorHAnsi" w:cstheme="minorHAnsi"/>
          <w:sz w:val="22"/>
          <w:szCs w:val="22"/>
        </w:rPr>
        <w:sectPr w:rsidR="006643DE" w:rsidRPr="00BE3B40">
          <w:pgSz w:w="12240" w:h="15840"/>
          <w:pgMar w:top="940" w:right="1640" w:bottom="280" w:left="1320" w:header="744" w:footer="0" w:gutter="0"/>
          <w:cols w:space="720"/>
        </w:sectPr>
      </w:pPr>
      <w:r w:rsidRPr="00BE3B40">
        <w:rPr>
          <w:rFonts w:asciiTheme="minorHAnsi" w:eastAsia="Arial" w:hAnsiTheme="minorHAnsi" w:cstheme="minorHAnsi"/>
          <w:sz w:val="22"/>
          <w:szCs w:val="22"/>
        </w:rPr>
        <w:t>Enter your MOS, MOC or N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BE3B40">
        <w:rPr>
          <w:rFonts w:asciiTheme="minorHAnsi" w:eastAsia="Arial" w:hAnsiTheme="minorHAnsi" w:cstheme="minorHAnsi"/>
          <w:sz w:val="22"/>
          <w:szCs w:val="22"/>
        </w:rPr>
        <w:t>vy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Rating and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this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site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will provide you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with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a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very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brief description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of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your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BE3B40">
        <w:rPr>
          <w:rFonts w:asciiTheme="minorHAnsi" w:eastAsia="Arial" w:hAnsiTheme="minorHAnsi" w:cstheme="minorHAnsi"/>
          <w:sz w:val="22"/>
          <w:szCs w:val="22"/>
        </w:rPr>
        <w:t xml:space="preserve">ob in civilian </w:t>
      </w:r>
      <w:r w:rsidRPr="00BE3B40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BE3B40">
        <w:rPr>
          <w:rFonts w:asciiTheme="minorHAnsi" w:eastAsia="Arial" w:hAnsiTheme="minorHAnsi" w:cstheme="minorHAnsi"/>
          <w:sz w:val="22"/>
          <w:szCs w:val="22"/>
        </w:rPr>
        <w:t>erms.</w:t>
      </w:r>
    </w:p>
    <w:p w14:paraId="687418CD" w14:textId="77777777" w:rsidR="006643DE" w:rsidRPr="00BE3B40" w:rsidRDefault="006643D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8E8564D" w14:textId="77777777" w:rsidR="006643DE" w:rsidRPr="00BE3B40" w:rsidRDefault="006643DE">
      <w:pPr>
        <w:spacing w:before="11" w:line="260" w:lineRule="exact"/>
        <w:rPr>
          <w:rFonts w:asciiTheme="minorHAnsi" w:hAnsiTheme="minorHAnsi" w:cstheme="minorHAnsi"/>
          <w:sz w:val="22"/>
          <w:szCs w:val="22"/>
        </w:rPr>
      </w:pPr>
    </w:p>
    <w:p w14:paraId="14439C0C" w14:textId="77777777" w:rsidR="006643DE" w:rsidRPr="00BE3B40" w:rsidRDefault="000B23A4">
      <w:pPr>
        <w:spacing w:before="24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BE3B40">
        <w:rPr>
          <w:rFonts w:asciiTheme="minorHAnsi" w:eastAsia="Arial" w:hAnsiTheme="minorHAnsi" w:cstheme="minorHAnsi"/>
          <w:b/>
          <w:sz w:val="22"/>
          <w:szCs w:val="22"/>
        </w:rPr>
        <w:t>Skills and</w:t>
      </w:r>
      <w:r w:rsidRPr="00BE3B40">
        <w:rPr>
          <w:rFonts w:asciiTheme="minorHAnsi" w:eastAsia="Arial" w:hAnsiTheme="minorHAnsi" w:cstheme="minorHAnsi"/>
          <w:b/>
          <w:spacing w:val="-5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b/>
          <w:sz w:val="22"/>
          <w:szCs w:val="22"/>
        </w:rPr>
        <w:t>Experience</w:t>
      </w:r>
      <w:r w:rsidRPr="00BE3B40">
        <w:rPr>
          <w:rFonts w:asciiTheme="minorHAnsi" w:eastAsia="Arial" w:hAnsiTheme="minorHAnsi" w:cstheme="minorHAnsi"/>
          <w:b/>
          <w:spacing w:val="-15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b/>
          <w:sz w:val="22"/>
          <w:szCs w:val="22"/>
        </w:rPr>
        <w:t>–</w:t>
      </w:r>
      <w:r w:rsidRPr="00BE3B40">
        <w:rPr>
          <w:rFonts w:asciiTheme="minorHAnsi" w:eastAsia="Arial" w:hAnsiTheme="minorHAnsi" w:cstheme="minorHAnsi"/>
          <w:b/>
          <w:spacing w:val="-2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b/>
          <w:spacing w:val="-1"/>
          <w:sz w:val="22"/>
          <w:szCs w:val="22"/>
        </w:rPr>
        <w:t>M</w:t>
      </w:r>
      <w:r w:rsidRPr="00BE3B40">
        <w:rPr>
          <w:rFonts w:asciiTheme="minorHAnsi" w:eastAsia="Arial" w:hAnsiTheme="minorHAnsi" w:cstheme="minorHAnsi"/>
          <w:b/>
          <w:sz w:val="22"/>
          <w:szCs w:val="22"/>
        </w:rPr>
        <w:t>ilitary</w:t>
      </w:r>
      <w:r w:rsidRPr="00BE3B40">
        <w:rPr>
          <w:rFonts w:asciiTheme="minorHAnsi" w:eastAsia="Arial" w:hAnsiTheme="minorHAnsi" w:cstheme="minorHAnsi"/>
          <w:b/>
          <w:spacing w:val="-10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b/>
          <w:sz w:val="22"/>
          <w:szCs w:val="22"/>
        </w:rPr>
        <w:t>to</w:t>
      </w:r>
      <w:r w:rsidRPr="00BE3B40">
        <w:rPr>
          <w:rFonts w:asciiTheme="minorHAnsi" w:eastAsia="Arial" w:hAnsiTheme="minorHAnsi" w:cstheme="minorHAnsi"/>
          <w:b/>
          <w:spacing w:val="-3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b/>
          <w:sz w:val="22"/>
          <w:szCs w:val="22"/>
        </w:rPr>
        <w:t>Civilian</w:t>
      </w:r>
    </w:p>
    <w:p w14:paraId="00C62432" w14:textId="77777777" w:rsidR="006643DE" w:rsidRPr="00BE3B40" w:rsidRDefault="006643DE">
      <w:pPr>
        <w:spacing w:before="14" w:line="260" w:lineRule="exact"/>
        <w:rPr>
          <w:rFonts w:asciiTheme="minorHAnsi" w:hAnsiTheme="minorHAnsi" w:cstheme="minorHAnsi"/>
          <w:sz w:val="22"/>
          <w:szCs w:val="22"/>
        </w:rPr>
      </w:pPr>
    </w:p>
    <w:p w14:paraId="4C674F9B" w14:textId="77777777" w:rsidR="006643DE" w:rsidRPr="00BE3B40" w:rsidRDefault="000B23A4">
      <w:pPr>
        <w:ind w:left="1192" w:right="1193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BE3B40">
        <w:rPr>
          <w:rFonts w:asciiTheme="minorHAnsi" w:eastAsia="Arial" w:hAnsiTheme="minorHAnsi" w:cstheme="minorHAnsi"/>
          <w:sz w:val="22"/>
          <w:szCs w:val="22"/>
        </w:rPr>
        <w:t>Military Pl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>at</w:t>
      </w:r>
      <w:r w:rsidRPr="00BE3B40">
        <w:rPr>
          <w:rFonts w:asciiTheme="minorHAnsi" w:eastAsia="Arial" w:hAnsiTheme="minorHAnsi" w:cstheme="minorHAnsi"/>
          <w:sz w:val="22"/>
          <w:szCs w:val="22"/>
        </w:rPr>
        <w:t>oon Lead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BE3B40">
        <w:rPr>
          <w:rFonts w:asciiTheme="minorHAnsi" w:eastAsia="Arial" w:hAnsiTheme="minorHAnsi" w:cstheme="minorHAnsi"/>
          <w:sz w:val="22"/>
          <w:szCs w:val="22"/>
        </w:rPr>
        <w:t>r,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Leading Petty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Officer,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Section Leader, etc.</w:t>
      </w:r>
    </w:p>
    <w:p w14:paraId="3265C50D" w14:textId="77777777" w:rsidR="006643DE" w:rsidRPr="00BE3B40" w:rsidRDefault="000B23A4">
      <w:pPr>
        <w:ind w:left="4671" w:right="4673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BE3B40">
        <w:rPr>
          <w:rFonts w:asciiTheme="minorHAnsi" w:eastAsia="Arial" w:hAnsiTheme="minorHAnsi" w:cstheme="minorHAnsi"/>
          <w:sz w:val="22"/>
          <w:szCs w:val="22"/>
        </w:rPr>
        <w:t>=</w:t>
      </w:r>
    </w:p>
    <w:p w14:paraId="05455D91" w14:textId="77777777" w:rsidR="006643DE" w:rsidRPr="00BE3B40" w:rsidRDefault="000B23A4">
      <w:pPr>
        <w:ind w:left="2442" w:right="2441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BE3B40">
        <w:rPr>
          <w:rFonts w:asciiTheme="minorHAnsi" w:eastAsia="Arial" w:hAnsiTheme="minorHAnsi" w:cstheme="minorHAnsi"/>
          <w:sz w:val="22"/>
          <w:szCs w:val="22"/>
        </w:rPr>
        <w:t>Front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Line Supervisor in the business world</w:t>
      </w:r>
    </w:p>
    <w:p w14:paraId="51232EFC" w14:textId="77777777" w:rsidR="006643DE" w:rsidRPr="00BE3B40" w:rsidRDefault="006643DE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4DCE52F0" w14:textId="77777777" w:rsidR="006643DE" w:rsidRPr="00BE3B40" w:rsidRDefault="000B23A4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BE3B40">
        <w:rPr>
          <w:rFonts w:asciiTheme="minorHAnsi" w:eastAsia="Arial" w:hAnsiTheme="minorHAnsi" w:cstheme="minorHAnsi"/>
          <w:sz w:val="22"/>
          <w:szCs w:val="22"/>
        </w:rPr>
        <w:t xml:space="preserve">•   </w:t>
      </w:r>
      <w:r w:rsidRPr="00BE3B40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Supervised &amp; evaluated up to 75 employees</w:t>
      </w:r>
    </w:p>
    <w:p w14:paraId="7F508F69" w14:textId="77777777" w:rsidR="006643DE" w:rsidRPr="00BE3B40" w:rsidRDefault="000B23A4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BE3B40">
        <w:rPr>
          <w:rFonts w:asciiTheme="minorHAnsi" w:eastAsia="Arial" w:hAnsiTheme="minorHAnsi" w:cstheme="minorHAnsi"/>
          <w:sz w:val="22"/>
          <w:szCs w:val="22"/>
        </w:rPr>
        <w:t xml:space="preserve">•   </w:t>
      </w:r>
      <w:r w:rsidRPr="00BE3B40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Conducted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high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quality</w:t>
      </w:r>
      <w:r w:rsidRPr="00BE3B40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training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 xml:space="preserve">for groups up to 25 </w:t>
      </w:r>
      <w:r w:rsidRPr="00BE3B40">
        <w:rPr>
          <w:rFonts w:asciiTheme="minorHAnsi" w:eastAsia="Arial" w:hAnsiTheme="minorHAnsi" w:cstheme="minorHAnsi"/>
          <w:sz w:val="22"/>
          <w:szCs w:val="22"/>
        </w:rPr>
        <w:t>employees</w:t>
      </w:r>
    </w:p>
    <w:p w14:paraId="509AA142" w14:textId="77777777" w:rsidR="006643DE" w:rsidRPr="00BE3B40" w:rsidRDefault="000B23A4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BE3B40">
        <w:rPr>
          <w:rFonts w:asciiTheme="minorHAnsi" w:eastAsia="Arial" w:hAnsiTheme="minorHAnsi" w:cstheme="minorHAnsi"/>
          <w:sz w:val="22"/>
          <w:szCs w:val="22"/>
        </w:rPr>
        <w:t xml:space="preserve">•   </w:t>
      </w:r>
      <w:r w:rsidRPr="00BE3B40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Improved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staff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productivity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and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efficiency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by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30%</w:t>
      </w:r>
    </w:p>
    <w:p w14:paraId="57295364" w14:textId="77777777" w:rsidR="006643DE" w:rsidRPr="00BE3B40" w:rsidRDefault="000B23A4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BE3B40">
        <w:rPr>
          <w:rFonts w:asciiTheme="minorHAnsi" w:eastAsia="Arial" w:hAnsiTheme="minorHAnsi" w:cstheme="minorHAnsi"/>
          <w:sz w:val="22"/>
          <w:szCs w:val="22"/>
        </w:rPr>
        <w:t xml:space="preserve">•   </w:t>
      </w:r>
      <w:r w:rsidRPr="00BE3B40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Planned and executed logistical support for team with outstanding results</w:t>
      </w:r>
    </w:p>
    <w:p w14:paraId="67710B2D" w14:textId="77777777" w:rsidR="006643DE" w:rsidRPr="00BE3B40" w:rsidRDefault="000B23A4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BE3B40">
        <w:rPr>
          <w:rFonts w:asciiTheme="minorHAnsi" w:eastAsia="Arial" w:hAnsiTheme="minorHAnsi" w:cstheme="minorHAnsi"/>
          <w:sz w:val="22"/>
          <w:szCs w:val="22"/>
        </w:rPr>
        <w:t xml:space="preserve">•   </w:t>
      </w:r>
      <w:r w:rsidRPr="00BE3B40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Enforced 100% of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company policies and procedures</w:t>
      </w:r>
    </w:p>
    <w:p w14:paraId="76C6B41B" w14:textId="77777777" w:rsidR="006643DE" w:rsidRPr="00BE3B40" w:rsidRDefault="000B23A4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BE3B40">
        <w:rPr>
          <w:rFonts w:asciiTheme="minorHAnsi" w:eastAsia="Arial" w:hAnsiTheme="minorHAnsi" w:cstheme="minorHAnsi"/>
          <w:sz w:val="22"/>
          <w:szCs w:val="22"/>
        </w:rPr>
        <w:t xml:space="preserve">•   </w:t>
      </w:r>
      <w:r w:rsidRPr="00BE3B40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Submitted comprehensive and timely reports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to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supervisor</w:t>
      </w:r>
    </w:p>
    <w:p w14:paraId="3FF86C31" w14:textId="77777777" w:rsidR="006643DE" w:rsidRPr="00BE3B40" w:rsidRDefault="000B23A4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BE3B40">
        <w:rPr>
          <w:rFonts w:asciiTheme="minorHAnsi" w:eastAsia="Arial" w:hAnsiTheme="minorHAnsi" w:cstheme="minorHAnsi"/>
          <w:sz w:val="22"/>
          <w:szCs w:val="22"/>
        </w:rPr>
        <w:t xml:space="preserve">•   </w:t>
      </w:r>
      <w:r w:rsidRPr="00BE3B40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Worked under pressure, multi-tasked, and met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tight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deadlines</w:t>
      </w:r>
    </w:p>
    <w:p w14:paraId="385B5B5C" w14:textId="77777777" w:rsidR="006643DE" w:rsidRPr="00BE3B40" w:rsidRDefault="006643DE">
      <w:pPr>
        <w:spacing w:before="18" w:line="260" w:lineRule="exact"/>
        <w:rPr>
          <w:rFonts w:asciiTheme="minorHAnsi" w:hAnsiTheme="minorHAnsi" w:cstheme="minorHAnsi"/>
          <w:sz w:val="22"/>
          <w:szCs w:val="22"/>
        </w:rPr>
      </w:pPr>
    </w:p>
    <w:p w14:paraId="23CC9DCF" w14:textId="77777777" w:rsidR="006643DE" w:rsidRPr="00BE3B40" w:rsidRDefault="000B23A4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BE3B40">
        <w:rPr>
          <w:rFonts w:asciiTheme="minorHAnsi" w:eastAsia="Arial" w:hAnsiTheme="minorHAnsi" w:cstheme="minorHAnsi"/>
          <w:b/>
          <w:sz w:val="22"/>
          <w:szCs w:val="22"/>
        </w:rPr>
        <w:t>Creating</w:t>
      </w:r>
      <w:r w:rsidRPr="00BE3B40">
        <w:rPr>
          <w:rFonts w:asciiTheme="minorHAnsi" w:eastAsia="Arial" w:hAnsiTheme="minorHAnsi" w:cstheme="minorHAnsi"/>
          <w:b/>
          <w:spacing w:val="-1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b/>
          <w:sz w:val="22"/>
          <w:szCs w:val="22"/>
        </w:rPr>
        <w:t>Accomplishment</w:t>
      </w:r>
      <w:r w:rsidRPr="00BE3B40">
        <w:rPr>
          <w:rFonts w:asciiTheme="minorHAnsi" w:eastAsia="Arial" w:hAnsiTheme="minorHAnsi" w:cstheme="minorHAnsi"/>
          <w:b/>
          <w:spacing w:val="-23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b/>
          <w:sz w:val="22"/>
          <w:szCs w:val="22"/>
        </w:rPr>
        <w:t>Statements</w:t>
      </w:r>
    </w:p>
    <w:p w14:paraId="7BCEC950" w14:textId="77777777" w:rsidR="006643DE" w:rsidRPr="00BE3B40" w:rsidRDefault="006643DE">
      <w:pPr>
        <w:spacing w:before="11" w:line="240" w:lineRule="exact"/>
        <w:rPr>
          <w:rFonts w:asciiTheme="minorHAnsi" w:hAnsiTheme="minorHAnsi" w:cstheme="minorHAnsi"/>
          <w:sz w:val="22"/>
          <w:szCs w:val="22"/>
        </w:rPr>
      </w:pPr>
    </w:p>
    <w:p w14:paraId="470E0E54" w14:textId="77777777" w:rsidR="006643DE" w:rsidRPr="00BE3B40" w:rsidRDefault="000B23A4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BE3B40">
        <w:rPr>
          <w:rFonts w:asciiTheme="minorHAnsi" w:eastAsia="Arial" w:hAnsiTheme="minorHAnsi" w:cstheme="minorHAnsi"/>
          <w:b/>
          <w:sz w:val="22"/>
          <w:szCs w:val="22"/>
        </w:rPr>
        <w:t>Step</w:t>
      </w:r>
      <w:r w:rsidRPr="00BE3B40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b/>
          <w:sz w:val="22"/>
          <w:szCs w:val="22"/>
        </w:rPr>
        <w:t xml:space="preserve">1: </w:t>
      </w:r>
      <w:r w:rsidRPr="00BE3B40">
        <w:rPr>
          <w:rFonts w:asciiTheme="minorHAnsi" w:eastAsia="Arial" w:hAnsiTheme="minorHAnsi" w:cstheme="minorHAnsi"/>
          <w:sz w:val="22"/>
          <w:szCs w:val="22"/>
        </w:rPr>
        <w:t>Think of this as a story with a title.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Identify the Scenario. S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BE3B40">
        <w:rPr>
          <w:rFonts w:asciiTheme="minorHAnsi" w:eastAsia="Arial" w:hAnsiTheme="minorHAnsi" w:cstheme="minorHAnsi"/>
          <w:sz w:val="22"/>
          <w:szCs w:val="22"/>
        </w:rPr>
        <w:t>me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topics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(titles)</w:t>
      </w:r>
    </w:p>
    <w:p w14:paraId="0148878F" w14:textId="77777777" w:rsidR="006643DE" w:rsidRPr="00BE3B40" w:rsidRDefault="000B23A4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BE3B40">
        <w:rPr>
          <w:rFonts w:asciiTheme="minorHAnsi" w:eastAsia="Arial" w:hAnsiTheme="minorHAnsi" w:cstheme="minorHAnsi"/>
          <w:sz w:val="22"/>
          <w:szCs w:val="22"/>
        </w:rPr>
        <w:t>may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include:</w:t>
      </w:r>
    </w:p>
    <w:p w14:paraId="568520A9" w14:textId="77777777" w:rsidR="006643DE" w:rsidRPr="00BE3B40" w:rsidRDefault="006643DE">
      <w:pPr>
        <w:spacing w:before="17" w:line="260" w:lineRule="exact"/>
        <w:rPr>
          <w:rFonts w:asciiTheme="minorHAnsi" w:hAnsiTheme="minorHAnsi" w:cstheme="minorHAnsi"/>
          <w:sz w:val="22"/>
          <w:szCs w:val="22"/>
        </w:rPr>
      </w:pPr>
    </w:p>
    <w:p w14:paraId="4C42D793" w14:textId="77777777" w:rsidR="006643DE" w:rsidRPr="00BE3B40" w:rsidRDefault="000B23A4">
      <w:pPr>
        <w:ind w:left="460"/>
        <w:rPr>
          <w:rFonts w:asciiTheme="minorHAnsi" w:eastAsia="Arial" w:hAnsiTheme="minorHAnsi" w:cstheme="minorHAnsi"/>
          <w:sz w:val="22"/>
          <w:szCs w:val="22"/>
        </w:rPr>
      </w:pPr>
      <w:r w:rsidRPr="00BE3B40">
        <w:rPr>
          <w:rFonts w:asciiTheme="minorHAnsi" w:eastAsia="Verdana" w:hAnsiTheme="minorHAnsi" w:cstheme="minorHAnsi"/>
          <w:sz w:val="22"/>
          <w:szCs w:val="22"/>
        </w:rPr>
        <w:t xml:space="preserve">• </w:t>
      </w:r>
      <w:r w:rsidRPr="00BE3B40">
        <w:rPr>
          <w:rFonts w:asciiTheme="minorHAnsi" w:eastAsia="Verdana" w:hAnsiTheme="minorHAnsi" w:cstheme="minorHAnsi"/>
          <w:spacing w:val="60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A task you performed alone.</w:t>
      </w:r>
    </w:p>
    <w:p w14:paraId="3B550216" w14:textId="77777777" w:rsidR="006643DE" w:rsidRPr="00BE3B40" w:rsidRDefault="000B23A4">
      <w:pPr>
        <w:ind w:left="460"/>
        <w:rPr>
          <w:rFonts w:asciiTheme="minorHAnsi" w:eastAsia="Arial" w:hAnsiTheme="minorHAnsi" w:cstheme="minorHAnsi"/>
          <w:sz w:val="22"/>
          <w:szCs w:val="22"/>
        </w:rPr>
      </w:pPr>
      <w:r w:rsidRPr="00BE3B40">
        <w:rPr>
          <w:rFonts w:asciiTheme="minorHAnsi" w:eastAsia="Verdana" w:hAnsiTheme="minorHAnsi" w:cstheme="minorHAnsi"/>
          <w:sz w:val="22"/>
          <w:szCs w:val="22"/>
        </w:rPr>
        <w:t xml:space="preserve">• </w:t>
      </w:r>
      <w:r w:rsidRPr="00BE3B40">
        <w:rPr>
          <w:rFonts w:asciiTheme="minorHAnsi" w:eastAsia="Verdana" w:hAnsiTheme="minorHAnsi" w:cstheme="minorHAnsi"/>
          <w:spacing w:val="60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 xml:space="preserve">A </w:t>
      </w:r>
      <w:r w:rsidRPr="00BE3B40">
        <w:rPr>
          <w:rFonts w:asciiTheme="minorHAnsi" w:eastAsia="Arial" w:hAnsiTheme="minorHAnsi" w:cstheme="minorHAnsi"/>
          <w:sz w:val="22"/>
          <w:szCs w:val="22"/>
        </w:rPr>
        <w:t>project you worked on as a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team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member/team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leader.</w:t>
      </w:r>
    </w:p>
    <w:p w14:paraId="473DDE1C" w14:textId="77777777" w:rsidR="006643DE" w:rsidRPr="00BE3B40" w:rsidRDefault="000B23A4">
      <w:pPr>
        <w:spacing w:line="280" w:lineRule="exact"/>
        <w:ind w:left="460"/>
        <w:rPr>
          <w:rFonts w:asciiTheme="minorHAnsi" w:eastAsia="Arial" w:hAnsiTheme="minorHAnsi" w:cstheme="minorHAnsi"/>
          <w:sz w:val="22"/>
          <w:szCs w:val="22"/>
        </w:rPr>
      </w:pPr>
      <w:r w:rsidRPr="00BE3B40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</w:t>
      </w:r>
      <w:r w:rsidRPr="00BE3B40">
        <w:rPr>
          <w:rFonts w:asciiTheme="minorHAnsi" w:eastAsia="Verdana" w:hAnsiTheme="minorHAnsi" w:cstheme="minorHAnsi"/>
          <w:spacing w:val="60"/>
          <w:position w:val="-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position w:val="-1"/>
          <w:sz w:val="22"/>
          <w:szCs w:val="22"/>
        </w:rPr>
        <w:t>A</w:t>
      </w:r>
      <w:r w:rsidRPr="00BE3B40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position w:val="-1"/>
          <w:sz w:val="22"/>
          <w:szCs w:val="22"/>
        </w:rPr>
        <w:t>challenge you overcame in the job setting.</w:t>
      </w:r>
    </w:p>
    <w:p w14:paraId="2B7EA307" w14:textId="77777777" w:rsidR="006643DE" w:rsidRPr="00BE3B40" w:rsidRDefault="000B23A4">
      <w:pPr>
        <w:spacing w:line="280" w:lineRule="exact"/>
        <w:ind w:left="460"/>
        <w:rPr>
          <w:rFonts w:asciiTheme="minorHAnsi" w:eastAsia="Arial" w:hAnsiTheme="minorHAnsi" w:cstheme="minorHAnsi"/>
          <w:sz w:val="22"/>
          <w:szCs w:val="22"/>
        </w:rPr>
      </w:pPr>
      <w:r w:rsidRPr="00BE3B40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</w:t>
      </w:r>
      <w:r w:rsidRPr="00BE3B40">
        <w:rPr>
          <w:rFonts w:asciiTheme="minorHAnsi" w:eastAsia="Verdana" w:hAnsiTheme="minorHAnsi" w:cstheme="minorHAnsi"/>
          <w:spacing w:val="60"/>
          <w:position w:val="-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position w:val="-1"/>
          <w:sz w:val="22"/>
          <w:szCs w:val="22"/>
        </w:rPr>
        <w:t>A problem you solved.</w:t>
      </w:r>
    </w:p>
    <w:p w14:paraId="344108A1" w14:textId="77777777" w:rsidR="006643DE" w:rsidRPr="00BE3B40" w:rsidRDefault="000B23A4">
      <w:pPr>
        <w:ind w:left="460"/>
        <w:rPr>
          <w:rFonts w:asciiTheme="minorHAnsi" w:eastAsia="Arial" w:hAnsiTheme="minorHAnsi" w:cstheme="minorHAnsi"/>
          <w:sz w:val="22"/>
          <w:szCs w:val="22"/>
        </w:rPr>
      </w:pPr>
      <w:r w:rsidRPr="00BE3B40">
        <w:rPr>
          <w:rFonts w:asciiTheme="minorHAnsi" w:eastAsia="Verdana" w:hAnsiTheme="minorHAnsi" w:cstheme="minorHAnsi"/>
          <w:sz w:val="22"/>
          <w:szCs w:val="22"/>
        </w:rPr>
        <w:t xml:space="preserve">• </w:t>
      </w:r>
      <w:r w:rsidRPr="00BE3B40">
        <w:rPr>
          <w:rFonts w:asciiTheme="minorHAnsi" w:eastAsia="Verdana" w:hAnsiTheme="minorHAnsi" w:cstheme="minorHAnsi"/>
          <w:spacing w:val="60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A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goal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you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set.</w:t>
      </w:r>
    </w:p>
    <w:p w14:paraId="3DF4CE19" w14:textId="77777777" w:rsidR="006643DE" w:rsidRPr="00BE3B40" w:rsidRDefault="006643DE">
      <w:pPr>
        <w:spacing w:before="15" w:line="260" w:lineRule="exact"/>
        <w:rPr>
          <w:rFonts w:asciiTheme="minorHAnsi" w:hAnsiTheme="minorHAnsi" w:cstheme="minorHAnsi"/>
          <w:sz w:val="22"/>
          <w:szCs w:val="22"/>
        </w:rPr>
      </w:pPr>
    </w:p>
    <w:p w14:paraId="7393651A" w14:textId="77777777" w:rsidR="006643DE" w:rsidRPr="00BE3B40" w:rsidRDefault="000B23A4">
      <w:pPr>
        <w:ind w:left="100" w:right="66"/>
        <w:rPr>
          <w:rFonts w:asciiTheme="minorHAnsi" w:eastAsia="Arial" w:hAnsiTheme="minorHAnsi" w:cstheme="minorHAnsi"/>
          <w:sz w:val="22"/>
          <w:szCs w:val="22"/>
        </w:rPr>
      </w:pPr>
      <w:r w:rsidRPr="00BE3B40">
        <w:rPr>
          <w:rFonts w:asciiTheme="minorHAnsi" w:eastAsia="Arial" w:hAnsiTheme="minorHAnsi" w:cstheme="minorHAnsi"/>
          <w:b/>
          <w:sz w:val="22"/>
          <w:szCs w:val="22"/>
        </w:rPr>
        <w:t>Step</w:t>
      </w:r>
      <w:r w:rsidRPr="00BE3B40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b/>
          <w:sz w:val="22"/>
          <w:szCs w:val="22"/>
        </w:rPr>
        <w:t xml:space="preserve">2: </w:t>
      </w:r>
      <w:r w:rsidRPr="00BE3B40">
        <w:rPr>
          <w:rFonts w:asciiTheme="minorHAnsi" w:eastAsia="Arial" w:hAnsiTheme="minorHAnsi" w:cstheme="minorHAnsi"/>
          <w:sz w:val="22"/>
          <w:szCs w:val="22"/>
        </w:rPr>
        <w:t>Identify the action you pe</w:t>
      </w:r>
      <w:r w:rsidRPr="00BE3B40">
        <w:rPr>
          <w:rFonts w:asciiTheme="minorHAnsi" w:eastAsia="Arial" w:hAnsiTheme="minorHAnsi" w:cstheme="minorHAnsi"/>
          <w:spacing w:val="2"/>
          <w:sz w:val="22"/>
          <w:szCs w:val="22"/>
        </w:rPr>
        <w:t>r</w:t>
      </w:r>
      <w:r w:rsidRPr="00BE3B40">
        <w:rPr>
          <w:rFonts w:asciiTheme="minorHAnsi" w:eastAsia="Arial" w:hAnsiTheme="minorHAnsi" w:cstheme="minorHAnsi"/>
          <w:sz w:val="22"/>
          <w:szCs w:val="22"/>
        </w:rPr>
        <w:t>formed to tell the story.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Use the skills you i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BE3B40">
        <w:rPr>
          <w:rFonts w:asciiTheme="minorHAnsi" w:eastAsia="Arial" w:hAnsiTheme="minorHAnsi" w:cstheme="minorHAnsi"/>
          <w:sz w:val="22"/>
          <w:szCs w:val="22"/>
        </w:rPr>
        <w:t xml:space="preserve">entified on pages 18-21 </w:t>
      </w:r>
      <w:r w:rsidRPr="00BE3B40">
        <w:rPr>
          <w:rFonts w:asciiTheme="minorHAnsi" w:eastAsia="Arial" w:hAnsiTheme="minorHAnsi" w:cstheme="minorHAnsi"/>
          <w:sz w:val="22"/>
          <w:szCs w:val="22"/>
        </w:rPr>
        <w:t>and page 74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of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your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TAP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 xml:space="preserve">Manual. 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(Also see page 28 of this Supplement.)</w:t>
      </w:r>
    </w:p>
    <w:p w14:paraId="789A9658" w14:textId="77777777" w:rsidR="006643DE" w:rsidRPr="00BE3B40" w:rsidRDefault="006643DE">
      <w:pPr>
        <w:spacing w:before="17" w:line="260" w:lineRule="exact"/>
        <w:rPr>
          <w:rFonts w:asciiTheme="minorHAnsi" w:hAnsiTheme="minorHAnsi" w:cstheme="minorHAnsi"/>
          <w:sz w:val="22"/>
          <w:szCs w:val="22"/>
        </w:rPr>
      </w:pPr>
    </w:p>
    <w:p w14:paraId="5D86B091" w14:textId="77777777" w:rsidR="006643DE" w:rsidRPr="00BE3B40" w:rsidRDefault="000B23A4">
      <w:pPr>
        <w:ind w:left="460"/>
        <w:rPr>
          <w:rFonts w:asciiTheme="minorHAnsi" w:eastAsia="Arial" w:hAnsiTheme="minorHAnsi" w:cstheme="minorHAnsi"/>
          <w:sz w:val="22"/>
          <w:szCs w:val="22"/>
        </w:rPr>
      </w:pPr>
      <w:r w:rsidRPr="00BE3B40">
        <w:rPr>
          <w:rFonts w:asciiTheme="minorHAnsi" w:eastAsia="Verdana" w:hAnsiTheme="minorHAnsi" w:cstheme="minorHAnsi"/>
          <w:sz w:val="22"/>
          <w:szCs w:val="22"/>
        </w:rPr>
        <w:t xml:space="preserve">• </w:t>
      </w:r>
      <w:r w:rsidRPr="00BE3B40">
        <w:rPr>
          <w:rFonts w:asciiTheme="minorHAnsi" w:eastAsia="Verdana" w:hAnsiTheme="minorHAnsi" w:cstheme="minorHAnsi"/>
          <w:spacing w:val="60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Planned, organized and directed</w:t>
      </w:r>
      <w:r w:rsidRPr="00BE3B40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a four-day training exercise…</w:t>
      </w:r>
    </w:p>
    <w:p w14:paraId="13309B99" w14:textId="77777777" w:rsidR="006643DE" w:rsidRPr="00BE3B40" w:rsidRDefault="000B23A4">
      <w:pPr>
        <w:tabs>
          <w:tab w:val="left" w:pos="820"/>
        </w:tabs>
        <w:spacing w:before="22" w:line="260" w:lineRule="exact"/>
        <w:ind w:left="820" w:right="839" w:hanging="360"/>
        <w:rPr>
          <w:rFonts w:asciiTheme="minorHAnsi" w:eastAsia="Arial" w:hAnsiTheme="minorHAnsi" w:cstheme="minorHAnsi"/>
          <w:sz w:val="22"/>
          <w:szCs w:val="22"/>
        </w:rPr>
      </w:pPr>
      <w:r w:rsidRPr="00BE3B40">
        <w:rPr>
          <w:rFonts w:asciiTheme="minorHAnsi" w:eastAsia="Verdana" w:hAnsiTheme="minorHAnsi" w:cstheme="minorHAnsi"/>
          <w:sz w:val="22"/>
          <w:szCs w:val="22"/>
        </w:rPr>
        <w:t>•</w:t>
      </w:r>
      <w:r w:rsidRPr="00BE3B40">
        <w:rPr>
          <w:rFonts w:asciiTheme="minorHAnsi" w:eastAsia="Verdana" w:hAnsiTheme="minorHAnsi" w:cstheme="minorHAnsi"/>
          <w:sz w:val="22"/>
          <w:szCs w:val="22"/>
        </w:rPr>
        <w:tab/>
      </w:r>
      <w:r w:rsidRPr="00BE3B40">
        <w:rPr>
          <w:rFonts w:asciiTheme="minorHAnsi" w:eastAsia="Arial" w:hAnsiTheme="minorHAnsi" w:cstheme="minorHAnsi"/>
          <w:sz w:val="22"/>
          <w:szCs w:val="22"/>
        </w:rPr>
        <w:t>Troubleshot, disassembled and repaired mobile over 300 pieces of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mobile communications equipment…</w:t>
      </w:r>
    </w:p>
    <w:p w14:paraId="4ACDE5CB" w14:textId="77777777" w:rsidR="006643DE" w:rsidRPr="00BE3B40" w:rsidRDefault="000B23A4">
      <w:pPr>
        <w:spacing w:line="280" w:lineRule="exact"/>
        <w:ind w:left="460"/>
        <w:rPr>
          <w:rFonts w:asciiTheme="minorHAnsi" w:eastAsia="Arial" w:hAnsiTheme="minorHAnsi" w:cstheme="minorHAnsi"/>
          <w:sz w:val="22"/>
          <w:szCs w:val="22"/>
        </w:rPr>
      </w:pPr>
      <w:r w:rsidRPr="00BE3B40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</w:t>
      </w:r>
      <w:r w:rsidRPr="00BE3B40">
        <w:rPr>
          <w:rFonts w:asciiTheme="minorHAnsi" w:eastAsia="Verdana" w:hAnsiTheme="minorHAnsi" w:cstheme="minorHAnsi"/>
          <w:spacing w:val="60"/>
          <w:position w:val="-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position w:val="-1"/>
          <w:sz w:val="22"/>
          <w:szCs w:val="22"/>
        </w:rPr>
        <w:t>Recorded, documented and tracked daily,</w:t>
      </w:r>
      <w:r w:rsidRPr="00BE3B40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position w:val="-1"/>
          <w:sz w:val="22"/>
          <w:szCs w:val="22"/>
        </w:rPr>
        <w:t>weekly</w:t>
      </w:r>
      <w:r w:rsidRPr="00BE3B40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position w:val="-1"/>
          <w:sz w:val="22"/>
          <w:szCs w:val="22"/>
        </w:rPr>
        <w:t>and</w:t>
      </w:r>
      <w:r w:rsidRPr="00BE3B40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position w:val="-1"/>
          <w:sz w:val="22"/>
          <w:szCs w:val="22"/>
        </w:rPr>
        <w:t>monthly</w:t>
      </w:r>
      <w:r w:rsidRPr="00BE3B40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position w:val="-1"/>
          <w:sz w:val="22"/>
          <w:szCs w:val="22"/>
        </w:rPr>
        <w:t>reports…</w:t>
      </w:r>
    </w:p>
    <w:p w14:paraId="57F572D6" w14:textId="77777777" w:rsidR="006643DE" w:rsidRPr="00BE3B40" w:rsidRDefault="000B23A4">
      <w:pPr>
        <w:ind w:left="460"/>
        <w:rPr>
          <w:rFonts w:asciiTheme="minorHAnsi" w:eastAsia="Arial" w:hAnsiTheme="minorHAnsi" w:cstheme="minorHAnsi"/>
          <w:sz w:val="22"/>
          <w:szCs w:val="22"/>
        </w:rPr>
      </w:pPr>
      <w:r w:rsidRPr="00BE3B40">
        <w:rPr>
          <w:rFonts w:asciiTheme="minorHAnsi" w:eastAsia="Verdana" w:hAnsiTheme="minorHAnsi" w:cstheme="minorHAnsi"/>
          <w:sz w:val="22"/>
          <w:szCs w:val="22"/>
        </w:rPr>
        <w:t xml:space="preserve">• </w:t>
      </w:r>
      <w:r w:rsidRPr="00BE3B40">
        <w:rPr>
          <w:rFonts w:asciiTheme="minorHAnsi" w:eastAsia="Verdana" w:hAnsiTheme="minorHAnsi" w:cstheme="minorHAnsi"/>
          <w:spacing w:val="60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Formed,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created and lead special security force…</w:t>
      </w:r>
    </w:p>
    <w:p w14:paraId="7E4370A0" w14:textId="77777777" w:rsidR="006643DE" w:rsidRPr="00BE3B40" w:rsidRDefault="006643DE">
      <w:pPr>
        <w:spacing w:before="15" w:line="260" w:lineRule="exact"/>
        <w:rPr>
          <w:rFonts w:asciiTheme="minorHAnsi" w:hAnsiTheme="minorHAnsi" w:cstheme="minorHAnsi"/>
          <w:sz w:val="22"/>
          <w:szCs w:val="22"/>
        </w:rPr>
      </w:pPr>
    </w:p>
    <w:p w14:paraId="7C44B81C" w14:textId="77777777" w:rsidR="006643DE" w:rsidRPr="00BE3B40" w:rsidRDefault="000B23A4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BE3B40">
        <w:rPr>
          <w:rFonts w:asciiTheme="minorHAnsi" w:eastAsia="Arial" w:hAnsiTheme="minorHAnsi" w:cstheme="minorHAnsi"/>
          <w:b/>
          <w:sz w:val="22"/>
          <w:szCs w:val="22"/>
        </w:rPr>
        <w:t>Step</w:t>
      </w:r>
      <w:r w:rsidRPr="00BE3B40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b/>
          <w:sz w:val="22"/>
          <w:szCs w:val="22"/>
        </w:rPr>
        <w:t xml:space="preserve">3: </w:t>
      </w:r>
      <w:r w:rsidRPr="00BE3B40">
        <w:rPr>
          <w:rFonts w:asciiTheme="minorHAnsi" w:eastAsia="Arial" w:hAnsiTheme="minorHAnsi" w:cstheme="minorHAnsi"/>
          <w:sz w:val="22"/>
          <w:szCs w:val="22"/>
        </w:rPr>
        <w:t xml:space="preserve">Which resulted in: End with a </w:t>
      </w:r>
      <w:r w:rsidRPr="00BE3B40">
        <w:rPr>
          <w:rFonts w:asciiTheme="minorHAnsi" w:eastAsia="Arial" w:hAnsiTheme="minorHAnsi" w:cstheme="minorHAnsi"/>
          <w:b/>
          <w:sz w:val="22"/>
          <w:szCs w:val="22"/>
        </w:rPr>
        <w:t>positi</w:t>
      </w:r>
      <w:r w:rsidRPr="00BE3B40">
        <w:rPr>
          <w:rFonts w:asciiTheme="minorHAnsi" w:eastAsia="Arial" w:hAnsiTheme="minorHAnsi" w:cstheme="minorHAnsi"/>
          <w:b/>
          <w:spacing w:val="-2"/>
          <w:sz w:val="22"/>
          <w:szCs w:val="22"/>
        </w:rPr>
        <w:t>v</w:t>
      </w:r>
      <w:r w:rsidRPr="00BE3B40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BE3B40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 xml:space="preserve">and </w:t>
      </w:r>
      <w:r w:rsidRPr="00BE3B40">
        <w:rPr>
          <w:rFonts w:asciiTheme="minorHAnsi" w:eastAsia="Arial" w:hAnsiTheme="minorHAnsi" w:cstheme="minorHAnsi"/>
          <w:b/>
          <w:sz w:val="22"/>
          <w:szCs w:val="22"/>
        </w:rPr>
        <w:t>measurable</w:t>
      </w:r>
      <w:r w:rsidRPr="00BE3B40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conclusion.</w:t>
      </w:r>
    </w:p>
    <w:p w14:paraId="73581277" w14:textId="77777777" w:rsidR="006643DE" w:rsidRPr="00BE3B40" w:rsidRDefault="006643DE">
      <w:pPr>
        <w:spacing w:before="17" w:line="260" w:lineRule="exact"/>
        <w:rPr>
          <w:rFonts w:asciiTheme="minorHAnsi" w:hAnsiTheme="minorHAnsi" w:cstheme="minorHAnsi"/>
          <w:sz w:val="22"/>
          <w:szCs w:val="22"/>
        </w:rPr>
      </w:pPr>
    </w:p>
    <w:p w14:paraId="14C948A8" w14:textId="77777777" w:rsidR="006643DE" w:rsidRPr="00BE3B40" w:rsidRDefault="000B23A4">
      <w:pPr>
        <w:ind w:left="460"/>
        <w:rPr>
          <w:rFonts w:asciiTheme="minorHAnsi" w:eastAsia="Arial" w:hAnsiTheme="minorHAnsi" w:cstheme="minorHAnsi"/>
          <w:sz w:val="22"/>
          <w:szCs w:val="22"/>
        </w:rPr>
      </w:pPr>
      <w:r w:rsidRPr="00BE3B40">
        <w:rPr>
          <w:rFonts w:asciiTheme="minorHAnsi" w:eastAsia="Verdana" w:hAnsiTheme="minorHAnsi" w:cstheme="minorHAnsi"/>
          <w:sz w:val="22"/>
          <w:szCs w:val="22"/>
        </w:rPr>
        <w:t xml:space="preserve">• </w:t>
      </w:r>
      <w:r w:rsidRPr="00BE3B40">
        <w:rPr>
          <w:rFonts w:asciiTheme="minorHAnsi" w:eastAsia="Verdana" w:hAnsiTheme="minorHAnsi" w:cstheme="minorHAnsi"/>
          <w:spacing w:val="60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…which reduced accidents from 30%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to fe</w:t>
      </w:r>
      <w:r w:rsidRPr="00BE3B40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BE3B40">
        <w:rPr>
          <w:rFonts w:asciiTheme="minorHAnsi" w:eastAsia="Arial" w:hAnsiTheme="minorHAnsi" w:cstheme="minorHAnsi"/>
          <w:sz w:val="22"/>
          <w:szCs w:val="22"/>
        </w:rPr>
        <w:t xml:space="preserve">er than 2% in </w:t>
      </w:r>
      <w:r w:rsidRPr="00BE3B40">
        <w:rPr>
          <w:rFonts w:asciiTheme="minorHAnsi" w:eastAsia="Arial" w:hAnsiTheme="minorHAnsi" w:cstheme="minorHAnsi"/>
          <w:sz w:val="22"/>
          <w:szCs w:val="22"/>
        </w:rPr>
        <w:t>two weeks.</w:t>
      </w:r>
    </w:p>
    <w:p w14:paraId="08F51E64" w14:textId="77777777" w:rsidR="006643DE" w:rsidRPr="00BE3B40" w:rsidRDefault="000B23A4">
      <w:pPr>
        <w:ind w:left="460"/>
        <w:rPr>
          <w:rFonts w:asciiTheme="minorHAnsi" w:eastAsia="Arial" w:hAnsiTheme="minorHAnsi" w:cstheme="minorHAnsi"/>
          <w:sz w:val="22"/>
          <w:szCs w:val="22"/>
        </w:rPr>
      </w:pPr>
      <w:r w:rsidRPr="00BE3B40">
        <w:rPr>
          <w:rFonts w:asciiTheme="minorHAnsi" w:eastAsia="Verdana" w:hAnsiTheme="minorHAnsi" w:cstheme="minorHAnsi"/>
          <w:sz w:val="22"/>
          <w:szCs w:val="22"/>
        </w:rPr>
        <w:t xml:space="preserve">• </w:t>
      </w:r>
      <w:r w:rsidRPr="00BE3B40">
        <w:rPr>
          <w:rFonts w:asciiTheme="minorHAnsi" w:eastAsia="Verdana" w:hAnsiTheme="minorHAnsi" w:cstheme="minorHAnsi"/>
          <w:spacing w:val="60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…which enabled cons</w:t>
      </w:r>
      <w:r w:rsidRPr="00BE3B40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BE3B40">
        <w:rPr>
          <w:rFonts w:asciiTheme="minorHAnsi" w:eastAsia="Arial" w:hAnsiTheme="minorHAnsi" w:cstheme="minorHAnsi"/>
          <w:sz w:val="22"/>
          <w:szCs w:val="22"/>
        </w:rPr>
        <w:t>ant communic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BE3B40">
        <w:rPr>
          <w:rFonts w:asciiTheme="minorHAnsi" w:eastAsia="Arial" w:hAnsiTheme="minorHAnsi" w:cstheme="minorHAnsi"/>
          <w:sz w:val="22"/>
          <w:szCs w:val="22"/>
        </w:rPr>
        <w:t>tion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in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four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different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states.</w:t>
      </w:r>
    </w:p>
    <w:p w14:paraId="3E9B8F23" w14:textId="77777777" w:rsidR="006643DE" w:rsidRPr="00BE3B40" w:rsidRDefault="000B23A4">
      <w:pPr>
        <w:spacing w:line="280" w:lineRule="exact"/>
        <w:ind w:left="460"/>
        <w:rPr>
          <w:rFonts w:asciiTheme="minorHAnsi" w:eastAsia="Arial" w:hAnsiTheme="minorHAnsi" w:cstheme="minorHAnsi"/>
          <w:sz w:val="22"/>
          <w:szCs w:val="22"/>
        </w:rPr>
      </w:pPr>
      <w:r w:rsidRPr="00BE3B40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</w:t>
      </w:r>
      <w:r w:rsidRPr="00BE3B40">
        <w:rPr>
          <w:rFonts w:asciiTheme="minorHAnsi" w:eastAsia="Verdana" w:hAnsiTheme="minorHAnsi" w:cstheme="minorHAnsi"/>
          <w:spacing w:val="60"/>
          <w:position w:val="-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position w:val="-1"/>
          <w:sz w:val="22"/>
          <w:szCs w:val="22"/>
        </w:rPr>
        <w:t>…which in</w:t>
      </w:r>
      <w:r w:rsidRPr="00BE3B40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c</w:t>
      </w:r>
      <w:r w:rsidRPr="00BE3B40">
        <w:rPr>
          <w:rFonts w:asciiTheme="minorHAnsi" w:eastAsia="Arial" w:hAnsiTheme="minorHAnsi" w:cstheme="minorHAnsi"/>
          <w:position w:val="-1"/>
          <w:sz w:val="22"/>
          <w:szCs w:val="22"/>
        </w:rPr>
        <w:t>reased the</w:t>
      </w:r>
      <w:r w:rsidRPr="00BE3B40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position w:val="-1"/>
          <w:sz w:val="22"/>
          <w:szCs w:val="22"/>
        </w:rPr>
        <w:t>training rate</w:t>
      </w:r>
      <w:r w:rsidRPr="00BE3B40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position w:val="-1"/>
          <w:sz w:val="22"/>
          <w:szCs w:val="22"/>
        </w:rPr>
        <w:t>of</w:t>
      </w:r>
      <w:r w:rsidRPr="00BE3B40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position w:val="-1"/>
          <w:sz w:val="22"/>
          <w:szCs w:val="22"/>
        </w:rPr>
        <w:t>employees by</w:t>
      </w:r>
      <w:r w:rsidRPr="00BE3B40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position w:val="-1"/>
          <w:sz w:val="22"/>
          <w:szCs w:val="22"/>
        </w:rPr>
        <w:t>45%.</w:t>
      </w:r>
    </w:p>
    <w:p w14:paraId="70CEFD04" w14:textId="77777777" w:rsidR="006643DE" w:rsidRPr="00BE3B40" w:rsidRDefault="000B23A4">
      <w:pPr>
        <w:spacing w:line="280" w:lineRule="exact"/>
        <w:ind w:left="460"/>
        <w:rPr>
          <w:rFonts w:asciiTheme="minorHAnsi" w:eastAsia="Arial" w:hAnsiTheme="minorHAnsi" w:cstheme="minorHAnsi"/>
          <w:sz w:val="22"/>
          <w:szCs w:val="22"/>
        </w:rPr>
        <w:sectPr w:rsidR="006643DE" w:rsidRPr="00BE3B40">
          <w:pgSz w:w="12240" w:h="15840"/>
          <w:pgMar w:top="940" w:right="1340" w:bottom="280" w:left="1340" w:header="744" w:footer="0" w:gutter="0"/>
          <w:cols w:space="720"/>
        </w:sectPr>
      </w:pPr>
      <w:r w:rsidRPr="00BE3B40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</w:t>
      </w:r>
      <w:r w:rsidRPr="00BE3B40">
        <w:rPr>
          <w:rFonts w:asciiTheme="minorHAnsi" w:eastAsia="Verdana" w:hAnsiTheme="minorHAnsi" w:cstheme="minorHAnsi"/>
          <w:spacing w:val="60"/>
          <w:position w:val="-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position w:val="-1"/>
          <w:sz w:val="22"/>
          <w:szCs w:val="22"/>
        </w:rPr>
        <w:t>…that</w:t>
      </w:r>
      <w:r w:rsidRPr="00BE3B40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position w:val="-1"/>
          <w:sz w:val="22"/>
          <w:szCs w:val="22"/>
        </w:rPr>
        <w:t>provided search and recovery support for</w:t>
      </w:r>
      <w:r w:rsidRPr="00BE3B40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position w:val="-1"/>
          <w:sz w:val="22"/>
          <w:szCs w:val="22"/>
        </w:rPr>
        <w:t>disaster victims.</w:t>
      </w:r>
    </w:p>
    <w:p w14:paraId="4FCD7159" w14:textId="77777777" w:rsidR="006643DE" w:rsidRPr="00BE3B40" w:rsidRDefault="006643D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7823695" w14:textId="77777777" w:rsidR="006643DE" w:rsidRPr="00BE3B40" w:rsidRDefault="006643DE">
      <w:pPr>
        <w:spacing w:before="15" w:line="260" w:lineRule="exact"/>
        <w:rPr>
          <w:rFonts w:asciiTheme="minorHAnsi" w:hAnsiTheme="minorHAnsi" w:cstheme="minorHAnsi"/>
          <w:sz w:val="22"/>
          <w:szCs w:val="22"/>
        </w:rPr>
      </w:pPr>
    </w:p>
    <w:p w14:paraId="79749E09" w14:textId="77777777" w:rsidR="006643DE" w:rsidRPr="00BE3B40" w:rsidRDefault="000B23A4">
      <w:pPr>
        <w:spacing w:before="19"/>
        <w:ind w:left="810" w:right="392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BE3B40">
        <w:rPr>
          <w:rFonts w:asciiTheme="minorHAnsi" w:eastAsia="Arial" w:hAnsiTheme="minorHAnsi" w:cstheme="minorHAnsi"/>
          <w:sz w:val="22"/>
          <w:szCs w:val="22"/>
        </w:rPr>
        <w:t xml:space="preserve">ACTION VERBS TO DESCRIBE </w:t>
      </w:r>
      <w:r w:rsidRPr="00BE3B40">
        <w:rPr>
          <w:rFonts w:asciiTheme="minorHAnsi" w:eastAsia="Arial" w:hAnsiTheme="minorHAnsi" w:cstheme="minorHAnsi"/>
          <w:sz w:val="22"/>
          <w:szCs w:val="22"/>
        </w:rPr>
        <w:t>ACCOMPLISHMENTS (This list also appears on p. 74 of your TAP Manual.)</w:t>
      </w:r>
    </w:p>
    <w:p w14:paraId="09DFAA0C" w14:textId="77777777" w:rsidR="006643DE" w:rsidRPr="00BE3B40" w:rsidRDefault="000B23A4">
      <w:pPr>
        <w:spacing w:line="240" w:lineRule="exact"/>
        <w:ind w:left="863" w:right="444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BE3B40">
        <w:rPr>
          <w:rFonts w:asciiTheme="minorHAnsi" w:eastAsia="Arial" w:hAnsiTheme="minorHAnsi" w:cstheme="minorHAnsi"/>
          <w:sz w:val="22"/>
          <w:szCs w:val="22"/>
        </w:rPr>
        <w:t>The</w:t>
      </w:r>
      <w:r w:rsidRPr="00BE3B40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followi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BE3B40">
        <w:rPr>
          <w:rFonts w:asciiTheme="minorHAnsi" w:eastAsia="Arial" w:hAnsiTheme="minorHAnsi" w:cstheme="minorHAnsi"/>
          <w:sz w:val="22"/>
          <w:szCs w:val="22"/>
        </w:rPr>
        <w:t>g</w:t>
      </w:r>
      <w:r w:rsidRPr="00BE3B40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verbs</w:t>
      </w:r>
      <w:r w:rsidRPr="00BE3B40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can</w:t>
      </w:r>
      <w:r w:rsidRPr="00BE3B40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be</w:t>
      </w:r>
      <w:r w:rsidRPr="00BE3B40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used</w:t>
      </w:r>
      <w:r w:rsidRPr="00BE3B40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to</w:t>
      </w:r>
      <w:r w:rsidRPr="00BE3B40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BE3B40">
        <w:rPr>
          <w:rFonts w:asciiTheme="minorHAnsi" w:eastAsia="Arial" w:hAnsiTheme="minorHAnsi" w:cstheme="minorHAnsi"/>
          <w:sz w:val="22"/>
          <w:szCs w:val="22"/>
        </w:rPr>
        <w:t>elp</w:t>
      </w:r>
      <w:r w:rsidRPr="00BE3B40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you</w:t>
      </w:r>
      <w:r w:rsidRPr="00BE3B40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describe</w:t>
      </w:r>
      <w:r w:rsidRPr="00BE3B40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your</w:t>
      </w:r>
      <w:r w:rsidRPr="00BE3B40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skills</w:t>
      </w:r>
      <w:r w:rsidRPr="00BE3B40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and</w:t>
      </w:r>
      <w:r w:rsidRPr="00BE3B40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w w:val="99"/>
          <w:sz w:val="22"/>
          <w:szCs w:val="22"/>
        </w:rPr>
        <w:t>ex</w:t>
      </w:r>
      <w:r w:rsidRPr="00BE3B40">
        <w:rPr>
          <w:rFonts w:asciiTheme="minorHAnsi" w:eastAsia="Arial" w:hAnsiTheme="minorHAnsi" w:cstheme="minorHAnsi"/>
          <w:spacing w:val="-1"/>
          <w:w w:val="99"/>
          <w:sz w:val="22"/>
          <w:szCs w:val="22"/>
        </w:rPr>
        <w:t>p</w:t>
      </w:r>
      <w:r w:rsidRPr="00BE3B40">
        <w:rPr>
          <w:rFonts w:asciiTheme="minorHAnsi" w:eastAsia="Arial" w:hAnsiTheme="minorHAnsi" w:cstheme="minorHAnsi"/>
          <w:w w:val="99"/>
          <w:sz w:val="22"/>
          <w:szCs w:val="22"/>
        </w:rPr>
        <w:t>erience.</w:t>
      </w:r>
    </w:p>
    <w:p w14:paraId="648B3BB0" w14:textId="77777777" w:rsidR="006643DE" w:rsidRPr="00BE3B40" w:rsidRDefault="006643DE">
      <w:pPr>
        <w:spacing w:before="1" w:line="180" w:lineRule="exact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10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873"/>
        <w:gridCol w:w="3117"/>
        <w:gridCol w:w="2612"/>
      </w:tblGrid>
      <w:tr w:rsidR="006643DE" w:rsidRPr="00BE3B40" w14:paraId="2869BEE4" w14:textId="77777777">
        <w:trPr>
          <w:trHeight w:hRule="exact" w:val="842"/>
        </w:trPr>
        <w:tc>
          <w:tcPr>
            <w:tcW w:w="2873" w:type="dxa"/>
            <w:tcBorders>
              <w:top w:val="nil"/>
              <w:left w:val="nil"/>
              <w:bottom w:val="nil"/>
              <w:right w:val="nil"/>
            </w:tcBorders>
          </w:tcPr>
          <w:p w14:paraId="4C7DCB05" w14:textId="77777777" w:rsidR="006643DE" w:rsidRPr="00BE3B40" w:rsidRDefault="000B23A4">
            <w:pPr>
              <w:spacing w:before="71"/>
              <w:ind w:left="4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BE3B40">
              <w:rPr>
                <w:rFonts w:asciiTheme="minorHAnsi" w:eastAsia="Arial" w:hAnsiTheme="minorHAnsi" w:cstheme="minorHAnsi"/>
                <w:sz w:val="22"/>
                <w:szCs w:val="22"/>
              </w:rPr>
              <w:t>PEOP</w:t>
            </w:r>
            <w:r w:rsidRPr="00BE3B40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L</w:t>
            </w:r>
            <w:r w:rsidRPr="00BE3B40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</w:p>
          <w:p w14:paraId="10E250DE" w14:textId="77777777" w:rsidR="006643DE" w:rsidRPr="00BE3B40" w:rsidRDefault="006643DE">
            <w:pPr>
              <w:spacing w:before="13" w:line="24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5450427" w14:textId="77777777" w:rsidR="006643DE" w:rsidRPr="00BE3B40" w:rsidRDefault="000B23A4">
            <w:pPr>
              <w:ind w:left="4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BE3B40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       </w:t>
            </w:r>
            <w:r w:rsidRPr="00BE3B40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BE3B40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 </w:t>
            </w:r>
            <w:r w:rsidRPr="00BE3B40">
              <w:rPr>
                <w:rFonts w:asciiTheme="minorHAnsi" w:eastAsia="Arial" w:hAnsiTheme="minorHAnsi" w:cstheme="minorHAnsi"/>
                <w:sz w:val="22"/>
                <w:szCs w:val="22"/>
              </w:rPr>
              <w:t>Accomplished</w:t>
            </w:r>
          </w:p>
        </w:tc>
        <w:tc>
          <w:tcPr>
            <w:tcW w:w="3117" w:type="dxa"/>
            <w:tcBorders>
              <w:top w:val="nil"/>
              <w:left w:val="nil"/>
              <w:bottom w:val="nil"/>
              <w:right w:val="nil"/>
            </w:tcBorders>
          </w:tcPr>
          <w:p w14:paraId="53BD2C26" w14:textId="77777777" w:rsidR="006643DE" w:rsidRPr="00BE3B40" w:rsidRDefault="000B23A4">
            <w:pPr>
              <w:spacing w:before="71"/>
              <w:ind w:left="768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BE3B40">
              <w:rPr>
                <w:rFonts w:asciiTheme="minorHAnsi" w:eastAsia="Arial" w:hAnsiTheme="minorHAnsi" w:cstheme="minorHAnsi"/>
                <w:sz w:val="22"/>
                <w:szCs w:val="22"/>
              </w:rPr>
              <w:t>THINGS</w:t>
            </w:r>
          </w:p>
          <w:p w14:paraId="1B53A1CC" w14:textId="77777777" w:rsidR="006643DE" w:rsidRPr="00BE3B40" w:rsidRDefault="006643DE">
            <w:pPr>
              <w:spacing w:before="13" w:line="24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272C97A" w14:textId="77777777" w:rsidR="006643DE" w:rsidRPr="00BE3B40" w:rsidRDefault="000B23A4">
            <w:pPr>
              <w:ind w:left="767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BE3B40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       </w:t>
            </w:r>
            <w:r w:rsidRPr="00BE3B40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BE3B40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 </w:t>
            </w:r>
            <w:r w:rsidRPr="00BE3B40">
              <w:rPr>
                <w:rFonts w:asciiTheme="minorHAnsi" w:eastAsia="Arial" w:hAnsiTheme="minorHAnsi" w:cstheme="minorHAnsi"/>
                <w:sz w:val="22"/>
                <w:szCs w:val="22"/>
              </w:rPr>
              <w:t>Built</w:t>
            </w:r>
            <w:r w:rsidRPr="00BE3B40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BE3B40">
              <w:rPr>
                <w:rFonts w:asciiTheme="minorHAnsi" w:eastAsia="Arial" w:hAnsiTheme="minorHAnsi" w:cstheme="minorHAnsi"/>
                <w:sz w:val="22"/>
                <w:szCs w:val="22"/>
              </w:rPr>
              <w:t>_</w:t>
            </w:r>
          </w:p>
        </w:tc>
        <w:tc>
          <w:tcPr>
            <w:tcW w:w="2612" w:type="dxa"/>
            <w:tcBorders>
              <w:top w:val="nil"/>
              <w:left w:val="nil"/>
              <w:bottom w:val="nil"/>
              <w:right w:val="nil"/>
            </w:tcBorders>
          </w:tcPr>
          <w:p w14:paraId="38A83A44" w14:textId="77777777" w:rsidR="006643DE" w:rsidRPr="00BE3B40" w:rsidRDefault="000B23A4">
            <w:pPr>
              <w:spacing w:before="71"/>
              <w:ind w:left="53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BE3B40">
              <w:rPr>
                <w:rFonts w:asciiTheme="minorHAnsi" w:eastAsia="Arial" w:hAnsiTheme="minorHAnsi" w:cstheme="minorHAnsi"/>
                <w:sz w:val="22"/>
                <w:szCs w:val="22"/>
              </w:rPr>
              <w:t>IDEAS</w:t>
            </w:r>
          </w:p>
          <w:p w14:paraId="28D020BD" w14:textId="77777777" w:rsidR="006643DE" w:rsidRPr="00BE3B40" w:rsidRDefault="006643DE">
            <w:pPr>
              <w:spacing w:before="13" w:line="24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384CAED" w14:textId="77777777" w:rsidR="006643DE" w:rsidRPr="00BE3B40" w:rsidRDefault="000B23A4">
            <w:pPr>
              <w:ind w:left="53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BE3B40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       </w:t>
            </w:r>
            <w:r w:rsidRPr="00BE3B40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BE3B40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 </w:t>
            </w:r>
            <w:r w:rsidRPr="00BE3B40">
              <w:rPr>
                <w:rFonts w:asciiTheme="minorHAnsi" w:eastAsia="Arial" w:hAnsiTheme="minorHAnsi" w:cstheme="minorHAnsi"/>
                <w:sz w:val="22"/>
                <w:szCs w:val="22"/>
              </w:rPr>
              <w:t>Adapted</w:t>
            </w:r>
          </w:p>
        </w:tc>
      </w:tr>
      <w:tr w:rsidR="006643DE" w:rsidRPr="00BE3B40" w14:paraId="441AAA6A" w14:textId="77777777">
        <w:trPr>
          <w:trHeight w:hRule="exact" w:val="253"/>
        </w:trPr>
        <w:tc>
          <w:tcPr>
            <w:tcW w:w="2873" w:type="dxa"/>
            <w:tcBorders>
              <w:top w:val="nil"/>
              <w:left w:val="nil"/>
              <w:bottom w:val="nil"/>
              <w:right w:val="nil"/>
            </w:tcBorders>
          </w:tcPr>
          <w:p w14:paraId="7BCCEDAB" w14:textId="77777777" w:rsidR="006643DE" w:rsidRPr="00BE3B40" w:rsidRDefault="000B23A4">
            <w:pPr>
              <w:spacing w:line="240" w:lineRule="exact"/>
              <w:ind w:left="4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BE3B40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       </w:t>
            </w:r>
            <w:r w:rsidRPr="00BE3B40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BE3B40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 </w:t>
            </w:r>
            <w:r w:rsidRPr="00BE3B40">
              <w:rPr>
                <w:rFonts w:asciiTheme="minorHAnsi" w:eastAsia="Arial" w:hAnsiTheme="minorHAnsi" w:cstheme="minorHAnsi"/>
                <w:sz w:val="22"/>
                <w:szCs w:val="22"/>
              </w:rPr>
              <w:t>Activated</w:t>
            </w:r>
          </w:p>
        </w:tc>
        <w:tc>
          <w:tcPr>
            <w:tcW w:w="3117" w:type="dxa"/>
            <w:tcBorders>
              <w:top w:val="nil"/>
              <w:left w:val="nil"/>
              <w:bottom w:val="nil"/>
              <w:right w:val="nil"/>
            </w:tcBorders>
          </w:tcPr>
          <w:p w14:paraId="7FC6A5D7" w14:textId="77777777" w:rsidR="006643DE" w:rsidRPr="00BE3B40" w:rsidRDefault="000B23A4">
            <w:pPr>
              <w:spacing w:line="240" w:lineRule="exact"/>
              <w:ind w:left="767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BE3B40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       </w:t>
            </w:r>
            <w:r w:rsidRPr="00BE3B40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BE3B40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 </w:t>
            </w:r>
            <w:r w:rsidRPr="00BE3B40">
              <w:rPr>
                <w:rFonts w:asciiTheme="minorHAnsi" w:eastAsia="Arial" w:hAnsiTheme="minorHAnsi" w:cstheme="minorHAnsi"/>
                <w:sz w:val="22"/>
                <w:szCs w:val="22"/>
              </w:rPr>
              <w:t>Calculated</w:t>
            </w:r>
          </w:p>
        </w:tc>
        <w:tc>
          <w:tcPr>
            <w:tcW w:w="2612" w:type="dxa"/>
            <w:tcBorders>
              <w:top w:val="nil"/>
              <w:left w:val="nil"/>
              <w:bottom w:val="nil"/>
              <w:right w:val="nil"/>
            </w:tcBorders>
          </w:tcPr>
          <w:p w14:paraId="02D51887" w14:textId="77777777" w:rsidR="006643DE" w:rsidRPr="00BE3B40" w:rsidRDefault="000B23A4">
            <w:pPr>
              <w:spacing w:line="240" w:lineRule="exact"/>
              <w:ind w:left="53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BE3B40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       </w:t>
            </w:r>
            <w:r w:rsidRPr="00BE3B40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BE3B40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 </w:t>
            </w:r>
            <w:r w:rsidRPr="00BE3B40">
              <w:rPr>
                <w:rFonts w:asciiTheme="minorHAnsi" w:eastAsia="Arial" w:hAnsiTheme="minorHAnsi" w:cstheme="minorHAnsi"/>
                <w:sz w:val="22"/>
                <w:szCs w:val="22"/>
              </w:rPr>
              <w:t>Analyzed</w:t>
            </w:r>
          </w:p>
        </w:tc>
      </w:tr>
      <w:tr w:rsidR="006643DE" w:rsidRPr="00BE3B40" w14:paraId="15527FE7" w14:textId="77777777">
        <w:trPr>
          <w:trHeight w:hRule="exact" w:val="253"/>
        </w:trPr>
        <w:tc>
          <w:tcPr>
            <w:tcW w:w="2873" w:type="dxa"/>
            <w:tcBorders>
              <w:top w:val="nil"/>
              <w:left w:val="nil"/>
              <w:bottom w:val="nil"/>
              <w:right w:val="nil"/>
            </w:tcBorders>
          </w:tcPr>
          <w:p w14:paraId="4E088744" w14:textId="77777777" w:rsidR="006643DE" w:rsidRPr="00BE3B40" w:rsidRDefault="000B23A4">
            <w:pPr>
              <w:spacing w:line="240" w:lineRule="exact"/>
              <w:ind w:left="4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BE3B40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       </w:t>
            </w:r>
            <w:r w:rsidRPr="00BE3B40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BE3B40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 </w:t>
            </w:r>
            <w:r w:rsidRPr="00BE3B40">
              <w:rPr>
                <w:rFonts w:asciiTheme="minorHAnsi" w:eastAsia="Arial" w:hAnsiTheme="minorHAnsi" w:cstheme="minorHAnsi"/>
                <w:sz w:val="22"/>
                <w:szCs w:val="22"/>
              </w:rPr>
              <w:t>Adapted</w:t>
            </w:r>
          </w:p>
        </w:tc>
        <w:tc>
          <w:tcPr>
            <w:tcW w:w="3117" w:type="dxa"/>
            <w:tcBorders>
              <w:top w:val="nil"/>
              <w:left w:val="nil"/>
              <w:bottom w:val="nil"/>
              <w:right w:val="nil"/>
            </w:tcBorders>
          </w:tcPr>
          <w:p w14:paraId="383A159E" w14:textId="77777777" w:rsidR="006643DE" w:rsidRPr="00BE3B40" w:rsidRDefault="000B23A4">
            <w:pPr>
              <w:spacing w:line="240" w:lineRule="exact"/>
              <w:ind w:left="767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BE3B40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       </w:t>
            </w:r>
            <w:r w:rsidRPr="00BE3B40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BE3B40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 </w:t>
            </w:r>
            <w:r w:rsidRPr="00BE3B40">
              <w:rPr>
                <w:rFonts w:asciiTheme="minorHAnsi" w:eastAsia="Arial" w:hAnsiTheme="minorHAnsi" w:cstheme="minorHAnsi"/>
                <w:sz w:val="22"/>
                <w:szCs w:val="22"/>
              </w:rPr>
              <w:t>Changed</w:t>
            </w:r>
          </w:p>
        </w:tc>
        <w:tc>
          <w:tcPr>
            <w:tcW w:w="2612" w:type="dxa"/>
            <w:tcBorders>
              <w:top w:val="nil"/>
              <w:left w:val="nil"/>
              <w:bottom w:val="nil"/>
              <w:right w:val="nil"/>
            </w:tcBorders>
          </w:tcPr>
          <w:p w14:paraId="275C270A" w14:textId="77777777" w:rsidR="006643DE" w:rsidRPr="00BE3B40" w:rsidRDefault="000B23A4">
            <w:pPr>
              <w:spacing w:line="240" w:lineRule="exact"/>
              <w:ind w:left="53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BE3B40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       </w:t>
            </w:r>
            <w:r w:rsidRPr="00BE3B40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BE3B40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 </w:t>
            </w:r>
            <w:r w:rsidRPr="00BE3B40">
              <w:rPr>
                <w:rFonts w:asciiTheme="minorHAnsi" w:eastAsia="Arial" w:hAnsiTheme="minorHAnsi" w:cstheme="minorHAnsi"/>
                <w:sz w:val="22"/>
                <w:szCs w:val="22"/>
              </w:rPr>
              <w:t>Coordinated</w:t>
            </w:r>
          </w:p>
        </w:tc>
      </w:tr>
      <w:tr w:rsidR="006643DE" w:rsidRPr="00BE3B40" w14:paraId="4B4BD30C" w14:textId="77777777">
        <w:trPr>
          <w:trHeight w:hRule="exact" w:val="253"/>
        </w:trPr>
        <w:tc>
          <w:tcPr>
            <w:tcW w:w="2873" w:type="dxa"/>
            <w:tcBorders>
              <w:top w:val="nil"/>
              <w:left w:val="nil"/>
              <w:bottom w:val="nil"/>
              <w:right w:val="nil"/>
            </w:tcBorders>
          </w:tcPr>
          <w:p w14:paraId="19018F85" w14:textId="77777777" w:rsidR="006643DE" w:rsidRPr="00BE3B40" w:rsidRDefault="000B23A4">
            <w:pPr>
              <w:spacing w:line="240" w:lineRule="exact"/>
              <w:ind w:left="4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BE3B40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       </w:t>
            </w:r>
            <w:r w:rsidRPr="00BE3B40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BE3B40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 </w:t>
            </w:r>
            <w:r w:rsidRPr="00BE3B40">
              <w:rPr>
                <w:rFonts w:asciiTheme="minorHAnsi" w:eastAsia="Arial" w:hAnsiTheme="minorHAnsi" w:cstheme="minorHAnsi"/>
                <w:sz w:val="22"/>
                <w:szCs w:val="22"/>
              </w:rPr>
              <w:t>Adjus</w:t>
            </w:r>
            <w:r w:rsidRPr="00BE3B4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t</w:t>
            </w:r>
            <w:r w:rsidRPr="00BE3B40">
              <w:rPr>
                <w:rFonts w:asciiTheme="minorHAnsi" w:eastAsia="Arial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3117" w:type="dxa"/>
            <w:tcBorders>
              <w:top w:val="nil"/>
              <w:left w:val="nil"/>
              <w:bottom w:val="nil"/>
              <w:right w:val="nil"/>
            </w:tcBorders>
          </w:tcPr>
          <w:p w14:paraId="6BEBA98C" w14:textId="77777777" w:rsidR="006643DE" w:rsidRPr="00BE3B40" w:rsidRDefault="000B23A4">
            <w:pPr>
              <w:spacing w:line="240" w:lineRule="exact"/>
              <w:ind w:left="766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BE3B40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       </w:t>
            </w:r>
            <w:r w:rsidRPr="00BE3B40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BE3B40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 </w:t>
            </w:r>
            <w:r w:rsidRPr="00BE3B40">
              <w:rPr>
                <w:rFonts w:asciiTheme="minorHAnsi" w:eastAsia="Arial" w:hAnsiTheme="minorHAnsi" w:cstheme="minorHAnsi"/>
                <w:sz w:val="22"/>
                <w:szCs w:val="22"/>
              </w:rPr>
              <w:t>Comp</w:t>
            </w:r>
            <w:r w:rsidRPr="00BE3B4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BE3B40">
              <w:rPr>
                <w:rFonts w:asciiTheme="minorHAnsi" w:eastAsia="Arial" w:hAnsiTheme="minorHAnsi" w:cstheme="minorHAnsi"/>
                <w:sz w:val="22"/>
                <w:szCs w:val="22"/>
              </w:rPr>
              <w:t>led</w:t>
            </w:r>
          </w:p>
        </w:tc>
        <w:tc>
          <w:tcPr>
            <w:tcW w:w="2612" w:type="dxa"/>
            <w:tcBorders>
              <w:top w:val="nil"/>
              <w:left w:val="nil"/>
              <w:bottom w:val="nil"/>
              <w:right w:val="nil"/>
            </w:tcBorders>
          </w:tcPr>
          <w:p w14:paraId="4AD43D98" w14:textId="77777777" w:rsidR="006643DE" w:rsidRPr="00BE3B40" w:rsidRDefault="000B23A4">
            <w:pPr>
              <w:spacing w:line="240" w:lineRule="exact"/>
              <w:ind w:left="53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BE3B40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       </w:t>
            </w:r>
            <w:r w:rsidRPr="00BE3B40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BE3B40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 </w:t>
            </w:r>
            <w:r w:rsidRPr="00BE3B40">
              <w:rPr>
                <w:rFonts w:asciiTheme="minorHAnsi" w:eastAsia="Arial" w:hAnsiTheme="minorHAnsi" w:cstheme="minorHAnsi"/>
                <w:sz w:val="22"/>
                <w:szCs w:val="22"/>
              </w:rPr>
              <w:t>Created</w:t>
            </w:r>
          </w:p>
        </w:tc>
      </w:tr>
      <w:tr w:rsidR="006643DE" w:rsidRPr="00BE3B40" w14:paraId="64454239" w14:textId="77777777">
        <w:trPr>
          <w:trHeight w:hRule="exact" w:val="253"/>
        </w:trPr>
        <w:tc>
          <w:tcPr>
            <w:tcW w:w="2873" w:type="dxa"/>
            <w:tcBorders>
              <w:top w:val="nil"/>
              <w:left w:val="nil"/>
              <w:bottom w:val="nil"/>
              <w:right w:val="nil"/>
            </w:tcBorders>
          </w:tcPr>
          <w:p w14:paraId="36EC639A" w14:textId="77777777" w:rsidR="006643DE" w:rsidRPr="00BE3B40" w:rsidRDefault="000B23A4">
            <w:pPr>
              <w:spacing w:line="240" w:lineRule="exact"/>
              <w:ind w:left="4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BE3B40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       </w:t>
            </w:r>
            <w:r w:rsidRPr="00BE3B40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BE3B40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 </w:t>
            </w:r>
            <w:r w:rsidRPr="00BE3B40">
              <w:rPr>
                <w:rFonts w:asciiTheme="minorHAnsi" w:eastAsia="Arial" w:hAnsiTheme="minorHAnsi" w:cstheme="minorHAnsi"/>
                <w:sz w:val="22"/>
                <w:szCs w:val="22"/>
              </w:rPr>
              <w:t>Administered</w:t>
            </w:r>
          </w:p>
        </w:tc>
        <w:tc>
          <w:tcPr>
            <w:tcW w:w="3117" w:type="dxa"/>
            <w:tcBorders>
              <w:top w:val="nil"/>
              <w:left w:val="nil"/>
              <w:bottom w:val="nil"/>
              <w:right w:val="nil"/>
            </w:tcBorders>
          </w:tcPr>
          <w:p w14:paraId="25B5E888" w14:textId="77777777" w:rsidR="006643DE" w:rsidRPr="00BE3B40" w:rsidRDefault="000B23A4">
            <w:pPr>
              <w:spacing w:line="240" w:lineRule="exact"/>
              <w:ind w:left="767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BE3B40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       </w:t>
            </w:r>
            <w:r w:rsidRPr="00BE3B40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BE3B40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 </w:t>
            </w:r>
            <w:r w:rsidRPr="00BE3B40">
              <w:rPr>
                <w:rFonts w:asciiTheme="minorHAnsi" w:eastAsia="Arial" w:hAnsiTheme="minorHAnsi" w:cstheme="minorHAnsi"/>
                <w:sz w:val="22"/>
                <w:szCs w:val="22"/>
              </w:rPr>
              <w:t>Comp</w:t>
            </w:r>
            <w:r w:rsidRPr="00BE3B4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l</w:t>
            </w:r>
            <w:r w:rsidRPr="00BE3B40">
              <w:rPr>
                <w:rFonts w:asciiTheme="minorHAnsi" w:eastAsia="Arial" w:hAnsiTheme="minorHAnsi" w:cstheme="minorHAnsi"/>
                <w:sz w:val="22"/>
                <w:szCs w:val="22"/>
              </w:rPr>
              <w:t>eted</w:t>
            </w:r>
          </w:p>
        </w:tc>
        <w:tc>
          <w:tcPr>
            <w:tcW w:w="2612" w:type="dxa"/>
            <w:tcBorders>
              <w:top w:val="nil"/>
              <w:left w:val="nil"/>
              <w:bottom w:val="nil"/>
              <w:right w:val="nil"/>
            </w:tcBorders>
          </w:tcPr>
          <w:p w14:paraId="4EA67E39" w14:textId="77777777" w:rsidR="006643DE" w:rsidRPr="00BE3B40" w:rsidRDefault="000B23A4">
            <w:pPr>
              <w:spacing w:line="240" w:lineRule="exact"/>
              <w:ind w:left="53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BE3B40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       </w:t>
            </w:r>
            <w:r w:rsidRPr="00BE3B40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BE3B40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 </w:t>
            </w:r>
            <w:r w:rsidRPr="00BE3B40">
              <w:rPr>
                <w:rFonts w:asciiTheme="minorHAnsi" w:eastAsia="Arial" w:hAnsiTheme="minorHAnsi" w:cstheme="minorHAnsi"/>
                <w:sz w:val="22"/>
                <w:szCs w:val="22"/>
              </w:rPr>
              <w:t>Defined</w:t>
            </w:r>
          </w:p>
        </w:tc>
      </w:tr>
      <w:tr w:rsidR="006643DE" w:rsidRPr="00BE3B40" w14:paraId="36F43799" w14:textId="77777777">
        <w:trPr>
          <w:trHeight w:hRule="exact" w:val="253"/>
        </w:trPr>
        <w:tc>
          <w:tcPr>
            <w:tcW w:w="2873" w:type="dxa"/>
            <w:tcBorders>
              <w:top w:val="nil"/>
              <w:left w:val="nil"/>
              <w:bottom w:val="nil"/>
              <w:right w:val="nil"/>
            </w:tcBorders>
          </w:tcPr>
          <w:p w14:paraId="500A65AA" w14:textId="77777777" w:rsidR="006643DE" w:rsidRPr="00BE3B40" w:rsidRDefault="000B23A4">
            <w:pPr>
              <w:spacing w:line="240" w:lineRule="exact"/>
              <w:ind w:left="4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BE3B40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       </w:t>
            </w:r>
            <w:r w:rsidRPr="00BE3B40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BE3B40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 </w:t>
            </w:r>
            <w:r w:rsidRPr="00BE3B40">
              <w:rPr>
                <w:rFonts w:asciiTheme="minorHAnsi" w:eastAsia="Arial" w:hAnsiTheme="minorHAnsi" w:cstheme="minorHAnsi"/>
                <w:sz w:val="22"/>
                <w:szCs w:val="22"/>
              </w:rPr>
              <w:t>Adver</w:t>
            </w:r>
            <w:r w:rsidRPr="00BE3B4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</w:t>
            </w:r>
            <w:r w:rsidRPr="00BE3B40">
              <w:rPr>
                <w:rFonts w:asciiTheme="minorHAnsi" w:eastAsia="Arial" w:hAnsiTheme="minorHAnsi" w:cstheme="minorHAnsi"/>
                <w:sz w:val="22"/>
                <w:szCs w:val="22"/>
              </w:rPr>
              <w:t>ised</w:t>
            </w:r>
          </w:p>
        </w:tc>
        <w:tc>
          <w:tcPr>
            <w:tcW w:w="3117" w:type="dxa"/>
            <w:tcBorders>
              <w:top w:val="nil"/>
              <w:left w:val="nil"/>
              <w:bottom w:val="nil"/>
              <w:right w:val="nil"/>
            </w:tcBorders>
          </w:tcPr>
          <w:p w14:paraId="39EB063F" w14:textId="77777777" w:rsidR="006643DE" w:rsidRPr="00BE3B40" w:rsidRDefault="000B23A4">
            <w:pPr>
              <w:spacing w:line="240" w:lineRule="exact"/>
              <w:ind w:left="767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BE3B40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       </w:t>
            </w:r>
            <w:r w:rsidRPr="00BE3B40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BE3B40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 </w:t>
            </w:r>
            <w:r w:rsidRPr="00BE3B40">
              <w:rPr>
                <w:rFonts w:asciiTheme="minorHAnsi" w:eastAsia="Arial" w:hAnsiTheme="minorHAnsi" w:cstheme="minorHAnsi"/>
                <w:sz w:val="22"/>
                <w:szCs w:val="22"/>
              </w:rPr>
              <w:t>Constructed</w:t>
            </w:r>
          </w:p>
        </w:tc>
        <w:tc>
          <w:tcPr>
            <w:tcW w:w="2612" w:type="dxa"/>
            <w:tcBorders>
              <w:top w:val="nil"/>
              <w:left w:val="nil"/>
              <w:bottom w:val="nil"/>
              <w:right w:val="nil"/>
            </w:tcBorders>
          </w:tcPr>
          <w:p w14:paraId="085B706A" w14:textId="77777777" w:rsidR="006643DE" w:rsidRPr="00BE3B40" w:rsidRDefault="000B23A4">
            <w:pPr>
              <w:spacing w:line="240" w:lineRule="exact"/>
              <w:ind w:left="529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BE3B40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       </w:t>
            </w:r>
            <w:r w:rsidRPr="00BE3B40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BE3B40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 </w:t>
            </w:r>
            <w:r w:rsidRPr="00BE3B40">
              <w:rPr>
                <w:rFonts w:asciiTheme="minorHAnsi" w:eastAsia="Arial" w:hAnsiTheme="minorHAnsi" w:cstheme="minorHAnsi"/>
                <w:sz w:val="22"/>
                <w:szCs w:val="22"/>
              </w:rPr>
              <w:t>Devised</w:t>
            </w:r>
          </w:p>
        </w:tc>
      </w:tr>
      <w:tr w:rsidR="006643DE" w:rsidRPr="00BE3B40" w14:paraId="2AC84E96" w14:textId="77777777">
        <w:trPr>
          <w:trHeight w:hRule="exact" w:val="253"/>
        </w:trPr>
        <w:tc>
          <w:tcPr>
            <w:tcW w:w="2873" w:type="dxa"/>
            <w:tcBorders>
              <w:top w:val="nil"/>
              <w:left w:val="nil"/>
              <w:bottom w:val="nil"/>
              <w:right w:val="nil"/>
            </w:tcBorders>
          </w:tcPr>
          <w:p w14:paraId="5205BF0C" w14:textId="77777777" w:rsidR="006643DE" w:rsidRPr="00BE3B40" w:rsidRDefault="000B23A4">
            <w:pPr>
              <w:spacing w:line="240" w:lineRule="exact"/>
              <w:ind w:left="4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BE3B40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       </w:t>
            </w:r>
            <w:r w:rsidRPr="00BE3B40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BE3B40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 </w:t>
            </w:r>
            <w:r w:rsidRPr="00BE3B40">
              <w:rPr>
                <w:rFonts w:asciiTheme="minorHAnsi" w:eastAsia="Arial" w:hAnsiTheme="minorHAnsi" w:cstheme="minorHAnsi"/>
                <w:sz w:val="22"/>
                <w:szCs w:val="22"/>
              </w:rPr>
              <w:t>Advised</w:t>
            </w:r>
          </w:p>
        </w:tc>
        <w:tc>
          <w:tcPr>
            <w:tcW w:w="3117" w:type="dxa"/>
            <w:tcBorders>
              <w:top w:val="nil"/>
              <w:left w:val="nil"/>
              <w:bottom w:val="nil"/>
              <w:right w:val="nil"/>
            </w:tcBorders>
          </w:tcPr>
          <w:p w14:paraId="417F20BA" w14:textId="77777777" w:rsidR="006643DE" w:rsidRPr="00BE3B40" w:rsidRDefault="000B23A4">
            <w:pPr>
              <w:spacing w:line="240" w:lineRule="exact"/>
              <w:ind w:left="767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BE3B40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       </w:t>
            </w:r>
            <w:r w:rsidRPr="00BE3B40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BE3B40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 </w:t>
            </w:r>
            <w:r w:rsidRPr="00BE3B40">
              <w:rPr>
                <w:rFonts w:asciiTheme="minorHAnsi" w:eastAsia="Arial" w:hAnsiTheme="minorHAnsi" w:cstheme="minorHAnsi"/>
                <w:sz w:val="22"/>
                <w:szCs w:val="22"/>
              </w:rPr>
              <w:t>Created</w:t>
            </w:r>
          </w:p>
        </w:tc>
        <w:tc>
          <w:tcPr>
            <w:tcW w:w="2612" w:type="dxa"/>
            <w:tcBorders>
              <w:top w:val="nil"/>
              <w:left w:val="nil"/>
              <w:bottom w:val="nil"/>
              <w:right w:val="nil"/>
            </w:tcBorders>
          </w:tcPr>
          <w:p w14:paraId="45175297" w14:textId="77777777" w:rsidR="006643DE" w:rsidRPr="00BE3B40" w:rsidRDefault="000B23A4">
            <w:pPr>
              <w:spacing w:line="240" w:lineRule="exact"/>
              <w:ind w:left="531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BE3B40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       </w:t>
            </w:r>
            <w:r w:rsidRPr="00BE3B40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BE3B40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 </w:t>
            </w:r>
            <w:r w:rsidRPr="00BE3B40">
              <w:rPr>
                <w:rFonts w:asciiTheme="minorHAnsi" w:eastAsia="Arial" w:hAnsiTheme="minorHAnsi" w:cstheme="minorHAnsi"/>
                <w:sz w:val="22"/>
                <w:szCs w:val="22"/>
              </w:rPr>
              <w:t>Educated</w:t>
            </w:r>
          </w:p>
        </w:tc>
      </w:tr>
      <w:tr w:rsidR="006643DE" w:rsidRPr="00BE3B40" w14:paraId="2BA70EBA" w14:textId="77777777">
        <w:trPr>
          <w:trHeight w:hRule="exact" w:val="253"/>
        </w:trPr>
        <w:tc>
          <w:tcPr>
            <w:tcW w:w="2873" w:type="dxa"/>
            <w:tcBorders>
              <w:top w:val="nil"/>
              <w:left w:val="nil"/>
              <w:bottom w:val="nil"/>
              <w:right w:val="nil"/>
            </w:tcBorders>
          </w:tcPr>
          <w:p w14:paraId="617BA143" w14:textId="77777777" w:rsidR="006643DE" w:rsidRPr="00BE3B40" w:rsidRDefault="000B23A4">
            <w:pPr>
              <w:spacing w:line="240" w:lineRule="exact"/>
              <w:ind w:left="4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BE3B40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       </w:t>
            </w:r>
            <w:r w:rsidRPr="00BE3B40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BE3B40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 </w:t>
            </w:r>
            <w:r w:rsidRPr="00BE3B40">
              <w:rPr>
                <w:rFonts w:asciiTheme="minorHAnsi" w:eastAsia="Arial" w:hAnsiTheme="minorHAnsi" w:cstheme="minorHAnsi"/>
                <w:sz w:val="22"/>
                <w:szCs w:val="22"/>
              </w:rPr>
              <w:t>Analyzed</w:t>
            </w:r>
          </w:p>
        </w:tc>
        <w:tc>
          <w:tcPr>
            <w:tcW w:w="3117" w:type="dxa"/>
            <w:tcBorders>
              <w:top w:val="nil"/>
              <w:left w:val="nil"/>
              <w:bottom w:val="nil"/>
              <w:right w:val="nil"/>
            </w:tcBorders>
          </w:tcPr>
          <w:p w14:paraId="5EE68033" w14:textId="77777777" w:rsidR="006643DE" w:rsidRPr="00BE3B40" w:rsidRDefault="000B23A4">
            <w:pPr>
              <w:spacing w:line="240" w:lineRule="exact"/>
              <w:ind w:left="767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BE3B40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       </w:t>
            </w:r>
            <w:r w:rsidRPr="00BE3B40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BE3B40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 </w:t>
            </w:r>
            <w:r w:rsidRPr="00BE3B40">
              <w:rPr>
                <w:rFonts w:asciiTheme="minorHAnsi" w:eastAsia="Arial" w:hAnsiTheme="minorHAnsi" w:cstheme="minorHAnsi"/>
                <w:sz w:val="22"/>
                <w:szCs w:val="22"/>
              </w:rPr>
              <w:t>Desi</w:t>
            </w:r>
            <w:r w:rsidRPr="00BE3B4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g</w:t>
            </w:r>
            <w:r w:rsidRPr="00BE3B40">
              <w:rPr>
                <w:rFonts w:asciiTheme="minorHAnsi" w:eastAsia="Arial" w:hAnsiTheme="minorHAnsi" w:cstheme="minorHAnsi"/>
                <w:sz w:val="22"/>
                <w:szCs w:val="22"/>
              </w:rPr>
              <w:t>ned</w:t>
            </w:r>
          </w:p>
        </w:tc>
        <w:tc>
          <w:tcPr>
            <w:tcW w:w="2612" w:type="dxa"/>
            <w:tcBorders>
              <w:top w:val="nil"/>
              <w:left w:val="nil"/>
              <w:bottom w:val="nil"/>
              <w:right w:val="nil"/>
            </w:tcBorders>
          </w:tcPr>
          <w:p w14:paraId="4BD0FDD7" w14:textId="77777777" w:rsidR="006643DE" w:rsidRPr="00BE3B40" w:rsidRDefault="000B23A4">
            <w:pPr>
              <w:spacing w:line="240" w:lineRule="exact"/>
              <w:ind w:left="529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BE3B40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       </w:t>
            </w:r>
            <w:r w:rsidRPr="00BE3B40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BE3B40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 </w:t>
            </w:r>
            <w:r w:rsidRPr="00BE3B40">
              <w:rPr>
                <w:rFonts w:asciiTheme="minorHAnsi" w:eastAsia="Arial" w:hAnsiTheme="minorHAnsi" w:cstheme="minorHAnsi"/>
                <w:sz w:val="22"/>
                <w:szCs w:val="22"/>
              </w:rPr>
              <w:t>Established</w:t>
            </w:r>
          </w:p>
        </w:tc>
      </w:tr>
      <w:tr w:rsidR="006643DE" w:rsidRPr="00BE3B40" w14:paraId="4FBCA5AF" w14:textId="77777777">
        <w:trPr>
          <w:trHeight w:hRule="exact" w:val="253"/>
        </w:trPr>
        <w:tc>
          <w:tcPr>
            <w:tcW w:w="2873" w:type="dxa"/>
            <w:tcBorders>
              <w:top w:val="nil"/>
              <w:left w:val="nil"/>
              <w:bottom w:val="nil"/>
              <w:right w:val="nil"/>
            </w:tcBorders>
          </w:tcPr>
          <w:p w14:paraId="42ECC572" w14:textId="77777777" w:rsidR="006643DE" w:rsidRPr="00BE3B40" w:rsidRDefault="000B23A4">
            <w:pPr>
              <w:spacing w:line="240" w:lineRule="exact"/>
              <w:ind w:left="4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BE3B40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       </w:t>
            </w:r>
            <w:r w:rsidRPr="00BE3B40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BE3B40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 </w:t>
            </w:r>
            <w:r w:rsidRPr="00BE3B40">
              <w:rPr>
                <w:rFonts w:asciiTheme="minorHAnsi" w:eastAsia="Arial" w:hAnsiTheme="minorHAnsi" w:cstheme="minorHAnsi"/>
                <w:sz w:val="22"/>
                <w:szCs w:val="22"/>
              </w:rPr>
              <w:t>Arranged</w:t>
            </w:r>
          </w:p>
        </w:tc>
        <w:tc>
          <w:tcPr>
            <w:tcW w:w="3117" w:type="dxa"/>
            <w:tcBorders>
              <w:top w:val="nil"/>
              <w:left w:val="nil"/>
              <w:bottom w:val="nil"/>
              <w:right w:val="nil"/>
            </w:tcBorders>
          </w:tcPr>
          <w:p w14:paraId="105F7205" w14:textId="77777777" w:rsidR="006643DE" w:rsidRPr="00BE3B40" w:rsidRDefault="000B23A4">
            <w:pPr>
              <w:spacing w:line="240" w:lineRule="exact"/>
              <w:ind w:left="767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BE3B40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       </w:t>
            </w:r>
            <w:r w:rsidRPr="00BE3B40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BE3B40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 </w:t>
            </w:r>
            <w:r w:rsidRPr="00BE3B40">
              <w:rPr>
                <w:rFonts w:asciiTheme="minorHAnsi" w:eastAsia="Arial" w:hAnsiTheme="minorHAnsi" w:cstheme="minorHAnsi"/>
                <w:sz w:val="22"/>
                <w:szCs w:val="22"/>
              </w:rPr>
              <w:t>Drafted</w:t>
            </w:r>
          </w:p>
        </w:tc>
        <w:tc>
          <w:tcPr>
            <w:tcW w:w="2612" w:type="dxa"/>
            <w:tcBorders>
              <w:top w:val="nil"/>
              <w:left w:val="nil"/>
              <w:bottom w:val="nil"/>
              <w:right w:val="nil"/>
            </w:tcBorders>
          </w:tcPr>
          <w:p w14:paraId="38A5E7DC" w14:textId="77777777" w:rsidR="006643DE" w:rsidRPr="00BE3B40" w:rsidRDefault="000B23A4">
            <w:pPr>
              <w:spacing w:line="240" w:lineRule="exact"/>
              <w:ind w:left="53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BE3B40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       </w:t>
            </w:r>
            <w:r w:rsidRPr="00BE3B40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BE3B40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 </w:t>
            </w:r>
            <w:r w:rsidRPr="00BE3B40">
              <w:rPr>
                <w:rFonts w:asciiTheme="minorHAnsi" w:eastAsia="Arial" w:hAnsiTheme="minorHAnsi" w:cstheme="minorHAnsi"/>
                <w:sz w:val="22"/>
                <w:szCs w:val="22"/>
              </w:rPr>
              <w:t>Executed</w:t>
            </w:r>
          </w:p>
        </w:tc>
      </w:tr>
      <w:tr w:rsidR="006643DE" w:rsidRPr="00BE3B40" w14:paraId="71B9C13E" w14:textId="77777777">
        <w:trPr>
          <w:trHeight w:hRule="exact" w:val="253"/>
        </w:trPr>
        <w:tc>
          <w:tcPr>
            <w:tcW w:w="2873" w:type="dxa"/>
            <w:tcBorders>
              <w:top w:val="nil"/>
              <w:left w:val="nil"/>
              <w:bottom w:val="nil"/>
              <w:right w:val="nil"/>
            </w:tcBorders>
          </w:tcPr>
          <w:p w14:paraId="132CFE59" w14:textId="77777777" w:rsidR="006643DE" w:rsidRPr="00BE3B40" w:rsidRDefault="000B23A4">
            <w:pPr>
              <w:spacing w:line="240" w:lineRule="exact"/>
              <w:ind w:left="4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BE3B40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       </w:t>
            </w:r>
            <w:r w:rsidRPr="00BE3B40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BE3B40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 </w:t>
            </w:r>
            <w:r w:rsidRPr="00BE3B40">
              <w:rPr>
                <w:rFonts w:asciiTheme="minorHAnsi" w:eastAsia="Arial" w:hAnsiTheme="minorHAnsi" w:cstheme="minorHAnsi"/>
                <w:sz w:val="22"/>
                <w:szCs w:val="22"/>
              </w:rPr>
              <w:t>Assembled</w:t>
            </w:r>
          </w:p>
        </w:tc>
        <w:tc>
          <w:tcPr>
            <w:tcW w:w="3117" w:type="dxa"/>
            <w:tcBorders>
              <w:top w:val="nil"/>
              <w:left w:val="nil"/>
              <w:bottom w:val="nil"/>
              <w:right w:val="nil"/>
            </w:tcBorders>
          </w:tcPr>
          <w:p w14:paraId="402652A8" w14:textId="77777777" w:rsidR="006643DE" w:rsidRPr="00BE3B40" w:rsidRDefault="000B23A4">
            <w:pPr>
              <w:spacing w:line="240" w:lineRule="exact"/>
              <w:ind w:left="767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BE3B40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       </w:t>
            </w:r>
            <w:r w:rsidRPr="00BE3B40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BE3B40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 </w:t>
            </w:r>
            <w:r w:rsidRPr="00BE3B40">
              <w:rPr>
                <w:rFonts w:asciiTheme="minorHAnsi" w:eastAsia="Arial" w:hAnsiTheme="minorHAnsi" w:cstheme="minorHAnsi"/>
                <w:sz w:val="22"/>
                <w:szCs w:val="22"/>
              </w:rPr>
              <w:t>Edited</w:t>
            </w:r>
          </w:p>
        </w:tc>
        <w:tc>
          <w:tcPr>
            <w:tcW w:w="2612" w:type="dxa"/>
            <w:tcBorders>
              <w:top w:val="nil"/>
              <w:left w:val="nil"/>
              <w:bottom w:val="nil"/>
              <w:right w:val="nil"/>
            </w:tcBorders>
          </w:tcPr>
          <w:p w14:paraId="193DC4F6" w14:textId="77777777" w:rsidR="006643DE" w:rsidRPr="00BE3B40" w:rsidRDefault="000B23A4">
            <w:pPr>
              <w:spacing w:line="240" w:lineRule="exact"/>
              <w:ind w:left="529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BE3B40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       </w:t>
            </w:r>
            <w:r w:rsidRPr="00BE3B40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BE3B40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 </w:t>
            </w:r>
            <w:r w:rsidRPr="00BE3B40">
              <w:rPr>
                <w:rFonts w:asciiTheme="minorHAnsi" w:eastAsia="Arial" w:hAnsiTheme="minorHAnsi" w:cstheme="minorHAnsi"/>
                <w:sz w:val="22"/>
                <w:szCs w:val="22"/>
              </w:rPr>
              <w:t>Explained</w:t>
            </w:r>
          </w:p>
        </w:tc>
      </w:tr>
      <w:tr w:rsidR="006643DE" w:rsidRPr="00BE3B40" w14:paraId="1C983CFC" w14:textId="77777777">
        <w:trPr>
          <w:trHeight w:hRule="exact" w:val="253"/>
        </w:trPr>
        <w:tc>
          <w:tcPr>
            <w:tcW w:w="2873" w:type="dxa"/>
            <w:tcBorders>
              <w:top w:val="nil"/>
              <w:left w:val="nil"/>
              <w:bottom w:val="nil"/>
              <w:right w:val="nil"/>
            </w:tcBorders>
          </w:tcPr>
          <w:p w14:paraId="7E376A58" w14:textId="77777777" w:rsidR="006643DE" w:rsidRPr="00BE3B40" w:rsidRDefault="000B23A4">
            <w:pPr>
              <w:spacing w:line="240" w:lineRule="exact"/>
              <w:ind w:left="4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BE3B40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       </w:t>
            </w:r>
            <w:r w:rsidRPr="00BE3B40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BE3B40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 </w:t>
            </w:r>
            <w:r w:rsidRPr="00BE3B40">
              <w:rPr>
                <w:rFonts w:asciiTheme="minorHAnsi" w:eastAsia="Arial" w:hAnsiTheme="minorHAnsi" w:cstheme="minorHAnsi"/>
                <w:sz w:val="22"/>
                <w:szCs w:val="22"/>
              </w:rPr>
              <w:t>Assis</w:t>
            </w:r>
            <w:r w:rsidRPr="00BE3B4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t</w:t>
            </w:r>
            <w:r w:rsidRPr="00BE3B40">
              <w:rPr>
                <w:rFonts w:asciiTheme="minorHAnsi" w:eastAsia="Arial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3117" w:type="dxa"/>
            <w:tcBorders>
              <w:top w:val="nil"/>
              <w:left w:val="nil"/>
              <w:bottom w:val="nil"/>
              <w:right w:val="nil"/>
            </w:tcBorders>
          </w:tcPr>
          <w:p w14:paraId="2EF7B7DE" w14:textId="77777777" w:rsidR="006643DE" w:rsidRPr="00BE3B40" w:rsidRDefault="000B23A4">
            <w:pPr>
              <w:spacing w:line="240" w:lineRule="exact"/>
              <w:ind w:left="767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BE3B40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       </w:t>
            </w:r>
            <w:r w:rsidRPr="00BE3B40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BE3B40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 </w:t>
            </w:r>
            <w:r w:rsidRPr="00BE3B40">
              <w:rPr>
                <w:rFonts w:asciiTheme="minorHAnsi" w:eastAsia="Arial" w:hAnsiTheme="minorHAnsi" w:cstheme="minorHAnsi"/>
                <w:sz w:val="22"/>
                <w:szCs w:val="22"/>
              </w:rPr>
              <w:t>Enlarged</w:t>
            </w:r>
          </w:p>
        </w:tc>
        <w:tc>
          <w:tcPr>
            <w:tcW w:w="2612" w:type="dxa"/>
            <w:tcBorders>
              <w:top w:val="nil"/>
              <w:left w:val="nil"/>
              <w:bottom w:val="nil"/>
              <w:right w:val="nil"/>
            </w:tcBorders>
          </w:tcPr>
          <w:p w14:paraId="705589E6" w14:textId="77777777" w:rsidR="006643DE" w:rsidRPr="00BE3B40" w:rsidRDefault="000B23A4">
            <w:pPr>
              <w:spacing w:line="240" w:lineRule="exact"/>
              <w:ind w:left="53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BE3B40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       </w:t>
            </w:r>
            <w:r w:rsidRPr="00BE3B40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BE3B40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 </w:t>
            </w:r>
            <w:r w:rsidRPr="00BE3B40">
              <w:rPr>
                <w:rFonts w:asciiTheme="minorHAnsi" w:eastAsia="Arial" w:hAnsiTheme="minorHAnsi" w:cstheme="minorHAnsi"/>
                <w:sz w:val="22"/>
                <w:szCs w:val="22"/>
              </w:rPr>
              <w:t>Illustr</w:t>
            </w:r>
            <w:r w:rsidRPr="00BE3B4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a</w:t>
            </w:r>
            <w:r w:rsidRPr="00BE3B40">
              <w:rPr>
                <w:rFonts w:asciiTheme="minorHAnsi" w:eastAsia="Arial" w:hAnsiTheme="minorHAnsi" w:cstheme="minorHAnsi"/>
                <w:sz w:val="22"/>
                <w:szCs w:val="22"/>
              </w:rPr>
              <w:t>ted</w:t>
            </w:r>
          </w:p>
        </w:tc>
      </w:tr>
      <w:tr w:rsidR="006643DE" w:rsidRPr="00BE3B40" w14:paraId="7CCB1D97" w14:textId="77777777">
        <w:trPr>
          <w:trHeight w:hRule="exact" w:val="253"/>
        </w:trPr>
        <w:tc>
          <w:tcPr>
            <w:tcW w:w="2873" w:type="dxa"/>
            <w:tcBorders>
              <w:top w:val="nil"/>
              <w:left w:val="nil"/>
              <w:bottom w:val="nil"/>
              <w:right w:val="nil"/>
            </w:tcBorders>
          </w:tcPr>
          <w:p w14:paraId="17684FEA" w14:textId="77777777" w:rsidR="006643DE" w:rsidRPr="00BE3B40" w:rsidRDefault="000B23A4">
            <w:pPr>
              <w:spacing w:line="240" w:lineRule="exact"/>
              <w:ind w:left="4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BE3B40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       </w:t>
            </w:r>
            <w:r w:rsidRPr="00BE3B40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BE3B40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 </w:t>
            </w:r>
            <w:r w:rsidRPr="00BE3B40">
              <w:rPr>
                <w:rFonts w:asciiTheme="minorHAnsi" w:eastAsia="Arial" w:hAnsiTheme="minorHAnsi" w:cstheme="minorHAnsi"/>
                <w:sz w:val="22"/>
                <w:szCs w:val="22"/>
              </w:rPr>
              <w:t>Calculated</w:t>
            </w:r>
          </w:p>
        </w:tc>
        <w:tc>
          <w:tcPr>
            <w:tcW w:w="3117" w:type="dxa"/>
            <w:tcBorders>
              <w:top w:val="nil"/>
              <w:left w:val="nil"/>
              <w:bottom w:val="nil"/>
              <w:right w:val="nil"/>
            </w:tcBorders>
          </w:tcPr>
          <w:p w14:paraId="17CE789C" w14:textId="77777777" w:rsidR="006643DE" w:rsidRPr="00BE3B40" w:rsidRDefault="000B23A4">
            <w:pPr>
              <w:spacing w:line="240" w:lineRule="exact"/>
              <w:ind w:left="767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BE3B40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       </w:t>
            </w:r>
            <w:r w:rsidRPr="00BE3B40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BE3B40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 </w:t>
            </w:r>
            <w:r w:rsidRPr="00BE3B40">
              <w:rPr>
                <w:rFonts w:asciiTheme="minorHAnsi" w:eastAsia="Arial" w:hAnsiTheme="minorHAnsi" w:cstheme="minorHAnsi"/>
                <w:sz w:val="22"/>
                <w:szCs w:val="22"/>
              </w:rPr>
              <w:t>Established</w:t>
            </w:r>
          </w:p>
        </w:tc>
        <w:tc>
          <w:tcPr>
            <w:tcW w:w="2612" w:type="dxa"/>
            <w:tcBorders>
              <w:top w:val="nil"/>
              <w:left w:val="nil"/>
              <w:bottom w:val="nil"/>
              <w:right w:val="nil"/>
            </w:tcBorders>
          </w:tcPr>
          <w:p w14:paraId="66F5BFC7" w14:textId="77777777" w:rsidR="006643DE" w:rsidRPr="00BE3B40" w:rsidRDefault="000B23A4">
            <w:pPr>
              <w:spacing w:line="240" w:lineRule="exact"/>
              <w:ind w:left="529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BE3B40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       </w:t>
            </w:r>
            <w:r w:rsidRPr="00BE3B40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BE3B40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 </w:t>
            </w:r>
            <w:r w:rsidRPr="00BE3B40">
              <w:rPr>
                <w:rFonts w:asciiTheme="minorHAnsi" w:eastAsia="Arial" w:hAnsiTheme="minorHAnsi" w:cstheme="minorHAnsi"/>
                <w:sz w:val="22"/>
                <w:szCs w:val="22"/>
              </w:rPr>
              <w:t>Implemented</w:t>
            </w:r>
          </w:p>
        </w:tc>
      </w:tr>
      <w:tr w:rsidR="006643DE" w:rsidRPr="00BE3B40" w14:paraId="47FB1F90" w14:textId="77777777">
        <w:trPr>
          <w:trHeight w:hRule="exact" w:val="253"/>
        </w:trPr>
        <w:tc>
          <w:tcPr>
            <w:tcW w:w="2873" w:type="dxa"/>
            <w:tcBorders>
              <w:top w:val="nil"/>
              <w:left w:val="nil"/>
              <w:bottom w:val="nil"/>
              <w:right w:val="nil"/>
            </w:tcBorders>
          </w:tcPr>
          <w:p w14:paraId="173B2411" w14:textId="77777777" w:rsidR="006643DE" w:rsidRPr="00BE3B40" w:rsidRDefault="000B23A4">
            <w:pPr>
              <w:spacing w:line="240" w:lineRule="exact"/>
              <w:ind w:left="4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BE3B40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       </w:t>
            </w:r>
            <w:r w:rsidRPr="00BE3B40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BE3B40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 </w:t>
            </w:r>
            <w:r w:rsidRPr="00BE3B40">
              <w:rPr>
                <w:rFonts w:asciiTheme="minorHAnsi" w:eastAsia="Arial" w:hAnsiTheme="minorHAnsi" w:cstheme="minorHAnsi"/>
                <w:sz w:val="22"/>
                <w:szCs w:val="22"/>
              </w:rPr>
              <w:t>Catalogued</w:t>
            </w:r>
          </w:p>
        </w:tc>
        <w:tc>
          <w:tcPr>
            <w:tcW w:w="3117" w:type="dxa"/>
            <w:tcBorders>
              <w:top w:val="nil"/>
              <w:left w:val="nil"/>
              <w:bottom w:val="nil"/>
              <w:right w:val="nil"/>
            </w:tcBorders>
          </w:tcPr>
          <w:p w14:paraId="52E35D8B" w14:textId="77777777" w:rsidR="006643DE" w:rsidRPr="00BE3B40" w:rsidRDefault="000B23A4">
            <w:pPr>
              <w:spacing w:line="240" w:lineRule="exact"/>
              <w:ind w:left="767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BE3B40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       </w:t>
            </w:r>
            <w:r w:rsidRPr="00BE3B40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BE3B40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 </w:t>
            </w:r>
            <w:r w:rsidRPr="00BE3B40">
              <w:rPr>
                <w:rFonts w:asciiTheme="minorHAnsi" w:eastAsia="Arial" w:hAnsiTheme="minorHAnsi" w:cstheme="minorHAnsi"/>
                <w:sz w:val="22"/>
                <w:szCs w:val="22"/>
              </w:rPr>
              <w:t>Evaluated</w:t>
            </w:r>
          </w:p>
        </w:tc>
        <w:tc>
          <w:tcPr>
            <w:tcW w:w="2612" w:type="dxa"/>
            <w:tcBorders>
              <w:top w:val="nil"/>
              <w:left w:val="nil"/>
              <w:bottom w:val="nil"/>
              <w:right w:val="nil"/>
            </w:tcBorders>
          </w:tcPr>
          <w:p w14:paraId="77886E44" w14:textId="77777777" w:rsidR="006643DE" w:rsidRPr="00BE3B40" w:rsidRDefault="000B23A4">
            <w:pPr>
              <w:spacing w:line="240" w:lineRule="exact"/>
              <w:ind w:left="53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BE3B40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       </w:t>
            </w:r>
            <w:r w:rsidRPr="00BE3B40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BE3B40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 </w:t>
            </w:r>
            <w:r w:rsidRPr="00BE3B40">
              <w:rPr>
                <w:rFonts w:asciiTheme="minorHAnsi" w:eastAsia="Arial" w:hAnsiTheme="minorHAnsi" w:cstheme="minorHAnsi"/>
                <w:sz w:val="22"/>
                <w:szCs w:val="22"/>
              </w:rPr>
              <w:t>Initiat</w:t>
            </w:r>
            <w:r w:rsidRPr="00BE3B4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</w:t>
            </w:r>
            <w:r w:rsidRPr="00BE3B40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</w:p>
        </w:tc>
      </w:tr>
      <w:tr w:rsidR="006643DE" w:rsidRPr="00BE3B40" w14:paraId="7BC04824" w14:textId="77777777">
        <w:trPr>
          <w:trHeight w:hRule="exact" w:val="253"/>
        </w:trPr>
        <w:tc>
          <w:tcPr>
            <w:tcW w:w="2873" w:type="dxa"/>
            <w:tcBorders>
              <w:top w:val="nil"/>
              <w:left w:val="nil"/>
              <w:bottom w:val="nil"/>
              <w:right w:val="nil"/>
            </w:tcBorders>
          </w:tcPr>
          <w:p w14:paraId="07F6B0B5" w14:textId="77777777" w:rsidR="006643DE" w:rsidRPr="00BE3B40" w:rsidRDefault="000B23A4">
            <w:pPr>
              <w:spacing w:line="240" w:lineRule="exact"/>
              <w:ind w:left="4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BE3B40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       </w:t>
            </w:r>
            <w:r w:rsidRPr="00BE3B40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BE3B40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 </w:t>
            </w:r>
            <w:r w:rsidRPr="00BE3B40">
              <w:rPr>
                <w:rFonts w:asciiTheme="minorHAnsi" w:eastAsia="Arial" w:hAnsiTheme="minorHAnsi" w:cstheme="minorHAnsi"/>
                <w:sz w:val="22"/>
                <w:szCs w:val="22"/>
              </w:rPr>
              <w:t>Chaired</w:t>
            </w:r>
          </w:p>
        </w:tc>
        <w:tc>
          <w:tcPr>
            <w:tcW w:w="3117" w:type="dxa"/>
            <w:tcBorders>
              <w:top w:val="nil"/>
              <w:left w:val="nil"/>
              <w:bottom w:val="nil"/>
              <w:right w:val="nil"/>
            </w:tcBorders>
          </w:tcPr>
          <w:p w14:paraId="1DE5B79E" w14:textId="77777777" w:rsidR="006643DE" w:rsidRPr="00BE3B40" w:rsidRDefault="000B23A4">
            <w:pPr>
              <w:spacing w:line="240" w:lineRule="exact"/>
              <w:ind w:left="767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BE3B40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       </w:t>
            </w:r>
            <w:r w:rsidRPr="00BE3B40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BE3B40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 </w:t>
            </w:r>
            <w:r w:rsidRPr="00BE3B40">
              <w:rPr>
                <w:rFonts w:asciiTheme="minorHAnsi" w:eastAsia="Arial" w:hAnsiTheme="minorHAnsi" w:cstheme="minorHAnsi"/>
                <w:sz w:val="22"/>
                <w:szCs w:val="22"/>
              </w:rPr>
              <w:t>Exam</w:t>
            </w:r>
            <w:r w:rsidRPr="00BE3B4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BE3B40">
              <w:rPr>
                <w:rFonts w:asciiTheme="minorHAnsi" w:eastAsia="Arial" w:hAnsiTheme="minorHAnsi" w:cstheme="minorHAnsi"/>
                <w:sz w:val="22"/>
                <w:szCs w:val="22"/>
              </w:rPr>
              <w:t>ned</w:t>
            </w:r>
          </w:p>
        </w:tc>
        <w:tc>
          <w:tcPr>
            <w:tcW w:w="2612" w:type="dxa"/>
            <w:tcBorders>
              <w:top w:val="nil"/>
              <w:left w:val="nil"/>
              <w:bottom w:val="nil"/>
              <w:right w:val="nil"/>
            </w:tcBorders>
          </w:tcPr>
          <w:p w14:paraId="10C1F427" w14:textId="77777777" w:rsidR="006643DE" w:rsidRPr="00BE3B40" w:rsidRDefault="000B23A4">
            <w:pPr>
              <w:spacing w:line="240" w:lineRule="exact"/>
              <w:ind w:left="53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BE3B40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       </w:t>
            </w:r>
            <w:r w:rsidRPr="00BE3B40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BE3B40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 </w:t>
            </w:r>
            <w:r w:rsidRPr="00BE3B40">
              <w:rPr>
                <w:rFonts w:asciiTheme="minorHAnsi" w:eastAsia="Arial" w:hAnsiTheme="minorHAnsi" w:cstheme="minorHAnsi"/>
                <w:sz w:val="22"/>
                <w:szCs w:val="22"/>
              </w:rPr>
              <w:t>Innovated</w:t>
            </w:r>
          </w:p>
        </w:tc>
      </w:tr>
      <w:tr w:rsidR="006643DE" w:rsidRPr="00BE3B40" w14:paraId="20401AF6" w14:textId="77777777">
        <w:trPr>
          <w:trHeight w:hRule="exact" w:val="253"/>
        </w:trPr>
        <w:tc>
          <w:tcPr>
            <w:tcW w:w="2873" w:type="dxa"/>
            <w:tcBorders>
              <w:top w:val="nil"/>
              <w:left w:val="nil"/>
              <w:bottom w:val="nil"/>
              <w:right w:val="nil"/>
            </w:tcBorders>
          </w:tcPr>
          <w:p w14:paraId="1A9C9454" w14:textId="77777777" w:rsidR="006643DE" w:rsidRPr="00BE3B40" w:rsidRDefault="000B23A4">
            <w:pPr>
              <w:spacing w:line="240" w:lineRule="exact"/>
              <w:ind w:left="4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BE3B40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       </w:t>
            </w:r>
            <w:r w:rsidRPr="00BE3B40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BE3B40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 </w:t>
            </w:r>
            <w:r w:rsidRPr="00BE3B40">
              <w:rPr>
                <w:rFonts w:asciiTheme="minorHAnsi" w:eastAsia="Arial" w:hAnsiTheme="minorHAnsi" w:cstheme="minorHAnsi"/>
                <w:sz w:val="22"/>
                <w:szCs w:val="22"/>
              </w:rPr>
              <w:t>Coached</w:t>
            </w:r>
          </w:p>
        </w:tc>
        <w:tc>
          <w:tcPr>
            <w:tcW w:w="3117" w:type="dxa"/>
            <w:tcBorders>
              <w:top w:val="nil"/>
              <w:left w:val="nil"/>
              <w:bottom w:val="nil"/>
              <w:right w:val="nil"/>
            </w:tcBorders>
          </w:tcPr>
          <w:p w14:paraId="03F308C0" w14:textId="77777777" w:rsidR="006643DE" w:rsidRPr="00BE3B40" w:rsidRDefault="000B23A4">
            <w:pPr>
              <w:spacing w:line="240" w:lineRule="exact"/>
              <w:ind w:left="767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BE3B40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       </w:t>
            </w:r>
            <w:r w:rsidRPr="00BE3B40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BE3B40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 </w:t>
            </w:r>
            <w:r w:rsidRPr="00BE3B40">
              <w:rPr>
                <w:rFonts w:asciiTheme="minorHAnsi" w:eastAsia="Arial" w:hAnsiTheme="minorHAnsi" w:cstheme="minorHAnsi"/>
                <w:sz w:val="22"/>
                <w:szCs w:val="22"/>
              </w:rPr>
              <w:t>Expa</w:t>
            </w:r>
            <w:r w:rsidRPr="00BE3B4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</w:t>
            </w:r>
            <w:r w:rsidRPr="00BE3B40">
              <w:rPr>
                <w:rFonts w:asciiTheme="minorHAnsi" w:eastAsia="Arial" w:hAnsiTheme="minorHAnsi" w:cstheme="minorHAnsi"/>
                <w:sz w:val="22"/>
                <w:szCs w:val="22"/>
              </w:rPr>
              <w:t>ded</w:t>
            </w:r>
          </w:p>
        </w:tc>
        <w:tc>
          <w:tcPr>
            <w:tcW w:w="2612" w:type="dxa"/>
            <w:tcBorders>
              <w:top w:val="nil"/>
              <w:left w:val="nil"/>
              <w:bottom w:val="nil"/>
              <w:right w:val="nil"/>
            </w:tcBorders>
          </w:tcPr>
          <w:p w14:paraId="1DA36400" w14:textId="77777777" w:rsidR="006643DE" w:rsidRPr="00BE3B40" w:rsidRDefault="000B23A4">
            <w:pPr>
              <w:spacing w:line="240" w:lineRule="exact"/>
              <w:ind w:left="53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BE3B40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       </w:t>
            </w:r>
            <w:r w:rsidRPr="00BE3B40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BE3B40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 </w:t>
            </w:r>
            <w:r w:rsidRPr="00BE3B40">
              <w:rPr>
                <w:rFonts w:asciiTheme="minorHAnsi" w:eastAsia="Arial" w:hAnsiTheme="minorHAnsi" w:cstheme="minorHAnsi"/>
                <w:sz w:val="22"/>
                <w:szCs w:val="22"/>
              </w:rPr>
              <w:t>Integrated</w:t>
            </w:r>
          </w:p>
        </w:tc>
      </w:tr>
      <w:tr w:rsidR="006643DE" w:rsidRPr="00BE3B40" w14:paraId="0F373B3E" w14:textId="77777777">
        <w:trPr>
          <w:trHeight w:hRule="exact" w:val="253"/>
        </w:trPr>
        <w:tc>
          <w:tcPr>
            <w:tcW w:w="2873" w:type="dxa"/>
            <w:tcBorders>
              <w:top w:val="nil"/>
              <w:left w:val="nil"/>
              <w:bottom w:val="nil"/>
              <w:right w:val="nil"/>
            </w:tcBorders>
          </w:tcPr>
          <w:p w14:paraId="5657035E" w14:textId="77777777" w:rsidR="006643DE" w:rsidRPr="00BE3B40" w:rsidRDefault="000B23A4">
            <w:pPr>
              <w:spacing w:line="240" w:lineRule="exact"/>
              <w:ind w:left="4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BE3B40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       </w:t>
            </w:r>
            <w:r w:rsidRPr="00BE3B40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BE3B40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 </w:t>
            </w:r>
            <w:r w:rsidRPr="00BE3B40">
              <w:rPr>
                <w:rFonts w:asciiTheme="minorHAnsi" w:eastAsia="Arial" w:hAnsiTheme="minorHAnsi" w:cstheme="minorHAnsi"/>
                <w:sz w:val="22"/>
                <w:szCs w:val="22"/>
              </w:rPr>
              <w:t>Conceptualized</w:t>
            </w:r>
          </w:p>
        </w:tc>
        <w:tc>
          <w:tcPr>
            <w:tcW w:w="3117" w:type="dxa"/>
            <w:tcBorders>
              <w:top w:val="nil"/>
              <w:left w:val="nil"/>
              <w:bottom w:val="nil"/>
              <w:right w:val="nil"/>
            </w:tcBorders>
          </w:tcPr>
          <w:p w14:paraId="6329093C" w14:textId="77777777" w:rsidR="006643DE" w:rsidRPr="00BE3B40" w:rsidRDefault="000B23A4">
            <w:pPr>
              <w:spacing w:line="240" w:lineRule="exact"/>
              <w:ind w:left="765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BE3B40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       </w:t>
            </w:r>
            <w:r w:rsidRPr="00BE3B40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BE3B40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 </w:t>
            </w:r>
            <w:r w:rsidRPr="00BE3B40">
              <w:rPr>
                <w:rFonts w:asciiTheme="minorHAnsi" w:eastAsia="Arial" w:hAnsiTheme="minorHAnsi" w:cstheme="minorHAnsi"/>
                <w:sz w:val="22"/>
                <w:szCs w:val="22"/>
              </w:rPr>
              <w:t>Expedited</w:t>
            </w:r>
          </w:p>
        </w:tc>
        <w:tc>
          <w:tcPr>
            <w:tcW w:w="2612" w:type="dxa"/>
            <w:tcBorders>
              <w:top w:val="nil"/>
              <w:left w:val="nil"/>
              <w:bottom w:val="nil"/>
              <w:right w:val="nil"/>
            </w:tcBorders>
          </w:tcPr>
          <w:p w14:paraId="385425B4" w14:textId="77777777" w:rsidR="006643DE" w:rsidRPr="00BE3B40" w:rsidRDefault="000B23A4">
            <w:pPr>
              <w:spacing w:line="240" w:lineRule="exact"/>
              <w:ind w:left="529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BE3B40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       </w:t>
            </w:r>
            <w:r w:rsidRPr="00BE3B40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BE3B40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 </w:t>
            </w:r>
            <w:r w:rsidRPr="00BE3B40">
              <w:rPr>
                <w:rFonts w:asciiTheme="minorHAnsi" w:eastAsia="Arial" w:hAnsiTheme="minorHAnsi" w:cstheme="minorHAnsi"/>
                <w:sz w:val="22"/>
                <w:szCs w:val="22"/>
              </w:rPr>
              <w:t>Interviewed</w:t>
            </w:r>
          </w:p>
        </w:tc>
      </w:tr>
      <w:tr w:rsidR="006643DE" w:rsidRPr="00BE3B40" w14:paraId="5A61CB96" w14:textId="77777777">
        <w:trPr>
          <w:trHeight w:hRule="exact" w:val="253"/>
        </w:trPr>
        <w:tc>
          <w:tcPr>
            <w:tcW w:w="2873" w:type="dxa"/>
            <w:tcBorders>
              <w:top w:val="nil"/>
              <w:left w:val="nil"/>
              <w:bottom w:val="nil"/>
              <w:right w:val="nil"/>
            </w:tcBorders>
          </w:tcPr>
          <w:p w14:paraId="54E86CA0" w14:textId="77777777" w:rsidR="006643DE" w:rsidRPr="00BE3B40" w:rsidRDefault="000B23A4">
            <w:pPr>
              <w:spacing w:line="240" w:lineRule="exact"/>
              <w:ind w:left="4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BE3B40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       </w:t>
            </w:r>
            <w:r w:rsidRPr="00BE3B40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BE3B40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 </w:t>
            </w:r>
            <w:r w:rsidRPr="00BE3B40">
              <w:rPr>
                <w:rFonts w:asciiTheme="minorHAnsi" w:eastAsia="Arial" w:hAnsiTheme="minorHAnsi" w:cstheme="minorHAnsi"/>
                <w:sz w:val="22"/>
                <w:szCs w:val="22"/>
              </w:rPr>
              <w:t>Conciliated</w:t>
            </w:r>
          </w:p>
        </w:tc>
        <w:tc>
          <w:tcPr>
            <w:tcW w:w="3117" w:type="dxa"/>
            <w:tcBorders>
              <w:top w:val="nil"/>
              <w:left w:val="nil"/>
              <w:bottom w:val="nil"/>
              <w:right w:val="nil"/>
            </w:tcBorders>
          </w:tcPr>
          <w:p w14:paraId="739C0B51" w14:textId="77777777" w:rsidR="006643DE" w:rsidRPr="00BE3B40" w:rsidRDefault="000B23A4">
            <w:pPr>
              <w:spacing w:line="240" w:lineRule="exact"/>
              <w:ind w:left="767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BE3B40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       </w:t>
            </w:r>
            <w:r w:rsidRPr="00BE3B40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BE3B40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 </w:t>
            </w:r>
            <w:r w:rsidRPr="00BE3B40">
              <w:rPr>
                <w:rFonts w:asciiTheme="minorHAnsi" w:eastAsia="Arial" w:hAnsiTheme="minorHAnsi" w:cstheme="minorHAnsi"/>
                <w:sz w:val="22"/>
                <w:szCs w:val="22"/>
              </w:rPr>
              <w:t>Facili</w:t>
            </w:r>
            <w:r w:rsidRPr="00BE3B4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t</w:t>
            </w:r>
            <w:r w:rsidRPr="00BE3B40">
              <w:rPr>
                <w:rFonts w:asciiTheme="minorHAnsi" w:eastAsia="Arial" w:hAnsiTheme="minorHAnsi" w:cstheme="minorHAnsi"/>
                <w:sz w:val="22"/>
                <w:szCs w:val="22"/>
              </w:rPr>
              <w:t>ated</w:t>
            </w:r>
          </w:p>
        </w:tc>
        <w:tc>
          <w:tcPr>
            <w:tcW w:w="2612" w:type="dxa"/>
            <w:tcBorders>
              <w:top w:val="nil"/>
              <w:left w:val="nil"/>
              <w:bottom w:val="nil"/>
              <w:right w:val="nil"/>
            </w:tcBorders>
          </w:tcPr>
          <w:p w14:paraId="446B106C" w14:textId="77777777" w:rsidR="006643DE" w:rsidRPr="00BE3B40" w:rsidRDefault="000B23A4">
            <w:pPr>
              <w:spacing w:line="240" w:lineRule="exact"/>
              <w:ind w:left="53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BE3B40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       </w:t>
            </w:r>
            <w:r w:rsidRPr="00BE3B40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BE3B40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 </w:t>
            </w:r>
            <w:r w:rsidRPr="00BE3B40">
              <w:rPr>
                <w:rFonts w:asciiTheme="minorHAnsi" w:eastAsia="Arial" w:hAnsiTheme="minorHAnsi" w:cstheme="minorHAnsi"/>
                <w:sz w:val="22"/>
                <w:szCs w:val="22"/>
              </w:rPr>
              <w:t>Investigated</w:t>
            </w:r>
          </w:p>
        </w:tc>
      </w:tr>
      <w:tr w:rsidR="006643DE" w:rsidRPr="00BE3B40" w14:paraId="13589DAA" w14:textId="77777777">
        <w:trPr>
          <w:trHeight w:hRule="exact" w:val="253"/>
        </w:trPr>
        <w:tc>
          <w:tcPr>
            <w:tcW w:w="2873" w:type="dxa"/>
            <w:tcBorders>
              <w:top w:val="nil"/>
              <w:left w:val="nil"/>
              <w:bottom w:val="nil"/>
              <w:right w:val="nil"/>
            </w:tcBorders>
          </w:tcPr>
          <w:p w14:paraId="74CC16DA" w14:textId="77777777" w:rsidR="006643DE" w:rsidRPr="00BE3B40" w:rsidRDefault="000B23A4">
            <w:pPr>
              <w:spacing w:line="240" w:lineRule="exact"/>
              <w:ind w:left="4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BE3B40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       </w:t>
            </w:r>
            <w:r w:rsidRPr="00BE3B40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BE3B40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 </w:t>
            </w:r>
            <w:r w:rsidRPr="00BE3B40">
              <w:rPr>
                <w:rFonts w:asciiTheme="minorHAnsi" w:eastAsia="Arial" w:hAnsiTheme="minorHAnsi" w:cstheme="minorHAnsi"/>
                <w:sz w:val="22"/>
                <w:szCs w:val="22"/>
              </w:rPr>
              <w:t>Conducted</w:t>
            </w:r>
          </w:p>
        </w:tc>
        <w:tc>
          <w:tcPr>
            <w:tcW w:w="3117" w:type="dxa"/>
            <w:tcBorders>
              <w:top w:val="nil"/>
              <w:left w:val="nil"/>
              <w:bottom w:val="nil"/>
              <w:right w:val="nil"/>
            </w:tcBorders>
          </w:tcPr>
          <w:p w14:paraId="54958F79" w14:textId="77777777" w:rsidR="006643DE" w:rsidRPr="00BE3B40" w:rsidRDefault="000B23A4">
            <w:pPr>
              <w:spacing w:line="240" w:lineRule="exact"/>
              <w:ind w:left="766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BE3B40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       </w:t>
            </w:r>
            <w:r w:rsidRPr="00BE3B40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BE3B40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 </w:t>
            </w:r>
            <w:r w:rsidRPr="00BE3B40">
              <w:rPr>
                <w:rFonts w:asciiTheme="minorHAnsi" w:eastAsia="Arial" w:hAnsiTheme="minorHAnsi" w:cstheme="minorHAnsi"/>
                <w:sz w:val="22"/>
                <w:szCs w:val="22"/>
              </w:rPr>
              <w:t>Familiarized</w:t>
            </w:r>
          </w:p>
        </w:tc>
        <w:tc>
          <w:tcPr>
            <w:tcW w:w="2612" w:type="dxa"/>
            <w:tcBorders>
              <w:top w:val="nil"/>
              <w:left w:val="nil"/>
              <w:bottom w:val="nil"/>
              <w:right w:val="nil"/>
            </w:tcBorders>
          </w:tcPr>
          <w:p w14:paraId="08ADEC8D" w14:textId="77777777" w:rsidR="006643DE" w:rsidRPr="00BE3B40" w:rsidRDefault="000B23A4">
            <w:pPr>
              <w:spacing w:line="240" w:lineRule="exact"/>
              <w:ind w:left="528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BE3B40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       </w:t>
            </w:r>
            <w:r w:rsidRPr="00BE3B40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BE3B40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 </w:t>
            </w:r>
            <w:r w:rsidRPr="00BE3B40">
              <w:rPr>
                <w:rFonts w:asciiTheme="minorHAnsi" w:eastAsia="Arial" w:hAnsiTheme="minorHAnsi" w:cstheme="minorHAnsi"/>
                <w:sz w:val="22"/>
                <w:szCs w:val="22"/>
              </w:rPr>
              <w:t>Maintained</w:t>
            </w:r>
          </w:p>
        </w:tc>
      </w:tr>
      <w:tr w:rsidR="006643DE" w:rsidRPr="00BE3B40" w14:paraId="406C00AC" w14:textId="77777777">
        <w:trPr>
          <w:trHeight w:hRule="exact" w:val="253"/>
        </w:trPr>
        <w:tc>
          <w:tcPr>
            <w:tcW w:w="2873" w:type="dxa"/>
            <w:tcBorders>
              <w:top w:val="nil"/>
              <w:left w:val="nil"/>
              <w:bottom w:val="nil"/>
              <w:right w:val="nil"/>
            </w:tcBorders>
          </w:tcPr>
          <w:p w14:paraId="49A53E53" w14:textId="77777777" w:rsidR="006643DE" w:rsidRPr="00BE3B40" w:rsidRDefault="000B23A4">
            <w:pPr>
              <w:spacing w:line="240" w:lineRule="exact"/>
              <w:ind w:left="4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BE3B40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       </w:t>
            </w:r>
            <w:r w:rsidRPr="00BE3B40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BE3B40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 </w:t>
            </w:r>
            <w:r w:rsidRPr="00BE3B40">
              <w:rPr>
                <w:rFonts w:asciiTheme="minorHAnsi" w:eastAsia="Arial" w:hAnsiTheme="minorHAnsi" w:cstheme="minorHAnsi"/>
                <w:sz w:val="22"/>
                <w:szCs w:val="22"/>
              </w:rPr>
              <w:t>Consulted</w:t>
            </w:r>
          </w:p>
        </w:tc>
        <w:tc>
          <w:tcPr>
            <w:tcW w:w="3117" w:type="dxa"/>
            <w:tcBorders>
              <w:top w:val="nil"/>
              <w:left w:val="nil"/>
              <w:bottom w:val="nil"/>
              <w:right w:val="nil"/>
            </w:tcBorders>
          </w:tcPr>
          <w:p w14:paraId="6354DF80" w14:textId="77777777" w:rsidR="006643DE" w:rsidRPr="00BE3B40" w:rsidRDefault="000B23A4">
            <w:pPr>
              <w:spacing w:line="240" w:lineRule="exact"/>
              <w:ind w:left="767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BE3B40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       </w:t>
            </w:r>
            <w:r w:rsidRPr="00BE3B40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BE3B40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 </w:t>
            </w:r>
            <w:r w:rsidRPr="00BE3B40">
              <w:rPr>
                <w:rFonts w:asciiTheme="minorHAnsi" w:eastAsia="Arial" w:hAnsiTheme="minorHAnsi" w:cstheme="minorHAnsi"/>
                <w:sz w:val="22"/>
                <w:szCs w:val="22"/>
              </w:rPr>
              <w:t>Formulated</w:t>
            </w:r>
          </w:p>
        </w:tc>
        <w:tc>
          <w:tcPr>
            <w:tcW w:w="2612" w:type="dxa"/>
            <w:tcBorders>
              <w:top w:val="nil"/>
              <w:left w:val="nil"/>
              <w:bottom w:val="nil"/>
              <w:right w:val="nil"/>
            </w:tcBorders>
          </w:tcPr>
          <w:p w14:paraId="4A0F1A2D" w14:textId="77777777" w:rsidR="006643DE" w:rsidRPr="00BE3B40" w:rsidRDefault="000B23A4">
            <w:pPr>
              <w:spacing w:line="240" w:lineRule="exact"/>
              <w:ind w:left="529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BE3B40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       </w:t>
            </w:r>
            <w:r w:rsidRPr="00BE3B40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BE3B40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 </w:t>
            </w:r>
            <w:r w:rsidRPr="00BE3B40">
              <w:rPr>
                <w:rFonts w:asciiTheme="minorHAnsi" w:eastAsia="Arial" w:hAnsiTheme="minorHAnsi" w:cstheme="minorHAnsi"/>
                <w:sz w:val="22"/>
                <w:szCs w:val="22"/>
              </w:rPr>
              <w:t>Marketed</w:t>
            </w:r>
          </w:p>
        </w:tc>
      </w:tr>
      <w:tr w:rsidR="006643DE" w:rsidRPr="00BE3B40" w14:paraId="44D71806" w14:textId="77777777">
        <w:trPr>
          <w:trHeight w:hRule="exact" w:val="253"/>
        </w:trPr>
        <w:tc>
          <w:tcPr>
            <w:tcW w:w="2873" w:type="dxa"/>
            <w:tcBorders>
              <w:top w:val="nil"/>
              <w:left w:val="nil"/>
              <w:bottom w:val="nil"/>
              <w:right w:val="nil"/>
            </w:tcBorders>
          </w:tcPr>
          <w:p w14:paraId="0A62958A" w14:textId="77777777" w:rsidR="006643DE" w:rsidRPr="00BE3B40" w:rsidRDefault="000B23A4">
            <w:pPr>
              <w:spacing w:line="240" w:lineRule="exact"/>
              <w:ind w:left="4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BE3B40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       </w:t>
            </w:r>
            <w:r w:rsidRPr="00BE3B40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BE3B40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 </w:t>
            </w:r>
            <w:r w:rsidRPr="00BE3B40">
              <w:rPr>
                <w:rFonts w:asciiTheme="minorHAnsi" w:eastAsia="Arial" w:hAnsiTheme="minorHAnsi" w:cstheme="minorHAnsi"/>
                <w:sz w:val="22"/>
                <w:szCs w:val="22"/>
              </w:rPr>
              <w:t>Contracted</w:t>
            </w:r>
          </w:p>
        </w:tc>
        <w:tc>
          <w:tcPr>
            <w:tcW w:w="3117" w:type="dxa"/>
            <w:tcBorders>
              <w:top w:val="nil"/>
              <w:left w:val="nil"/>
              <w:bottom w:val="nil"/>
              <w:right w:val="nil"/>
            </w:tcBorders>
          </w:tcPr>
          <w:p w14:paraId="030F7473" w14:textId="77777777" w:rsidR="006643DE" w:rsidRPr="00BE3B40" w:rsidRDefault="000B23A4">
            <w:pPr>
              <w:spacing w:line="240" w:lineRule="exact"/>
              <w:ind w:left="767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BE3B40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       </w:t>
            </w:r>
            <w:r w:rsidRPr="00BE3B40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BE3B40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 </w:t>
            </w:r>
            <w:r w:rsidRPr="00BE3B40">
              <w:rPr>
                <w:rFonts w:asciiTheme="minorHAnsi" w:eastAsia="Arial" w:hAnsiTheme="minorHAnsi" w:cstheme="minorHAnsi"/>
                <w:sz w:val="22"/>
                <w:szCs w:val="22"/>
              </w:rPr>
              <w:t>Generated</w:t>
            </w:r>
          </w:p>
        </w:tc>
        <w:tc>
          <w:tcPr>
            <w:tcW w:w="2612" w:type="dxa"/>
            <w:tcBorders>
              <w:top w:val="nil"/>
              <w:left w:val="nil"/>
              <w:bottom w:val="nil"/>
              <w:right w:val="nil"/>
            </w:tcBorders>
          </w:tcPr>
          <w:p w14:paraId="02F324CA" w14:textId="77777777" w:rsidR="006643DE" w:rsidRPr="00BE3B40" w:rsidRDefault="000B23A4">
            <w:pPr>
              <w:spacing w:line="240" w:lineRule="exact"/>
              <w:ind w:left="53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BE3B40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       </w:t>
            </w:r>
            <w:r w:rsidRPr="00BE3B40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BE3B40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 </w:t>
            </w:r>
            <w:r w:rsidRPr="00BE3B40">
              <w:rPr>
                <w:rFonts w:asciiTheme="minorHAnsi" w:eastAsia="Arial" w:hAnsiTheme="minorHAnsi" w:cstheme="minorHAnsi"/>
                <w:sz w:val="22"/>
                <w:szCs w:val="22"/>
              </w:rPr>
              <w:t>Modified</w:t>
            </w:r>
          </w:p>
        </w:tc>
      </w:tr>
      <w:tr w:rsidR="006643DE" w:rsidRPr="00BE3B40" w14:paraId="56D1E1AB" w14:textId="77777777">
        <w:trPr>
          <w:trHeight w:hRule="exact" w:val="253"/>
        </w:trPr>
        <w:tc>
          <w:tcPr>
            <w:tcW w:w="2873" w:type="dxa"/>
            <w:tcBorders>
              <w:top w:val="nil"/>
              <w:left w:val="nil"/>
              <w:bottom w:val="nil"/>
              <w:right w:val="nil"/>
            </w:tcBorders>
          </w:tcPr>
          <w:p w14:paraId="0AC18953" w14:textId="77777777" w:rsidR="006643DE" w:rsidRPr="00BE3B40" w:rsidRDefault="000B23A4">
            <w:pPr>
              <w:spacing w:line="240" w:lineRule="exact"/>
              <w:ind w:left="4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BE3B40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       </w:t>
            </w:r>
            <w:r w:rsidRPr="00BE3B40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BE3B40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 </w:t>
            </w:r>
            <w:r w:rsidRPr="00BE3B40">
              <w:rPr>
                <w:rFonts w:asciiTheme="minorHAnsi" w:eastAsia="Arial" w:hAnsiTheme="minorHAnsi" w:cstheme="minorHAnsi"/>
                <w:sz w:val="22"/>
                <w:szCs w:val="22"/>
              </w:rPr>
              <w:t>Coordinated</w:t>
            </w:r>
          </w:p>
        </w:tc>
        <w:tc>
          <w:tcPr>
            <w:tcW w:w="3117" w:type="dxa"/>
            <w:tcBorders>
              <w:top w:val="nil"/>
              <w:left w:val="nil"/>
              <w:bottom w:val="nil"/>
              <w:right w:val="nil"/>
            </w:tcBorders>
          </w:tcPr>
          <w:p w14:paraId="3DBDFD9C" w14:textId="77777777" w:rsidR="006643DE" w:rsidRPr="00BE3B40" w:rsidRDefault="000B23A4">
            <w:pPr>
              <w:spacing w:line="240" w:lineRule="exact"/>
              <w:ind w:left="767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BE3B40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       </w:t>
            </w:r>
            <w:r w:rsidRPr="00BE3B40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BE3B40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 </w:t>
            </w:r>
            <w:r w:rsidRPr="00BE3B40">
              <w:rPr>
                <w:rFonts w:asciiTheme="minorHAnsi" w:eastAsia="Arial" w:hAnsiTheme="minorHAnsi" w:cstheme="minorHAnsi"/>
                <w:sz w:val="22"/>
                <w:szCs w:val="22"/>
              </w:rPr>
              <w:t>Governed</w:t>
            </w:r>
          </w:p>
        </w:tc>
        <w:tc>
          <w:tcPr>
            <w:tcW w:w="2612" w:type="dxa"/>
            <w:tcBorders>
              <w:top w:val="nil"/>
              <w:left w:val="nil"/>
              <w:bottom w:val="nil"/>
              <w:right w:val="nil"/>
            </w:tcBorders>
          </w:tcPr>
          <w:p w14:paraId="3CB715F3" w14:textId="77777777" w:rsidR="006643DE" w:rsidRPr="00BE3B40" w:rsidRDefault="000B23A4">
            <w:pPr>
              <w:spacing w:line="240" w:lineRule="exact"/>
              <w:ind w:left="529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BE3B40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       </w:t>
            </w:r>
            <w:r w:rsidRPr="00BE3B40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BE3B40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 </w:t>
            </w:r>
            <w:r w:rsidRPr="00BE3B40">
              <w:rPr>
                <w:rFonts w:asciiTheme="minorHAnsi" w:eastAsia="Arial" w:hAnsiTheme="minorHAnsi" w:cstheme="minorHAnsi"/>
                <w:sz w:val="22"/>
                <w:szCs w:val="22"/>
              </w:rPr>
              <w:t>Monitored</w:t>
            </w:r>
          </w:p>
        </w:tc>
      </w:tr>
      <w:tr w:rsidR="006643DE" w:rsidRPr="00BE3B40" w14:paraId="46B8BB37" w14:textId="77777777">
        <w:trPr>
          <w:trHeight w:hRule="exact" w:val="253"/>
        </w:trPr>
        <w:tc>
          <w:tcPr>
            <w:tcW w:w="2873" w:type="dxa"/>
            <w:tcBorders>
              <w:top w:val="nil"/>
              <w:left w:val="nil"/>
              <w:bottom w:val="nil"/>
              <w:right w:val="nil"/>
            </w:tcBorders>
          </w:tcPr>
          <w:p w14:paraId="4CCB4785" w14:textId="77777777" w:rsidR="006643DE" w:rsidRPr="00BE3B40" w:rsidRDefault="000B23A4">
            <w:pPr>
              <w:spacing w:line="240" w:lineRule="exact"/>
              <w:ind w:left="4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BE3B40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       </w:t>
            </w:r>
            <w:r w:rsidRPr="00BE3B40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BE3B40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 </w:t>
            </w:r>
            <w:r w:rsidRPr="00BE3B40">
              <w:rPr>
                <w:rFonts w:asciiTheme="minorHAnsi" w:eastAsia="Arial" w:hAnsiTheme="minorHAnsi" w:cstheme="minorHAnsi"/>
                <w:sz w:val="22"/>
                <w:szCs w:val="22"/>
              </w:rPr>
              <w:t>Delegated</w:t>
            </w:r>
          </w:p>
        </w:tc>
        <w:tc>
          <w:tcPr>
            <w:tcW w:w="3117" w:type="dxa"/>
            <w:tcBorders>
              <w:top w:val="nil"/>
              <w:left w:val="nil"/>
              <w:bottom w:val="nil"/>
              <w:right w:val="nil"/>
            </w:tcBorders>
          </w:tcPr>
          <w:p w14:paraId="2D839076" w14:textId="77777777" w:rsidR="006643DE" w:rsidRPr="00BE3B40" w:rsidRDefault="000B23A4">
            <w:pPr>
              <w:spacing w:line="240" w:lineRule="exact"/>
              <w:ind w:left="767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BE3B40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       </w:t>
            </w:r>
            <w:r w:rsidRPr="00BE3B40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BE3B40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 </w:t>
            </w:r>
            <w:r w:rsidRPr="00BE3B40">
              <w:rPr>
                <w:rFonts w:asciiTheme="minorHAnsi" w:eastAsia="Arial" w:hAnsiTheme="minorHAnsi" w:cstheme="minorHAnsi"/>
                <w:sz w:val="22"/>
                <w:szCs w:val="22"/>
              </w:rPr>
              <w:t>Guided</w:t>
            </w:r>
          </w:p>
        </w:tc>
        <w:tc>
          <w:tcPr>
            <w:tcW w:w="2612" w:type="dxa"/>
            <w:tcBorders>
              <w:top w:val="nil"/>
              <w:left w:val="nil"/>
              <w:bottom w:val="nil"/>
              <w:right w:val="nil"/>
            </w:tcBorders>
          </w:tcPr>
          <w:p w14:paraId="2B49BBDC" w14:textId="77777777" w:rsidR="006643DE" w:rsidRPr="00BE3B40" w:rsidRDefault="000B23A4">
            <w:pPr>
              <w:spacing w:line="240" w:lineRule="exact"/>
              <w:ind w:left="529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BE3B40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       </w:t>
            </w:r>
            <w:r w:rsidRPr="00BE3B40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BE3B40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 </w:t>
            </w:r>
            <w:r w:rsidRPr="00BE3B40">
              <w:rPr>
                <w:rFonts w:asciiTheme="minorHAnsi" w:eastAsia="Arial" w:hAnsiTheme="minorHAnsi" w:cstheme="minorHAnsi"/>
                <w:sz w:val="22"/>
                <w:szCs w:val="22"/>
              </w:rPr>
              <w:t>Negotiated</w:t>
            </w:r>
          </w:p>
        </w:tc>
      </w:tr>
      <w:tr w:rsidR="006643DE" w:rsidRPr="00BE3B40" w14:paraId="0A19E198" w14:textId="77777777">
        <w:trPr>
          <w:trHeight w:hRule="exact" w:val="253"/>
        </w:trPr>
        <w:tc>
          <w:tcPr>
            <w:tcW w:w="2873" w:type="dxa"/>
            <w:tcBorders>
              <w:top w:val="nil"/>
              <w:left w:val="nil"/>
              <w:bottom w:val="nil"/>
              <w:right w:val="nil"/>
            </w:tcBorders>
          </w:tcPr>
          <w:p w14:paraId="37F31415" w14:textId="77777777" w:rsidR="006643DE" w:rsidRPr="00BE3B40" w:rsidRDefault="000B23A4">
            <w:pPr>
              <w:spacing w:line="240" w:lineRule="exact"/>
              <w:ind w:left="4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BE3B40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       </w:t>
            </w:r>
            <w:r w:rsidRPr="00BE3B40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BE3B40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 </w:t>
            </w:r>
            <w:r w:rsidRPr="00BE3B40">
              <w:rPr>
                <w:rFonts w:asciiTheme="minorHAnsi" w:eastAsia="Arial" w:hAnsiTheme="minorHAnsi" w:cstheme="minorHAnsi"/>
                <w:sz w:val="22"/>
                <w:szCs w:val="22"/>
              </w:rPr>
              <w:t>Dem</w:t>
            </w:r>
            <w:r w:rsidRPr="00BE3B4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</w:t>
            </w:r>
            <w:r w:rsidRPr="00BE3B40">
              <w:rPr>
                <w:rFonts w:asciiTheme="minorHAnsi" w:eastAsia="Arial" w:hAnsiTheme="minorHAnsi" w:cstheme="minorHAnsi"/>
                <w:sz w:val="22"/>
                <w:szCs w:val="22"/>
              </w:rPr>
              <w:t>nstrated</w:t>
            </w:r>
          </w:p>
        </w:tc>
        <w:tc>
          <w:tcPr>
            <w:tcW w:w="3117" w:type="dxa"/>
            <w:tcBorders>
              <w:top w:val="nil"/>
              <w:left w:val="nil"/>
              <w:bottom w:val="nil"/>
              <w:right w:val="nil"/>
            </w:tcBorders>
          </w:tcPr>
          <w:p w14:paraId="03564113" w14:textId="77777777" w:rsidR="006643DE" w:rsidRPr="00BE3B40" w:rsidRDefault="000B23A4">
            <w:pPr>
              <w:spacing w:line="240" w:lineRule="exact"/>
              <w:ind w:left="767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BE3B40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       </w:t>
            </w:r>
            <w:r w:rsidRPr="00BE3B40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BE3B40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 </w:t>
            </w:r>
            <w:r w:rsidRPr="00BE3B40">
              <w:rPr>
                <w:rFonts w:asciiTheme="minorHAnsi" w:eastAsia="Arial" w:hAnsiTheme="minorHAnsi" w:cstheme="minorHAnsi"/>
                <w:sz w:val="22"/>
                <w:szCs w:val="22"/>
              </w:rPr>
              <w:t>Hired</w:t>
            </w:r>
          </w:p>
        </w:tc>
        <w:tc>
          <w:tcPr>
            <w:tcW w:w="2612" w:type="dxa"/>
            <w:tcBorders>
              <w:top w:val="nil"/>
              <w:left w:val="nil"/>
              <w:bottom w:val="nil"/>
              <w:right w:val="nil"/>
            </w:tcBorders>
          </w:tcPr>
          <w:p w14:paraId="1F0B2868" w14:textId="77777777" w:rsidR="006643DE" w:rsidRPr="00BE3B40" w:rsidRDefault="000B23A4">
            <w:pPr>
              <w:spacing w:line="240" w:lineRule="exact"/>
              <w:ind w:left="53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BE3B40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       </w:t>
            </w:r>
            <w:r w:rsidRPr="00BE3B40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BE3B40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 </w:t>
            </w:r>
            <w:r w:rsidRPr="00BE3B40">
              <w:rPr>
                <w:rFonts w:asciiTheme="minorHAnsi" w:eastAsia="Arial" w:hAnsiTheme="minorHAnsi" w:cstheme="minorHAnsi"/>
                <w:sz w:val="22"/>
                <w:szCs w:val="22"/>
              </w:rPr>
              <w:t>Obtained</w:t>
            </w:r>
          </w:p>
        </w:tc>
      </w:tr>
      <w:tr w:rsidR="006643DE" w:rsidRPr="00BE3B40" w14:paraId="60D11A05" w14:textId="77777777">
        <w:trPr>
          <w:trHeight w:hRule="exact" w:val="253"/>
        </w:trPr>
        <w:tc>
          <w:tcPr>
            <w:tcW w:w="2873" w:type="dxa"/>
            <w:tcBorders>
              <w:top w:val="nil"/>
              <w:left w:val="nil"/>
              <w:bottom w:val="nil"/>
              <w:right w:val="nil"/>
            </w:tcBorders>
          </w:tcPr>
          <w:p w14:paraId="1DF04675" w14:textId="77777777" w:rsidR="006643DE" w:rsidRPr="00BE3B40" w:rsidRDefault="000B23A4">
            <w:pPr>
              <w:spacing w:line="240" w:lineRule="exact"/>
              <w:ind w:left="4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BE3B40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       </w:t>
            </w:r>
            <w:r w:rsidRPr="00BE3B40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BE3B40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 </w:t>
            </w:r>
            <w:r w:rsidRPr="00BE3B40">
              <w:rPr>
                <w:rFonts w:asciiTheme="minorHAnsi" w:eastAsia="Arial" w:hAnsiTheme="minorHAnsi" w:cstheme="minorHAnsi"/>
                <w:sz w:val="22"/>
                <w:szCs w:val="22"/>
              </w:rPr>
              <w:t>Devised</w:t>
            </w:r>
          </w:p>
        </w:tc>
        <w:tc>
          <w:tcPr>
            <w:tcW w:w="3117" w:type="dxa"/>
            <w:tcBorders>
              <w:top w:val="nil"/>
              <w:left w:val="nil"/>
              <w:bottom w:val="nil"/>
              <w:right w:val="nil"/>
            </w:tcBorders>
          </w:tcPr>
          <w:p w14:paraId="25CBBFDC" w14:textId="77777777" w:rsidR="006643DE" w:rsidRPr="00BE3B40" w:rsidRDefault="000B23A4">
            <w:pPr>
              <w:spacing w:line="240" w:lineRule="exact"/>
              <w:ind w:left="767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BE3B40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       </w:t>
            </w:r>
            <w:r w:rsidRPr="00BE3B40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BE3B40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 </w:t>
            </w:r>
            <w:r w:rsidRPr="00BE3B40">
              <w:rPr>
                <w:rFonts w:asciiTheme="minorHAnsi" w:eastAsia="Arial" w:hAnsiTheme="minorHAnsi" w:cstheme="minorHAnsi"/>
                <w:sz w:val="22"/>
                <w:szCs w:val="22"/>
              </w:rPr>
              <w:t>Identified</w:t>
            </w:r>
          </w:p>
        </w:tc>
        <w:tc>
          <w:tcPr>
            <w:tcW w:w="2612" w:type="dxa"/>
            <w:tcBorders>
              <w:top w:val="nil"/>
              <w:left w:val="nil"/>
              <w:bottom w:val="nil"/>
              <w:right w:val="nil"/>
            </w:tcBorders>
          </w:tcPr>
          <w:p w14:paraId="148C2E18" w14:textId="77777777" w:rsidR="006643DE" w:rsidRPr="00BE3B40" w:rsidRDefault="000B23A4">
            <w:pPr>
              <w:spacing w:line="240" w:lineRule="exact"/>
              <w:ind w:left="531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BE3B40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       </w:t>
            </w:r>
            <w:r w:rsidRPr="00BE3B40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BE3B40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 </w:t>
            </w:r>
            <w:r w:rsidRPr="00BE3B40">
              <w:rPr>
                <w:rFonts w:asciiTheme="minorHAnsi" w:eastAsia="Arial" w:hAnsiTheme="minorHAnsi" w:cstheme="minorHAnsi"/>
                <w:sz w:val="22"/>
                <w:szCs w:val="22"/>
              </w:rPr>
              <w:t>Organized</w:t>
            </w:r>
          </w:p>
        </w:tc>
      </w:tr>
      <w:tr w:rsidR="006643DE" w:rsidRPr="00BE3B40" w14:paraId="0DE4BEDD" w14:textId="77777777">
        <w:trPr>
          <w:trHeight w:hRule="exact" w:val="253"/>
        </w:trPr>
        <w:tc>
          <w:tcPr>
            <w:tcW w:w="2873" w:type="dxa"/>
            <w:tcBorders>
              <w:top w:val="nil"/>
              <w:left w:val="nil"/>
              <w:bottom w:val="nil"/>
              <w:right w:val="nil"/>
            </w:tcBorders>
          </w:tcPr>
          <w:p w14:paraId="50E020B6" w14:textId="77777777" w:rsidR="006643DE" w:rsidRPr="00BE3B40" w:rsidRDefault="000B23A4">
            <w:pPr>
              <w:spacing w:line="240" w:lineRule="exact"/>
              <w:ind w:left="4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BE3B40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       </w:t>
            </w:r>
            <w:r w:rsidRPr="00BE3B40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BE3B40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 </w:t>
            </w:r>
            <w:r w:rsidRPr="00BE3B40">
              <w:rPr>
                <w:rFonts w:asciiTheme="minorHAnsi" w:eastAsia="Arial" w:hAnsiTheme="minorHAnsi" w:cstheme="minorHAnsi"/>
                <w:sz w:val="22"/>
                <w:szCs w:val="22"/>
              </w:rPr>
              <w:t>Direc</w:t>
            </w:r>
            <w:r w:rsidRPr="00BE3B4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t</w:t>
            </w:r>
            <w:r w:rsidRPr="00BE3B40">
              <w:rPr>
                <w:rFonts w:asciiTheme="minorHAnsi" w:eastAsia="Arial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3117" w:type="dxa"/>
            <w:tcBorders>
              <w:top w:val="nil"/>
              <w:left w:val="nil"/>
              <w:bottom w:val="nil"/>
              <w:right w:val="nil"/>
            </w:tcBorders>
          </w:tcPr>
          <w:p w14:paraId="4153B95D" w14:textId="77777777" w:rsidR="006643DE" w:rsidRPr="00BE3B40" w:rsidRDefault="000B23A4">
            <w:pPr>
              <w:spacing w:line="240" w:lineRule="exact"/>
              <w:ind w:left="767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BE3B40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       </w:t>
            </w:r>
            <w:r w:rsidRPr="00BE3B40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BE3B40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 </w:t>
            </w:r>
            <w:r w:rsidRPr="00BE3B40">
              <w:rPr>
                <w:rFonts w:asciiTheme="minorHAnsi" w:eastAsia="Arial" w:hAnsiTheme="minorHAnsi" w:cstheme="minorHAnsi"/>
                <w:sz w:val="22"/>
                <w:szCs w:val="22"/>
              </w:rPr>
              <w:t>Improved</w:t>
            </w:r>
          </w:p>
        </w:tc>
        <w:tc>
          <w:tcPr>
            <w:tcW w:w="2612" w:type="dxa"/>
            <w:tcBorders>
              <w:top w:val="nil"/>
              <w:left w:val="nil"/>
              <w:bottom w:val="nil"/>
              <w:right w:val="nil"/>
            </w:tcBorders>
          </w:tcPr>
          <w:p w14:paraId="43FAF70E" w14:textId="77777777" w:rsidR="006643DE" w:rsidRPr="00BE3B40" w:rsidRDefault="000B23A4">
            <w:pPr>
              <w:spacing w:line="240" w:lineRule="exact"/>
              <w:ind w:left="53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BE3B40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       </w:t>
            </w:r>
            <w:r w:rsidRPr="00BE3B40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BE3B40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 </w:t>
            </w:r>
            <w:r w:rsidRPr="00BE3B40">
              <w:rPr>
                <w:rFonts w:asciiTheme="minorHAnsi" w:eastAsia="Arial" w:hAnsiTheme="minorHAnsi" w:cstheme="minorHAnsi"/>
                <w:sz w:val="22"/>
                <w:szCs w:val="22"/>
              </w:rPr>
              <w:t>Presented</w:t>
            </w:r>
          </w:p>
        </w:tc>
      </w:tr>
      <w:tr w:rsidR="006643DE" w:rsidRPr="00BE3B40" w14:paraId="401EC994" w14:textId="77777777">
        <w:trPr>
          <w:trHeight w:hRule="exact" w:val="253"/>
        </w:trPr>
        <w:tc>
          <w:tcPr>
            <w:tcW w:w="2873" w:type="dxa"/>
            <w:tcBorders>
              <w:top w:val="nil"/>
              <w:left w:val="nil"/>
              <w:bottom w:val="nil"/>
              <w:right w:val="nil"/>
            </w:tcBorders>
          </w:tcPr>
          <w:p w14:paraId="1B7AD18B" w14:textId="77777777" w:rsidR="006643DE" w:rsidRPr="00BE3B40" w:rsidRDefault="000B23A4">
            <w:pPr>
              <w:spacing w:line="240" w:lineRule="exact"/>
              <w:ind w:left="4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BE3B40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       </w:t>
            </w:r>
            <w:r w:rsidRPr="00BE3B40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BE3B40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 </w:t>
            </w:r>
            <w:r w:rsidRPr="00BE3B40">
              <w:rPr>
                <w:rFonts w:asciiTheme="minorHAnsi" w:eastAsia="Arial" w:hAnsiTheme="minorHAnsi" w:cstheme="minorHAnsi"/>
                <w:sz w:val="22"/>
                <w:szCs w:val="22"/>
              </w:rPr>
              <w:t>Distri</w:t>
            </w:r>
            <w:r w:rsidRPr="00BE3B4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b</w:t>
            </w:r>
            <w:r w:rsidRPr="00BE3B40">
              <w:rPr>
                <w:rFonts w:asciiTheme="minorHAnsi" w:eastAsia="Arial" w:hAnsiTheme="minorHAnsi" w:cstheme="minorHAnsi"/>
                <w:sz w:val="22"/>
                <w:szCs w:val="22"/>
              </w:rPr>
              <w:t>uted</w:t>
            </w:r>
          </w:p>
        </w:tc>
        <w:tc>
          <w:tcPr>
            <w:tcW w:w="3117" w:type="dxa"/>
            <w:tcBorders>
              <w:top w:val="nil"/>
              <w:left w:val="nil"/>
              <w:bottom w:val="nil"/>
              <w:right w:val="nil"/>
            </w:tcBorders>
          </w:tcPr>
          <w:p w14:paraId="51C5903F" w14:textId="77777777" w:rsidR="006643DE" w:rsidRPr="00BE3B40" w:rsidRDefault="000B23A4">
            <w:pPr>
              <w:spacing w:line="240" w:lineRule="exact"/>
              <w:ind w:left="767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BE3B40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       </w:t>
            </w:r>
            <w:r w:rsidRPr="00BE3B40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BE3B40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 </w:t>
            </w:r>
            <w:r w:rsidRPr="00BE3B40">
              <w:rPr>
                <w:rFonts w:asciiTheme="minorHAnsi" w:eastAsia="Arial" w:hAnsiTheme="minorHAnsi" w:cstheme="minorHAnsi"/>
                <w:sz w:val="22"/>
                <w:szCs w:val="22"/>
              </w:rPr>
              <w:t>Incre</w:t>
            </w:r>
            <w:r w:rsidRPr="00BE3B4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a</w:t>
            </w:r>
            <w:r w:rsidRPr="00BE3B40">
              <w:rPr>
                <w:rFonts w:asciiTheme="minorHAnsi" w:eastAsia="Arial" w:hAnsiTheme="minorHAnsi" w:cstheme="minorHAnsi"/>
                <w:sz w:val="22"/>
                <w:szCs w:val="22"/>
              </w:rPr>
              <w:t>sed</w:t>
            </w:r>
          </w:p>
        </w:tc>
        <w:tc>
          <w:tcPr>
            <w:tcW w:w="2612" w:type="dxa"/>
            <w:tcBorders>
              <w:top w:val="nil"/>
              <w:left w:val="nil"/>
              <w:bottom w:val="nil"/>
              <w:right w:val="nil"/>
            </w:tcBorders>
          </w:tcPr>
          <w:p w14:paraId="233B970E" w14:textId="77777777" w:rsidR="006643DE" w:rsidRPr="00BE3B40" w:rsidRDefault="000B23A4">
            <w:pPr>
              <w:spacing w:line="240" w:lineRule="exact"/>
              <w:ind w:left="53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BE3B40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       </w:t>
            </w:r>
            <w:r w:rsidRPr="00BE3B40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BE3B40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 </w:t>
            </w:r>
            <w:r w:rsidRPr="00BE3B40">
              <w:rPr>
                <w:rFonts w:asciiTheme="minorHAnsi" w:eastAsia="Arial" w:hAnsiTheme="minorHAnsi" w:cstheme="minorHAnsi"/>
                <w:sz w:val="22"/>
                <w:szCs w:val="22"/>
              </w:rPr>
              <w:t>Presi</w:t>
            </w:r>
            <w:r w:rsidRPr="00BE3B4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d</w:t>
            </w:r>
            <w:r w:rsidRPr="00BE3B40">
              <w:rPr>
                <w:rFonts w:asciiTheme="minorHAnsi" w:eastAsia="Arial" w:hAnsiTheme="minorHAnsi" w:cstheme="minorHAnsi"/>
                <w:sz w:val="22"/>
                <w:szCs w:val="22"/>
              </w:rPr>
              <w:t>ed</w:t>
            </w:r>
          </w:p>
        </w:tc>
      </w:tr>
      <w:tr w:rsidR="006643DE" w:rsidRPr="00BE3B40" w14:paraId="4A06DCA8" w14:textId="77777777">
        <w:trPr>
          <w:trHeight w:hRule="exact" w:val="253"/>
        </w:trPr>
        <w:tc>
          <w:tcPr>
            <w:tcW w:w="2873" w:type="dxa"/>
            <w:tcBorders>
              <w:top w:val="nil"/>
              <w:left w:val="nil"/>
              <w:bottom w:val="nil"/>
              <w:right w:val="nil"/>
            </w:tcBorders>
          </w:tcPr>
          <w:p w14:paraId="78281644" w14:textId="77777777" w:rsidR="006643DE" w:rsidRPr="00BE3B40" w:rsidRDefault="000B23A4">
            <w:pPr>
              <w:spacing w:line="240" w:lineRule="exact"/>
              <w:ind w:left="4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BE3B40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       </w:t>
            </w:r>
            <w:r w:rsidRPr="00BE3B40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BE3B40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 </w:t>
            </w:r>
            <w:r w:rsidRPr="00BE3B40">
              <w:rPr>
                <w:rFonts w:asciiTheme="minorHAnsi" w:eastAsia="Arial" w:hAnsiTheme="minorHAnsi" w:cstheme="minorHAnsi"/>
                <w:sz w:val="22"/>
                <w:szCs w:val="22"/>
              </w:rPr>
              <w:t>Effec</w:t>
            </w:r>
            <w:r w:rsidRPr="00BE3B4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t</w:t>
            </w:r>
            <w:r w:rsidRPr="00BE3B40">
              <w:rPr>
                <w:rFonts w:asciiTheme="minorHAnsi" w:eastAsia="Arial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3117" w:type="dxa"/>
            <w:tcBorders>
              <w:top w:val="nil"/>
              <w:left w:val="nil"/>
              <w:bottom w:val="nil"/>
              <w:right w:val="nil"/>
            </w:tcBorders>
          </w:tcPr>
          <w:p w14:paraId="34EB374C" w14:textId="77777777" w:rsidR="006643DE" w:rsidRPr="00BE3B40" w:rsidRDefault="000B23A4">
            <w:pPr>
              <w:spacing w:line="240" w:lineRule="exact"/>
              <w:ind w:left="767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BE3B40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       </w:t>
            </w:r>
            <w:r w:rsidRPr="00BE3B40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BE3B40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 </w:t>
            </w:r>
            <w:r w:rsidRPr="00BE3B40">
              <w:rPr>
                <w:rFonts w:asciiTheme="minorHAnsi" w:eastAsia="Arial" w:hAnsiTheme="minorHAnsi" w:cstheme="minorHAnsi"/>
                <w:sz w:val="22"/>
                <w:szCs w:val="22"/>
              </w:rPr>
              <w:t>Indexed</w:t>
            </w:r>
          </w:p>
        </w:tc>
        <w:tc>
          <w:tcPr>
            <w:tcW w:w="2612" w:type="dxa"/>
            <w:tcBorders>
              <w:top w:val="nil"/>
              <w:left w:val="nil"/>
              <w:bottom w:val="nil"/>
              <w:right w:val="nil"/>
            </w:tcBorders>
          </w:tcPr>
          <w:p w14:paraId="3EB53D8B" w14:textId="77777777" w:rsidR="006643DE" w:rsidRPr="00BE3B40" w:rsidRDefault="000B23A4">
            <w:pPr>
              <w:spacing w:line="240" w:lineRule="exact"/>
              <w:ind w:left="531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BE3B40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       </w:t>
            </w:r>
            <w:r w:rsidRPr="00BE3B40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BE3B40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 </w:t>
            </w:r>
            <w:r w:rsidRPr="00BE3B40">
              <w:rPr>
                <w:rFonts w:asciiTheme="minorHAnsi" w:eastAsia="Arial" w:hAnsiTheme="minorHAnsi" w:cstheme="minorHAnsi"/>
                <w:sz w:val="22"/>
                <w:szCs w:val="22"/>
              </w:rPr>
              <w:t>Processed</w:t>
            </w:r>
          </w:p>
        </w:tc>
      </w:tr>
      <w:tr w:rsidR="006643DE" w:rsidRPr="00BE3B40" w14:paraId="4CE9712F" w14:textId="77777777">
        <w:trPr>
          <w:trHeight w:hRule="exact" w:val="253"/>
        </w:trPr>
        <w:tc>
          <w:tcPr>
            <w:tcW w:w="2873" w:type="dxa"/>
            <w:tcBorders>
              <w:top w:val="nil"/>
              <w:left w:val="nil"/>
              <w:bottom w:val="nil"/>
              <w:right w:val="nil"/>
            </w:tcBorders>
          </w:tcPr>
          <w:p w14:paraId="044BE6BC" w14:textId="77777777" w:rsidR="006643DE" w:rsidRPr="00BE3B40" w:rsidRDefault="000B23A4">
            <w:pPr>
              <w:spacing w:line="240" w:lineRule="exact"/>
              <w:ind w:left="4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BE3B40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       </w:t>
            </w:r>
            <w:r w:rsidRPr="00BE3B40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BE3B40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 </w:t>
            </w:r>
            <w:r w:rsidRPr="00BE3B40">
              <w:rPr>
                <w:rFonts w:asciiTheme="minorHAnsi" w:eastAsia="Arial" w:hAnsiTheme="minorHAnsi" w:cstheme="minorHAnsi"/>
                <w:sz w:val="22"/>
                <w:szCs w:val="22"/>
              </w:rPr>
              <w:t>Explained</w:t>
            </w:r>
          </w:p>
        </w:tc>
        <w:tc>
          <w:tcPr>
            <w:tcW w:w="3117" w:type="dxa"/>
            <w:tcBorders>
              <w:top w:val="nil"/>
              <w:left w:val="nil"/>
              <w:bottom w:val="nil"/>
              <w:right w:val="nil"/>
            </w:tcBorders>
          </w:tcPr>
          <w:p w14:paraId="6EDF7BA2" w14:textId="77777777" w:rsidR="006643DE" w:rsidRPr="00BE3B40" w:rsidRDefault="000B23A4">
            <w:pPr>
              <w:spacing w:line="240" w:lineRule="exact"/>
              <w:ind w:left="767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BE3B40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       </w:t>
            </w:r>
            <w:r w:rsidRPr="00BE3B40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BE3B40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 </w:t>
            </w:r>
            <w:r w:rsidRPr="00BE3B40">
              <w:rPr>
                <w:rFonts w:asciiTheme="minorHAnsi" w:eastAsia="Arial" w:hAnsiTheme="minorHAnsi" w:cstheme="minorHAnsi"/>
                <w:sz w:val="22"/>
                <w:szCs w:val="22"/>
              </w:rPr>
              <w:t>Informed</w:t>
            </w:r>
          </w:p>
        </w:tc>
        <w:tc>
          <w:tcPr>
            <w:tcW w:w="2612" w:type="dxa"/>
            <w:tcBorders>
              <w:top w:val="nil"/>
              <w:left w:val="nil"/>
              <w:bottom w:val="nil"/>
              <w:right w:val="nil"/>
            </w:tcBorders>
          </w:tcPr>
          <w:p w14:paraId="0E96DEAE" w14:textId="77777777" w:rsidR="006643DE" w:rsidRPr="00BE3B40" w:rsidRDefault="000B23A4">
            <w:pPr>
              <w:spacing w:line="240" w:lineRule="exact"/>
              <w:ind w:left="531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BE3B40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       </w:t>
            </w:r>
            <w:r w:rsidRPr="00BE3B40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BE3B40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 </w:t>
            </w:r>
            <w:r w:rsidRPr="00BE3B40">
              <w:rPr>
                <w:rFonts w:asciiTheme="minorHAnsi" w:eastAsia="Arial" w:hAnsiTheme="minorHAnsi" w:cstheme="minorHAnsi"/>
                <w:sz w:val="22"/>
                <w:szCs w:val="22"/>
              </w:rPr>
              <w:t>Proposed</w:t>
            </w:r>
          </w:p>
        </w:tc>
      </w:tr>
      <w:tr w:rsidR="006643DE" w:rsidRPr="00BE3B40" w14:paraId="51535486" w14:textId="77777777">
        <w:trPr>
          <w:trHeight w:hRule="exact" w:val="253"/>
        </w:trPr>
        <w:tc>
          <w:tcPr>
            <w:tcW w:w="2873" w:type="dxa"/>
            <w:tcBorders>
              <w:top w:val="nil"/>
              <w:left w:val="nil"/>
              <w:bottom w:val="nil"/>
              <w:right w:val="nil"/>
            </w:tcBorders>
          </w:tcPr>
          <w:p w14:paraId="32A7E5DA" w14:textId="77777777" w:rsidR="006643DE" w:rsidRPr="00BE3B40" w:rsidRDefault="000B23A4">
            <w:pPr>
              <w:spacing w:line="240" w:lineRule="exact"/>
              <w:ind w:left="4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BE3B40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       </w:t>
            </w:r>
            <w:r w:rsidRPr="00BE3B40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BE3B40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 </w:t>
            </w:r>
            <w:r w:rsidRPr="00BE3B40">
              <w:rPr>
                <w:rFonts w:asciiTheme="minorHAnsi" w:eastAsia="Arial" w:hAnsiTheme="minorHAnsi" w:cstheme="minorHAnsi"/>
                <w:sz w:val="22"/>
                <w:szCs w:val="22"/>
              </w:rPr>
              <w:t>Indoct</w:t>
            </w:r>
            <w:r w:rsidRPr="00BE3B4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r</w:t>
            </w:r>
            <w:r w:rsidRPr="00BE3B40">
              <w:rPr>
                <w:rFonts w:asciiTheme="minorHAnsi" w:eastAsia="Arial" w:hAnsiTheme="minorHAnsi" w:cstheme="minorHAnsi"/>
                <w:sz w:val="22"/>
                <w:szCs w:val="22"/>
              </w:rPr>
              <w:t>inated</w:t>
            </w:r>
          </w:p>
        </w:tc>
        <w:tc>
          <w:tcPr>
            <w:tcW w:w="3117" w:type="dxa"/>
            <w:tcBorders>
              <w:top w:val="nil"/>
              <w:left w:val="nil"/>
              <w:bottom w:val="nil"/>
              <w:right w:val="nil"/>
            </w:tcBorders>
          </w:tcPr>
          <w:p w14:paraId="6E29A480" w14:textId="77777777" w:rsidR="006643DE" w:rsidRPr="00BE3B40" w:rsidRDefault="000B23A4">
            <w:pPr>
              <w:spacing w:line="240" w:lineRule="exact"/>
              <w:ind w:left="766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BE3B40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       </w:t>
            </w:r>
            <w:r w:rsidRPr="00BE3B40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BE3B40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 </w:t>
            </w:r>
            <w:r w:rsidRPr="00BE3B40">
              <w:rPr>
                <w:rFonts w:asciiTheme="minorHAnsi" w:eastAsia="Arial" w:hAnsiTheme="minorHAnsi" w:cstheme="minorHAnsi"/>
                <w:sz w:val="22"/>
                <w:szCs w:val="22"/>
              </w:rPr>
              <w:t>Inspected</w:t>
            </w:r>
          </w:p>
        </w:tc>
        <w:tc>
          <w:tcPr>
            <w:tcW w:w="2612" w:type="dxa"/>
            <w:tcBorders>
              <w:top w:val="nil"/>
              <w:left w:val="nil"/>
              <w:bottom w:val="nil"/>
              <w:right w:val="nil"/>
            </w:tcBorders>
          </w:tcPr>
          <w:p w14:paraId="4E98A734" w14:textId="77777777" w:rsidR="006643DE" w:rsidRPr="00BE3B40" w:rsidRDefault="000B23A4">
            <w:pPr>
              <w:spacing w:line="240" w:lineRule="exact"/>
              <w:ind w:left="529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BE3B40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       </w:t>
            </w:r>
            <w:r w:rsidRPr="00BE3B40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BE3B40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 </w:t>
            </w:r>
            <w:r w:rsidRPr="00BE3B40">
              <w:rPr>
                <w:rFonts w:asciiTheme="minorHAnsi" w:eastAsia="Arial" w:hAnsiTheme="minorHAnsi" w:cstheme="minorHAnsi"/>
                <w:sz w:val="22"/>
                <w:szCs w:val="22"/>
              </w:rPr>
              <w:t>Publicized</w:t>
            </w:r>
          </w:p>
        </w:tc>
      </w:tr>
      <w:tr w:rsidR="006643DE" w:rsidRPr="00BE3B40" w14:paraId="0F827AFC" w14:textId="77777777">
        <w:trPr>
          <w:trHeight w:hRule="exact" w:val="253"/>
        </w:trPr>
        <w:tc>
          <w:tcPr>
            <w:tcW w:w="2873" w:type="dxa"/>
            <w:tcBorders>
              <w:top w:val="nil"/>
              <w:left w:val="nil"/>
              <w:bottom w:val="nil"/>
              <w:right w:val="nil"/>
            </w:tcBorders>
          </w:tcPr>
          <w:p w14:paraId="04DE8255" w14:textId="77777777" w:rsidR="006643DE" w:rsidRPr="00BE3B40" w:rsidRDefault="000B23A4">
            <w:pPr>
              <w:spacing w:line="240" w:lineRule="exact"/>
              <w:ind w:left="4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BE3B40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       </w:t>
            </w:r>
            <w:r w:rsidRPr="00BE3B40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BE3B40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 </w:t>
            </w:r>
            <w:r w:rsidRPr="00BE3B40">
              <w:rPr>
                <w:rFonts w:asciiTheme="minorHAnsi" w:eastAsia="Arial" w:hAnsiTheme="minorHAnsi" w:cstheme="minorHAnsi"/>
                <w:sz w:val="22"/>
                <w:szCs w:val="22"/>
              </w:rPr>
              <w:t>Managed</w:t>
            </w:r>
          </w:p>
        </w:tc>
        <w:tc>
          <w:tcPr>
            <w:tcW w:w="3117" w:type="dxa"/>
            <w:tcBorders>
              <w:top w:val="nil"/>
              <w:left w:val="nil"/>
              <w:bottom w:val="nil"/>
              <w:right w:val="nil"/>
            </w:tcBorders>
          </w:tcPr>
          <w:p w14:paraId="673AAEB3" w14:textId="77777777" w:rsidR="006643DE" w:rsidRPr="00BE3B40" w:rsidRDefault="000B23A4">
            <w:pPr>
              <w:spacing w:line="240" w:lineRule="exact"/>
              <w:ind w:left="767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BE3B40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       </w:t>
            </w:r>
            <w:r w:rsidRPr="00BE3B40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BE3B40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 </w:t>
            </w:r>
            <w:r w:rsidRPr="00BE3B40">
              <w:rPr>
                <w:rFonts w:asciiTheme="minorHAnsi" w:eastAsia="Arial" w:hAnsiTheme="minorHAnsi" w:cstheme="minorHAnsi"/>
                <w:sz w:val="22"/>
                <w:szCs w:val="22"/>
              </w:rPr>
              <w:t>Installed</w:t>
            </w:r>
          </w:p>
        </w:tc>
        <w:tc>
          <w:tcPr>
            <w:tcW w:w="2612" w:type="dxa"/>
            <w:tcBorders>
              <w:top w:val="nil"/>
              <w:left w:val="nil"/>
              <w:bottom w:val="nil"/>
              <w:right w:val="nil"/>
            </w:tcBorders>
          </w:tcPr>
          <w:p w14:paraId="514CEF3B" w14:textId="77777777" w:rsidR="006643DE" w:rsidRPr="00BE3B40" w:rsidRDefault="000B23A4">
            <w:pPr>
              <w:spacing w:line="240" w:lineRule="exact"/>
              <w:ind w:left="53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BE3B40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       </w:t>
            </w:r>
            <w:r w:rsidRPr="00BE3B40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BE3B40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 </w:t>
            </w:r>
            <w:r w:rsidRPr="00BE3B40">
              <w:rPr>
                <w:rFonts w:asciiTheme="minorHAnsi" w:eastAsia="Arial" w:hAnsiTheme="minorHAnsi" w:cstheme="minorHAnsi"/>
                <w:sz w:val="22"/>
                <w:szCs w:val="22"/>
              </w:rPr>
              <w:t>Recommended</w:t>
            </w:r>
          </w:p>
        </w:tc>
      </w:tr>
      <w:tr w:rsidR="006643DE" w:rsidRPr="00BE3B40" w14:paraId="52F22418" w14:textId="77777777">
        <w:trPr>
          <w:trHeight w:hRule="exact" w:val="253"/>
        </w:trPr>
        <w:tc>
          <w:tcPr>
            <w:tcW w:w="2873" w:type="dxa"/>
            <w:tcBorders>
              <w:top w:val="nil"/>
              <w:left w:val="nil"/>
              <w:bottom w:val="nil"/>
              <w:right w:val="nil"/>
            </w:tcBorders>
          </w:tcPr>
          <w:p w14:paraId="1BB4D324" w14:textId="77777777" w:rsidR="006643DE" w:rsidRPr="00BE3B40" w:rsidRDefault="000B23A4">
            <w:pPr>
              <w:spacing w:line="240" w:lineRule="exact"/>
              <w:ind w:left="4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BE3B40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       </w:t>
            </w:r>
            <w:r w:rsidRPr="00BE3B40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BE3B40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 </w:t>
            </w:r>
            <w:r w:rsidRPr="00BE3B40">
              <w:rPr>
                <w:rFonts w:asciiTheme="minorHAnsi" w:eastAsia="Arial" w:hAnsiTheme="minorHAnsi" w:cstheme="minorHAnsi"/>
                <w:sz w:val="22"/>
                <w:szCs w:val="22"/>
              </w:rPr>
              <w:t>Motiv</w:t>
            </w:r>
            <w:r w:rsidRPr="00BE3B4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</w:t>
            </w:r>
            <w:r w:rsidRPr="00BE3B40">
              <w:rPr>
                <w:rFonts w:asciiTheme="minorHAnsi" w:eastAsia="Arial" w:hAnsiTheme="minorHAnsi" w:cstheme="minorHAnsi"/>
                <w:sz w:val="22"/>
                <w:szCs w:val="22"/>
              </w:rPr>
              <w:t>ted</w:t>
            </w:r>
          </w:p>
        </w:tc>
        <w:tc>
          <w:tcPr>
            <w:tcW w:w="3117" w:type="dxa"/>
            <w:tcBorders>
              <w:top w:val="nil"/>
              <w:left w:val="nil"/>
              <w:bottom w:val="nil"/>
              <w:right w:val="nil"/>
            </w:tcBorders>
          </w:tcPr>
          <w:p w14:paraId="0314CB66" w14:textId="77777777" w:rsidR="006643DE" w:rsidRPr="00BE3B40" w:rsidRDefault="000B23A4">
            <w:pPr>
              <w:spacing w:line="240" w:lineRule="exact"/>
              <w:ind w:left="768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BE3B40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       </w:t>
            </w:r>
            <w:r w:rsidRPr="00BE3B40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BE3B40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 </w:t>
            </w:r>
            <w:r w:rsidRPr="00BE3B40">
              <w:rPr>
                <w:rFonts w:asciiTheme="minorHAnsi" w:eastAsia="Arial" w:hAnsiTheme="minorHAnsi" w:cstheme="minorHAnsi"/>
                <w:sz w:val="22"/>
                <w:szCs w:val="22"/>
              </w:rPr>
              <w:t>Invented</w:t>
            </w:r>
          </w:p>
        </w:tc>
        <w:tc>
          <w:tcPr>
            <w:tcW w:w="2612" w:type="dxa"/>
            <w:tcBorders>
              <w:top w:val="nil"/>
              <w:left w:val="nil"/>
              <w:bottom w:val="nil"/>
              <w:right w:val="nil"/>
            </w:tcBorders>
          </w:tcPr>
          <w:p w14:paraId="4FCBA7D3" w14:textId="77777777" w:rsidR="006643DE" w:rsidRPr="00BE3B40" w:rsidRDefault="000B23A4">
            <w:pPr>
              <w:spacing w:line="240" w:lineRule="exact"/>
              <w:ind w:left="531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BE3B40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       </w:t>
            </w:r>
            <w:r w:rsidRPr="00BE3B40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BE3B40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 </w:t>
            </w:r>
            <w:r w:rsidRPr="00BE3B40">
              <w:rPr>
                <w:rFonts w:asciiTheme="minorHAnsi" w:eastAsia="Arial" w:hAnsiTheme="minorHAnsi" w:cstheme="minorHAnsi"/>
                <w:sz w:val="22"/>
                <w:szCs w:val="22"/>
              </w:rPr>
              <w:t>Recorded</w:t>
            </w:r>
          </w:p>
        </w:tc>
      </w:tr>
      <w:tr w:rsidR="006643DE" w:rsidRPr="00BE3B40" w14:paraId="6C95E3C4" w14:textId="77777777">
        <w:trPr>
          <w:trHeight w:hRule="exact" w:val="253"/>
        </w:trPr>
        <w:tc>
          <w:tcPr>
            <w:tcW w:w="2873" w:type="dxa"/>
            <w:tcBorders>
              <w:top w:val="nil"/>
              <w:left w:val="nil"/>
              <w:bottom w:val="nil"/>
              <w:right w:val="nil"/>
            </w:tcBorders>
          </w:tcPr>
          <w:p w14:paraId="2E5F806A" w14:textId="77777777" w:rsidR="006643DE" w:rsidRPr="00BE3B40" w:rsidRDefault="000B23A4">
            <w:pPr>
              <w:spacing w:line="240" w:lineRule="exact"/>
              <w:ind w:left="4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BE3B40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       </w:t>
            </w:r>
            <w:r w:rsidRPr="00BE3B40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BE3B40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 </w:t>
            </w:r>
            <w:r w:rsidRPr="00BE3B40">
              <w:rPr>
                <w:rFonts w:asciiTheme="minorHAnsi" w:eastAsia="Arial" w:hAnsiTheme="minorHAnsi" w:cstheme="minorHAnsi"/>
                <w:sz w:val="22"/>
                <w:szCs w:val="22"/>
              </w:rPr>
              <w:t>Organized</w:t>
            </w:r>
          </w:p>
        </w:tc>
        <w:tc>
          <w:tcPr>
            <w:tcW w:w="3117" w:type="dxa"/>
            <w:tcBorders>
              <w:top w:val="nil"/>
              <w:left w:val="nil"/>
              <w:bottom w:val="nil"/>
              <w:right w:val="nil"/>
            </w:tcBorders>
          </w:tcPr>
          <w:p w14:paraId="20CE383A" w14:textId="77777777" w:rsidR="006643DE" w:rsidRPr="00BE3B40" w:rsidRDefault="000B23A4">
            <w:pPr>
              <w:spacing w:line="240" w:lineRule="exact"/>
              <w:ind w:left="767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BE3B40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       </w:t>
            </w:r>
            <w:r w:rsidRPr="00BE3B40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BE3B40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 </w:t>
            </w:r>
            <w:r w:rsidRPr="00BE3B40">
              <w:rPr>
                <w:rFonts w:asciiTheme="minorHAnsi" w:eastAsia="Arial" w:hAnsiTheme="minorHAnsi" w:cstheme="minorHAnsi"/>
                <w:sz w:val="22"/>
                <w:szCs w:val="22"/>
              </w:rPr>
              <w:t>Prepared</w:t>
            </w:r>
          </w:p>
        </w:tc>
        <w:tc>
          <w:tcPr>
            <w:tcW w:w="2612" w:type="dxa"/>
            <w:tcBorders>
              <w:top w:val="nil"/>
              <w:left w:val="nil"/>
              <w:bottom w:val="nil"/>
              <w:right w:val="nil"/>
            </w:tcBorders>
          </w:tcPr>
          <w:p w14:paraId="224FDB1E" w14:textId="77777777" w:rsidR="006643DE" w:rsidRPr="00BE3B40" w:rsidRDefault="000B23A4">
            <w:pPr>
              <w:spacing w:line="240" w:lineRule="exact"/>
              <w:ind w:left="53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BE3B40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       </w:t>
            </w:r>
            <w:r w:rsidRPr="00BE3B40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BE3B40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 </w:t>
            </w:r>
            <w:r w:rsidRPr="00BE3B40">
              <w:rPr>
                <w:rFonts w:asciiTheme="minorHAnsi" w:eastAsia="Arial" w:hAnsiTheme="minorHAnsi" w:cstheme="minorHAnsi"/>
                <w:sz w:val="22"/>
                <w:szCs w:val="22"/>
              </w:rPr>
              <w:t>Recruited</w:t>
            </w:r>
          </w:p>
        </w:tc>
      </w:tr>
      <w:tr w:rsidR="006643DE" w:rsidRPr="00BE3B40" w14:paraId="340D5E55" w14:textId="77777777">
        <w:trPr>
          <w:trHeight w:hRule="exact" w:val="253"/>
        </w:trPr>
        <w:tc>
          <w:tcPr>
            <w:tcW w:w="2873" w:type="dxa"/>
            <w:tcBorders>
              <w:top w:val="nil"/>
              <w:left w:val="nil"/>
              <w:bottom w:val="nil"/>
              <w:right w:val="nil"/>
            </w:tcBorders>
          </w:tcPr>
          <w:p w14:paraId="4D4FB630" w14:textId="77777777" w:rsidR="006643DE" w:rsidRPr="00BE3B40" w:rsidRDefault="000B23A4">
            <w:pPr>
              <w:spacing w:line="240" w:lineRule="exact"/>
              <w:ind w:left="4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BE3B40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       </w:t>
            </w:r>
            <w:r w:rsidRPr="00BE3B40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BE3B40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 </w:t>
            </w:r>
            <w:r w:rsidRPr="00BE3B40">
              <w:rPr>
                <w:rFonts w:asciiTheme="minorHAnsi" w:eastAsia="Arial" w:hAnsiTheme="minorHAnsi" w:cstheme="minorHAnsi"/>
                <w:sz w:val="22"/>
                <w:szCs w:val="22"/>
              </w:rPr>
              <w:t>Programmed</w:t>
            </w:r>
          </w:p>
        </w:tc>
        <w:tc>
          <w:tcPr>
            <w:tcW w:w="3117" w:type="dxa"/>
            <w:tcBorders>
              <w:top w:val="nil"/>
              <w:left w:val="nil"/>
              <w:bottom w:val="nil"/>
              <w:right w:val="nil"/>
            </w:tcBorders>
          </w:tcPr>
          <w:p w14:paraId="060D1D24" w14:textId="77777777" w:rsidR="006643DE" w:rsidRPr="00BE3B40" w:rsidRDefault="000B23A4">
            <w:pPr>
              <w:spacing w:line="240" w:lineRule="exact"/>
              <w:ind w:left="768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BE3B40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       </w:t>
            </w:r>
            <w:r w:rsidRPr="00BE3B40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BE3B40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 </w:t>
            </w:r>
            <w:r w:rsidRPr="00BE3B40">
              <w:rPr>
                <w:rFonts w:asciiTheme="minorHAnsi" w:eastAsia="Arial" w:hAnsiTheme="minorHAnsi" w:cstheme="minorHAnsi"/>
                <w:sz w:val="22"/>
                <w:szCs w:val="22"/>
              </w:rPr>
              <w:t>Programmed</w:t>
            </w:r>
          </w:p>
        </w:tc>
        <w:tc>
          <w:tcPr>
            <w:tcW w:w="2612" w:type="dxa"/>
            <w:tcBorders>
              <w:top w:val="nil"/>
              <w:left w:val="nil"/>
              <w:bottom w:val="nil"/>
              <w:right w:val="nil"/>
            </w:tcBorders>
          </w:tcPr>
          <w:p w14:paraId="4023AF6A" w14:textId="77777777" w:rsidR="006643DE" w:rsidRPr="00BE3B40" w:rsidRDefault="000B23A4">
            <w:pPr>
              <w:spacing w:line="240" w:lineRule="exact"/>
              <w:ind w:left="531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BE3B40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       </w:t>
            </w:r>
            <w:r w:rsidRPr="00BE3B40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BE3B40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 </w:t>
            </w:r>
            <w:r w:rsidRPr="00BE3B40">
              <w:rPr>
                <w:rFonts w:asciiTheme="minorHAnsi" w:eastAsia="Arial" w:hAnsiTheme="minorHAnsi" w:cstheme="minorHAnsi"/>
                <w:sz w:val="22"/>
                <w:szCs w:val="22"/>
              </w:rPr>
              <w:t>Related</w:t>
            </w:r>
          </w:p>
        </w:tc>
      </w:tr>
      <w:tr w:rsidR="006643DE" w:rsidRPr="00BE3B40" w14:paraId="176A0708" w14:textId="77777777">
        <w:trPr>
          <w:trHeight w:hRule="exact" w:val="253"/>
        </w:trPr>
        <w:tc>
          <w:tcPr>
            <w:tcW w:w="2873" w:type="dxa"/>
            <w:tcBorders>
              <w:top w:val="nil"/>
              <w:left w:val="nil"/>
              <w:bottom w:val="nil"/>
              <w:right w:val="nil"/>
            </w:tcBorders>
          </w:tcPr>
          <w:p w14:paraId="7FE8C123" w14:textId="77777777" w:rsidR="006643DE" w:rsidRPr="00BE3B40" w:rsidRDefault="000B23A4">
            <w:pPr>
              <w:spacing w:line="240" w:lineRule="exact"/>
              <w:ind w:left="4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BE3B40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       </w:t>
            </w:r>
            <w:r w:rsidRPr="00BE3B40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BE3B40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 </w:t>
            </w:r>
            <w:r w:rsidRPr="00BE3B40">
              <w:rPr>
                <w:rFonts w:asciiTheme="minorHAnsi" w:eastAsia="Arial" w:hAnsiTheme="minorHAnsi" w:cstheme="minorHAnsi"/>
                <w:sz w:val="22"/>
                <w:szCs w:val="22"/>
              </w:rPr>
              <w:t>Prom</w:t>
            </w:r>
            <w:r w:rsidRPr="00BE3B4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</w:t>
            </w:r>
            <w:r w:rsidRPr="00BE3B40">
              <w:rPr>
                <w:rFonts w:asciiTheme="minorHAnsi" w:eastAsia="Arial" w:hAnsiTheme="minorHAnsi" w:cstheme="minorHAnsi"/>
                <w:sz w:val="22"/>
                <w:szCs w:val="22"/>
              </w:rPr>
              <w:t>ted</w:t>
            </w:r>
          </w:p>
        </w:tc>
        <w:tc>
          <w:tcPr>
            <w:tcW w:w="3117" w:type="dxa"/>
            <w:tcBorders>
              <w:top w:val="nil"/>
              <w:left w:val="nil"/>
              <w:bottom w:val="nil"/>
              <w:right w:val="nil"/>
            </w:tcBorders>
          </w:tcPr>
          <w:p w14:paraId="1F4648E3" w14:textId="77777777" w:rsidR="006643DE" w:rsidRPr="00BE3B40" w:rsidRDefault="000B23A4">
            <w:pPr>
              <w:spacing w:line="240" w:lineRule="exact"/>
              <w:ind w:left="767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BE3B40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       </w:t>
            </w:r>
            <w:r w:rsidRPr="00BE3B40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BE3B40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 </w:t>
            </w:r>
            <w:r w:rsidRPr="00BE3B40">
              <w:rPr>
                <w:rFonts w:asciiTheme="minorHAnsi" w:eastAsia="Arial" w:hAnsiTheme="minorHAnsi" w:cstheme="minorHAnsi"/>
                <w:sz w:val="22"/>
                <w:szCs w:val="22"/>
              </w:rPr>
              <w:t>Revised</w:t>
            </w:r>
          </w:p>
        </w:tc>
        <w:tc>
          <w:tcPr>
            <w:tcW w:w="2612" w:type="dxa"/>
            <w:tcBorders>
              <w:top w:val="nil"/>
              <w:left w:val="nil"/>
              <w:bottom w:val="nil"/>
              <w:right w:val="nil"/>
            </w:tcBorders>
          </w:tcPr>
          <w:p w14:paraId="6666F8F7" w14:textId="77777777" w:rsidR="006643DE" w:rsidRPr="00BE3B40" w:rsidRDefault="000B23A4">
            <w:pPr>
              <w:spacing w:line="240" w:lineRule="exact"/>
              <w:ind w:left="53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BE3B40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       </w:t>
            </w:r>
            <w:r w:rsidRPr="00BE3B40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BE3B40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 </w:t>
            </w:r>
            <w:r w:rsidRPr="00BE3B40">
              <w:rPr>
                <w:rFonts w:asciiTheme="minorHAnsi" w:eastAsia="Arial" w:hAnsiTheme="minorHAnsi" w:cstheme="minorHAnsi"/>
                <w:sz w:val="22"/>
                <w:szCs w:val="22"/>
              </w:rPr>
              <w:t>Surv</w:t>
            </w:r>
            <w:r w:rsidRPr="00BE3B4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</w:t>
            </w:r>
            <w:r w:rsidRPr="00BE3B4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y</w:t>
            </w:r>
            <w:r w:rsidRPr="00BE3B40">
              <w:rPr>
                <w:rFonts w:asciiTheme="minorHAnsi" w:eastAsia="Arial" w:hAnsiTheme="minorHAnsi" w:cstheme="minorHAnsi"/>
                <w:sz w:val="22"/>
                <w:szCs w:val="22"/>
              </w:rPr>
              <w:t>ed</w:t>
            </w:r>
          </w:p>
        </w:tc>
      </w:tr>
      <w:tr w:rsidR="006643DE" w:rsidRPr="00BE3B40" w14:paraId="13478DDF" w14:textId="77777777">
        <w:trPr>
          <w:trHeight w:hRule="exact" w:val="253"/>
        </w:trPr>
        <w:tc>
          <w:tcPr>
            <w:tcW w:w="2873" w:type="dxa"/>
            <w:tcBorders>
              <w:top w:val="nil"/>
              <w:left w:val="nil"/>
              <w:bottom w:val="nil"/>
              <w:right w:val="nil"/>
            </w:tcBorders>
          </w:tcPr>
          <w:p w14:paraId="599C7594" w14:textId="77777777" w:rsidR="006643DE" w:rsidRPr="00BE3B40" w:rsidRDefault="000B23A4">
            <w:pPr>
              <w:spacing w:line="240" w:lineRule="exact"/>
              <w:ind w:left="4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BE3B40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       </w:t>
            </w:r>
            <w:r w:rsidRPr="00BE3B40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BE3B40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 </w:t>
            </w:r>
            <w:r w:rsidRPr="00BE3B40">
              <w:rPr>
                <w:rFonts w:asciiTheme="minorHAnsi" w:eastAsia="Arial" w:hAnsiTheme="minorHAnsi" w:cstheme="minorHAnsi"/>
                <w:sz w:val="22"/>
                <w:szCs w:val="22"/>
              </w:rPr>
              <w:t>Stimulated</w:t>
            </w:r>
          </w:p>
        </w:tc>
        <w:tc>
          <w:tcPr>
            <w:tcW w:w="3117" w:type="dxa"/>
            <w:tcBorders>
              <w:top w:val="nil"/>
              <w:left w:val="nil"/>
              <w:bottom w:val="nil"/>
              <w:right w:val="nil"/>
            </w:tcBorders>
          </w:tcPr>
          <w:p w14:paraId="62578708" w14:textId="77777777" w:rsidR="006643DE" w:rsidRPr="00BE3B40" w:rsidRDefault="000B23A4">
            <w:pPr>
              <w:spacing w:line="240" w:lineRule="exact"/>
              <w:ind w:left="767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BE3B40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       </w:t>
            </w:r>
            <w:r w:rsidRPr="00BE3B40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BE3B40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 </w:t>
            </w:r>
            <w:r w:rsidRPr="00BE3B40">
              <w:rPr>
                <w:rFonts w:asciiTheme="minorHAnsi" w:eastAsia="Arial" w:hAnsiTheme="minorHAnsi" w:cstheme="minorHAnsi"/>
                <w:sz w:val="22"/>
                <w:szCs w:val="22"/>
              </w:rPr>
              <w:t>Specified</w:t>
            </w:r>
          </w:p>
        </w:tc>
        <w:tc>
          <w:tcPr>
            <w:tcW w:w="2612" w:type="dxa"/>
            <w:tcBorders>
              <w:top w:val="nil"/>
              <w:left w:val="nil"/>
              <w:bottom w:val="nil"/>
              <w:right w:val="nil"/>
            </w:tcBorders>
          </w:tcPr>
          <w:p w14:paraId="52E416B2" w14:textId="77777777" w:rsidR="006643DE" w:rsidRPr="00BE3B40" w:rsidRDefault="000B23A4">
            <w:pPr>
              <w:spacing w:line="240" w:lineRule="exact"/>
              <w:ind w:left="531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BE3B40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       </w:t>
            </w:r>
            <w:r w:rsidRPr="00BE3B40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BE3B40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 </w:t>
            </w:r>
            <w:r w:rsidRPr="00BE3B40">
              <w:rPr>
                <w:rFonts w:asciiTheme="minorHAnsi" w:eastAsia="Arial" w:hAnsiTheme="minorHAnsi" w:cstheme="minorHAnsi"/>
                <w:sz w:val="22"/>
                <w:szCs w:val="22"/>
              </w:rPr>
              <w:t>Synt</w:t>
            </w:r>
            <w:r w:rsidRPr="00BE3B40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h</w:t>
            </w:r>
            <w:r w:rsidRPr="00BE3B40">
              <w:rPr>
                <w:rFonts w:asciiTheme="minorHAnsi" w:eastAsia="Arial" w:hAnsiTheme="minorHAnsi" w:cstheme="minorHAnsi"/>
                <w:sz w:val="22"/>
                <w:szCs w:val="22"/>
              </w:rPr>
              <w:t>esized</w:t>
            </w:r>
          </w:p>
        </w:tc>
      </w:tr>
      <w:tr w:rsidR="006643DE" w:rsidRPr="00BE3B40" w14:paraId="49308C37" w14:textId="77777777">
        <w:trPr>
          <w:trHeight w:hRule="exact" w:val="253"/>
        </w:trPr>
        <w:tc>
          <w:tcPr>
            <w:tcW w:w="2873" w:type="dxa"/>
            <w:tcBorders>
              <w:top w:val="nil"/>
              <w:left w:val="nil"/>
              <w:bottom w:val="nil"/>
              <w:right w:val="nil"/>
            </w:tcBorders>
          </w:tcPr>
          <w:p w14:paraId="3B1A6A5F" w14:textId="77777777" w:rsidR="006643DE" w:rsidRPr="00BE3B40" w:rsidRDefault="000B23A4">
            <w:pPr>
              <w:spacing w:line="240" w:lineRule="exact"/>
              <w:ind w:left="4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BE3B40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       </w:t>
            </w:r>
            <w:r w:rsidRPr="00BE3B40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BE3B40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 </w:t>
            </w:r>
            <w:r w:rsidRPr="00BE3B40">
              <w:rPr>
                <w:rFonts w:asciiTheme="minorHAnsi" w:eastAsia="Arial" w:hAnsiTheme="minorHAnsi" w:cstheme="minorHAnsi"/>
                <w:sz w:val="22"/>
                <w:szCs w:val="22"/>
              </w:rPr>
              <w:t>Supervised</w:t>
            </w:r>
          </w:p>
        </w:tc>
        <w:tc>
          <w:tcPr>
            <w:tcW w:w="3117" w:type="dxa"/>
            <w:tcBorders>
              <w:top w:val="nil"/>
              <w:left w:val="nil"/>
              <w:bottom w:val="nil"/>
              <w:right w:val="nil"/>
            </w:tcBorders>
          </w:tcPr>
          <w:p w14:paraId="7F6F877D" w14:textId="77777777" w:rsidR="006643DE" w:rsidRPr="00BE3B40" w:rsidRDefault="000B23A4">
            <w:pPr>
              <w:spacing w:line="240" w:lineRule="exact"/>
              <w:ind w:left="767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BE3B40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       </w:t>
            </w:r>
            <w:r w:rsidRPr="00BE3B40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BE3B40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 </w:t>
            </w:r>
            <w:r w:rsidRPr="00BE3B40">
              <w:rPr>
                <w:rFonts w:asciiTheme="minorHAnsi" w:eastAsia="Arial" w:hAnsiTheme="minorHAnsi" w:cstheme="minorHAnsi"/>
                <w:sz w:val="22"/>
                <w:szCs w:val="22"/>
              </w:rPr>
              <w:t>Used</w:t>
            </w:r>
          </w:p>
        </w:tc>
        <w:tc>
          <w:tcPr>
            <w:tcW w:w="2612" w:type="dxa"/>
            <w:tcBorders>
              <w:top w:val="nil"/>
              <w:left w:val="nil"/>
              <w:bottom w:val="nil"/>
              <w:right w:val="nil"/>
            </w:tcBorders>
          </w:tcPr>
          <w:p w14:paraId="74ADC376" w14:textId="77777777" w:rsidR="006643DE" w:rsidRPr="00BE3B40" w:rsidRDefault="000B23A4">
            <w:pPr>
              <w:spacing w:line="240" w:lineRule="exact"/>
              <w:ind w:left="529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BE3B40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       </w:t>
            </w:r>
            <w:r w:rsidRPr="00BE3B40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BE3B40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 </w:t>
            </w:r>
            <w:r w:rsidRPr="00BE3B40">
              <w:rPr>
                <w:rFonts w:asciiTheme="minorHAnsi" w:eastAsia="Arial" w:hAnsiTheme="minorHAnsi" w:cstheme="minorHAnsi"/>
                <w:sz w:val="22"/>
                <w:szCs w:val="22"/>
              </w:rPr>
              <w:t>Transmitted</w:t>
            </w:r>
          </w:p>
        </w:tc>
      </w:tr>
      <w:tr w:rsidR="006643DE" w:rsidRPr="00BE3B40" w14:paraId="04F44DDC" w14:textId="77777777">
        <w:trPr>
          <w:trHeight w:hRule="exact" w:val="336"/>
        </w:trPr>
        <w:tc>
          <w:tcPr>
            <w:tcW w:w="2873" w:type="dxa"/>
            <w:tcBorders>
              <w:top w:val="nil"/>
              <w:left w:val="nil"/>
              <w:bottom w:val="nil"/>
              <w:right w:val="nil"/>
            </w:tcBorders>
          </w:tcPr>
          <w:p w14:paraId="667FE7AE" w14:textId="77777777" w:rsidR="006643DE" w:rsidRPr="00BE3B40" w:rsidRDefault="000B23A4">
            <w:pPr>
              <w:spacing w:line="240" w:lineRule="exact"/>
              <w:ind w:left="4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BE3B40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       </w:t>
            </w:r>
            <w:r w:rsidRPr="00BE3B40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BE3B40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 </w:t>
            </w:r>
            <w:r w:rsidRPr="00BE3B40">
              <w:rPr>
                <w:rFonts w:asciiTheme="minorHAnsi" w:eastAsia="Arial" w:hAnsiTheme="minorHAnsi" w:cstheme="minorHAnsi"/>
                <w:sz w:val="22"/>
                <w:szCs w:val="22"/>
              </w:rPr>
              <w:t>Taught</w:t>
            </w:r>
          </w:p>
        </w:tc>
        <w:tc>
          <w:tcPr>
            <w:tcW w:w="3117" w:type="dxa"/>
            <w:tcBorders>
              <w:top w:val="nil"/>
              <w:left w:val="nil"/>
              <w:bottom w:val="nil"/>
              <w:right w:val="nil"/>
            </w:tcBorders>
          </w:tcPr>
          <w:p w14:paraId="53E7E5E9" w14:textId="77777777" w:rsidR="006643DE" w:rsidRPr="00BE3B40" w:rsidRDefault="000B23A4">
            <w:pPr>
              <w:spacing w:line="240" w:lineRule="exact"/>
              <w:ind w:left="767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BE3B40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       </w:t>
            </w:r>
            <w:r w:rsidRPr="00BE3B40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BE3B40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 </w:t>
            </w:r>
            <w:r w:rsidRPr="00BE3B40">
              <w:rPr>
                <w:rFonts w:asciiTheme="minorHAnsi" w:eastAsia="Arial" w:hAnsiTheme="minorHAnsi" w:cstheme="minorHAnsi"/>
                <w:sz w:val="22"/>
                <w:szCs w:val="22"/>
              </w:rPr>
              <w:t>Wrote</w:t>
            </w:r>
          </w:p>
        </w:tc>
        <w:tc>
          <w:tcPr>
            <w:tcW w:w="2612" w:type="dxa"/>
            <w:tcBorders>
              <w:top w:val="nil"/>
              <w:left w:val="nil"/>
              <w:bottom w:val="nil"/>
              <w:right w:val="nil"/>
            </w:tcBorders>
          </w:tcPr>
          <w:p w14:paraId="026C0479" w14:textId="77777777" w:rsidR="006643DE" w:rsidRPr="00BE3B40" w:rsidRDefault="006643DE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2B5B915F" w14:textId="77777777" w:rsidR="006643DE" w:rsidRPr="00BE3B40" w:rsidRDefault="006643DE">
      <w:pPr>
        <w:rPr>
          <w:rFonts w:asciiTheme="minorHAnsi" w:hAnsiTheme="minorHAnsi" w:cstheme="minorHAnsi"/>
          <w:sz w:val="22"/>
          <w:szCs w:val="22"/>
        </w:rPr>
        <w:sectPr w:rsidR="006643DE" w:rsidRPr="00BE3B40">
          <w:pgSz w:w="12240" w:h="15840"/>
          <w:pgMar w:top="940" w:right="1720" w:bottom="280" w:left="1300" w:header="744" w:footer="0" w:gutter="0"/>
          <w:cols w:space="720"/>
        </w:sectPr>
      </w:pPr>
    </w:p>
    <w:p w14:paraId="72E4A691" w14:textId="77777777" w:rsidR="006643DE" w:rsidRPr="00BE3B40" w:rsidRDefault="006643D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8D6FB0E" w14:textId="77777777" w:rsidR="006643DE" w:rsidRPr="00BE3B40" w:rsidRDefault="006643DE">
      <w:pPr>
        <w:spacing w:before="18" w:line="260" w:lineRule="exact"/>
        <w:rPr>
          <w:rFonts w:asciiTheme="minorHAnsi" w:hAnsiTheme="minorHAnsi" w:cstheme="minorHAnsi"/>
          <w:sz w:val="22"/>
          <w:szCs w:val="22"/>
        </w:rPr>
        <w:sectPr w:rsidR="006643DE" w:rsidRPr="00BE3B40">
          <w:pgSz w:w="12240" w:h="15840"/>
          <w:pgMar w:top="940" w:right="1340" w:bottom="280" w:left="1320" w:header="744" w:footer="0" w:gutter="0"/>
          <w:cols w:space="720"/>
        </w:sectPr>
      </w:pPr>
    </w:p>
    <w:p w14:paraId="7A6A1961" w14:textId="77777777" w:rsidR="006643DE" w:rsidRPr="00BE3B40" w:rsidRDefault="006643D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35CA183" w14:textId="77777777" w:rsidR="006643DE" w:rsidRPr="00BE3B40" w:rsidRDefault="006643D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3AD016C" w14:textId="77777777" w:rsidR="006643DE" w:rsidRPr="00BE3B40" w:rsidRDefault="006643DE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3F1C561D" w14:textId="77777777" w:rsidR="006643DE" w:rsidRPr="00BE3B40" w:rsidRDefault="000B23A4">
      <w:pPr>
        <w:spacing w:line="260" w:lineRule="exact"/>
        <w:ind w:left="120" w:right="-56"/>
        <w:rPr>
          <w:rFonts w:asciiTheme="minorHAnsi" w:eastAsia="Arial" w:hAnsiTheme="minorHAnsi" w:cstheme="minorHAnsi"/>
          <w:sz w:val="22"/>
          <w:szCs w:val="22"/>
        </w:rPr>
      </w:pPr>
      <w:r w:rsidRPr="00BE3B40">
        <w:rPr>
          <w:rFonts w:asciiTheme="minorHAnsi" w:eastAsia="Arial" w:hAnsiTheme="minorHAnsi" w:cstheme="minorHAnsi"/>
          <w:b/>
          <w:position w:val="-1"/>
          <w:sz w:val="22"/>
          <w:szCs w:val="22"/>
        </w:rPr>
        <w:t>Purpose</w:t>
      </w:r>
    </w:p>
    <w:p w14:paraId="3D20741F" w14:textId="77777777" w:rsidR="006643DE" w:rsidRPr="00BE3B40" w:rsidRDefault="000B23A4">
      <w:pPr>
        <w:spacing w:before="23"/>
        <w:ind w:left="1724" w:right="3930"/>
        <w:jc w:val="center"/>
        <w:rPr>
          <w:rFonts w:asciiTheme="minorHAnsi" w:eastAsia="Cambria" w:hAnsiTheme="minorHAnsi" w:cstheme="minorHAnsi"/>
          <w:sz w:val="22"/>
          <w:szCs w:val="22"/>
        </w:rPr>
      </w:pPr>
      <w:r w:rsidRPr="00BE3B40">
        <w:rPr>
          <w:rFonts w:asciiTheme="minorHAnsi" w:hAnsiTheme="minorHAnsi" w:cstheme="minorHAnsi"/>
          <w:sz w:val="22"/>
          <w:szCs w:val="22"/>
        </w:rPr>
        <w:br w:type="column"/>
      </w:r>
      <w:r w:rsidRPr="00BE3B40">
        <w:rPr>
          <w:rFonts w:asciiTheme="minorHAnsi" w:eastAsia="Cambria" w:hAnsiTheme="minorHAnsi" w:cstheme="minorHAnsi"/>
          <w:shadow/>
          <w:w w:val="118"/>
          <w:sz w:val="22"/>
          <w:szCs w:val="22"/>
        </w:rPr>
        <w:t>Exercise</w:t>
      </w:r>
      <w:r w:rsidRPr="00BE3B40">
        <w:rPr>
          <w:rFonts w:asciiTheme="minorHAnsi" w:eastAsia="Cambria" w:hAnsiTheme="minorHAnsi" w:cstheme="minorHAnsi"/>
          <w:spacing w:val="19"/>
          <w:w w:val="118"/>
          <w:sz w:val="22"/>
          <w:szCs w:val="22"/>
        </w:rPr>
        <w:t xml:space="preserve"> </w:t>
      </w:r>
      <w:r w:rsidRPr="00BE3B40">
        <w:rPr>
          <w:rFonts w:asciiTheme="minorHAnsi" w:eastAsia="Cambria" w:hAnsiTheme="minorHAnsi" w:cstheme="minorHAnsi"/>
          <w:shadow/>
          <w:w w:val="118"/>
          <w:sz w:val="22"/>
          <w:szCs w:val="22"/>
        </w:rPr>
        <w:t>#</w:t>
      </w:r>
      <w:r w:rsidRPr="00BE3B40">
        <w:rPr>
          <w:rFonts w:asciiTheme="minorHAnsi" w:eastAsia="Cambria" w:hAnsiTheme="minorHAnsi" w:cstheme="minorHAnsi"/>
          <w:shadow/>
          <w:w w:val="114"/>
          <w:sz w:val="22"/>
          <w:szCs w:val="22"/>
        </w:rPr>
        <w:t>3</w:t>
      </w:r>
    </w:p>
    <w:p w14:paraId="21139E15" w14:textId="77777777" w:rsidR="006643DE" w:rsidRPr="00BE3B40" w:rsidRDefault="000B23A4">
      <w:pPr>
        <w:spacing w:before="1"/>
        <w:ind w:left="-41" w:right="2163"/>
        <w:jc w:val="center"/>
        <w:rPr>
          <w:rFonts w:asciiTheme="minorHAnsi" w:eastAsia="Cambria" w:hAnsiTheme="minorHAnsi" w:cstheme="minorHAnsi"/>
          <w:sz w:val="22"/>
          <w:szCs w:val="22"/>
        </w:rPr>
        <w:sectPr w:rsidR="006643DE" w:rsidRPr="00BE3B40">
          <w:type w:val="continuous"/>
          <w:pgSz w:w="12240" w:h="15840"/>
          <w:pgMar w:top="1480" w:right="1340" w:bottom="280" w:left="1320" w:header="720" w:footer="720" w:gutter="0"/>
          <w:cols w:num="2" w:space="720" w:equalWidth="0">
            <w:col w:w="1079" w:space="1145"/>
            <w:col w:w="7356"/>
          </w:cols>
        </w:sectPr>
      </w:pPr>
      <w:r w:rsidRPr="00BE3B40">
        <w:rPr>
          <w:rFonts w:asciiTheme="minorHAnsi" w:hAnsiTheme="minorHAnsi" w:cstheme="minorHAnsi"/>
          <w:sz w:val="22"/>
          <w:szCs w:val="22"/>
        </w:rPr>
        <w:pict w14:anchorId="12394669">
          <v:group id="_x0000_s1166" style="position:absolute;left:0;text-align:left;margin-left:176.85pt;margin-top:14.7pt;width:258.9pt;height:1.35pt;z-index:-2233;mso-position-horizontal-relative:page" coordorigin="3537,294" coordsize="5178,27">
            <v:shape id="_x0000_s1168" style="position:absolute;left:3557;top:313;width:5150;height:0" coordorigin="3557,313" coordsize="5150,0" path="m3557,313r5150,e" filled="f" strokecolor="#bfbfbf" strokeweight=".76pt">
              <v:path arrowok="t"/>
            </v:shape>
            <v:shape id="_x0000_s1167" style="position:absolute;left:3545;top:301;width:5150;height:0" coordorigin="3545,301" coordsize="5150,0" path="m3545,301r5150,e" filled="f" strokeweight=".76pt">
              <v:path arrowok="t"/>
            </v:shape>
            <w10:wrap anchorx="page"/>
          </v:group>
        </w:pict>
      </w:r>
      <w:r w:rsidRPr="00BE3B40">
        <w:rPr>
          <w:rFonts w:asciiTheme="minorHAnsi" w:eastAsia="Cambria" w:hAnsiTheme="minorHAnsi" w:cstheme="minorHAnsi"/>
          <w:shadow/>
          <w:w w:val="117"/>
          <w:sz w:val="22"/>
          <w:szCs w:val="22"/>
        </w:rPr>
        <w:t>Wri</w:t>
      </w:r>
      <w:r w:rsidRPr="00BE3B40">
        <w:rPr>
          <w:rFonts w:asciiTheme="minorHAnsi" w:eastAsia="Cambria" w:hAnsiTheme="minorHAnsi" w:cstheme="minorHAnsi"/>
          <w:shadow/>
          <w:spacing w:val="1"/>
          <w:w w:val="117"/>
          <w:sz w:val="22"/>
          <w:szCs w:val="22"/>
        </w:rPr>
        <w:t>t</w:t>
      </w:r>
      <w:r w:rsidRPr="00BE3B40">
        <w:rPr>
          <w:rFonts w:asciiTheme="minorHAnsi" w:eastAsia="Cambria" w:hAnsiTheme="minorHAnsi" w:cstheme="minorHAnsi"/>
          <w:shadow/>
          <w:w w:val="117"/>
          <w:sz w:val="22"/>
          <w:szCs w:val="22"/>
        </w:rPr>
        <w:t>i</w:t>
      </w:r>
      <w:r w:rsidRPr="00BE3B40">
        <w:rPr>
          <w:rFonts w:asciiTheme="minorHAnsi" w:eastAsia="Cambria" w:hAnsiTheme="minorHAnsi" w:cstheme="minorHAnsi"/>
          <w:shadow/>
          <w:spacing w:val="1"/>
          <w:w w:val="117"/>
          <w:sz w:val="22"/>
          <w:szCs w:val="22"/>
        </w:rPr>
        <w:t>n</w:t>
      </w:r>
      <w:r w:rsidRPr="00BE3B40">
        <w:rPr>
          <w:rFonts w:asciiTheme="minorHAnsi" w:eastAsia="Cambria" w:hAnsiTheme="minorHAnsi" w:cstheme="minorHAnsi"/>
          <w:shadow/>
          <w:w w:val="117"/>
          <w:sz w:val="22"/>
          <w:szCs w:val="22"/>
        </w:rPr>
        <w:t>g</w:t>
      </w:r>
      <w:r w:rsidRPr="00BE3B40">
        <w:rPr>
          <w:rFonts w:asciiTheme="minorHAnsi" w:eastAsia="Cambria" w:hAnsiTheme="minorHAnsi" w:cstheme="minorHAnsi"/>
          <w:spacing w:val="-4"/>
          <w:w w:val="117"/>
          <w:sz w:val="22"/>
          <w:szCs w:val="22"/>
        </w:rPr>
        <w:t xml:space="preserve"> </w:t>
      </w:r>
      <w:r w:rsidRPr="00BE3B40">
        <w:rPr>
          <w:rFonts w:asciiTheme="minorHAnsi" w:eastAsia="Cambria" w:hAnsiTheme="minorHAnsi" w:cstheme="minorHAnsi"/>
          <w:shadow/>
          <w:spacing w:val="1"/>
          <w:w w:val="117"/>
          <w:sz w:val="22"/>
          <w:szCs w:val="22"/>
        </w:rPr>
        <w:t>A</w:t>
      </w:r>
      <w:r w:rsidRPr="00BE3B40">
        <w:rPr>
          <w:rFonts w:asciiTheme="minorHAnsi" w:eastAsia="Cambria" w:hAnsiTheme="minorHAnsi" w:cstheme="minorHAnsi"/>
          <w:shadow/>
          <w:w w:val="117"/>
          <w:sz w:val="22"/>
          <w:szCs w:val="22"/>
        </w:rPr>
        <w:t>cco</w:t>
      </w:r>
      <w:r w:rsidRPr="00BE3B40">
        <w:rPr>
          <w:rFonts w:asciiTheme="minorHAnsi" w:eastAsia="Cambria" w:hAnsiTheme="minorHAnsi" w:cstheme="minorHAnsi"/>
          <w:shadow/>
          <w:spacing w:val="2"/>
          <w:w w:val="117"/>
          <w:sz w:val="22"/>
          <w:szCs w:val="22"/>
        </w:rPr>
        <w:t>m</w:t>
      </w:r>
      <w:r w:rsidRPr="00BE3B40">
        <w:rPr>
          <w:rFonts w:asciiTheme="minorHAnsi" w:eastAsia="Cambria" w:hAnsiTheme="minorHAnsi" w:cstheme="minorHAnsi"/>
          <w:shadow/>
          <w:spacing w:val="-1"/>
          <w:w w:val="117"/>
          <w:sz w:val="22"/>
          <w:szCs w:val="22"/>
        </w:rPr>
        <w:t>p</w:t>
      </w:r>
      <w:r w:rsidRPr="00BE3B40">
        <w:rPr>
          <w:rFonts w:asciiTheme="minorHAnsi" w:eastAsia="Cambria" w:hAnsiTheme="minorHAnsi" w:cstheme="minorHAnsi"/>
          <w:shadow/>
          <w:w w:val="117"/>
          <w:sz w:val="22"/>
          <w:szCs w:val="22"/>
        </w:rPr>
        <w:t>lis</w:t>
      </w:r>
      <w:r w:rsidRPr="00BE3B40">
        <w:rPr>
          <w:rFonts w:asciiTheme="minorHAnsi" w:eastAsia="Cambria" w:hAnsiTheme="minorHAnsi" w:cstheme="minorHAnsi"/>
          <w:shadow/>
          <w:spacing w:val="1"/>
          <w:w w:val="117"/>
          <w:sz w:val="22"/>
          <w:szCs w:val="22"/>
        </w:rPr>
        <w:t>hm</w:t>
      </w:r>
      <w:r w:rsidRPr="00BE3B40">
        <w:rPr>
          <w:rFonts w:asciiTheme="minorHAnsi" w:eastAsia="Cambria" w:hAnsiTheme="minorHAnsi" w:cstheme="minorHAnsi"/>
          <w:shadow/>
          <w:w w:val="117"/>
          <w:sz w:val="22"/>
          <w:szCs w:val="22"/>
        </w:rPr>
        <w:t>ent</w:t>
      </w:r>
      <w:r w:rsidRPr="00BE3B40">
        <w:rPr>
          <w:rFonts w:asciiTheme="minorHAnsi" w:eastAsia="Cambria" w:hAnsiTheme="minorHAnsi" w:cstheme="minorHAnsi"/>
          <w:w w:val="117"/>
          <w:sz w:val="22"/>
          <w:szCs w:val="22"/>
        </w:rPr>
        <w:t xml:space="preserve"> </w:t>
      </w:r>
      <w:r w:rsidRPr="00BE3B40">
        <w:rPr>
          <w:rFonts w:asciiTheme="minorHAnsi" w:eastAsia="Cambria" w:hAnsiTheme="minorHAnsi" w:cstheme="minorHAnsi"/>
          <w:spacing w:val="13"/>
          <w:w w:val="117"/>
          <w:sz w:val="22"/>
          <w:szCs w:val="22"/>
        </w:rPr>
        <w:t xml:space="preserve"> </w:t>
      </w:r>
      <w:r w:rsidRPr="00BE3B40">
        <w:rPr>
          <w:rFonts w:asciiTheme="minorHAnsi" w:eastAsia="Cambria" w:hAnsiTheme="minorHAnsi" w:cstheme="minorHAnsi"/>
          <w:shadow/>
          <w:spacing w:val="-1"/>
          <w:w w:val="117"/>
          <w:sz w:val="22"/>
          <w:szCs w:val="22"/>
        </w:rPr>
        <w:t>S</w:t>
      </w:r>
      <w:r w:rsidRPr="00BE3B40">
        <w:rPr>
          <w:rFonts w:asciiTheme="minorHAnsi" w:eastAsia="Cambria" w:hAnsiTheme="minorHAnsi" w:cstheme="minorHAnsi"/>
          <w:shadow/>
          <w:spacing w:val="1"/>
          <w:w w:val="116"/>
          <w:sz w:val="22"/>
          <w:szCs w:val="22"/>
        </w:rPr>
        <w:t>t</w:t>
      </w:r>
      <w:r w:rsidRPr="00BE3B40">
        <w:rPr>
          <w:rFonts w:asciiTheme="minorHAnsi" w:eastAsia="Cambria" w:hAnsiTheme="minorHAnsi" w:cstheme="minorHAnsi"/>
          <w:shadow/>
          <w:spacing w:val="1"/>
          <w:w w:val="115"/>
          <w:sz w:val="22"/>
          <w:szCs w:val="22"/>
        </w:rPr>
        <w:t>a</w:t>
      </w:r>
      <w:r w:rsidRPr="00BE3B40">
        <w:rPr>
          <w:rFonts w:asciiTheme="minorHAnsi" w:eastAsia="Cambria" w:hAnsiTheme="minorHAnsi" w:cstheme="minorHAnsi"/>
          <w:shadow/>
          <w:spacing w:val="1"/>
          <w:w w:val="116"/>
          <w:sz w:val="22"/>
          <w:szCs w:val="22"/>
        </w:rPr>
        <w:t>t</w:t>
      </w:r>
      <w:r w:rsidRPr="00BE3B40">
        <w:rPr>
          <w:rFonts w:asciiTheme="minorHAnsi" w:eastAsia="Cambria" w:hAnsiTheme="minorHAnsi" w:cstheme="minorHAnsi"/>
          <w:shadow/>
          <w:w w:val="117"/>
          <w:sz w:val="22"/>
          <w:szCs w:val="22"/>
        </w:rPr>
        <w:t>e</w:t>
      </w:r>
      <w:r w:rsidRPr="00BE3B40">
        <w:rPr>
          <w:rFonts w:asciiTheme="minorHAnsi" w:eastAsia="Cambria" w:hAnsiTheme="minorHAnsi" w:cstheme="minorHAnsi"/>
          <w:shadow/>
          <w:w w:val="118"/>
          <w:sz w:val="22"/>
          <w:szCs w:val="22"/>
        </w:rPr>
        <w:t>m</w:t>
      </w:r>
      <w:r w:rsidRPr="00BE3B40">
        <w:rPr>
          <w:rFonts w:asciiTheme="minorHAnsi" w:eastAsia="Cambria" w:hAnsiTheme="minorHAnsi" w:cstheme="minorHAnsi"/>
          <w:shadow/>
          <w:w w:val="117"/>
          <w:sz w:val="22"/>
          <w:szCs w:val="22"/>
        </w:rPr>
        <w:t>e</w:t>
      </w:r>
      <w:r w:rsidRPr="00BE3B40">
        <w:rPr>
          <w:rFonts w:asciiTheme="minorHAnsi" w:eastAsia="Cambria" w:hAnsiTheme="minorHAnsi" w:cstheme="minorHAnsi"/>
          <w:shadow/>
          <w:spacing w:val="1"/>
          <w:w w:val="119"/>
          <w:sz w:val="22"/>
          <w:szCs w:val="22"/>
        </w:rPr>
        <w:t>n</w:t>
      </w:r>
      <w:r w:rsidRPr="00BE3B40">
        <w:rPr>
          <w:rFonts w:asciiTheme="minorHAnsi" w:eastAsia="Cambria" w:hAnsiTheme="minorHAnsi" w:cstheme="minorHAnsi"/>
          <w:shadow/>
          <w:spacing w:val="1"/>
          <w:w w:val="116"/>
          <w:sz w:val="22"/>
          <w:szCs w:val="22"/>
        </w:rPr>
        <w:t>t</w:t>
      </w:r>
      <w:r w:rsidRPr="00BE3B40">
        <w:rPr>
          <w:rFonts w:asciiTheme="minorHAnsi" w:eastAsia="Cambria" w:hAnsiTheme="minorHAnsi" w:cstheme="minorHAnsi"/>
          <w:shadow/>
          <w:w w:val="124"/>
          <w:sz w:val="22"/>
          <w:szCs w:val="22"/>
        </w:rPr>
        <w:t>s</w:t>
      </w:r>
    </w:p>
    <w:p w14:paraId="08A456C9" w14:textId="77777777" w:rsidR="006643DE" w:rsidRPr="00BE3B40" w:rsidRDefault="006643DE">
      <w:pPr>
        <w:spacing w:before="11" w:line="240" w:lineRule="exact"/>
        <w:rPr>
          <w:rFonts w:asciiTheme="minorHAnsi" w:hAnsiTheme="minorHAnsi" w:cstheme="minorHAnsi"/>
          <w:sz w:val="22"/>
          <w:szCs w:val="22"/>
        </w:rPr>
      </w:pPr>
    </w:p>
    <w:p w14:paraId="23A2179E" w14:textId="77777777" w:rsidR="006643DE" w:rsidRPr="00BE3B40" w:rsidRDefault="000B23A4">
      <w:pPr>
        <w:spacing w:before="29"/>
        <w:ind w:left="120" w:right="628"/>
        <w:rPr>
          <w:rFonts w:asciiTheme="minorHAnsi" w:eastAsia="Arial" w:hAnsiTheme="minorHAnsi" w:cstheme="minorHAnsi"/>
          <w:sz w:val="22"/>
          <w:szCs w:val="22"/>
        </w:rPr>
      </w:pPr>
      <w:r w:rsidRPr="00BE3B40">
        <w:rPr>
          <w:rFonts w:asciiTheme="minorHAnsi" w:eastAsia="Arial" w:hAnsiTheme="minorHAnsi" w:cstheme="minorHAnsi"/>
          <w:sz w:val="22"/>
          <w:szCs w:val="22"/>
        </w:rPr>
        <w:t>The purpo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E3B40">
        <w:rPr>
          <w:rFonts w:asciiTheme="minorHAnsi" w:eastAsia="Arial" w:hAnsiTheme="minorHAnsi" w:cstheme="minorHAnsi"/>
          <w:sz w:val="22"/>
          <w:szCs w:val="22"/>
        </w:rPr>
        <w:t>e of this exercise is to prov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E3B40">
        <w:rPr>
          <w:rFonts w:asciiTheme="minorHAnsi" w:eastAsia="Arial" w:hAnsiTheme="minorHAnsi" w:cstheme="minorHAnsi"/>
          <w:sz w:val="22"/>
          <w:szCs w:val="22"/>
        </w:rPr>
        <w:t xml:space="preserve">de you with </w:t>
      </w:r>
      <w:r w:rsidRPr="00BE3B40">
        <w:rPr>
          <w:rFonts w:asciiTheme="minorHAnsi" w:eastAsia="Arial" w:hAnsiTheme="minorHAnsi" w:cstheme="minorHAnsi"/>
          <w:sz w:val="22"/>
          <w:szCs w:val="22"/>
        </w:rPr>
        <w:t>practice w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E3B40">
        <w:rPr>
          <w:rFonts w:asciiTheme="minorHAnsi" w:eastAsia="Arial" w:hAnsiTheme="minorHAnsi" w:cstheme="minorHAnsi"/>
          <w:sz w:val="22"/>
          <w:szCs w:val="22"/>
        </w:rPr>
        <w:t>iting</w:t>
      </w:r>
      <w:r w:rsidRPr="00BE3B40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accomplishment statements.</w:t>
      </w:r>
    </w:p>
    <w:p w14:paraId="1C70BD86" w14:textId="77777777" w:rsidR="006643DE" w:rsidRPr="00BE3B40" w:rsidRDefault="006643DE">
      <w:pPr>
        <w:spacing w:before="17" w:line="260" w:lineRule="exact"/>
        <w:rPr>
          <w:rFonts w:asciiTheme="minorHAnsi" w:hAnsiTheme="minorHAnsi" w:cstheme="minorHAnsi"/>
          <w:sz w:val="22"/>
          <w:szCs w:val="22"/>
        </w:rPr>
      </w:pPr>
    </w:p>
    <w:p w14:paraId="2C238F34" w14:textId="77777777" w:rsidR="006643DE" w:rsidRPr="00BE3B40" w:rsidRDefault="000B23A4">
      <w:pPr>
        <w:spacing w:line="260" w:lineRule="exact"/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BE3B40">
        <w:rPr>
          <w:rFonts w:asciiTheme="minorHAnsi" w:eastAsia="Arial" w:hAnsiTheme="minorHAnsi" w:cstheme="minorHAnsi"/>
          <w:b/>
          <w:position w:val="-1"/>
          <w:sz w:val="22"/>
          <w:szCs w:val="22"/>
        </w:rPr>
        <w:t>Materials Needed F</w:t>
      </w:r>
      <w:r w:rsidRPr="00BE3B40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</w:rPr>
        <w:t>o</w:t>
      </w:r>
      <w:r w:rsidRPr="00BE3B40">
        <w:rPr>
          <w:rFonts w:asciiTheme="minorHAnsi" w:eastAsia="Arial" w:hAnsiTheme="minorHAnsi" w:cstheme="minorHAnsi"/>
          <w:b/>
          <w:position w:val="-1"/>
          <w:sz w:val="22"/>
          <w:szCs w:val="22"/>
        </w:rPr>
        <w:t>r This Exercise</w:t>
      </w:r>
    </w:p>
    <w:p w14:paraId="6B398957" w14:textId="77777777" w:rsidR="006643DE" w:rsidRPr="00BE3B40" w:rsidRDefault="006643DE">
      <w:pPr>
        <w:spacing w:before="10" w:line="240" w:lineRule="exact"/>
        <w:rPr>
          <w:rFonts w:asciiTheme="minorHAnsi" w:hAnsiTheme="minorHAnsi" w:cstheme="minorHAnsi"/>
          <w:sz w:val="22"/>
          <w:szCs w:val="22"/>
        </w:rPr>
      </w:pPr>
    </w:p>
    <w:p w14:paraId="1956CB70" w14:textId="77777777" w:rsidR="006643DE" w:rsidRPr="00BE3B40" w:rsidRDefault="000B23A4">
      <w:pPr>
        <w:spacing w:before="29"/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BE3B40">
        <w:rPr>
          <w:rFonts w:asciiTheme="minorHAnsi" w:eastAsia="Arial" w:hAnsiTheme="minorHAnsi" w:cstheme="minorHAnsi"/>
          <w:sz w:val="22"/>
          <w:szCs w:val="22"/>
        </w:rPr>
        <w:t>You will need the following for this exercise:</w:t>
      </w:r>
    </w:p>
    <w:p w14:paraId="31C752D7" w14:textId="77777777" w:rsidR="006643DE" w:rsidRPr="00BE3B40" w:rsidRDefault="006643DE">
      <w:pPr>
        <w:spacing w:before="17" w:line="260" w:lineRule="exact"/>
        <w:rPr>
          <w:rFonts w:asciiTheme="minorHAnsi" w:hAnsiTheme="minorHAnsi" w:cstheme="minorHAnsi"/>
          <w:sz w:val="22"/>
          <w:szCs w:val="22"/>
        </w:rPr>
      </w:pPr>
    </w:p>
    <w:p w14:paraId="46C1E310" w14:textId="77777777" w:rsidR="006643DE" w:rsidRPr="00BE3B40" w:rsidRDefault="000B23A4">
      <w:pPr>
        <w:ind w:left="480"/>
        <w:rPr>
          <w:rFonts w:asciiTheme="minorHAnsi" w:eastAsia="Arial" w:hAnsiTheme="minorHAnsi" w:cstheme="minorHAnsi"/>
          <w:sz w:val="22"/>
          <w:szCs w:val="22"/>
        </w:rPr>
      </w:pPr>
      <w:r w:rsidRPr="00BE3B40">
        <w:rPr>
          <w:rFonts w:asciiTheme="minorHAnsi" w:eastAsia="Verdana" w:hAnsiTheme="minorHAnsi" w:cstheme="minorHAnsi"/>
          <w:sz w:val="22"/>
          <w:szCs w:val="22"/>
        </w:rPr>
        <w:t xml:space="preserve">• </w:t>
      </w:r>
      <w:r w:rsidRPr="00BE3B40">
        <w:rPr>
          <w:rFonts w:asciiTheme="minorHAnsi" w:eastAsia="Verdana" w:hAnsiTheme="minorHAnsi" w:cstheme="minorHAnsi"/>
          <w:spacing w:val="60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Preliminary decision regarding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your career objective</w:t>
      </w:r>
    </w:p>
    <w:p w14:paraId="1730B84E" w14:textId="77777777" w:rsidR="006643DE" w:rsidRPr="00BE3B40" w:rsidRDefault="000B23A4">
      <w:pPr>
        <w:ind w:left="480"/>
        <w:rPr>
          <w:rFonts w:asciiTheme="minorHAnsi" w:eastAsia="Arial" w:hAnsiTheme="minorHAnsi" w:cstheme="minorHAnsi"/>
          <w:sz w:val="22"/>
          <w:szCs w:val="22"/>
        </w:rPr>
      </w:pPr>
      <w:r w:rsidRPr="00BE3B40">
        <w:rPr>
          <w:rFonts w:asciiTheme="minorHAnsi" w:eastAsia="Verdana" w:hAnsiTheme="minorHAnsi" w:cstheme="minorHAnsi"/>
          <w:sz w:val="22"/>
          <w:szCs w:val="22"/>
        </w:rPr>
        <w:t xml:space="preserve">• </w:t>
      </w:r>
      <w:r w:rsidRPr="00BE3B40">
        <w:rPr>
          <w:rFonts w:asciiTheme="minorHAnsi" w:eastAsia="Verdana" w:hAnsiTheme="minorHAnsi" w:cstheme="minorHAnsi"/>
          <w:spacing w:val="60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Job Announcement for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a position that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 xml:space="preserve">you </w:t>
      </w:r>
      <w:r w:rsidRPr="00BE3B40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BE3B40">
        <w:rPr>
          <w:rFonts w:asciiTheme="minorHAnsi" w:eastAsia="Arial" w:hAnsiTheme="minorHAnsi" w:cstheme="minorHAnsi"/>
          <w:sz w:val="22"/>
          <w:szCs w:val="22"/>
        </w:rPr>
        <w:t>ould like to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apply for</w:t>
      </w:r>
    </w:p>
    <w:p w14:paraId="431B337F" w14:textId="77777777" w:rsidR="006643DE" w:rsidRPr="00BE3B40" w:rsidRDefault="000B23A4">
      <w:pPr>
        <w:spacing w:line="280" w:lineRule="exact"/>
        <w:ind w:left="480"/>
        <w:rPr>
          <w:rFonts w:asciiTheme="minorHAnsi" w:eastAsia="Arial" w:hAnsiTheme="minorHAnsi" w:cstheme="minorHAnsi"/>
          <w:sz w:val="22"/>
          <w:szCs w:val="22"/>
        </w:rPr>
      </w:pPr>
      <w:r w:rsidRPr="00BE3B40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</w:t>
      </w:r>
      <w:r w:rsidRPr="00BE3B40">
        <w:rPr>
          <w:rFonts w:asciiTheme="minorHAnsi" w:eastAsia="Verdana" w:hAnsiTheme="minorHAnsi" w:cstheme="minorHAnsi"/>
          <w:spacing w:val="60"/>
          <w:position w:val="-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position w:val="-1"/>
          <w:sz w:val="22"/>
          <w:szCs w:val="22"/>
        </w:rPr>
        <w:t>Review A</w:t>
      </w:r>
      <w:r w:rsidRPr="00BE3B40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c</w:t>
      </w:r>
      <w:r w:rsidRPr="00BE3B40">
        <w:rPr>
          <w:rFonts w:asciiTheme="minorHAnsi" w:eastAsia="Arial" w:hAnsiTheme="minorHAnsi" w:cstheme="minorHAnsi"/>
          <w:position w:val="-1"/>
          <w:sz w:val="22"/>
          <w:szCs w:val="22"/>
        </w:rPr>
        <w:t>complish</w:t>
      </w:r>
      <w:r w:rsidRPr="00BE3B40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m</w:t>
      </w:r>
      <w:r w:rsidRPr="00BE3B40">
        <w:rPr>
          <w:rFonts w:asciiTheme="minorHAnsi" w:eastAsia="Arial" w:hAnsiTheme="minorHAnsi" w:cstheme="minorHAnsi"/>
          <w:position w:val="-1"/>
          <w:sz w:val="22"/>
          <w:szCs w:val="22"/>
        </w:rPr>
        <w:t>ent Statements lis</w:t>
      </w:r>
      <w:r w:rsidRPr="00BE3B40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t</w:t>
      </w:r>
      <w:r w:rsidRPr="00BE3B40">
        <w:rPr>
          <w:rFonts w:asciiTheme="minorHAnsi" w:eastAsia="Arial" w:hAnsiTheme="minorHAnsi" w:cstheme="minorHAnsi"/>
          <w:position w:val="-1"/>
          <w:sz w:val="22"/>
          <w:szCs w:val="22"/>
        </w:rPr>
        <w:t xml:space="preserve">ed below. </w:t>
      </w:r>
      <w:r w:rsidRPr="00BE3B40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position w:val="-1"/>
          <w:sz w:val="22"/>
          <w:szCs w:val="22"/>
        </w:rPr>
        <w:t>Refer to TAP Participant</w:t>
      </w:r>
    </w:p>
    <w:p w14:paraId="05935A98" w14:textId="77777777" w:rsidR="006643DE" w:rsidRPr="00BE3B40" w:rsidRDefault="000B23A4">
      <w:pPr>
        <w:ind w:left="802" w:right="3589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BE3B40">
        <w:rPr>
          <w:rFonts w:asciiTheme="minorHAnsi" w:eastAsia="Arial" w:hAnsiTheme="minorHAnsi" w:cstheme="minorHAnsi"/>
          <w:sz w:val="22"/>
          <w:szCs w:val="22"/>
        </w:rPr>
        <w:t>Manual, Pages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72-74,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for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additional information.</w:t>
      </w:r>
    </w:p>
    <w:p w14:paraId="01072954" w14:textId="77777777" w:rsidR="006643DE" w:rsidRPr="00BE3B40" w:rsidRDefault="006643DE">
      <w:pPr>
        <w:spacing w:before="17" w:line="260" w:lineRule="exact"/>
        <w:rPr>
          <w:rFonts w:asciiTheme="minorHAnsi" w:hAnsiTheme="minorHAnsi" w:cstheme="minorHAnsi"/>
          <w:sz w:val="22"/>
          <w:szCs w:val="22"/>
        </w:rPr>
      </w:pPr>
    </w:p>
    <w:p w14:paraId="0AC92029" w14:textId="77777777" w:rsidR="006643DE" w:rsidRPr="00BE3B40" w:rsidRDefault="000B23A4">
      <w:pPr>
        <w:spacing w:line="260" w:lineRule="exact"/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BE3B40">
        <w:rPr>
          <w:rFonts w:asciiTheme="minorHAnsi" w:eastAsia="Arial" w:hAnsiTheme="minorHAnsi" w:cstheme="minorHAnsi"/>
          <w:b/>
          <w:position w:val="-1"/>
          <w:sz w:val="22"/>
          <w:szCs w:val="22"/>
        </w:rPr>
        <w:t>Hints for Writing Accomplishment Statements</w:t>
      </w:r>
    </w:p>
    <w:p w14:paraId="60E3718D" w14:textId="77777777" w:rsidR="006643DE" w:rsidRPr="00BE3B40" w:rsidRDefault="006643DE">
      <w:pPr>
        <w:spacing w:before="5" w:line="260" w:lineRule="exact"/>
        <w:rPr>
          <w:rFonts w:asciiTheme="minorHAnsi" w:hAnsiTheme="minorHAnsi" w:cstheme="minorHAnsi"/>
          <w:sz w:val="22"/>
          <w:szCs w:val="22"/>
        </w:rPr>
      </w:pPr>
    </w:p>
    <w:p w14:paraId="10881D75" w14:textId="77777777" w:rsidR="006643DE" w:rsidRPr="00BE3B40" w:rsidRDefault="000B23A4">
      <w:pPr>
        <w:spacing w:before="15"/>
        <w:ind w:left="480"/>
        <w:rPr>
          <w:rFonts w:asciiTheme="minorHAnsi" w:eastAsia="Arial" w:hAnsiTheme="minorHAnsi" w:cstheme="minorHAnsi"/>
          <w:sz w:val="22"/>
          <w:szCs w:val="22"/>
        </w:rPr>
      </w:pPr>
      <w:r w:rsidRPr="00BE3B40">
        <w:rPr>
          <w:rFonts w:asciiTheme="minorHAnsi" w:eastAsia="Verdana" w:hAnsiTheme="minorHAnsi" w:cstheme="minorHAnsi"/>
          <w:sz w:val="22"/>
          <w:szCs w:val="22"/>
        </w:rPr>
        <w:t xml:space="preserve">• </w:t>
      </w:r>
      <w:r w:rsidRPr="00BE3B40">
        <w:rPr>
          <w:rFonts w:asciiTheme="minorHAnsi" w:eastAsia="Verdana" w:hAnsiTheme="minorHAnsi" w:cstheme="minorHAnsi"/>
          <w:spacing w:val="60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A well-formulated acc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BE3B40">
        <w:rPr>
          <w:rFonts w:asciiTheme="minorHAnsi" w:eastAsia="Arial" w:hAnsiTheme="minorHAnsi" w:cstheme="minorHAnsi"/>
          <w:sz w:val="22"/>
          <w:szCs w:val="22"/>
        </w:rPr>
        <w:t>mplish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BE3B40">
        <w:rPr>
          <w:rFonts w:asciiTheme="minorHAnsi" w:eastAsia="Arial" w:hAnsiTheme="minorHAnsi" w:cstheme="minorHAnsi"/>
          <w:sz w:val="22"/>
          <w:szCs w:val="22"/>
        </w:rPr>
        <w:t>ent</w:t>
      </w:r>
      <w:r w:rsidRPr="00BE3B40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statement has two parts:</w:t>
      </w:r>
    </w:p>
    <w:p w14:paraId="50DECA99" w14:textId="77777777" w:rsidR="006643DE" w:rsidRPr="00BE3B40" w:rsidRDefault="000B23A4">
      <w:pPr>
        <w:spacing w:line="260" w:lineRule="exact"/>
        <w:ind w:left="840"/>
        <w:rPr>
          <w:rFonts w:asciiTheme="minorHAnsi" w:eastAsia="Arial" w:hAnsiTheme="minorHAnsi" w:cstheme="minorHAnsi"/>
          <w:sz w:val="22"/>
          <w:szCs w:val="22"/>
        </w:rPr>
      </w:pPr>
      <w:r w:rsidRPr="00BE3B40">
        <w:rPr>
          <w:rFonts w:asciiTheme="minorHAnsi" w:eastAsia="Arial" w:hAnsiTheme="minorHAnsi" w:cstheme="minorHAnsi"/>
          <w:sz w:val="22"/>
          <w:szCs w:val="22"/>
        </w:rPr>
        <w:t xml:space="preserve">-Value added </w:t>
      </w:r>
      <w:r w:rsidRPr="00BE3B40">
        <w:rPr>
          <w:rFonts w:asciiTheme="minorHAnsi" w:eastAsia="Arial" w:hAnsiTheme="minorHAnsi" w:cstheme="minorHAnsi"/>
          <w:sz w:val="22"/>
          <w:szCs w:val="22"/>
        </w:rPr>
        <w:t>results that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came as a result of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your work</w:t>
      </w:r>
    </w:p>
    <w:p w14:paraId="0E0F3929" w14:textId="77777777" w:rsidR="006643DE" w:rsidRPr="00BE3B40" w:rsidRDefault="000B23A4">
      <w:pPr>
        <w:ind w:left="841"/>
        <w:rPr>
          <w:rFonts w:asciiTheme="minorHAnsi" w:eastAsia="Arial" w:hAnsiTheme="minorHAnsi" w:cstheme="minorHAnsi"/>
          <w:sz w:val="22"/>
          <w:szCs w:val="22"/>
        </w:rPr>
      </w:pPr>
      <w:r w:rsidRPr="00BE3B40">
        <w:rPr>
          <w:rFonts w:asciiTheme="minorHAnsi" w:eastAsia="Arial" w:hAnsiTheme="minorHAnsi" w:cstheme="minorHAnsi"/>
          <w:sz w:val="22"/>
          <w:szCs w:val="22"/>
        </w:rPr>
        <w:t>-Action you took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to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achieve those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results</w:t>
      </w:r>
    </w:p>
    <w:p w14:paraId="79108ABF" w14:textId="77777777" w:rsidR="006643DE" w:rsidRPr="00BE3B40" w:rsidRDefault="000B23A4">
      <w:pPr>
        <w:ind w:left="480"/>
        <w:rPr>
          <w:rFonts w:asciiTheme="minorHAnsi" w:eastAsia="Arial" w:hAnsiTheme="minorHAnsi" w:cstheme="minorHAnsi"/>
          <w:sz w:val="22"/>
          <w:szCs w:val="22"/>
        </w:rPr>
      </w:pPr>
      <w:r w:rsidRPr="00BE3B40">
        <w:rPr>
          <w:rFonts w:asciiTheme="minorHAnsi" w:eastAsia="Verdana" w:hAnsiTheme="minorHAnsi" w:cstheme="minorHAnsi"/>
          <w:sz w:val="22"/>
          <w:szCs w:val="22"/>
        </w:rPr>
        <w:t xml:space="preserve">• </w:t>
      </w:r>
      <w:r w:rsidRPr="00BE3B40">
        <w:rPr>
          <w:rFonts w:asciiTheme="minorHAnsi" w:eastAsia="Verdana" w:hAnsiTheme="minorHAnsi" w:cstheme="minorHAnsi"/>
          <w:spacing w:val="60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Use civilia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BE3B40">
        <w:rPr>
          <w:rFonts w:asciiTheme="minorHAnsi" w:eastAsia="Arial" w:hAnsiTheme="minorHAnsi" w:cstheme="minorHAnsi"/>
          <w:sz w:val="22"/>
          <w:szCs w:val="22"/>
        </w:rPr>
        <w:t>--not military--terms</w:t>
      </w:r>
    </w:p>
    <w:p w14:paraId="0AA7ABB7" w14:textId="77777777" w:rsidR="006643DE" w:rsidRPr="00BE3B40" w:rsidRDefault="000B23A4">
      <w:pPr>
        <w:ind w:left="480"/>
        <w:rPr>
          <w:rFonts w:asciiTheme="minorHAnsi" w:eastAsia="Arial" w:hAnsiTheme="minorHAnsi" w:cstheme="minorHAnsi"/>
          <w:sz w:val="22"/>
          <w:szCs w:val="22"/>
        </w:rPr>
      </w:pPr>
      <w:r w:rsidRPr="00BE3B40">
        <w:rPr>
          <w:rFonts w:asciiTheme="minorHAnsi" w:eastAsia="Verdana" w:hAnsiTheme="minorHAnsi" w:cstheme="minorHAnsi"/>
          <w:sz w:val="22"/>
          <w:szCs w:val="22"/>
        </w:rPr>
        <w:t xml:space="preserve">• </w:t>
      </w:r>
      <w:r w:rsidRPr="00BE3B40">
        <w:rPr>
          <w:rFonts w:asciiTheme="minorHAnsi" w:eastAsia="Verdana" w:hAnsiTheme="minorHAnsi" w:cstheme="minorHAnsi"/>
          <w:spacing w:val="60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Start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 xml:space="preserve">with an action verb. 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Refer to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list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on previous page.</w:t>
      </w:r>
    </w:p>
    <w:p w14:paraId="5D73355D" w14:textId="77777777" w:rsidR="006643DE" w:rsidRPr="00BE3B40" w:rsidRDefault="000B23A4">
      <w:pPr>
        <w:spacing w:line="280" w:lineRule="exact"/>
        <w:ind w:left="480"/>
        <w:rPr>
          <w:rFonts w:asciiTheme="minorHAnsi" w:eastAsia="Arial" w:hAnsiTheme="minorHAnsi" w:cstheme="minorHAnsi"/>
          <w:sz w:val="22"/>
          <w:szCs w:val="22"/>
        </w:rPr>
      </w:pPr>
      <w:r w:rsidRPr="00BE3B40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</w:t>
      </w:r>
      <w:r w:rsidRPr="00BE3B40">
        <w:rPr>
          <w:rFonts w:asciiTheme="minorHAnsi" w:eastAsia="Verdana" w:hAnsiTheme="minorHAnsi" w:cstheme="minorHAnsi"/>
          <w:spacing w:val="60"/>
          <w:position w:val="-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position w:val="-1"/>
          <w:sz w:val="22"/>
          <w:szCs w:val="22"/>
        </w:rPr>
        <w:t>Try not to use "Responsible For"</w:t>
      </w:r>
    </w:p>
    <w:p w14:paraId="27D31F3B" w14:textId="77777777" w:rsidR="006643DE" w:rsidRPr="00BE3B40" w:rsidRDefault="000B23A4">
      <w:pPr>
        <w:tabs>
          <w:tab w:val="left" w:pos="840"/>
        </w:tabs>
        <w:spacing w:before="22" w:line="260" w:lineRule="exact"/>
        <w:ind w:left="840" w:right="584" w:hanging="360"/>
        <w:rPr>
          <w:rFonts w:asciiTheme="minorHAnsi" w:eastAsia="Arial" w:hAnsiTheme="minorHAnsi" w:cstheme="minorHAnsi"/>
          <w:sz w:val="22"/>
          <w:szCs w:val="22"/>
        </w:rPr>
      </w:pPr>
      <w:r w:rsidRPr="00BE3B40">
        <w:rPr>
          <w:rFonts w:asciiTheme="minorHAnsi" w:eastAsia="Verdana" w:hAnsiTheme="minorHAnsi" w:cstheme="minorHAnsi"/>
          <w:sz w:val="22"/>
          <w:szCs w:val="22"/>
        </w:rPr>
        <w:t>•</w:t>
      </w:r>
      <w:r w:rsidRPr="00BE3B40">
        <w:rPr>
          <w:rFonts w:asciiTheme="minorHAnsi" w:eastAsia="Verdana" w:hAnsiTheme="minorHAnsi" w:cstheme="minorHAnsi"/>
          <w:sz w:val="22"/>
          <w:szCs w:val="22"/>
        </w:rPr>
        <w:tab/>
      </w:r>
      <w:r w:rsidRPr="00BE3B40">
        <w:rPr>
          <w:rFonts w:asciiTheme="minorHAnsi" w:eastAsia="Arial" w:hAnsiTheme="minorHAnsi" w:cstheme="minorHAnsi"/>
          <w:sz w:val="22"/>
          <w:szCs w:val="22"/>
        </w:rPr>
        <w:t>Write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in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past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tense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(i.e.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Integrat</w:t>
      </w:r>
      <w:r w:rsidRPr="00BE3B40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BE3B40">
        <w:rPr>
          <w:rFonts w:asciiTheme="minorHAnsi" w:eastAsia="Arial" w:hAnsiTheme="minorHAnsi" w:cstheme="minorHAnsi"/>
          <w:b/>
          <w:sz w:val="22"/>
          <w:szCs w:val="22"/>
        </w:rPr>
        <w:t>d</w:t>
      </w:r>
      <w:r w:rsidRPr="00BE3B40">
        <w:rPr>
          <w:rFonts w:asciiTheme="minorHAnsi" w:eastAsia="Arial" w:hAnsiTheme="minorHAnsi" w:cstheme="minorHAnsi"/>
          <w:sz w:val="22"/>
          <w:szCs w:val="22"/>
        </w:rPr>
        <w:t>,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Organi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>z</w:t>
      </w:r>
      <w:r w:rsidRPr="00BE3B40">
        <w:rPr>
          <w:rFonts w:asciiTheme="minorHAnsi" w:eastAsia="Arial" w:hAnsiTheme="minorHAnsi" w:cstheme="minorHAnsi"/>
          <w:b/>
          <w:sz w:val="22"/>
          <w:szCs w:val="22"/>
        </w:rPr>
        <w:t>ed</w:t>
      </w:r>
      <w:r w:rsidRPr="00BE3B40">
        <w:rPr>
          <w:rFonts w:asciiTheme="minorHAnsi" w:eastAsia="Arial" w:hAnsiTheme="minorHAnsi" w:cstheme="minorHAnsi"/>
          <w:sz w:val="22"/>
          <w:szCs w:val="22"/>
        </w:rPr>
        <w:t>)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for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previous jobs and prese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BE3B40">
        <w:rPr>
          <w:rFonts w:asciiTheme="minorHAnsi" w:eastAsia="Arial" w:hAnsiTheme="minorHAnsi" w:cstheme="minorHAnsi"/>
          <w:sz w:val="22"/>
          <w:szCs w:val="22"/>
        </w:rPr>
        <w:t>t tense (i.e., Integrate, O</w:t>
      </w:r>
      <w:r w:rsidRPr="00BE3B40">
        <w:rPr>
          <w:rFonts w:asciiTheme="minorHAnsi" w:eastAsia="Arial" w:hAnsiTheme="minorHAnsi" w:cstheme="minorHAnsi"/>
          <w:spacing w:val="2"/>
          <w:sz w:val="22"/>
          <w:szCs w:val="22"/>
        </w:rPr>
        <w:t>r</w:t>
      </w:r>
      <w:r w:rsidRPr="00BE3B40">
        <w:rPr>
          <w:rFonts w:asciiTheme="minorHAnsi" w:eastAsia="Arial" w:hAnsiTheme="minorHAnsi" w:cstheme="minorHAnsi"/>
          <w:sz w:val="22"/>
          <w:szCs w:val="22"/>
        </w:rPr>
        <w:t>ganize) for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current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job.</w:t>
      </w:r>
    </w:p>
    <w:p w14:paraId="6961EA3B" w14:textId="77777777" w:rsidR="006643DE" w:rsidRPr="00BE3B40" w:rsidRDefault="000B23A4">
      <w:pPr>
        <w:spacing w:line="280" w:lineRule="exact"/>
        <w:ind w:left="480"/>
        <w:rPr>
          <w:rFonts w:asciiTheme="minorHAnsi" w:eastAsia="Arial" w:hAnsiTheme="minorHAnsi" w:cstheme="minorHAnsi"/>
          <w:sz w:val="22"/>
          <w:szCs w:val="22"/>
        </w:rPr>
      </w:pPr>
      <w:r w:rsidRPr="00BE3B40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</w:t>
      </w:r>
      <w:r w:rsidRPr="00BE3B40">
        <w:rPr>
          <w:rFonts w:asciiTheme="minorHAnsi" w:eastAsia="Verdana" w:hAnsiTheme="minorHAnsi" w:cstheme="minorHAnsi"/>
          <w:spacing w:val="60"/>
          <w:position w:val="-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position w:val="-1"/>
          <w:sz w:val="22"/>
          <w:szCs w:val="22"/>
        </w:rPr>
        <w:t>Quantify</w:t>
      </w:r>
      <w:r w:rsidRPr="00BE3B40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position w:val="-1"/>
          <w:sz w:val="22"/>
          <w:szCs w:val="22"/>
        </w:rPr>
        <w:t>wherever possible.</w:t>
      </w:r>
    </w:p>
    <w:p w14:paraId="6C63C46E" w14:textId="77777777" w:rsidR="006643DE" w:rsidRPr="00BE3B40" w:rsidRDefault="000B23A4">
      <w:pPr>
        <w:spacing w:line="280" w:lineRule="exact"/>
        <w:ind w:left="480"/>
        <w:rPr>
          <w:rFonts w:asciiTheme="minorHAnsi" w:eastAsia="Arial" w:hAnsiTheme="minorHAnsi" w:cstheme="minorHAnsi"/>
          <w:sz w:val="22"/>
          <w:szCs w:val="22"/>
        </w:rPr>
      </w:pPr>
      <w:r w:rsidRPr="00BE3B40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</w:t>
      </w:r>
      <w:r w:rsidRPr="00BE3B40">
        <w:rPr>
          <w:rFonts w:asciiTheme="minorHAnsi" w:eastAsia="Verdana" w:hAnsiTheme="minorHAnsi" w:cstheme="minorHAnsi"/>
          <w:spacing w:val="60"/>
          <w:position w:val="-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position w:val="-1"/>
          <w:sz w:val="22"/>
          <w:szCs w:val="22"/>
        </w:rPr>
        <w:t>State</w:t>
      </w:r>
      <w:r w:rsidRPr="00BE3B40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position w:val="-1"/>
          <w:sz w:val="22"/>
          <w:szCs w:val="22"/>
        </w:rPr>
        <w:t>the</w:t>
      </w:r>
      <w:r w:rsidRPr="00BE3B40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position w:val="-1"/>
          <w:sz w:val="22"/>
          <w:szCs w:val="22"/>
        </w:rPr>
        <w:t>benefit first, then what you did to accomplish the result.</w:t>
      </w:r>
    </w:p>
    <w:p w14:paraId="4A73987C" w14:textId="77777777" w:rsidR="006643DE" w:rsidRPr="00BE3B40" w:rsidRDefault="000B23A4">
      <w:pPr>
        <w:tabs>
          <w:tab w:val="left" w:pos="840"/>
        </w:tabs>
        <w:spacing w:before="22" w:line="260" w:lineRule="exact"/>
        <w:ind w:left="840" w:right="280" w:hanging="360"/>
        <w:rPr>
          <w:rFonts w:asciiTheme="minorHAnsi" w:eastAsia="Arial" w:hAnsiTheme="minorHAnsi" w:cstheme="minorHAnsi"/>
          <w:sz w:val="22"/>
          <w:szCs w:val="22"/>
        </w:rPr>
      </w:pPr>
      <w:r w:rsidRPr="00BE3B40">
        <w:rPr>
          <w:rFonts w:asciiTheme="minorHAnsi" w:eastAsia="Verdana" w:hAnsiTheme="minorHAnsi" w:cstheme="minorHAnsi"/>
          <w:sz w:val="22"/>
          <w:szCs w:val="22"/>
        </w:rPr>
        <w:t>•</w:t>
      </w:r>
      <w:r w:rsidRPr="00BE3B40">
        <w:rPr>
          <w:rFonts w:asciiTheme="minorHAnsi" w:eastAsia="Verdana" w:hAnsiTheme="minorHAnsi" w:cstheme="minorHAnsi"/>
          <w:sz w:val="22"/>
          <w:szCs w:val="22"/>
        </w:rPr>
        <w:tab/>
      </w:r>
      <w:r w:rsidRPr="00BE3B40">
        <w:rPr>
          <w:rFonts w:asciiTheme="minorHAnsi" w:eastAsia="Arial" w:hAnsiTheme="minorHAnsi" w:cstheme="minorHAnsi"/>
          <w:sz w:val="22"/>
          <w:szCs w:val="22"/>
        </w:rPr>
        <w:t>Avoid wordiness -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use only the words that</w:t>
      </w:r>
      <w:r w:rsidRPr="00BE3B40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describe what you did, how you did it and the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results.</w:t>
      </w:r>
    </w:p>
    <w:p w14:paraId="4FADB5DF" w14:textId="77777777" w:rsidR="006643DE" w:rsidRPr="00BE3B40" w:rsidRDefault="006643DE">
      <w:pPr>
        <w:spacing w:before="13" w:line="260" w:lineRule="exact"/>
        <w:rPr>
          <w:rFonts w:asciiTheme="minorHAnsi" w:hAnsiTheme="minorHAnsi" w:cstheme="minorHAnsi"/>
          <w:sz w:val="22"/>
          <w:szCs w:val="22"/>
        </w:rPr>
      </w:pPr>
    </w:p>
    <w:p w14:paraId="56270A45" w14:textId="77777777" w:rsidR="006643DE" w:rsidRPr="00BE3B40" w:rsidRDefault="000B23A4">
      <w:pPr>
        <w:spacing w:line="260" w:lineRule="exact"/>
        <w:ind w:left="82" w:right="5074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BE3B40">
        <w:rPr>
          <w:rFonts w:asciiTheme="minorHAnsi" w:eastAsia="Arial" w:hAnsiTheme="minorHAnsi" w:cstheme="minorHAnsi"/>
          <w:b/>
          <w:position w:val="-1"/>
          <w:sz w:val="22"/>
          <w:szCs w:val="22"/>
        </w:rPr>
        <w:t>Example</w:t>
      </w:r>
      <w:r w:rsidRPr="00BE3B40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b/>
          <w:position w:val="-1"/>
          <w:sz w:val="22"/>
          <w:szCs w:val="22"/>
        </w:rPr>
        <w:t>Accomplishment</w:t>
      </w:r>
      <w:r w:rsidRPr="00BE3B40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b/>
          <w:position w:val="-1"/>
          <w:sz w:val="22"/>
          <w:szCs w:val="22"/>
        </w:rPr>
        <w:t>Statements</w:t>
      </w:r>
    </w:p>
    <w:p w14:paraId="32C1E63D" w14:textId="77777777" w:rsidR="006643DE" w:rsidRPr="00BE3B40" w:rsidRDefault="006643DE">
      <w:pPr>
        <w:spacing w:before="12" w:line="240" w:lineRule="exact"/>
        <w:rPr>
          <w:rFonts w:asciiTheme="minorHAnsi" w:hAnsiTheme="minorHAnsi" w:cstheme="minorHAnsi"/>
          <w:sz w:val="22"/>
          <w:szCs w:val="22"/>
        </w:rPr>
      </w:pPr>
    </w:p>
    <w:p w14:paraId="53AA7E96" w14:textId="77777777" w:rsidR="006643DE" w:rsidRPr="00BE3B40" w:rsidRDefault="000B23A4">
      <w:pPr>
        <w:spacing w:before="29"/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BE3B40">
        <w:rPr>
          <w:rFonts w:asciiTheme="minorHAnsi" w:eastAsia="Arial" w:hAnsiTheme="minorHAnsi" w:cstheme="minorHAnsi"/>
          <w:b/>
          <w:sz w:val="22"/>
          <w:szCs w:val="22"/>
        </w:rPr>
        <w:t xml:space="preserve">Jobs </w:t>
      </w:r>
      <w:r w:rsidRPr="00BE3B40">
        <w:rPr>
          <w:rFonts w:asciiTheme="minorHAnsi" w:eastAsia="Arial" w:hAnsiTheme="minorHAnsi" w:cstheme="minorHAnsi"/>
          <w:b/>
          <w:spacing w:val="-1"/>
          <w:sz w:val="22"/>
          <w:szCs w:val="22"/>
        </w:rPr>
        <w:t>y</w:t>
      </w:r>
      <w:r w:rsidRPr="00BE3B40">
        <w:rPr>
          <w:rFonts w:asciiTheme="minorHAnsi" w:eastAsia="Arial" w:hAnsiTheme="minorHAnsi" w:cstheme="minorHAnsi"/>
          <w:b/>
          <w:sz w:val="22"/>
          <w:szCs w:val="22"/>
        </w:rPr>
        <w:t>ou did in the past (past tense):</w:t>
      </w:r>
    </w:p>
    <w:p w14:paraId="4EC724D2" w14:textId="77777777" w:rsidR="006643DE" w:rsidRPr="00BE3B40" w:rsidRDefault="000B23A4">
      <w:pPr>
        <w:tabs>
          <w:tab w:val="left" w:pos="840"/>
        </w:tabs>
        <w:spacing w:before="20" w:line="260" w:lineRule="exact"/>
        <w:ind w:left="840" w:right="162" w:hanging="360"/>
        <w:rPr>
          <w:rFonts w:asciiTheme="minorHAnsi" w:eastAsia="Arial" w:hAnsiTheme="minorHAnsi" w:cstheme="minorHAnsi"/>
          <w:sz w:val="22"/>
          <w:szCs w:val="22"/>
        </w:rPr>
      </w:pPr>
      <w:r w:rsidRPr="00BE3B40">
        <w:rPr>
          <w:rFonts w:asciiTheme="minorHAnsi" w:eastAsia="Verdana" w:hAnsiTheme="minorHAnsi" w:cstheme="minorHAnsi"/>
          <w:sz w:val="22"/>
          <w:szCs w:val="22"/>
        </w:rPr>
        <w:t>•</w:t>
      </w:r>
      <w:r w:rsidRPr="00BE3B40">
        <w:rPr>
          <w:rFonts w:asciiTheme="minorHAnsi" w:eastAsia="Verdana" w:hAnsiTheme="minorHAnsi" w:cstheme="minorHAnsi"/>
          <w:sz w:val="22"/>
          <w:szCs w:val="22"/>
        </w:rPr>
        <w:tab/>
      </w:r>
      <w:r w:rsidRPr="00BE3B40">
        <w:rPr>
          <w:rFonts w:asciiTheme="minorHAnsi" w:eastAsia="Arial" w:hAnsiTheme="minorHAnsi" w:cstheme="minorHAnsi"/>
          <w:sz w:val="22"/>
          <w:szCs w:val="22"/>
        </w:rPr>
        <w:t>Reduced motor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pool service turnaround time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25% by creating a "fast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track"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team for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easy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 xml:space="preserve">repair jobs and routine </w:t>
      </w:r>
      <w:r w:rsidRPr="00BE3B40">
        <w:rPr>
          <w:rFonts w:asciiTheme="minorHAnsi" w:eastAsia="Arial" w:hAnsiTheme="minorHAnsi" w:cstheme="minorHAnsi"/>
          <w:sz w:val="22"/>
          <w:szCs w:val="22"/>
        </w:rPr>
        <w:t>service.</w:t>
      </w:r>
    </w:p>
    <w:p w14:paraId="48DC6E72" w14:textId="77777777" w:rsidR="006643DE" w:rsidRPr="00BE3B40" w:rsidRDefault="000B23A4">
      <w:pPr>
        <w:tabs>
          <w:tab w:val="left" w:pos="840"/>
        </w:tabs>
        <w:spacing w:before="18" w:line="260" w:lineRule="exact"/>
        <w:ind w:left="840" w:right="546" w:hanging="360"/>
        <w:rPr>
          <w:rFonts w:asciiTheme="minorHAnsi" w:eastAsia="Arial" w:hAnsiTheme="minorHAnsi" w:cstheme="minorHAnsi"/>
          <w:sz w:val="22"/>
          <w:szCs w:val="22"/>
        </w:rPr>
      </w:pPr>
      <w:r w:rsidRPr="00BE3B40">
        <w:rPr>
          <w:rFonts w:asciiTheme="minorHAnsi" w:eastAsia="Verdana" w:hAnsiTheme="minorHAnsi" w:cstheme="minorHAnsi"/>
          <w:sz w:val="22"/>
          <w:szCs w:val="22"/>
        </w:rPr>
        <w:t>•</w:t>
      </w:r>
      <w:r w:rsidRPr="00BE3B40">
        <w:rPr>
          <w:rFonts w:asciiTheme="minorHAnsi" w:eastAsia="Verdana" w:hAnsiTheme="minorHAnsi" w:cstheme="minorHAnsi"/>
          <w:sz w:val="22"/>
          <w:szCs w:val="22"/>
        </w:rPr>
        <w:tab/>
      </w:r>
      <w:r w:rsidRPr="00BE3B40">
        <w:rPr>
          <w:rFonts w:asciiTheme="minorHAnsi" w:eastAsia="Arial" w:hAnsiTheme="minorHAnsi" w:cstheme="minorHAnsi"/>
          <w:sz w:val="22"/>
          <w:szCs w:val="22"/>
        </w:rPr>
        <w:t>Upgraded mail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proce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E3B40">
        <w:rPr>
          <w:rFonts w:asciiTheme="minorHAnsi" w:eastAsia="Arial" w:hAnsiTheme="minorHAnsi" w:cstheme="minorHAnsi"/>
          <w:sz w:val="22"/>
          <w:szCs w:val="22"/>
        </w:rPr>
        <w:t>sing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system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and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atta</w:t>
      </w:r>
      <w:r w:rsidRPr="00BE3B40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BE3B40">
        <w:rPr>
          <w:rFonts w:asciiTheme="minorHAnsi" w:eastAsia="Arial" w:hAnsiTheme="minorHAnsi" w:cstheme="minorHAnsi"/>
          <w:sz w:val="22"/>
          <w:szCs w:val="22"/>
        </w:rPr>
        <w:t>ned 50% improvement in delive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E3B40">
        <w:rPr>
          <w:rFonts w:asciiTheme="minorHAnsi" w:eastAsia="Arial" w:hAnsiTheme="minorHAnsi" w:cstheme="minorHAnsi"/>
          <w:sz w:val="22"/>
          <w:szCs w:val="22"/>
        </w:rPr>
        <w:t>y lead times.</w:t>
      </w:r>
    </w:p>
    <w:p w14:paraId="4B85E34E" w14:textId="77777777" w:rsidR="006643DE" w:rsidRPr="00BE3B40" w:rsidRDefault="000B23A4">
      <w:pPr>
        <w:spacing w:line="280" w:lineRule="exact"/>
        <w:ind w:left="480"/>
        <w:rPr>
          <w:rFonts w:asciiTheme="minorHAnsi" w:eastAsia="Arial" w:hAnsiTheme="minorHAnsi" w:cstheme="minorHAnsi"/>
          <w:sz w:val="22"/>
          <w:szCs w:val="22"/>
        </w:rPr>
      </w:pPr>
      <w:r w:rsidRPr="00BE3B40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</w:t>
      </w:r>
      <w:r w:rsidRPr="00BE3B40">
        <w:rPr>
          <w:rFonts w:asciiTheme="minorHAnsi" w:eastAsia="Verdana" w:hAnsiTheme="minorHAnsi" w:cstheme="minorHAnsi"/>
          <w:spacing w:val="60"/>
          <w:position w:val="-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position w:val="-1"/>
          <w:sz w:val="22"/>
          <w:szCs w:val="22"/>
        </w:rPr>
        <w:t>Restructured program for</w:t>
      </w:r>
      <w:r w:rsidRPr="00BE3B40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position w:val="-1"/>
          <w:sz w:val="22"/>
          <w:szCs w:val="22"/>
        </w:rPr>
        <w:t>purchasing depar</w:t>
      </w:r>
      <w:r w:rsidRPr="00BE3B40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t</w:t>
      </w:r>
      <w:r w:rsidRPr="00BE3B40">
        <w:rPr>
          <w:rFonts w:asciiTheme="minorHAnsi" w:eastAsia="Arial" w:hAnsiTheme="minorHAnsi" w:cstheme="minorHAnsi"/>
          <w:position w:val="-1"/>
          <w:sz w:val="22"/>
          <w:szCs w:val="22"/>
        </w:rPr>
        <w:t>ment</w:t>
      </w:r>
      <w:r w:rsidRPr="00BE3B40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position w:val="-1"/>
          <w:sz w:val="22"/>
          <w:szCs w:val="22"/>
        </w:rPr>
        <w:t>supplies, which resulted in 28%</w:t>
      </w:r>
    </w:p>
    <w:p w14:paraId="6A6E03A5" w14:textId="77777777" w:rsidR="006643DE" w:rsidRPr="00BE3B40" w:rsidRDefault="000B23A4">
      <w:pPr>
        <w:ind w:left="840"/>
        <w:rPr>
          <w:rFonts w:asciiTheme="minorHAnsi" w:eastAsia="Arial" w:hAnsiTheme="minorHAnsi" w:cstheme="minorHAnsi"/>
          <w:sz w:val="22"/>
          <w:szCs w:val="22"/>
        </w:rPr>
      </w:pPr>
      <w:r w:rsidRPr="00BE3B40">
        <w:rPr>
          <w:rFonts w:asciiTheme="minorHAnsi" w:eastAsia="Arial" w:hAnsiTheme="minorHAnsi" w:cstheme="minorHAnsi"/>
          <w:sz w:val="22"/>
          <w:szCs w:val="22"/>
        </w:rPr>
        <w:t>cost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reduction per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year.</w:t>
      </w:r>
    </w:p>
    <w:p w14:paraId="198EC8C1" w14:textId="77777777" w:rsidR="006643DE" w:rsidRPr="00BE3B40" w:rsidRDefault="006643DE">
      <w:pPr>
        <w:spacing w:before="17" w:line="260" w:lineRule="exact"/>
        <w:rPr>
          <w:rFonts w:asciiTheme="minorHAnsi" w:hAnsiTheme="minorHAnsi" w:cstheme="minorHAnsi"/>
          <w:sz w:val="22"/>
          <w:szCs w:val="22"/>
        </w:rPr>
      </w:pPr>
    </w:p>
    <w:p w14:paraId="15B8589A" w14:textId="77777777" w:rsidR="006643DE" w:rsidRPr="00BE3B40" w:rsidRDefault="000B23A4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BE3B40">
        <w:rPr>
          <w:rFonts w:asciiTheme="minorHAnsi" w:eastAsia="Arial" w:hAnsiTheme="minorHAnsi" w:cstheme="minorHAnsi"/>
          <w:b/>
          <w:sz w:val="22"/>
          <w:szCs w:val="22"/>
        </w:rPr>
        <w:t>Your</w:t>
      </w:r>
      <w:r w:rsidRPr="00BE3B40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b/>
          <w:sz w:val="22"/>
          <w:szCs w:val="22"/>
        </w:rPr>
        <w:t>current</w:t>
      </w:r>
      <w:r w:rsidRPr="00BE3B40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b/>
          <w:sz w:val="22"/>
          <w:szCs w:val="22"/>
        </w:rPr>
        <w:t>job,</w:t>
      </w:r>
      <w:r w:rsidRPr="00BE3B40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b/>
          <w:sz w:val="22"/>
          <w:szCs w:val="22"/>
        </w:rPr>
        <w:t>if</w:t>
      </w:r>
      <w:r w:rsidRPr="00BE3B40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b/>
          <w:sz w:val="22"/>
          <w:szCs w:val="22"/>
        </w:rPr>
        <w:t>you</w:t>
      </w:r>
      <w:r w:rsidRPr="00BE3B40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b/>
          <w:sz w:val="22"/>
          <w:szCs w:val="22"/>
        </w:rPr>
        <w:t>are</w:t>
      </w:r>
      <w:r w:rsidRPr="00BE3B40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BE3B40">
        <w:rPr>
          <w:rFonts w:asciiTheme="minorHAnsi" w:eastAsia="Arial" w:hAnsiTheme="minorHAnsi" w:cstheme="minorHAnsi"/>
          <w:b/>
          <w:spacing w:val="-2"/>
          <w:sz w:val="22"/>
          <w:szCs w:val="22"/>
        </w:rPr>
        <w:t>t</w:t>
      </w:r>
      <w:r w:rsidRPr="00BE3B40">
        <w:rPr>
          <w:rFonts w:asciiTheme="minorHAnsi" w:eastAsia="Arial" w:hAnsiTheme="minorHAnsi" w:cstheme="minorHAnsi"/>
          <w:b/>
          <w:sz w:val="22"/>
          <w:szCs w:val="22"/>
        </w:rPr>
        <w:t xml:space="preserve">ill </w:t>
      </w:r>
      <w:r w:rsidRPr="00BE3B40">
        <w:rPr>
          <w:rFonts w:asciiTheme="minorHAnsi" w:eastAsia="Arial" w:hAnsiTheme="minorHAnsi" w:cstheme="minorHAnsi"/>
          <w:b/>
          <w:spacing w:val="2"/>
          <w:sz w:val="22"/>
          <w:szCs w:val="22"/>
        </w:rPr>
        <w:t>w</w:t>
      </w:r>
      <w:r w:rsidRPr="00BE3B40">
        <w:rPr>
          <w:rFonts w:asciiTheme="minorHAnsi" w:eastAsia="Arial" w:hAnsiTheme="minorHAnsi" w:cstheme="minorHAnsi"/>
          <w:b/>
          <w:sz w:val="22"/>
          <w:szCs w:val="22"/>
        </w:rPr>
        <w:t xml:space="preserve">orking </w:t>
      </w:r>
      <w:r w:rsidRPr="00BE3B40">
        <w:rPr>
          <w:rFonts w:asciiTheme="minorHAnsi" w:eastAsia="Arial" w:hAnsiTheme="minorHAnsi" w:cstheme="minorHAnsi"/>
          <w:b/>
          <w:sz w:val="22"/>
          <w:szCs w:val="22"/>
        </w:rPr>
        <w:t>(present tense):</w:t>
      </w:r>
    </w:p>
    <w:p w14:paraId="5C2BC02B" w14:textId="77777777" w:rsidR="006643DE" w:rsidRPr="00BE3B40" w:rsidRDefault="000B23A4">
      <w:pPr>
        <w:tabs>
          <w:tab w:val="left" w:pos="840"/>
        </w:tabs>
        <w:spacing w:before="21" w:line="260" w:lineRule="exact"/>
        <w:ind w:left="840" w:right="559" w:hanging="360"/>
        <w:rPr>
          <w:rFonts w:asciiTheme="minorHAnsi" w:eastAsia="Arial" w:hAnsiTheme="minorHAnsi" w:cstheme="minorHAnsi"/>
          <w:sz w:val="22"/>
          <w:szCs w:val="22"/>
        </w:rPr>
      </w:pPr>
      <w:r w:rsidRPr="00BE3B40">
        <w:rPr>
          <w:rFonts w:asciiTheme="minorHAnsi" w:eastAsia="Verdana" w:hAnsiTheme="minorHAnsi" w:cstheme="minorHAnsi"/>
          <w:sz w:val="22"/>
          <w:szCs w:val="22"/>
        </w:rPr>
        <w:t>•</w:t>
      </w:r>
      <w:r w:rsidRPr="00BE3B40">
        <w:rPr>
          <w:rFonts w:asciiTheme="minorHAnsi" w:eastAsia="Verdana" w:hAnsiTheme="minorHAnsi" w:cstheme="minorHAnsi"/>
          <w:sz w:val="22"/>
          <w:szCs w:val="22"/>
        </w:rPr>
        <w:tab/>
      </w:r>
      <w:r w:rsidRPr="00BE3B40">
        <w:rPr>
          <w:rFonts w:asciiTheme="minorHAnsi" w:eastAsia="Arial" w:hAnsiTheme="minorHAnsi" w:cstheme="minorHAnsi"/>
          <w:sz w:val="22"/>
          <w:szCs w:val="22"/>
        </w:rPr>
        <w:t>Direct personnel prog</w:t>
      </w:r>
      <w:r w:rsidRPr="00BE3B40">
        <w:rPr>
          <w:rFonts w:asciiTheme="minorHAnsi" w:eastAsia="Arial" w:hAnsiTheme="minorHAnsi" w:cstheme="minorHAnsi"/>
          <w:spacing w:val="2"/>
          <w:sz w:val="22"/>
          <w:szCs w:val="22"/>
        </w:rPr>
        <w:t>r</w:t>
      </w:r>
      <w:r w:rsidRPr="00BE3B40">
        <w:rPr>
          <w:rFonts w:asciiTheme="minorHAnsi" w:eastAsia="Arial" w:hAnsiTheme="minorHAnsi" w:cstheme="minorHAnsi"/>
          <w:sz w:val="22"/>
          <w:szCs w:val="22"/>
        </w:rPr>
        <w:t>ams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in support of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over 1,800 personnel in 84 locations worldwide.</w:t>
      </w:r>
    </w:p>
    <w:p w14:paraId="1578229E" w14:textId="77777777" w:rsidR="006643DE" w:rsidRPr="00BE3B40" w:rsidRDefault="000B23A4">
      <w:pPr>
        <w:tabs>
          <w:tab w:val="left" w:pos="820"/>
        </w:tabs>
        <w:spacing w:before="19" w:line="260" w:lineRule="exact"/>
        <w:ind w:left="840" w:right="312" w:hanging="360"/>
        <w:rPr>
          <w:rFonts w:asciiTheme="minorHAnsi" w:eastAsia="Arial" w:hAnsiTheme="minorHAnsi" w:cstheme="minorHAnsi"/>
          <w:sz w:val="22"/>
          <w:szCs w:val="22"/>
        </w:rPr>
        <w:sectPr w:rsidR="006643DE" w:rsidRPr="00BE3B40">
          <w:type w:val="continuous"/>
          <w:pgSz w:w="12240" w:h="15840"/>
          <w:pgMar w:top="1480" w:right="1340" w:bottom="280" w:left="1320" w:header="720" w:footer="720" w:gutter="0"/>
          <w:cols w:space="720"/>
        </w:sectPr>
      </w:pPr>
      <w:r w:rsidRPr="00BE3B40">
        <w:rPr>
          <w:rFonts w:asciiTheme="minorHAnsi" w:eastAsia="Verdana" w:hAnsiTheme="minorHAnsi" w:cstheme="minorHAnsi"/>
          <w:sz w:val="22"/>
          <w:szCs w:val="22"/>
        </w:rPr>
        <w:t>•</w:t>
      </w:r>
      <w:r w:rsidRPr="00BE3B40">
        <w:rPr>
          <w:rFonts w:asciiTheme="minorHAnsi" w:eastAsia="Verdana" w:hAnsiTheme="minorHAnsi" w:cstheme="minorHAnsi"/>
          <w:sz w:val="22"/>
          <w:szCs w:val="22"/>
        </w:rPr>
        <w:tab/>
      </w:r>
      <w:r w:rsidRPr="00BE3B40">
        <w:rPr>
          <w:rFonts w:asciiTheme="minorHAnsi" w:eastAsia="Arial" w:hAnsiTheme="minorHAnsi" w:cstheme="minorHAnsi"/>
          <w:sz w:val="22"/>
          <w:szCs w:val="22"/>
        </w:rPr>
        <w:t>Lead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500+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personnel in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all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aspec</w:t>
      </w:r>
      <w:r w:rsidRPr="00BE3B40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BE3B40">
        <w:rPr>
          <w:rFonts w:asciiTheme="minorHAnsi" w:eastAsia="Arial" w:hAnsiTheme="minorHAnsi" w:cstheme="minorHAnsi"/>
          <w:sz w:val="22"/>
          <w:szCs w:val="22"/>
        </w:rPr>
        <w:t>s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of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p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BE3B40">
        <w:rPr>
          <w:rFonts w:asciiTheme="minorHAnsi" w:eastAsia="Arial" w:hAnsiTheme="minorHAnsi" w:cstheme="minorHAnsi"/>
          <w:sz w:val="22"/>
          <w:szCs w:val="22"/>
        </w:rPr>
        <w:t>oduction and training of over 180 pilots per year.</w:t>
      </w:r>
    </w:p>
    <w:p w14:paraId="3CD4B794" w14:textId="77777777" w:rsidR="006643DE" w:rsidRPr="00BE3B40" w:rsidRDefault="006643D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7937ABD" w14:textId="77777777" w:rsidR="006643DE" w:rsidRPr="00BE3B40" w:rsidRDefault="006643DE">
      <w:pPr>
        <w:spacing w:before="5" w:line="260" w:lineRule="exact"/>
        <w:rPr>
          <w:rFonts w:asciiTheme="minorHAnsi" w:hAnsiTheme="minorHAnsi" w:cstheme="minorHAnsi"/>
          <w:sz w:val="22"/>
          <w:szCs w:val="22"/>
        </w:rPr>
      </w:pPr>
    </w:p>
    <w:p w14:paraId="7FD8738E" w14:textId="77777777" w:rsidR="006643DE" w:rsidRPr="00BE3B40" w:rsidRDefault="000B23A4">
      <w:pPr>
        <w:spacing w:before="29" w:line="260" w:lineRule="exact"/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BE3B40">
        <w:rPr>
          <w:rFonts w:asciiTheme="minorHAnsi" w:eastAsia="Arial" w:hAnsiTheme="minorHAnsi" w:cstheme="minorHAnsi"/>
          <w:b/>
          <w:position w:val="-1"/>
          <w:sz w:val="22"/>
          <w:szCs w:val="22"/>
        </w:rPr>
        <w:t>Practice</w:t>
      </w:r>
    </w:p>
    <w:p w14:paraId="2DD6190E" w14:textId="77777777" w:rsidR="006643DE" w:rsidRPr="00BE3B40" w:rsidRDefault="006643DE">
      <w:pPr>
        <w:spacing w:before="11" w:line="240" w:lineRule="exact"/>
        <w:rPr>
          <w:rFonts w:asciiTheme="minorHAnsi" w:hAnsiTheme="minorHAnsi" w:cstheme="minorHAnsi"/>
          <w:sz w:val="22"/>
          <w:szCs w:val="22"/>
        </w:rPr>
      </w:pPr>
    </w:p>
    <w:p w14:paraId="098BFB57" w14:textId="77777777" w:rsidR="006643DE" w:rsidRPr="00BE3B40" w:rsidRDefault="000B23A4">
      <w:pPr>
        <w:spacing w:before="29"/>
        <w:ind w:left="120" w:right="867"/>
        <w:rPr>
          <w:rFonts w:asciiTheme="minorHAnsi" w:eastAsia="Arial" w:hAnsiTheme="minorHAnsi" w:cstheme="minorHAnsi"/>
          <w:sz w:val="22"/>
          <w:szCs w:val="22"/>
        </w:rPr>
      </w:pPr>
      <w:r w:rsidRPr="00BE3B40">
        <w:rPr>
          <w:rFonts w:asciiTheme="minorHAnsi" w:eastAsia="Arial" w:hAnsiTheme="minorHAnsi" w:cstheme="minorHAnsi"/>
          <w:sz w:val="22"/>
          <w:szCs w:val="22"/>
        </w:rPr>
        <w:t>Step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1: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List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 xml:space="preserve">2-3 skill areas 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BE3B40">
        <w:rPr>
          <w:rFonts w:asciiTheme="minorHAnsi" w:eastAsia="Arial" w:hAnsiTheme="minorHAnsi" w:cstheme="minorHAnsi"/>
          <w:sz w:val="22"/>
          <w:szCs w:val="22"/>
        </w:rPr>
        <w:t>hat you want to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highlight and that are required for the position you are appl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>y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E3B40">
        <w:rPr>
          <w:rFonts w:asciiTheme="minorHAnsi" w:eastAsia="Arial" w:hAnsiTheme="minorHAnsi" w:cstheme="minorHAnsi"/>
          <w:sz w:val="22"/>
          <w:szCs w:val="22"/>
        </w:rPr>
        <w:t xml:space="preserve">ng for. </w:t>
      </w:r>
      <w:r w:rsidRPr="00BE3B40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Some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examples are:</w:t>
      </w:r>
    </w:p>
    <w:p w14:paraId="5A35F67F" w14:textId="77777777" w:rsidR="006643DE" w:rsidRPr="00BE3B40" w:rsidRDefault="006643DE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633E4153" w14:textId="77777777" w:rsidR="006643DE" w:rsidRPr="00BE3B40" w:rsidRDefault="000B23A4">
      <w:pPr>
        <w:ind w:left="840" w:right="347"/>
        <w:rPr>
          <w:rFonts w:asciiTheme="minorHAnsi" w:eastAsia="Arial" w:hAnsiTheme="minorHAnsi" w:cstheme="minorHAnsi"/>
          <w:sz w:val="22"/>
          <w:szCs w:val="22"/>
        </w:rPr>
      </w:pPr>
      <w:r w:rsidRPr="00BE3B40">
        <w:rPr>
          <w:rFonts w:asciiTheme="minorHAnsi" w:eastAsia="Arial" w:hAnsiTheme="minorHAnsi" w:cstheme="minorHAnsi"/>
          <w:sz w:val="22"/>
          <w:szCs w:val="22"/>
        </w:rPr>
        <w:t>Security, Investigation,</w:t>
      </w:r>
      <w:r w:rsidRPr="00BE3B40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Teaching, Communi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BE3B40">
        <w:rPr>
          <w:rFonts w:asciiTheme="minorHAnsi" w:eastAsia="Arial" w:hAnsiTheme="minorHAnsi" w:cstheme="minorHAnsi"/>
          <w:sz w:val="22"/>
          <w:szCs w:val="22"/>
        </w:rPr>
        <w:t>ation,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Management, Training Development, Network Administration,</w:t>
      </w:r>
      <w:r w:rsidRPr="00BE3B40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 xml:space="preserve">Project Management, Risk </w:t>
      </w:r>
      <w:r w:rsidRPr="00BE3B40">
        <w:rPr>
          <w:rFonts w:asciiTheme="minorHAnsi" w:eastAsia="Arial" w:hAnsiTheme="minorHAnsi" w:cstheme="minorHAnsi"/>
          <w:sz w:val="22"/>
          <w:szCs w:val="22"/>
        </w:rPr>
        <w:t>Analysis, Policy De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BE3B40">
        <w:rPr>
          <w:rFonts w:asciiTheme="minorHAnsi" w:eastAsia="Arial" w:hAnsiTheme="minorHAnsi" w:cstheme="minorHAnsi"/>
          <w:sz w:val="22"/>
          <w:szCs w:val="22"/>
        </w:rPr>
        <w:t>elopment, Diagnosti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BE3B40">
        <w:rPr>
          <w:rFonts w:asciiTheme="minorHAnsi" w:eastAsia="Arial" w:hAnsiTheme="minorHAnsi" w:cstheme="minorHAnsi"/>
          <w:sz w:val="22"/>
          <w:szCs w:val="22"/>
        </w:rPr>
        <w:t>s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and T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E3B40">
        <w:rPr>
          <w:rFonts w:asciiTheme="minorHAnsi" w:eastAsia="Arial" w:hAnsiTheme="minorHAnsi" w:cstheme="minorHAnsi"/>
          <w:sz w:val="22"/>
          <w:szCs w:val="22"/>
        </w:rPr>
        <w:t>oubleshooting,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Financial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Management</w:t>
      </w:r>
    </w:p>
    <w:p w14:paraId="665CE92A" w14:textId="77777777" w:rsidR="006643DE" w:rsidRPr="00BE3B40" w:rsidRDefault="006643DE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1569CC33" w14:textId="77777777" w:rsidR="006643DE" w:rsidRPr="00BE3B40" w:rsidRDefault="000B23A4">
      <w:pPr>
        <w:ind w:left="120" w:right="402"/>
        <w:rPr>
          <w:rFonts w:asciiTheme="minorHAnsi" w:eastAsia="Arial" w:hAnsiTheme="minorHAnsi" w:cstheme="minorHAnsi"/>
          <w:sz w:val="22"/>
          <w:szCs w:val="22"/>
        </w:rPr>
      </w:pPr>
      <w:r w:rsidRPr="00BE3B40">
        <w:rPr>
          <w:rFonts w:asciiTheme="minorHAnsi" w:eastAsia="Arial" w:hAnsiTheme="minorHAnsi" w:cstheme="minorHAnsi"/>
          <w:sz w:val="22"/>
          <w:szCs w:val="22"/>
        </w:rPr>
        <w:t>Step 2: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Wr</w:t>
      </w:r>
      <w:r w:rsidRPr="00BE3B40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BE3B40">
        <w:rPr>
          <w:rFonts w:asciiTheme="minorHAnsi" w:eastAsia="Arial" w:hAnsiTheme="minorHAnsi" w:cstheme="minorHAnsi"/>
          <w:sz w:val="22"/>
          <w:szCs w:val="22"/>
        </w:rPr>
        <w:t xml:space="preserve">te 3 accomplishment statements that relate to </w:t>
      </w:r>
      <w:r w:rsidRPr="00BE3B40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BE3B40">
        <w:rPr>
          <w:rFonts w:asciiTheme="minorHAnsi" w:eastAsia="Arial" w:hAnsiTheme="minorHAnsi" w:cstheme="minorHAnsi"/>
          <w:sz w:val="22"/>
          <w:szCs w:val="22"/>
        </w:rPr>
        <w:t>hat skill, what you did, and the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 xml:space="preserve">results. 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Remember to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quantify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results.</w:t>
      </w:r>
    </w:p>
    <w:p w14:paraId="16CB6F23" w14:textId="77777777" w:rsidR="006643DE" w:rsidRPr="00BE3B40" w:rsidRDefault="006643DE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15734472" w14:textId="77777777" w:rsidR="006643DE" w:rsidRPr="00BE3B40" w:rsidRDefault="000B23A4">
      <w:pPr>
        <w:tabs>
          <w:tab w:val="left" w:pos="9420"/>
        </w:tabs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BE3B40">
        <w:rPr>
          <w:rFonts w:asciiTheme="minorHAnsi" w:eastAsia="Arial" w:hAnsiTheme="minorHAnsi" w:cstheme="minorHAnsi"/>
          <w:sz w:val="22"/>
          <w:szCs w:val="22"/>
        </w:rPr>
        <w:t xml:space="preserve">Skill #1: </w:t>
      </w:r>
      <w:r w:rsidRPr="00BE3B40">
        <w:rPr>
          <w:rFonts w:asciiTheme="minorHAnsi" w:eastAsia="Arial" w:hAnsiTheme="minorHAnsi" w:cstheme="minorHAnsi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ab/>
      </w:r>
    </w:p>
    <w:p w14:paraId="02157BC5" w14:textId="77777777" w:rsidR="006643DE" w:rsidRPr="00BE3B40" w:rsidRDefault="000B23A4">
      <w:pPr>
        <w:tabs>
          <w:tab w:val="left" w:pos="9380"/>
        </w:tabs>
        <w:spacing w:line="280" w:lineRule="exact"/>
        <w:ind w:left="480"/>
        <w:rPr>
          <w:rFonts w:asciiTheme="minorHAnsi" w:eastAsia="Verdana" w:hAnsiTheme="minorHAnsi" w:cstheme="minorHAnsi"/>
          <w:sz w:val="22"/>
          <w:szCs w:val="22"/>
        </w:rPr>
      </w:pPr>
      <w:r w:rsidRPr="00BE3B40">
        <w:rPr>
          <w:rFonts w:asciiTheme="minorHAnsi" w:hAnsiTheme="minorHAnsi" w:cstheme="minorHAnsi"/>
          <w:sz w:val="22"/>
          <w:szCs w:val="22"/>
        </w:rPr>
        <w:pict w14:anchorId="3A4EE1AB">
          <v:group id="_x0000_s1164" style="position:absolute;left:0;text-align:left;margin-left:108pt;margin-top:27.8pt;width:427.1pt;height:0;z-index:-2232;mso-position-horizontal-relative:page" coordorigin="2160,556" coordsize="8542,0">
            <v:shape id="_x0000_s1165" style="position:absolute;left:2160;top:556;width:8542;height:0" coordorigin="2160,556" coordsize="8542,0" path="m2160,556r8542,e" filled="f" strokeweight=".26669mm">
              <v:path arrowok="t"/>
            </v:shape>
            <w10:wrap anchorx="page"/>
          </v:group>
        </w:pict>
      </w:r>
      <w:r w:rsidRPr="00BE3B40">
        <w:rPr>
          <w:rFonts w:asciiTheme="minorHAnsi" w:hAnsiTheme="minorHAnsi" w:cstheme="minorHAnsi"/>
          <w:sz w:val="22"/>
          <w:szCs w:val="22"/>
        </w:rPr>
        <w:pict w14:anchorId="7F342772">
          <v:group id="_x0000_s1162" style="position:absolute;left:0;text-align:left;margin-left:108pt;margin-top:41.6pt;width:427.1pt;height:0;z-index:-2231;mso-position-horizontal-relative:page" coordorigin="2160,832" coordsize="8542,0">
            <v:shape id="_x0000_s1163" style="position:absolute;left:2160;top:832;width:8542;height:0" coordorigin="2160,832" coordsize="8542,0" path="m2160,832r8542,e" filled="f" strokeweight=".26669mm">
              <v:path arrowok="t"/>
            </v:shape>
            <w10:wrap anchorx="page"/>
          </v:group>
        </w:pict>
      </w:r>
      <w:r w:rsidRPr="00BE3B40">
        <w:rPr>
          <w:rFonts w:asciiTheme="minorHAnsi" w:eastAsia="Verdana" w:hAnsiTheme="minorHAnsi" w:cstheme="minorHAnsi"/>
          <w:w w:val="84"/>
          <w:position w:val="-1"/>
          <w:sz w:val="22"/>
          <w:szCs w:val="22"/>
        </w:rPr>
        <w:t>•</w:t>
      </w:r>
      <w:r w:rsidRPr="00BE3B40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  </w:t>
      </w:r>
      <w:r w:rsidRPr="00BE3B40">
        <w:rPr>
          <w:rFonts w:asciiTheme="minorHAnsi" w:eastAsia="Verdana" w:hAnsiTheme="minorHAnsi" w:cstheme="minorHAnsi"/>
          <w:spacing w:val="-3"/>
          <w:position w:val="-1"/>
          <w:sz w:val="22"/>
          <w:szCs w:val="22"/>
        </w:rPr>
        <w:t xml:space="preserve"> </w:t>
      </w:r>
      <w:r w:rsidRPr="00BE3B40">
        <w:rPr>
          <w:rFonts w:asciiTheme="minorHAnsi" w:eastAsia="Verdana" w:hAnsiTheme="minorHAnsi" w:cstheme="minorHAnsi"/>
          <w:w w:val="156"/>
          <w:position w:val="-1"/>
          <w:sz w:val="22"/>
          <w:szCs w:val="22"/>
        </w:rPr>
        <w:t xml:space="preserve"> </w:t>
      </w:r>
      <w:r w:rsidRPr="00BE3B40">
        <w:rPr>
          <w:rFonts w:asciiTheme="minorHAnsi" w:eastAsia="Verdana" w:hAnsiTheme="minorHAnsi" w:cstheme="minorHAnsi"/>
          <w:position w:val="-1"/>
          <w:sz w:val="22"/>
          <w:szCs w:val="22"/>
        </w:rPr>
        <w:tab/>
      </w:r>
    </w:p>
    <w:p w14:paraId="0D39EA71" w14:textId="77777777" w:rsidR="006643DE" w:rsidRPr="00BE3B40" w:rsidRDefault="006643DE">
      <w:pPr>
        <w:spacing w:before="4" w:line="140" w:lineRule="exact"/>
        <w:rPr>
          <w:rFonts w:asciiTheme="minorHAnsi" w:hAnsiTheme="minorHAnsi" w:cstheme="minorHAnsi"/>
          <w:sz w:val="22"/>
          <w:szCs w:val="22"/>
        </w:rPr>
      </w:pPr>
    </w:p>
    <w:p w14:paraId="01E3BB89" w14:textId="77777777" w:rsidR="006643DE" w:rsidRPr="00BE3B40" w:rsidRDefault="006643D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89E3002" w14:textId="77777777" w:rsidR="006643DE" w:rsidRPr="00BE3B40" w:rsidRDefault="006643D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7A47E9F" w14:textId="77777777" w:rsidR="006643DE" w:rsidRPr="00BE3B40" w:rsidRDefault="000B23A4">
      <w:pPr>
        <w:tabs>
          <w:tab w:val="left" w:pos="9380"/>
        </w:tabs>
        <w:spacing w:before="15" w:line="280" w:lineRule="exact"/>
        <w:ind w:left="480"/>
        <w:rPr>
          <w:rFonts w:asciiTheme="minorHAnsi" w:eastAsia="Verdana" w:hAnsiTheme="minorHAnsi" w:cstheme="minorHAnsi"/>
          <w:sz w:val="22"/>
          <w:szCs w:val="22"/>
        </w:rPr>
      </w:pPr>
      <w:r w:rsidRPr="00BE3B40">
        <w:rPr>
          <w:rFonts w:asciiTheme="minorHAnsi" w:hAnsiTheme="minorHAnsi" w:cstheme="minorHAnsi"/>
          <w:sz w:val="22"/>
          <w:szCs w:val="22"/>
        </w:rPr>
        <w:pict w14:anchorId="0EDA47D0">
          <v:group id="_x0000_s1160" style="position:absolute;left:0;text-align:left;margin-left:108pt;margin-top:28.6pt;width:427.15pt;height:0;z-index:-2230;mso-position-horizontal-relative:page" coordorigin="2160,572" coordsize="8543,0">
            <v:shape id="_x0000_s1161" style="position:absolute;left:2160;top:572;width:8543;height:0" coordorigin="2160,572" coordsize="8543,0" path="m2160,572r8543,e" filled="f" strokeweight=".26669mm">
              <v:path arrowok="t"/>
            </v:shape>
            <w10:wrap anchorx="page"/>
          </v:group>
        </w:pict>
      </w:r>
      <w:r w:rsidRPr="00BE3B40">
        <w:rPr>
          <w:rFonts w:asciiTheme="minorHAnsi" w:hAnsiTheme="minorHAnsi" w:cstheme="minorHAnsi"/>
          <w:sz w:val="22"/>
          <w:szCs w:val="22"/>
        </w:rPr>
        <w:pict w14:anchorId="6701B2BA">
          <v:group id="_x0000_s1158" style="position:absolute;left:0;text-align:left;margin-left:108pt;margin-top:42.4pt;width:427.05pt;height:0;z-index:-2229;mso-position-horizontal-relative:page" coordorigin="2160,848" coordsize="8541,0">
            <v:shape id="_x0000_s1159" style="position:absolute;left:2160;top:848;width:8541;height:0" coordorigin="2160,848" coordsize="8541,0" path="m2160,848r8541,e" filled="f" strokeweight=".26669mm">
              <v:path arrowok="t"/>
            </v:shape>
            <w10:wrap anchorx="page"/>
          </v:group>
        </w:pict>
      </w:r>
      <w:r w:rsidRPr="00BE3B40">
        <w:rPr>
          <w:rFonts w:asciiTheme="minorHAnsi" w:eastAsia="Verdana" w:hAnsiTheme="minorHAnsi" w:cstheme="minorHAnsi"/>
          <w:w w:val="84"/>
          <w:position w:val="-1"/>
          <w:sz w:val="22"/>
          <w:szCs w:val="22"/>
        </w:rPr>
        <w:t>•</w:t>
      </w:r>
      <w:r w:rsidRPr="00BE3B40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  </w:t>
      </w:r>
      <w:r w:rsidRPr="00BE3B40">
        <w:rPr>
          <w:rFonts w:asciiTheme="minorHAnsi" w:eastAsia="Verdana" w:hAnsiTheme="minorHAnsi" w:cstheme="minorHAnsi"/>
          <w:spacing w:val="-3"/>
          <w:position w:val="-1"/>
          <w:sz w:val="22"/>
          <w:szCs w:val="22"/>
        </w:rPr>
        <w:t xml:space="preserve"> </w:t>
      </w:r>
      <w:r w:rsidRPr="00BE3B40">
        <w:rPr>
          <w:rFonts w:asciiTheme="minorHAnsi" w:eastAsia="Verdana" w:hAnsiTheme="minorHAnsi" w:cstheme="minorHAnsi"/>
          <w:w w:val="156"/>
          <w:position w:val="-1"/>
          <w:sz w:val="22"/>
          <w:szCs w:val="22"/>
        </w:rPr>
        <w:t xml:space="preserve"> </w:t>
      </w:r>
      <w:r w:rsidRPr="00BE3B40">
        <w:rPr>
          <w:rFonts w:asciiTheme="minorHAnsi" w:eastAsia="Verdana" w:hAnsiTheme="minorHAnsi" w:cstheme="minorHAnsi"/>
          <w:position w:val="-1"/>
          <w:sz w:val="22"/>
          <w:szCs w:val="22"/>
        </w:rPr>
        <w:tab/>
      </w:r>
    </w:p>
    <w:p w14:paraId="4C9A5EAD" w14:textId="77777777" w:rsidR="006643DE" w:rsidRPr="00BE3B40" w:rsidRDefault="006643D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92EF8BB" w14:textId="77777777" w:rsidR="006643DE" w:rsidRPr="00BE3B40" w:rsidRDefault="006643D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A0900D6" w14:textId="77777777" w:rsidR="006643DE" w:rsidRPr="00BE3B40" w:rsidRDefault="006643D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67208F4" w14:textId="77777777" w:rsidR="006643DE" w:rsidRPr="00BE3B40" w:rsidRDefault="006643DE">
      <w:pPr>
        <w:spacing w:before="6" w:line="200" w:lineRule="exact"/>
        <w:rPr>
          <w:rFonts w:asciiTheme="minorHAnsi" w:hAnsiTheme="minorHAnsi" w:cstheme="minorHAnsi"/>
          <w:sz w:val="22"/>
          <w:szCs w:val="22"/>
        </w:rPr>
      </w:pPr>
    </w:p>
    <w:p w14:paraId="1FCE522F" w14:textId="77777777" w:rsidR="006643DE" w:rsidRPr="00BE3B40" w:rsidRDefault="000B23A4">
      <w:pPr>
        <w:tabs>
          <w:tab w:val="left" w:pos="9420"/>
        </w:tabs>
        <w:spacing w:before="29"/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BE3B40">
        <w:rPr>
          <w:rFonts w:asciiTheme="minorHAnsi" w:eastAsia="Arial" w:hAnsiTheme="minorHAnsi" w:cstheme="minorHAnsi"/>
          <w:sz w:val="22"/>
          <w:szCs w:val="22"/>
        </w:rPr>
        <w:t xml:space="preserve">Skill #2: </w:t>
      </w:r>
      <w:r w:rsidRPr="00BE3B40">
        <w:rPr>
          <w:rFonts w:asciiTheme="minorHAnsi" w:eastAsia="Arial" w:hAnsiTheme="minorHAnsi" w:cstheme="minorHAnsi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ab/>
      </w:r>
    </w:p>
    <w:p w14:paraId="49338ADF" w14:textId="77777777" w:rsidR="006643DE" w:rsidRPr="00BE3B40" w:rsidRDefault="000B23A4">
      <w:pPr>
        <w:tabs>
          <w:tab w:val="left" w:pos="9380"/>
        </w:tabs>
        <w:spacing w:line="280" w:lineRule="exact"/>
        <w:ind w:left="480"/>
        <w:rPr>
          <w:rFonts w:asciiTheme="minorHAnsi" w:eastAsia="Verdana" w:hAnsiTheme="minorHAnsi" w:cstheme="minorHAnsi"/>
          <w:sz w:val="22"/>
          <w:szCs w:val="22"/>
        </w:rPr>
      </w:pPr>
      <w:r w:rsidRPr="00BE3B40">
        <w:rPr>
          <w:rFonts w:asciiTheme="minorHAnsi" w:hAnsiTheme="minorHAnsi" w:cstheme="minorHAnsi"/>
          <w:sz w:val="22"/>
          <w:szCs w:val="22"/>
        </w:rPr>
        <w:pict w14:anchorId="4732844E">
          <v:group id="_x0000_s1156" style="position:absolute;left:0;text-align:left;margin-left:108pt;margin-top:27.8pt;width:427.15pt;height:0;z-index:-2228;mso-position-horizontal-relative:page" coordorigin="2160,556" coordsize="8543,0">
            <v:shape id="_x0000_s1157" style="position:absolute;left:2160;top:556;width:8543;height:0" coordorigin="2160,556" coordsize="8543,0" path="m2160,556r8543,e" filled="f" strokeweight=".26669mm">
              <v:path arrowok="t"/>
            </v:shape>
            <w10:wrap anchorx="page"/>
          </v:group>
        </w:pict>
      </w:r>
      <w:r w:rsidRPr="00BE3B40">
        <w:rPr>
          <w:rFonts w:asciiTheme="minorHAnsi" w:hAnsiTheme="minorHAnsi" w:cstheme="minorHAnsi"/>
          <w:sz w:val="22"/>
          <w:szCs w:val="22"/>
        </w:rPr>
        <w:pict w14:anchorId="780A6C0A">
          <v:group id="_x0000_s1154" style="position:absolute;left:0;text-align:left;margin-left:108pt;margin-top:41.6pt;width:427.05pt;height:0;z-index:-2227;mso-position-horizontal-relative:page" coordorigin="2160,832" coordsize="8541,0">
            <v:shape id="_x0000_s1155" style="position:absolute;left:2160;top:832;width:8541;height:0" coordorigin="2160,832" coordsize="8541,0" path="m2160,832r8541,e" filled="f" strokeweight=".26669mm">
              <v:path arrowok="t"/>
            </v:shape>
            <w10:wrap anchorx="page"/>
          </v:group>
        </w:pict>
      </w:r>
      <w:r w:rsidRPr="00BE3B40">
        <w:rPr>
          <w:rFonts w:asciiTheme="minorHAnsi" w:eastAsia="Verdana" w:hAnsiTheme="minorHAnsi" w:cstheme="minorHAnsi"/>
          <w:w w:val="84"/>
          <w:position w:val="-1"/>
          <w:sz w:val="22"/>
          <w:szCs w:val="22"/>
        </w:rPr>
        <w:t>•</w:t>
      </w:r>
      <w:r w:rsidRPr="00BE3B40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  </w:t>
      </w:r>
      <w:r w:rsidRPr="00BE3B40">
        <w:rPr>
          <w:rFonts w:asciiTheme="minorHAnsi" w:eastAsia="Verdana" w:hAnsiTheme="minorHAnsi" w:cstheme="minorHAnsi"/>
          <w:spacing w:val="-3"/>
          <w:position w:val="-1"/>
          <w:sz w:val="22"/>
          <w:szCs w:val="22"/>
        </w:rPr>
        <w:t xml:space="preserve"> </w:t>
      </w:r>
      <w:r w:rsidRPr="00BE3B40">
        <w:rPr>
          <w:rFonts w:asciiTheme="minorHAnsi" w:eastAsia="Verdana" w:hAnsiTheme="minorHAnsi" w:cstheme="minorHAnsi"/>
          <w:w w:val="156"/>
          <w:position w:val="-1"/>
          <w:sz w:val="22"/>
          <w:szCs w:val="22"/>
        </w:rPr>
        <w:t xml:space="preserve"> </w:t>
      </w:r>
      <w:r w:rsidRPr="00BE3B40">
        <w:rPr>
          <w:rFonts w:asciiTheme="minorHAnsi" w:eastAsia="Verdana" w:hAnsiTheme="minorHAnsi" w:cstheme="minorHAnsi"/>
          <w:position w:val="-1"/>
          <w:sz w:val="22"/>
          <w:szCs w:val="22"/>
        </w:rPr>
        <w:tab/>
      </w:r>
    </w:p>
    <w:p w14:paraId="596376E2" w14:textId="77777777" w:rsidR="006643DE" w:rsidRPr="00BE3B40" w:rsidRDefault="006643DE">
      <w:pPr>
        <w:spacing w:before="4" w:line="140" w:lineRule="exact"/>
        <w:rPr>
          <w:rFonts w:asciiTheme="minorHAnsi" w:hAnsiTheme="minorHAnsi" w:cstheme="minorHAnsi"/>
          <w:sz w:val="22"/>
          <w:szCs w:val="22"/>
        </w:rPr>
      </w:pPr>
    </w:p>
    <w:p w14:paraId="57D4AF31" w14:textId="77777777" w:rsidR="006643DE" w:rsidRPr="00BE3B40" w:rsidRDefault="006643D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551C4A5" w14:textId="77777777" w:rsidR="006643DE" w:rsidRPr="00BE3B40" w:rsidRDefault="006643D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CF1993F" w14:textId="77777777" w:rsidR="006643DE" w:rsidRPr="00BE3B40" w:rsidRDefault="000B23A4">
      <w:pPr>
        <w:tabs>
          <w:tab w:val="left" w:pos="9380"/>
        </w:tabs>
        <w:spacing w:before="15" w:line="280" w:lineRule="exact"/>
        <w:ind w:left="480"/>
        <w:rPr>
          <w:rFonts w:asciiTheme="minorHAnsi" w:eastAsia="Verdana" w:hAnsiTheme="minorHAnsi" w:cstheme="minorHAnsi"/>
          <w:sz w:val="22"/>
          <w:szCs w:val="22"/>
        </w:rPr>
      </w:pPr>
      <w:r w:rsidRPr="00BE3B40">
        <w:rPr>
          <w:rFonts w:asciiTheme="minorHAnsi" w:hAnsiTheme="minorHAnsi" w:cstheme="minorHAnsi"/>
          <w:sz w:val="22"/>
          <w:szCs w:val="22"/>
        </w:rPr>
        <w:pict w14:anchorId="42DFB551">
          <v:group id="_x0000_s1152" style="position:absolute;left:0;text-align:left;margin-left:108pt;margin-top:28.55pt;width:427.15pt;height:0;z-index:-2226;mso-position-horizontal-relative:page" coordorigin="2160,571" coordsize="8543,0">
            <v:shape id="_x0000_s1153" style="position:absolute;left:2160;top:571;width:8543;height:0" coordorigin="2160,571" coordsize="8543,0" path="m2160,571r8543,e" filled="f" strokeweight=".26669mm">
              <v:path arrowok="t"/>
            </v:shape>
            <w10:wrap anchorx="page"/>
          </v:group>
        </w:pict>
      </w:r>
      <w:r w:rsidRPr="00BE3B40">
        <w:rPr>
          <w:rFonts w:asciiTheme="minorHAnsi" w:hAnsiTheme="minorHAnsi" w:cstheme="minorHAnsi"/>
          <w:sz w:val="22"/>
          <w:szCs w:val="22"/>
        </w:rPr>
        <w:pict w14:anchorId="1B3BBDAB">
          <v:group id="_x0000_s1150" style="position:absolute;left:0;text-align:left;margin-left:108pt;margin-top:42.35pt;width:427.05pt;height:0;z-index:-2225;mso-position-horizontal-relative:page" coordorigin="2160,847" coordsize="8541,0">
            <v:shape id="_x0000_s1151" style="position:absolute;left:2160;top:847;width:8541;height:0" coordorigin="2160,847" coordsize="8541,0" path="m2160,847r8541,e" filled="f" strokeweight=".26669mm">
              <v:path arrowok="t"/>
            </v:shape>
            <w10:wrap anchorx="page"/>
          </v:group>
        </w:pict>
      </w:r>
      <w:r w:rsidRPr="00BE3B40">
        <w:rPr>
          <w:rFonts w:asciiTheme="minorHAnsi" w:eastAsia="Verdana" w:hAnsiTheme="minorHAnsi" w:cstheme="minorHAnsi"/>
          <w:w w:val="84"/>
          <w:position w:val="-1"/>
          <w:sz w:val="22"/>
          <w:szCs w:val="22"/>
        </w:rPr>
        <w:t>•</w:t>
      </w:r>
      <w:r w:rsidRPr="00BE3B40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  </w:t>
      </w:r>
      <w:r w:rsidRPr="00BE3B40">
        <w:rPr>
          <w:rFonts w:asciiTheme="minorHAnsi" w:eastAsia="Verdana" w:hAnsiTheme="minorHAnsi" w:cstheme="minorHAnsi"/>
          <w:spacing w:val="-3"/>
          <w:position w:val="-1"/>
          <w:sz w:val="22"/>
          <w:szCs w:val="22"/>
        </w:rPr>
        <w:t xml:space="preserve"> </w:t>
      </w:r>
      <w:r w:rsidRPr="00BE3B40">
        <w:rPr>
          <w:rFonts w:asciiTheme="minorHAnsi" w:eastAsia="Verdana" w:hAnsiTheme="minorHAnsi" w:cstheme="minorHAnsi"/>
          <w:w w:val="156"/>
          <w:position w:val="-1"/>
          <w:sz w:val="22"/>
          <w:szCs w:val="22"/>
        </w:rPr>
        <w:t xml:space="preserve"> </w:t>
      </w:r>
      <w:r w:rsidRPr="00BE3B40">
        <w:rPr>
          <w:rFonts w:asciiTheme="minorHAnsi" w:eastAsia="Verdana" w:hAnsiTheme="minorHAnsi" w:cstheme="minorHAnsi"/>
          <w:position w:val="-1"/>
          <w:sz w:val="22"/>
          <w:szCs w:val="22"/>
        </w:rPr>
        <w:tab/>
      </w:r>
    </w:p>
    <w:p w14:paraId="5B9105A3" w14:textId="77777777" w:rsidR="006643DE" w:rsidRPr="00BE3B40" w:rsidRDefault="006643D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59232E0" w14:textId="77777777" w:rsidR="006643DE" w:rsidRPr="00BE3B40" w:rsidRDefault="006643D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4B6B476" w14:textId="77777777" w:rsidR="006643DE" w:rsidRPr="00BE3B40" w:rsidRDefault="006643D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035DAB9" w14:textId="77777777" w:rsidR="006643DE" w:rsidRPr="00BE3B40" w:rsidRDefault="006643DE">
      <w:pPr>
        <w:spacing w:before="5" w:line="200" w:lineRule="exact"/>
        <w:rPr>
          <w:rFonts w:asciiTheme="minorHAnsi" w:hAnsiTheme="minorHAnsi" w:cstheme="minorHAnsi"/>
          <w:sz w:val="22"/>
          <w:szCs w:val="22"/>
        </w:rPr>
      </w:pPr>
    </w:p>
    <w:p w14:paraId="0D14CC78" w14:textId="77777777" w:rsidR="006643DE" w:rsidRPr="00BE3B40" w:rsidRDefault="000B23A4">
      <w:pPr>
        <w:tabs>
          <w:tab w:val="left" w:pos="9420"/>
        </w:tabs>
        <w:spacing w:before="29"/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BE3B40">
        <w:rPr>
          <w:rFonts w:asciiTheme="minorHAnsi" w:eastAsia="Arial" w:hAnsiTheme="minorHAnsi" w:cstheme="minorHAnsi"/>
          <w:sz w:val="22"/>
          <w:szCs w:val="22"/>
        </w:rPr>
        <w:t xml:space="preserve">Skill #3: </w:t>
      </w:r>
      <w:r w:rsidRPr="00BE3B40">
        <w:rPr>
          <w:rFonts w:asciiTheme="minorHAnsi" w:eastAsia="Arial" w:hAnsiTheme="minorHAnsi" w:cstheme="minorHAnsi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ab/>
      </w:r>
    </w:p>
    <w:p w14:paraId="71F4C23A" w14:textId="77777777" w:rsidR="006643DE" w:rsidRPr="00BE3B40" w:rsidRDefault="000B23A4">
      <w:pPr>
        <w:tabs>
          <w:tab w:val="left" w:pos="9380"/>
        </w:tabs>
        <w:spacing w:line="280" w:lineRule="exact"/>
        <w:ind w:left="480"/>
        <w:rPr>
          <w:rFonts w:asciiTheme="minorHAnsi" w:eastAsia="Verdana" w:hAnsiTheme="minorHAnsi" w:cstheme="minorHAnsi"/>
          <w:sz w:val="22"/>
          <w:szCs w:val="22"/>
        </w:rPr>
      </w:pPr>
      <w:r w:rsidRPr="00BE3B40">
        <w:rPr>
          <w:rFonts w:asciiTheme="minorHAnsi" w:hAnsiTheme="minorHAnsi" w:cstheme="minorHAnsi"/>
          <w:sz w:val="22"/>
          <w:szCs w:val="22"/>
        </w:rPr>
        <w:pict w14:anchorId="5DE80968">
          <v:group id="_x0000_s1148" style="position:absolute;left:0;text-align:left;margin-left:108pt;margin-top:27.85pt;width:427.15pt;height:0;z-index:-2224;mso-position-horizontal-relative:page" coordorigin="2160,557" coordsize="8543,0">
            <v:shape id="_x0000_s1149" style="position:absolute;left:2160;top:557;width:8543;height:0" coordorigin="2160,557" coordsize="8543,0" path="m2160,557r8543,e" filled="f" strokeweight=".26669mm">
              <v:path arrowok="t"/>
            </v:shape>
            <w10:wrap anchorx="page"/>
          </v:group>
        </w:pict>
      </w:r>
      <w:r w:rsidRPr="00BE3B40">
        <w:rPr>
          <w:rFonts w:asciiTheme="minorHAnsi" w:hAnsiTheme="minorHAnsi" w:cstheme="minorHAnsi"/>
          <w:sz w:val="22"/>
          <w:szCs w:val="22"/>
        </w:rPr>
        <w:pict w14:anchorId="29BDD524">
          <v:group id="_x0000_s1146" style="position:absolute;left:0;text-align:left;margin-left:108pt;margin-top:41.65pt;width:427.05pt;height:0;z-index:-2223;mso-position-horizontal-relative:page" coordorigin="2160,833" coordsize="8541,0">
            <v:shape id="_x0000_s1147" style="position:absolute;left:2160;top:833;width:8541;height:0" coordorigin="2160,833" coordsize="8541,0" path="m2160,833r8541,e" filled="f" strokeweight=".26669mm">
              <v:path arrowok="t"/>
            </v:shape>
            <w10:wrap anchorx="page"/>
          </v:group>
        </w:pict>
      </w:r>
      <w:r w:rsidRPr="00BE3B40">
        <w:rPr>
          <w:rFonts w:asciiTheme="minorHAnsi" w:eastAsia="Verdana" w:hAnsiTheme="minorHAnsi" w:cstheme="minorHAnsi"/>
          <w:w w:val="84"/>
          <w:position w:val="-1"/>
          <w:sz w:val="22"/>
          <w:szCs w:val="22"/>
        </w:rPr>
        <w:t>•</w:t>
      </w:r>
      <w:r w:rsidRPr="00BE3B40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  </w:t>
      </w:r>
      <w:r w:rsidRPr="00BE3B40">
        <w:rPr>
          <w:rFonts w:asciiTheme="minorHAnsi" w:eastAsia="Verdana" w:hAnsiTheme="minorHAnsi" w:cstheme="minorHAnsi"/>
          <w:spacing w:val="-3"/>
          <w:position w:val="-1"/>
          <w:sz w:val="22"/>
          <w:szCs w:val="22"/>
        </w:rPr>
        <w:t xml:space="preserve"> </w:t>
      </w:r>
      <w:r w:rsidRPr="00BE3B40">
        <w:rPr>
          <w:rFonts w:asciiTheme="minorHAnsi" w:eastAsia="Verdana" w:hAnsiTheme="minorHAnsi" w:cstheme="minorHAnsi"/>
          <w:w w:val="156"/>
          <w:position w:val="-1"/>
          <w:sz w:val="22"/>
          <w:szCs w:val="22"/>
        </w:rPr>
        <w:t xml:space="preserve"> </w:t>
      </w:r>
      <w:r w:rsidRPr="00BE3B40">
        <w:rPr>
          <w:rFonts w:asciiTheme="minorHAnsi" w:eastAsia="Verdana" w:hAnsiTheme="minorHAnsi" w:cstheme="minorHAnsi"/>
          <w:position w:val="-1"/>
          <w:sz w:val="22"/>
          <w:szCs w:val="22"/>
        </w:rPr>
        <w:tab/>
      </w:r>
    </w:p>
    <w:p w14:paraId="55CC1278" w14:textId="77777777" w:rsidR="006643DE" w:rsidRPr="00BE3B40" w:rsidRDefault="006643DE">
      <w:pPr>
        <w:spacing w:before="5" w:line="140" w:lineRule="exact"/>
        <w:rPr>
          <w:rFonts w:asciiTheme="minorHAnsi" w:hAnsiTheme="minorHAnsi" w:cstheme="minorHAnsi"/>
          <w:sz w:val="22"/>
          <w:szCs w:val="22"/>
        </w:rPr>
      </w:pPr>
    </w:p>
    <w:p w14:paraId="10ED78E9" w14:textId="77777777" w:rsidR="006643DE" w:rsidRPr="00BE3B40" w:rsidRDefault="006643D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1444B08" w14:textId="77777777" w:rsidR="006643DE" w:rsidRPr="00BE3B40" w:rsidRDefault="006643D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3FF10DA" w14:textId="77777777" w:rsidR="006643DE" w:rsidRPr="00BE3B40" w:rsidRDefault="000B23A4">
      <w:pPr>
        <w:tabs>
          <w:tab w:val="left" w:pos="9380"/>
        </w:tabs>
        <w:spacing w:before="15"/>
        <w:ind w:left="480"/>
        <w:rPr>
          <w:rFonts w:asciiTheme="minorHAnsi" w:eastAsia="Verdana" w:hAnsiTheme="minorHAnsi" w:cstheme="minorHAnsi"/>
          <w:sz w:val="22"/>
          <w:szCs w:val="22"/>
        </w:rPr>
        <w:sectPr w:rsidR="006643DE" w:rsidRPr="00BE3B40">
          <w:pgSz w:w="12240" w:h="15840"/>
          <w:pgMar w:top="940" w:right="1380" w:bottom="280" w:left="1320" w:header="744" w:footer="0" w:gutter="0"/>
          <w:cols w:space="720"/>
        </w:sectPr>
      </w:pPr>
      <w:r w:rsidRPr="00BE3B40">
        <w:rPr>
          <w:rFonts w:asciiTheme="minorHAnsi" w:hAnsiTheme="minorHAnsi" w:cstheme="minorHAnsi"/>
          <w:sz w:val="22"/>
          <w:szCs w:val="22"/>
        </w:rPr>
        <w:pict w14:anchorId="72A6914E">
          <v:group id="_x0000_s1144" style="position:absolute;left:0;text-align:left;margin-left:108pt;margin-top:28.55pt;width:427.15pt;height:0;z-index:-2222;mso-position-horizontal-relative:page" coordorigin="2160,571" coordsize="8543,0">
            <v:shape id="_x0000_s1145" style="position:absolute;left:2160;top:571;width:8543;height:0" coordorigin="2160,571" coordsize="8543,0" path="m2160,571r8543,e" filled="f" strokeweight=".26669mm">
              <v:path arrowok="t"/>
            </v:shape>
            <w10:wrap anchorx="page"/>
          </v:group>
        </w:pict>
      </w:r>
      <w:r w:rsidRPr="00BE3B40">
        <w:rPr>
          <w:rFonts w:asciiTheme="minorHAnsi" w:hAnsiTheme="minorHAnsi" w:cstheme="minorHAnsi"/>
          <w:sz w:val="22"/>
          <w:szCs w:val="22"/>
        </w:rPr>
        <w:pict w14:anchorId="7B214542">
          <v:group id="_x0000_s1142" style="position:absolute;left:0;text-align:left;margin-left:108pt;margin-top:42.35pt;width:427.05pt;height:0;z-index:-2221;mso-position-horizontal-relative:page" coordorigin="2160,847" coordsize="8541,0">
            <v:shape id="_x0000_s1143" style="position:absolute;left:2160;top:847;width:8541;height:0" coordorigin="2160,847" coordsize="8541,0" path="m2160,847r8541,e" filled="f" strokeweight=".26669mm">
              <v:path arrowok="t"/>
            </v:shape>
            <w10:wrap anchorx="page"/>
          </v:group>
        </w:pict>
      </w:r>
      <w:r w:rsidRPr="00BE3B40">
        <w:rPr>
          <w:rFonts w:asciiTheme="minorHAnsi" w:eastAsia="Verdana" w:hAnsiTheme="minorHAnsi" w:cstheme="minorHAnsi"/>
          <w:w w:val="84"/>
          <w:sz w:val="22"/>
          <w:szCs w:val="22"/>
        </w:rPr>
        <w:t>•</w:t>
      </w:r>
      <w:r w:rsidRPr="00BE3B40">
        <w:rPr>
          <w:rFonts w:asciiTheme="minorHAnsi" w:eastAsia="Verdana" w:hAnsiTheme="minorHAnsi" w:cstheme="minorHAnsi"/>
          <w:sz w:val="22"/>
          <w:szCs w:val="22"/>
        </w:rPr>
        <w:t xml:space="preserve">  </w:t>
      </w:r>
      <w:r w:rsidRPr="00BE3B40">
        <w:rPr>
          <w:rFonts w:asciiTheme="minorHAnsi" w:eastAsia="Verdana" w:hAnsiTheme="minorHAnsi" w:cstheme="minorHAnsi"/>
          <w:spacing w:val="-3"/>
          <w:sz w:val="22"/>
          <w:szCs w:val="22"/>
        </w:rPr>
        <w:t xml:space="preserve"> </w:t>
      </w:r>
      <w:r w:rsidRPr="00BE3B40">
        <w:rPr>
          <w:rFonts w:asciiTheme="minorHAnsi" w:eastAsia="Verdana" w:hAnsiTheme="minorHAnsi" w:cstheme="minorHAnsi"/>
          <w:w w:val="156"/>
          <w:sz w:val="22"/>
          <w:szCs w:val="22"/>
        </w:rPr>
        <w:t xml:space="preserve"> </w:t>
      </w:r>
      <w:r w:rsidRPr="00BE3B40">
        <w:rPr>
          <w:rFonts w:asciiTheme="minorHAnsi" w:eastAsia="Verdana" w:hAnsiTheme="minorHAnsi" w:cstheme="minorHAnsi"/>
          <w:sz w:val="22"/>
          <w:szCs w:val="22"/>
        </w:rPr>
        <w:tab/>
      </w:r>
    </w:p>
    <w:p w14:paraId="5B3655B5" w14:textId="77777777" w:rsidR="006643DE" w:rsidRPr="00BE3B40" w:rsidRDefault="006643D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E82F647" w14:textId="77777777" w:rsidR="006643DE" w:rsidRPr="00BE3B40" w:rsidRDefault="006643DE">
      <w:pPr>
        <w:spacing w:before="11" w:line="260" w:lineRule="exact"/>
        <w:rPr>
          <w:rFonts w:asciiTheme="minorHAnsi" w:hAnsiTheme="minorHAnsi" w:cstheme="minorHAnsi"/>
          <w:sz w:val="22"/>
          <w:szCs w:val="22"/>
        </w:rPr>
      </w:pPr>
    </w:p>
    <w:p w14:paraId="112EEB25" w14:textId="77777777" w:rsidR="006643DE" w:rsidRPr="00BE3B40" w:rsidRDefault="000B23A4">
      <w:pPr>
        <w:spacing w:before="24"/>
        <w:ind w:left="120" w:right="3370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BE3B40">
        <w:rPr>
          <w:rFonts w:asciiTheme="minorHAnsi" w:eastAsia="Arial" w:hAnsiTheme="minorHAnsi" w:cstheme="minorHAnsi"/>
          <w:b/>
          <w:sz w:val="22"/>
          <w:szCs w:val="22"/>
        </w:rPr>
        <w:t>Sections</w:t>
      </w:r>
      <w:r w:rsidRPr="00BE3B40">
        <w:rPr>
          <w:rFonts w:asciiTheme="minorHAnsi" w:eastAsia="Arial" w:hAnsiTheme="minorHAnsi" w:cstheme="minorHAnsi"/>
          <w:b/>
          <w:spacing w:val="-12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b/>
          <w:sz w:val="22"/>
          <w:szCs w:val="22"/>
        </w:rPr>
        <w:t>of</w:t>
      </w:r>
      <w:r w:rsidRPr="00BE3B40">
        <w:rPr>
          <w:rFonts w:asciiTheme="minorHAnsi" w:eastAsia="Arial" w:hAnsiTheme="minorHAnsi" w:cstheme="minorHAnsi"/>
          <w:b/>
          <w:spacing w:val="-3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b/>
          <w:sz w:val="22"/>
          <w:szCs w:val="22"/>
        </w:rPr>
        <w:t>the</w:t>
      </w:r>
      <w:r w:rsidRPr="00BE3B40">
        <w:rPr>
          <w:rFonts w:asciiTheme="minorHAnsi" w:eastAsia="Arial" w:hAnsiTheme="minorHAnsi" w:cstheme="minorHAnsi"/>
          <w:b/>
          <w:spacing w:val="-4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b/>
          <w:sz w:val="22"/>
          <w:szCs w:val="22"/>
        </w:rPr>
        <w:t>Resume:</w:t>
      </w:r>
      <w:r w:rsidRPr="00BE3B40">
        <w:rPr>
          <w:rFonts w:asciiTheme="minorHAnsi" w:eastAsia="Arial" w:hAnsiTheme="minorHAnsi" w:cstheme="minorHAnsi"/>
          <w:b/>
          <w:spacing w:val="-12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b/>
          <w:sz w:val="22"/>
          <w:szCs w:val="22"/>
        </w:rPr>
        <w:t>Employment</w:t>
      </w:r>
      <w:r w:rsidRPr="00BE3B40">
        <w:rPr>
          <w:rFonts w:asciiTheme="minorHAnsi" w:eastAsia="Arial" w:hAnsiTheme="minorHAnsi" w:cstheme="minorHAnsi"/>
          <w:b/>
          <w:spacing w:val="-17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b/>
          <w:sz w:val="22"/>
          <w:szCs w:val="22"/>
        </w:rPr>
        <w:t>History</w:t>
      </w:r>
    </w:p>
    <w:p w14:paraId="4FFFACC1" w14:textId="77777777" w:rsidR="006643DE" w:rsidRPr="00BE3B40" w:rsidRDefault="006643DE">
      <w:pPr>
        <w:spacing w:before="2" w:line="120" w:lineRule="exact"/>
        <w:rPr>
          <w:rFonts w:asciiTheme="minorHAnsi" w:hAnsiTheme="minorHAnsi" w:cstheme="minorHAnsi"/>
          <w:sz w:val="22"/>
          <w:szCs w:val="22"/>
        </w:rPr>
      </w:pPr>
    </w:p>
    <w:p w14:paraId="1E933870" w14:textId="77777777" w:rsidR="006643DE" w:rsidRPr="00BE3B40" w:rsidRDefault="006643D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0E8EFBD" w14:textId="77777777" w:rsidR="006643DE" w:rsidRPr="00BE3B40" w:rsidRDefault="000B23A4">
      <w:pPr>
        <w:ind w:left="120" w:right="6830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BE3B40">
        <w:rPr>
          <w:rFonts w:asciiTheme="minorHAnsi" w:eastAsia="Arial" w:hAnsiTheme="minorHAnsi" w:cstheme="minorHAnsi"/>
          <w:b/>
          <w:sz w:val="22"/>
          <w:szCs w:val="22"/>
        </w:rPr>
        <w:t>Chronological</w:t>
      </w:r>
      <w:r w:rsidRPr="00BE3B40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b/>
          <w:sz w:val="22"/>
          <w:szCs w:val="22"/>
        </w:rPr>
        <w:t>Resume</w:t>
      </w:r>
    </w:p>
    <w:p w14:paraId="5341F156" w14:textId="77777777" w:rsidR="006643DE" w:rsidRPr="00BE3B40" w:rsidRDefault="006643DE">
      <w:pPr>
        <w:spacing w:before="15" w:line="260" w:lineRule="exact"/>
        <w:rPr>
          <w:rFonts w:asciiTheme="minorHAnsi" w:hAnsiTheme="minorHAnsi" w:cstheme="minorHAnsi"/>
          <w:sz w:val="22"/>
          <w:szCs w:val="22"/>
        </w:rPr>
      </w:pPr>
    </w:p>
    <w:p w14:paraId="23D45B9E" w14:textId="77777777" w:rsidR="006643DE" w:rsidRPr="00BE3B40" w:rsidRDefault="000B23A4">
      <w:pPr>
        <w:ind w:left="387"/>
        <w:rPr>
          <w:rFonts w:asciiTheme="minorHAnsi" w:eastAsia="Arial" w:hAnsiTheme="minorHAnsi" w:cstheme="minorHAnsi"/>
          <w:sz w:val="22"/>
          <w:szCs w:val="22"/>
        </w:rPr>
      </w:pPr>
      <w:r w:rsidRPr="00BE3B40">
        <w:rPr>
          <w:rFonts w:asciiTheme="minorHAnsi" w:eastAsia="Arial" w:hAnsiTheme="minorHAnsi" w:cstheme="minorHAnsi"/>
          <w:sz w:val="22"/>
          <w:szCs w:val="22"/>
        </w:rPr>
        <w:t>- Dates, posit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E3B40">
        <w:rPr>
          <w:rFonts w:asciiTheme="minorHAnsi" w:eastAsia="Arial" w:hAnsiTheme="minorHAnsi" w:cstheme="minorHAnsi"/>
          <w:sz w:val="22"/>
          <w:szCs w:val="22"/>
        </w:rPr>
        <w:t>on,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location and experience</w:t>
      </w:r>
    </w:p>
    <w:p w14:paraId="24CB7B0A" w14:textId="77777777" w:rsidR="006643DE" w:rsidRPr="00BE3B40" w:rsidRDefault="006643DE">
      <w:pPr>
        <w:spacing w:before="17" w:line="260" w:lineRule="exact"/>
        <w:rPr>
          <w:rFonts w:asciiTheme="minorHAnsi" w:hAnsiTheme="minorHAnsi" w:cstheme="minorHAnsi"/>
          <w:sz w:val="22"/>
          <w:szCs w:val="22"/>
        </w:rPr>
      </w:pPr>
    </w:p>
    <w:p w14:paraId="2D3C02C7" w14:textId="77777777" w:rsidR="006643DE" w:rsidRPr="00BE3B40" w:rsidRDefault="000B23A4">
      <w:pPr>
        <w:ind w:left="120" w:right="7230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BE3B40">
        <w:rPr>
          <w:rFonts w:asciiTheme="minorHAnsi" w:eastAsia="Arial" w:hAnsiTheme="minorHAnsi" w:cstheme="minorHAnsi"/>
          <w:b/>
          <w:sz w:val="22"/>
          <w:szCs w:val="22"/>
        </w:rPr>
        <w:t>Functional</w:t>
      </w:r>
      <w:r w:rsidRPr="00BE3B40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b/>
          <w:sz w:val="22"/>
          <w:szCs w:val="22"/>
        </w:rPr>
        <w:t>Resume</w:t>
      </w:r>
    </w:p>
    <w:p w14:paraId="72436574" w14:textId="77777777" w:rsidR="006643DE" w:rsidRPr="00BE3B40" w:rsidRDefault="006643DE">
      <w:pPr>
        <w:spacing w:before="15" w:line="260" w:lineRule="exact"/>
        <w:rPr>
          <w:rFonts w:asciiTheme="minorHAnsi" w:hAnsiTheme="minorHAnsi" w:cstheme="minorHAnsi"/>
          <w:sz w:val="22"/>
          <w:szCs w:val="22"/>
        </w:rPr>
      </w:pPr>
    </w:p>
    <w:p w14:paraId="1E981931" w14:textId="77777777" w:rsidR="006643DE" w:rsidRPr="00BE3B40" w:rsidRDefault="000B23A4">
      <w:pPr>
        <w:ind w:left="454"/>
        <w:rPr>
          <w:rFonts w:asciiTheme="minorHAnsi" w:eastAsia="Arial" w:hAnsiTheme="minorHAnsi" w:cstheme="minorHAnsi"/>
          <w:sz w:val="22"/>
          <w:szCs w:val="22"/>
        </w:rPr>
      </w:pPr>
      <w:r w:rsidRPr="00BE3B40">
        <w:rPr>
          <w:rFonts w:asciiTheme="minorHAnsi" w:eastAsia="Arial" w:hAnsiTheme="minorHAnsi" w:cstheme="minorHAnsi"/>
          <w:sz w:val="22"/>
          <w:szCs w:val="22"/>
        </w:rPr>
        <w:t>- Does not inc</w:t>
      </w:r>
      <w:r w:rsidRPr="00BE3B40">
        <w:rPr>
          <w:rFonts w:asciiTheme="minorHAnsi" w:eastAsia="Arial" w:hAnsiTheme="minorHAnsi" w:cstheme="minorHAnsi"/>
          <w:spacing w:val="-2"/>
          <w:sz w:val="22"/>
          <w:szCs w:val="22"/>
        </w:rPr>
        <w:t>l</w:t>
      </w:r>
      <w:r w:rsidRPr="00BE3B40">
        <w:rPr>
          <w:rFonts w:asciiTheme="minorHAnsi" w:eastAsia="Arial" w:hAnsiTheme="minorHAnsi" w:cstheme="minorHAnsi"/>
          <w:sz w:val="22"/>
          <w:szCs w:val="22"/>
        </w:rPr>
        <w:t>ude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an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emplo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>y</w:t>
      </w:r>
      <w:r w:rsidRPr="00BE3B40">
        <w:rPr>
          <w:rFonts w:asciiTheme="minorHAnsi" w:eastAsia="Arial" w:hAnsiTheme="minorHAnsi" w:cstheme="minorHAnsi"/>
          <w:sz w:val="22"/>
          <w:szCs w:val="22"/>
        </w:rPr>
        <w:t>ment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history</w:t>
      </w:r>
    </w:p>
    <w:p w14:paraId="4C0B1EA1" w14:textId="77777777" w:rsidR="006643DE" w:rsidRPr="00BE3B40" w:rsidRDefault="006643DE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61A2D84F" w14:textId="77777777" w:rsidR="006643DE" w:rsidRPr="00BE3B40" w:rsidRDefault="000B23A4">
      <w:pPr>
        <w:ind w:left="120" w:right="6977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BE3B40">
        <w:rPr>
          <w:rFonts w:asciiTheme="minorHAnsi" w:eastAsia="Arial" w:hAnsiTheme="minorHAnsi" w:cstheme="minorHAnsi"/>
          <w:b/>
          <w:sz w:val="22"/>
          <w:szCs w:val="22"/>
        </w:rPr>
        <w:t>Combination</w:t>
      </w:r>
      <w:r w:rsidRPr="00BE3B40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b/>
          <w:sz w:val="22"/>
          <w:szCs w:val="22"/>
        </w:rPr>
        <w:t>Resu</w:t>
      </w:r>
      <w:r w:rsidRPr="00BE3B40">
        <w:rPr>
          <w:rFonts w:asciiTheme="minorHAnsi" w:eastAsia="Arial" w:hAnsiTheme="minorHAnsi" w:cstheme="minorHAnsi"/>
          <w:b/>
          <w:spacing w:val="1"/>
          <w:sz w:val="22"/>
          <w:szCs w:val="22"/>
        </w:rPr>
        <w:t>m</w:t>
      </w:r>
      <w:r w:rsidRPr="00BE3B40">
        <w:rPr>
          <w:rFonts w:asciiTheme="minorHAnsi" w:eastAsia="Arial" w:hAnsiTheme="minorHAnsi" w:cstheme="minorHAnsi"/>
          <w:b/>
          <w:sz w:val="22"/>
          <w:szCs w:val="22"/>
        </w:rPr>
        <w:t>e</w:t>
      </w:r>
    </w:p>
    <w:p w14:paraId="3F513607" w14:textId="77777777" w:rsidR="006643DE" w:rsidRPr="00BE3B40" w:rsidRDefault="006643DE">
      <w:pPr>
        <w:spacing w:before="15" w:line="260" w:lineRule="exact"/>
        <w:rPr>
          <w:rFonts w:asciiTheme="minorHAnsi" w:hAnsiTheme="minorHAnsi" w:cstheme="minorHAnsi"/>
          <w:sz w:val="22"/>
          <w:szCs w:val="22"/>
        </w:rPr>
      </w:pPr>
    </w:p>
    <w:p w14:paraId="29927087" w14:textId="77777777" w:rsidR="006643DE" w:rsidRPr="00BE3B40" w:rsidRDefault="000B23A4">
      <w:pPr>
        <w:ind w:left="522"/>
        <w:rPr>
          <w:rFonts w:asciiTheme="minorHAnsi" w:eastAsia="Arial" w:hAnsiTheme="minorHAnsi" w:cstheme="minorHAnsi"/>
          <w:sz w:val="22"/>
          <w:szCs w:val="22"/>
        </w:rPr>
      </w:pPr>
      <w:r w:rsidRPr="00BE3B40">
        <w:rPr>
          <w:rFonts w:asciiTheme="minorHAnsi" w:eastAsia="Arial" w:hAnsiTheme="minorHAnsi" w:cstheme="minorHAnsi"/>
          <w:sz w:val="22"/>
          <w:szCs w:val="22"/>
        </w:rPr>
        <w:t>- Dates, position and location</w:t>
      </w:r>
    </w:p>
    <w:p w14:paraId="71F3B78B" w14:textId="77777777" w:rsidR="006643DE" w:rsidRPr="00BE3B40" w:rsidRDefault="006643DE">
      <w:pPr>
        <w:spacing w:before="17" w:line="260" w:lineRule="exact"/>
        <w:rPr>
          <w:rFonts w:asciiTheme="minorHAnsi" w:hAnsiTheme="minorHAnsi" w:cstheme="minorHAnsi"/>
          <w:sz w:val="22"/>
          <w:szCs w:val="22"/>
        </w:rPr>
      </w:pPr>
    </w:p>
    <w:p w14:paraId="2DD53ACB" w14:textId="77777777" w:rsidR="006643DE" w:rsidRPr="00BE3B40" w:rsidRDefault="000B23A4">
      <w:pPr>
        <w:ind w:left="120" w:right="7431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BE3B40">
        <w:rPr>
          <w:rFonts w:asciiTheme="minorHAnsi" w:eastAsia="Arial" w:hAnsiTheme="minorHAnsi" w:cstheme="minorHAnsi"/>
          <w:b/>
          <w:sz w:val="22"/>
          <w:szCs w:val="22"/>
        </w:rPr>
        <w:t>Targeted</w:t>
      </w:r>
      <w:r w:rsidRPr="00BE3B40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b/>
          <w:sz w:val="22"/>
          <w:szCs w:val="22"/>
        </w:rPr>
        <w:t>Resume</w:t>
      </w:r>
    </w:p>
    <w:p w14:paraId="683D5BC7" w14:textId="77777777" w:rsidR="006643DE" w:rsidRPr="00BE3B40" w:rsidRDefault="006643DE">
      <w:pPr>
        <w:spacing w:before="15" w:line="260" w:lineRule="exact"/>
        <w:rPr>
          <w:rFonts w:asciiTheme="minorHAnsi" w:hAnsiTheme="minorHAnsi" w:cstheme="minorHAnsi"/>
          <w:sz w:val="22"/>
          <w:szCs w:val="22"/>
        </w:rPr>
      </w:pPr>
    </w:p>
    <w:p w14:paraId="14F6DFED" w14:textId="77777777" w:rsidR="006643DE" w:rsidRPr="00BE3B40" w:rsidRDefault="000B23A4">
      <w:pPr>
        <w:ind w:left="522"/>
        <w:rPr>
          <w:rFonts w:asciiTheme="minorHAnsi" w:eastAsia="Arial" w:hAnsiTheme="minorHAnsi" w:cstheme="minorHAnsi"/>
          <w:sz w:val="22"/>
          <w:szCs w:val="22"/>
        </w:rPr>
      </w:pPr>
      <w:r w:rsidRPr="00BE3B40">
        <w:rPr>
          <w:rFonts w:asciiTheme="minorHAnsi" w:eastAsia="Arial" w:hAnsiTheme="minorHAnsi" w:cstheme="minorHAnsi"/>
          <w:sz w:val="22"/>
          <w:szCs w:val="22"/>
        </w:rPr>
        <w:t>- Will use any of the above formats but</w:t>
      </w:r>
      <w:r w:rsidRPr="00BE3B40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will be sp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BE3B40">
        <w:rPr>
          <w:rFonts w:asciiTheme="minorHAnsi" w:eastAsia="Arial" w:hAnsiTheme="minorHAnsi" w:cstheme="minorHAnsi"/>
          <w:sz w:val="22"/>
          <w:szCs w:val="22"/>
        </w:rPr>
        <w:t>cifically tailored to the Objective</w:t>
      </w:r>
    </w:p>
    <w:p w14:paraId="5DF93986" w14:textId="77777777" w:rsidR="006643DE" w:rsidRPr="00BE3B40" w:rsidRDefault="006643DE">
      <w:pPr>
        <w:spacing w:before="3" w:line="120" w:lineRule="exact"/>
        <w:rPr>
          <w:rFonts w:asciiTheme="minorHAnsi" w:hAnsiTheme="minorHAnsi" w:cstheme="minorHAnsi"/>
          <w:sz w:val="22"/>
          <w:szCs w:val="22"/>
        </w:rPr>
      </w:pPr>
    </w:p>
    <w:p w14:paraId="3D20ACE3" w14:textId="77777777" w:rsidR="006643DE" w:rsidRPr="00BE3B40" w:rsidRDefault="006643D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99546D3" w14:textId="77777777" w:rsidR="006643DE" w:rsidRPr="00BE3B40" w:rsidRDefault="000B23A4">
      <w:pPr>
        <w:ind w:left="120" w:right="78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BE3B40">
        <w:rPr>
          <w:rFonts w:asciiTheme="minorHAnsi" w:eastAsia="Arial" w:hAnsiTheme="minorHAnsi" w:cstheme="minorHAnsi"/>
          <w:sz w:val="22"/>
          <w:szCs w:val="22"/>
        </w:rPr>
        <w:t>This portion of the resume is p</w:t>
      </w:r>
      <w:r w:rsidRPr="00BE3B40">
        <w:rPr>
          <w:rFonts w:asciiTheme="minorHAnsi" w:eastAsia="Arial" w:hAnsiTheme="minorHAnsi" w:cstheme="minorHAnsi"/>
          <w:spacing w:val="2"/>
          <w:sz w:val="22"/>
          <w:szCs w:val="22"/>
        </w:rPr>
        <w:t>r</w:t>
      </w:r>
      <w:r w:rsidRPr="00BE3B40">
        <w:rPr>
          <w:rFonts w:asciiTheme="minorHAnsi" w:eastAsia="Arial" w:hAnsiTheme="minorHAnsi" w:cstheme="minorHAnsi"/>
          <w:sz w:val="22"/>
          <w:szCs w:val="22"/>
        </w:rPr>
        <w:t>obably</w:t>
      </w:r>
      <w:r w:rsidRPr="00BE3B40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the</w:t>
      </w:r>
      <w:r w:rsidRPr="00BE3B40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most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important.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Depending on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the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style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 xml:space="preserve">you select, it will 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BE3B40">
        <w:rPr>
          <w:rFonts w:asciiTheme="minorHAnsi" w:eastAsia="Arial" w:hAnsiTheme="minorHAnsi" w:cstheme="minorHAnsi"/>
          <w:sz w:val="22"/>
          <w:szCs w:val="22"/>
        </w:rPr>
        <w:t>ictate where and</w:t>
      </w:r>
      <w:r w:rsidRPr="00BE3B40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how you wi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BE3B40">
        <w:rPr>
          <w:rFonts w:asciiTheme="minorHAnsi" w:eastAsia="Arial" w:hAnsiTheme="minorHAnsi" w:cstheme="minorHAnsi"/>
          <w:sz w:val="22"/>
          <w:szCs w:val="22"/>
        </w:rPr>
        <w:t>l organize the information. To make this process easier to understand, there are several exa</w:t>
      </w:r>
      <w:r w:rsidRPr="00BE3B40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BE3B40">
        <w:rPr>
          <w:rFonts w:asciiTheme="minorHAnsi" w:eastAsia="Arial" w:hAnsiTheme="minorHAnsi" w:cstheme="minorHAnsi"/>
          <w:sz w:val="22"/>
          <w:szCs w:val="22"/>
        </w:rPr>
        <w:t>ples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of each format in the TAP manual. There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are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many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books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that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provide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example resumes.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See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the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transition</w:t>
      </w:r>
      <w:r w:rsidRPr="00BE3B40">
        <w:rPr>
          <w:rFonts w:asciiTheme="minorHAnsi" w:eastAsia="Arial" w:hAnsiTheme="minorHAnsi" w:cstheme="minorHAnsi"/>
          <w:sz w:val="22"/>
          <w:szCs w:val="22"/>
        </w:rPr>
        <w:t xml:space="preserve"> website for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specific recommendations.</w:t>
      </w:r>
    </w:p>
    <w:p w14:paraId="5ECAD5A2" w14:textId="77777777" w:rsidR="006643DE" w:rsidRPr="00BE3B40" w:rsidRDefault="006643DE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26727E8C" w14:textId="77777777" w:rsidR="006643DE" w:rsidRPr="00BE3B40" w:rsidRDefault="000B23A4">
      <w:pPr>
        <w:ind w:left="120" w:right="182"/>
        <w:rPr>
          <w:rFonts w:asciiTheme="minorHAnsi" w:eastAsia="Arial" w:hAnsiTheme="minorHAnsi" w:cstheme="minorHAnsi"/>
          <w:sz w:val="22"/>
          <w:szCs w:val="22"/>
        </w:rPr>
      </w:pPr>
      <w:r w:rsidRPr="00BE3B40">
        <w:rPr>
          <w:rFonts w:asciiTheme="minorHAnsi" w:eastAsia="Arial" w:hAnsiTheme="minorHAnsi" w:cstheme="minorHAnsi"/>
          <w:sz w:val="22"/>
          <w:szCs w:val="22"/>
        </w:rPr>
        <w:t>To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begin exploring your employment history,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write down everything you can about what you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did in a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specific job.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Include:</w:t>
      </w:r>
    </w:p>
    <w:p w14:paraId="116D7A68" w14:textId="77777777" w:rsidR="006643DE" w:rsidRPr="00BE3B40" w:rsidRDefault="006643DE">
      <w:pPr>
        <w:spacing w:before="15" w:line="260" w:lineRule="exact"/>
        <w:rPr>
          <w:rFonts w:asciiTheme="minorHAnsi" w:hAnsiTheme="minorHAnsi" w:cstheme="minorHAnsi"/>
          <w:sz w:val="22"/>
          <w:szCs w:val="22"/>
        </w:rPr>
      </w:pPr>
    </w:p>
    <w:p w14:paraId="2FFDAE71" w14:textId="77777777" w:rsidR="006643DE" w:rsidRPr="00BE3B40" w:rsidRDefault="000B23A4">
      <w:pPr>
        <w:ind w:left="480"/>
        <w:rPr>
          <w:rFonts w:asciiTheme="minorHAnsi" w:eastAsia="Arial" w:hAnsiTheme="minorHAnsi" w:cstheme="minorHAnsi"/>
          <w:sz w:val="22"/>
          <w:szCs w:val="22"/>
        </w:rPr>
      </w:pPr>
      <w:r w:rsidRPr="00BE3B40">
        <w:rPr>
          <w:rFonts w:asciiTheme="minorHAnsi" w:eastAsia="Verdana" w:hAnsiTheme="minorHAnsi" w:cstheme="minorHAnsi"/>
          <w:sz w:val="22"/>
          <w:szCs w:val="22"/>
        </w:rPr>
        <w:t xml:space="preserve">• </w:t>
      </w:r>
      <w:r w:rsidRPr="00BE3B40">
        <w:rPr>
          <w:rFonts w:asciiTheme="minorHAnsi" w:eastAsia="Verdana" w:hAnsiTheme="minorHAnsi" w:cstheme="minorHAnsi"/>
          <w:spacing w:val="60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skills</w:t>
      </w:r>
    </w:p>
    <w:p w14:paraId="3219E38B" w14:textId="77777777" w:rsidR="006643DE" w:rsidRPr="00BE3B40" w:rsidRDefault="000B23A4">
      <w:pPr>
        <w:ind w:left="480"/>
        <w:rPr>
          <w:rFonts w:asciiTheme="minorHAnsi" w:eastAsia="Arial" w:hAnsiTheme="minorHAnsi" w:cstheme="minorHAnsi"/>
          <w:sz w:val="22"/>
          <w:szCs w:val="22"/>
        </w:rPr>
      </w:pPr>
      <w:r w:rsidRPr="00BE3B40">
        <w:rPr>
          <w:rFonts w:asciiTheme="minorHAnsi" w:eastAsia="Verdana" w:hAnsiTheme="minorHAnsi" w:cstheme="minorHAnsi"/>
          <w:sz w:val="22"/>
          <w:szCs w:val="22"/>
        </w:rPr>
        <w:t xml:space="preserve">• </w:t>
      </w:r>
      <w:r w:rsidRPr="00BE3B40">
        <w:rPr>
          <w:rFonts w:asciiTheme="minorHAnsi" w:eastAsia="Verdana" w:hAnsiTheme="minorHAnsi" w:cstheme="minorHAnsi"/>
          <w:spacing w:val="60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accomplishments</w:t>
      </w:r>
    </w:p>
    <w:p w14:paraId="263B11B5" w14:textId="77777777" w:rsidR="006643DE" w:rsidRPr="00BE3B40" w:rsidRDefault="000B23A4">
      <w:pPr>
        <w:spacing w:line="280" w:lineRule="exact"/>
        <w:ind w:left="480"/>
        <w:rPr>
          <w:rFonts w:asciiTheme="minorHAnsi" w:eastAsia="Arial" w:hAnsiTheme="minorHAnsi" w:cstheme="minorHAnsi"/>
          <w:sz w:val="22"/>
          <w:szCs w:val="22"/>
        </w:rPr>
      </w:pPr>
      <w:r w:rsidRPr="00BE3B40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</w:t>
      </w:r>
      <w:r w:rsidRPr="00BE3B40">
        <w:rPr>
          <w:rFonts w:asciiTheme="minorHAnsi" w:eastAsia="Verdana" w:hAnsiTheme="minorHAnsi" w:cstheme="minorHAnsi"/>
          <w:spacing w:val="60"/>
          <w:position w:val="-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position w:val="-1"/>
          <w:sz w:val="22"/>
          <w:szCs w:val="22"/>
        </w:rPr>
        <w:t>machines you</w:t>
      </w:r>
      <w:r w:rsidRPr="00BE3B40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position w:val="-1"/>
          <w:sz w:val="22"/>
          <w:szCs w:val="22"/>
        </w:rPr>
        <w:t>can</w:t>
      </w:r>
      <w:r w:rsidRPr="00BE3B40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position w:val="-1"/>
          <w:sz w:val="22"/>
          <w:szCs w:val="22"/>
        </w:rPr>
        <w:t>operate;</w:t>
      </w:r>
    </w:p>
    <w:p w14:paraId="432307CC" w14:textId="77777777" w:rsidR="006643DE" w:rsidRPr="00BE3B40" w:rsidRDefault="000B23A4">
      <w:pPr>
        <w:ind w:left="480"/>
        <w:rPr>
          <w:rFonts w:asciiTheme="minorHAnsi" w:eastAsia="Arial" w:hAnsiTheme="minorHAnsi" w:cstheme="minorHAnsi"/>
          <w:sz w:val="22"/>
          <w:szCs w:val="22"/>
        </w:rPr>
      </w:pPr>
      <w:r w:rsidRPr="00BE3B40">
        <w:rPr>
          <w:rFonts w:asciiTheme="minorHAnsi" w:eastAsia="Verdana" w:hAnsiTheme="minorHAnsi" w:cstheme="minorHAnsi"/>
          <w:sz w:val="22"/>
          <w:szCs w:val="22"/>
        </w:rPr>
        <w:t xml:space="preserve">• </w:t>
      </w:r>
      <w:r w:rsidRPr="00BE3B40">
        <w:rPr>
          <w:rFonts w:asciiTheme="minorHAnsi" w:eastAsia="Verdana" w:hAnsiTheme="minorHAnsi" w:cstheme="minorHAnsi"/>
          <w:spacing w:val="60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computer software you can run</w:t>
      </w:r>
    </w:p>
    <w:p w14:paraId="31EEFC0B" w14:textId="77777777" w:rsidR="006643DE" w:rsidRPr="00BE3B40" w:rsidRDefault="000B23A4">
      <w:pPr>
        <w:spacing w:line="280" w:lineRule="exact"/>
        <w:ind w:left="480"/>
        <w:rPr>
          <w:rFonts w:asciiTheme="minorHAnsi" w:eastAsia="Arial" w:hAnsiTheme="minorHAnsi" w:cstheme="minorHAnsi"/>
          <w:sz w:val="22"/>
          <w:szCs w:val="22"/>
        </w:rPr>
      </w:pPr>
      <w:r w:rsidRPr="00BE3B40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</w:t>
      </w:r>
      <w:r w:rsidRPr="00BE3B40">
        <w:rPr>
          <w:rFonts w:asciiTheme="minorHAnsi" w:eastAsia="Verdana" w:hAnsiTheme="minorHAnsi" w:cstheme="minorHAnsi"/>
          <w:spacing w:val="60"/>
          <w:position w:val="-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position w:val="-1"/>
          <w:sz w:val="22"/>
          <w:szCs w:val="22"/>
        </w:rPr>
        <w:t>improvements you suggested or made in a process or system</w:t>
      </w:r>
    </w:p>
    <w:p w14:paraId="38481128" w14:textId="77777777" w:rsidR="006643DE" w:rsidRPr="00BE3B40" w:rsidRDefault="006643DE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3FC6F93B" w14:textId="77777777" w:rsidR="006643DE" w:rsidRPr="00BE3B40" w:rsidRDefault="000B23A4">
      <w:pPr>
        <w:ind w:left="120" w:right="78" w:firstLine="67"/>
        <w:jc w:val="both"/>
        <w:rPr>
          <w:rFonts w:asciiTheme="minorHAnsi" w:eastAsia="Arial" w:hAnsiTheme="minorHAnsi" w:cstheme="minorHAnsi"/>
          <w:sz w:val="22"/>
          <w:szCs w:val="22"/>
        </w:rPr>
        <w:sectPr w:rsidR="006643DE" w:rsidRPr="00BE3B40">
          <w:pgSz w:w="12240" w:h="15840"/>
          <w:pgMar w:top="940" w:right="1320" w:bottom="280" w:left="1320" w:header="744" w:footer="0" w:gutter="0"/>
          <w:cols w:space="720"/>
        </w:sectPr>
      </w:pPr>
      <w:r w:rsidRPr="00BE3B40">
        <w:rPr>
          <w:rFonts w:asciiTheme="minorHAnsi" w:eastAsia="Arial" w:hAnsiTheme="minorHAnsi" w:cstheme="minorHAnsi"/>
          <w:sz w:val="22"/>
          <w:szCs w:val="22"/>
        </w:rPr>
        <w:t>Try</w:t>
      </w:r>
      <w:r w:rsidRPr="00BE3B40">
        <w:rPr>
          <w:rFonts w:asciiTheme="minorHAnsi" w:eastAsia="Arial" w:hAnsiTheme="minorHAnsi" w:cstheme="minorHAnsi"/>
          <w:spacing w:val="33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to</w:t>
      </w:r>
      <w:r w:rsidRPr="00BE3B40">
        <w:rPr>
          <w:rFonts w:asciiTheme="minorHAnsi" w:eastAsia="Arial" w:hAnsiTheme="minorHAnsi" w:cstheme="minorHAnsi"/>
          <w:spacing w:val="33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include</w:t>
      </w:r>
      <w:r w:rsidRPr="00BE3B40">
        <w:rPr>
          <w:rFonts w:asciiTheme="minorHAnsi" w:eastAsia="Arial" w:hAnsiTheme="minorHAnsi" w:cstheme="minorHAnsi"/>
          <w:spacing w:val="33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spe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BE3B40">
        <w:rPr>
          <w:rFonts w:asciiTheme="minorHAnsi" w:eastAsia="Arial" w:hAnsiTheme="minorHAnsi" w:cstheme="minorHAnsi"/>
          <w:sz w:val="22"/>
          <w:szCs w:val="22"/>
        </w:rPr>
        <w:t>ific</w:t>
      </w:r>
      <w:r w:rsidRPr="00BE3B40">
        <w:rPr>
          <w:rFonts w:asciiTheme="minorHAnsi" w:eastAsia="Arial" w:hAnsiTheme="minorHAnsi" w:cstheme="minorHAnsi"/>
          <w:spacing w:val="33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and</w:t>
      </w:r>
      <w:r w:rsidRPr="00BE3B40">
        <w:rPr>
          <w:rFonts w:asciiTheme="minorHAnsi" w:eastAsia="Arial" w:hAnsiTheme="minorHAnsi" w:cstheme="minorHAnsi"/>
          <w:spacing w:val="33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quantifiable</w:t>
      </w:r>
      <w:r w:rsidRPr="00BE3B40">
        <w:rPr>
          <w:rFonts w:asciiTheme="minorHAnsi" w:eastAsia="Arial" w:hAnsiTheme="minorHAnsi" w:cstheme="minorHAnsi"/>
          <w:spacing w:val="33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data.   Once</w:t>
      </w:r>
      <w:r w:rsidRPr="00BE3B40">
        <w:rPr>
          <w:rFonts w:asciiTheme="minorHAnsi" w:eastAsia="Arial" w:hAnsiTheme="minorHAnsi" w:cstheme="minorHAnsi"/>
          <w:spacing w:val="33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you</w:t>
      </w:r>
      <w:r w:rsidRPr="00BE3B40">
        <w:rPr>
          <w:rFonts w:asciiTheme="minorHAnsi" w:eastAsia="Arial" w:hAnsiTheme="minorHAnsi" w:cstheme="minorHAnsi"/>
          <w:spacing w:val="33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have</w:t>
      </w:r>
      <w:r w:rsidRPr="00BE3B40">
        <w:rPr>
          <w:rFonts w:asciiTheme="minorHAnsi" w:eastAsia="Arial" w:hAnsiTheme="minorHAnsi" w:cstheme="minorHAnsi"/>
          <w:spacing w:val="33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written</w:t>
      </w:r>
      <w:r w:rsidRPr="00BE3B40">
        <w:rPr>
          <w:rFonts w:asciiTheme="minorHAnsi" w:eastAsia="Arial" w:hAnsiTheme="minorHAnsi" w:cstheme="minorHAnsi"/>
          <w:spacing w:val="33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a</w:t>
      </w:r>
      <w:r w:rsidRPr="00BE3B40">
        <w:rPr>
          <w:rFonts w:asciiTheme="minorHAnsi" w:eastAsia="Arial" w:hAnsiTheme="minorHAnsi" w:cstheme="minorHAnsi"/>
          <w:spacing w:val="33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paragraph</w:t>
      </w:r>
      <w:r w:rsidRPr="00BE3B40">
        <w:rPr>
          <w:rFonts w:asciiTheme="minorHAnsi" w:eastAsia="Arial" w:hAnsiTheme="minorHAnsi" w:cstheme="minorHAnsi"/>
          <w:spacing w:val="33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or pages of information, find</w:t>
      </w:r>
      <w:r w:rsidRPr="00BE3B40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qualifi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BE3B40">
        <w:rPr>
          <w:rFonts w:asciiTheme="minorHAnsi" w:eastAsia="Arial" w:hAnsiTheme="minorHAnsi" w:cstheme="minorHAnsi"/>
          <w:sz w:val="22"/>
          <w:szCs w:val="22"/>
        </w:rPr>
        <w:t xml:space="preserve">ations relating to the </w:t>
      </w:r>
      <w:r w:rsidRPr="00BE3B40">
        <w:rPr>
          <w:rFonts w:asciiTheme="minorHAnsi" w:eastAsia="Arial" w:hAnsiTheme="minorHAnsi" w:cstheme="minorHAnsi"/>
          <w:spacing w:val="2"/>
          <w:sz w:val="22"/>
          <w:szCs w:val="22"/>
        </w:rPr>
        <w:t>j</w:t>
      </w:r>
      <w:r w:rsidRPr="00BE3B40">
        <w:rPr>
          <w:rFonts w:asciiTheme="minorHAnsi" w:eastAsia="Arial" w:hAnsiTheme="minorHAnsi" w:cstheme="minorHAnsi"/>
          <w:sz w:val="22"/>
          <w:szCs w:val="22"/>
        </w:rPr>
        <w:t>ob</w:t>
      </w:r>
      <w:r w:rsidRPr="00BE3B40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 xml:space="preserve">you are seeking. If the job you </w:t>
      </w:r>
      <w:r w:rsidRPr="00BE3B40">
        <w:rPr>
          <w:rFonts w:asciiTheme="minorHAnsi" w:eastAsia="Arial" w:hAnsiTheme="minorHAnsi" w:cstheme="minorHAnsi"/>
          <w:sz w:val="22"/>
          <w:szCs w:val="22"/>
        </w:rPr>
        <w:t>are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seeki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BE3B40">
        <w:rPr>
          <w:rFonts w:asciiTheme="minorHAnsi" w:eastAsia="Arial" w:hAnsiTheme="minorHAnsi" w:cstheme="minorHAnsi"/>
          <w:sz w:val="22"/>
          <w:szCs w:val="22"/>
        </w:rPr>
        <w:t>g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is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an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entirely new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field,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but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uses</w:t>
      </w:r>
      <w:r w:rsidRPr="00BE3B40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a lot of the specific</w:t>
      </w:r>
      <w:r w:rsidRPr="00BE3B40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skills from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your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past experience, consider putting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information in</w:t>
      </w:r>
      <w:r w:rsidRPr="00BE3B40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BE3B40">
        <w:rPr>
          <w:rFonts w:asciiTheme="minorHAnsi" w:eastAsia="Arial" w:hAnsiTheme="minorHAnsi" w:cstheme="minorHAnsi"/>
          <w:sz w:val="22"/>
          <w:szCs w:val="22"/>
        </w:rPr>
        <w:t>o categories. An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example would be if y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BE3B40">
        <w:rPr>
          <w:rFonts w:asciiTheme="minorHAnsi" w:eastAsia="Arial" w:hAnsiTheme="minorHAnsi" w:cstheme="minorHAnsi"/>
          <w:sz w:val="22"/>
          <w:szCs w:val="22"/>
        </w:rPr>
        <w:t>u have been a Military Police Officer and want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to</w:t>
      </w:r>
      <w:r w:rsidRPr="00BE3B40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go into private investigation, y</w:t>
      </w:r>
      <w:r w:rsidRPr="00BE3B40">
        <w:rPr>
          <w:rFonts w:asciiTheme="minorHAnsi" w:eastAsia="Arial" w:hAnsiTheme="minorHAnsi" w:cstheme="minorHAnsi"/>
          <w:sz w:val="22"/>
          <w:szCs w:val="22"/>
        </w:rPr>
        <w:t>ou could group bullet statements under categories such as inve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>st</w:t>
      </w:r>
      <w:r w:rsidRPr="00BE3B40">
        <w:rPr>
          <w:rFonts w:asciiTheme="minorHAnsi" w:eastAsia="Arial" w:hAnsiTheme="minorHAnsi" w:cstheme="minorHAnsi"/>
          <w:sz w:val="22"/>
          <w:szCs w:val="22"/>
        </w:rPr>
        <w:t>iga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BE3B40">
        <w:rPr>
          <w:rFonts w:asciiTheme="minorHAnsi" w:eastAsia="Arial" w:hAnsiTheme="minorHAnsi" w:cstheme="minorHAnsi"/>
          <w:sz w:val="22"/>
          <w:szCs w:val="22"/>
        </w:rPr>
        <w:t>ion, case management, and security</w:t>
      </w:r>
      <w:r w:rsidRPr="00BE3B40">
        <w:rPr>
          <w:rFonts w:asciiTheme="minorHAnsi" w:eastAsia="Arial" w:hAnsiTheme="minorHAnsi" w:cstheme="minorHAnsi"/>
          <w:spacing w:val="28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to</w:t>
      </w:r>
      <w:r w:rsidRPr="00BE3B40">
        <w:rPr>
          <w:rFonts w:asciiTheme="minorHAnsi" w:eastAsia="Arial" w:hAnsiTheme="minorHAnsi" w:cstheme="minorHAnsi"/>
          <w:spacing w:val="28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create</w:t>
      </w:r>
      <w:r w:rsidRPr="00BE3B40">
        <w:rPr>
          <w:rFonts w:asciiTheme="minorHAnsi" w:eastAsia="Arial" w:hAnsiTheme="minorHAnsi" w:cstheme="minorHAnsi"/>
          <w:spacing w:val="28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a</w:t>
      </w:r>
      <w:r w:rsidRPr="00BE3B40">
        <w:rPr>
          <w:rFonts w:asciiTheme="minorHAnsi" w:eastAsia="Arial" w:hAnsiTheme="minorHAnsi" w:cstheme="minorHAnsi"/>
          <w:spacing w:val="28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BE3B40">
        <w:rPr>
          <w:rFonts w:asciiTheme="minorHAnsi" w:eastAsia="Arial" w:hAnsiTheme="minorHAnsi" w:cstheme="minorHAnsi"/>
          <w:sz w:val="22"/>
          <w:szCs w:val="22"/>
        </w:rPr>
        <w:t>ombination</w:t>
      </w:r>
      <w:r w:rsidRPr="00BE3B40">
        <w:rPr>
          <w:rFonts w:asciiTheme="minorHAnsi" w:eastAsia="Arial" w:hAnsiTheme="minorHAnsi" w:cstheme="minorHAnsi"/>
          <w:spacing w:val="28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resume.</w:t>
      </w:r>
      <w:r w:rsidRPr="00BE3B40">
        <w:rPr>
          <w:rFonts w:asciiTheme="minorHAnsi" w:eastAsia="Arial" w:hAnsiTheme="minorHAnsi" w:cstheme="minorHAnsi"/>
          <w:spacing w:val="28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Or,</w:t>
      </w:r>
      <w:r w:rsidRPr="00BE3B40">
        <w:rPr>
          <w:rFonts w:asciiTheme="minorHAnsi" w:eastAsia="Arial" w:hAnsiTheme="minorHAnsi" w:cstheme="minorHAnsi"/>
          <w:spacing w:val="29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if</w:t>
      </w:r>
      <w:r w:rsidRPr="00BE3B40">
        <w:rPr>
          <w:rFonts w:asciiTheme="minorHAnsi" w:eastAsia="Arial" w:hAnsiTheme="minorHAnsi" w:cstheme="minorHAnsi"/>
          <w:spacing w:val="28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you</w:t>
      </w:r>
      <w:r w:rsidRPr="00BE3B40">
        <w:rPr>
          <w:rFonts w:asciiTheme="minorHAnsi" w:eastAsia="Arial" w:hAnsiTheme="minorHAnsi" w:cstheme="minorHAnsi"/>
          <w:spacing w:val="28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were</w:t>
      </w:r>
      <w:r w:rsidRPr="00BE3B40">
        <w:rPr>
          <w:rFonts w:asciiTheme="minorHAnsi" w:eastAsia="Arial" w:hAnsiTheme="minorHAnsi" w:cstheme="minorHAnsi"/>
          <w:spacing w:val="28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an</w:t>
      </w:r>
      <w:r w:rsidRPr="00BE3B40">
        <w:rPr>
          <w:rFonts w:asciiTheme="minorHAnsi" w:eastAsia="Arial" w:hAnsiTheme="minorHAnsi" w:cstheme="minorHAnsi"/>
          <w:spacing w:val="28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electronics</w:t>
      </w:r>
      <w:r w:rsidRPr="00BE3B40">
        <w:rPr>
          <w:rFonts w:asciiTheme="minorHAnsi" w:eastAsia="Arial" w:hAnsiTheme="minorHAnsi" w:cstheme="minorHAnsi"/>
          <w:spacing w:val="28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techni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E3B40">
        <w:rPr>
          <w:rFonts w:asciiTheme="minorHAnsi" w:eastAsia="Arial" w:hAnsiTheme="minorHAnsi" w:cstheme="minorHAnsi"/>
          <w:sz w:val="22"/>
          <w:szCs w:val="22"/>
        </w:rPr>
        <w:t>an</w:t>
      </w:r>
      <w:r w:rsidRPr="00BE3B40">
        <w:rPr>
          <w:rFonts w:asciiTheme="minorHAnsi" w:eastAsia="Arial" w:hAnsiTheme="minorHAnsi" w:cstheme="minorHAnsi"/>
          <w:spacing w:val="28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BE3B40">
        <w:rPr>
          <w:rFonts w:asciiTheme="minorHAnsi" w:eastAsia="Arial" w:hAnsiTheme="minorHAnsi" w:cstheme="minorHAnsi"/>
          <w:sz w:val="22"/>
          <w:szCs w:val="22"/>
        </w:rPr>
        <w:t>or the past four years in the mili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BE3B40">
        <w:rPr>
          <w:rFonts w:asciiTheme="minorHAnsi" w:eastAsia="Arial" w:hAnsiTheme="minorHAnsi" w:cstheme="minorHAnsi"/>
          <w:sz w:val="22"/>
          <w:szCs w:val="22"/>
        </w:rPr>
        <w:t>ary plus wo</w:t>
      </w:r>
      <w:r w:rsidRPr="00BE3B40">
        <w:rPr>
          <w:rFonts w:asciiTheme="minorHAnsi" w:eastAsia="Arial" w:hAnsiTheme="minorHAnsi" w:cstheme="minorHAnsi"/>
          <w:spacing w:val="2"/>
          <w:sz w:val="22"/>
          <w:szCs w:val="22"/>
        </w:rPr>
        <w:t>r</w:t>
      </w:r>
      <w:r w:rsidRPr="00BE3B40">
        <w:rPr>
          <w:rFonts w:asciiTheme="minorHAnsi" w:eastAsia="Arial" w:hAnsiTheme="minorHAnsi" w:cstheme="minorHAnsi"/>
          <w:sz w:val="22"/>
          <w:szCs w:val="22"/>
        </w:rPr>
        <w:t>ked in the same field for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two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years prior to joining, and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want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to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go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into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the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same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field</w:t>
      </w:r>
      <w:r w:rsidRPr="00BE3B40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of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work,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then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you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would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write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a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chronolo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>g</w:t>
      </w:r>
      <w:r w:rsidRPr="00BE3B40">
        <w:rPr>
          <w:rFonts w:asciiTheme="minorHAnsi" w:eastAsia="Arial" w:hAnsiTheme="minorHAnsi" w:cstheme="minorHAnsi"/>
          <w:sz w:val="22"/>
          <w:szCs w:val="22"/>
        </w:rPr>
        <w:t>i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BE3B40">
        <w:rPr>
          <w:rFonts w:asciiTheme="minorHAnsi" w:eastAsia="Arial" w:hAnsiTheme="minorHAnsi" w:cstheme="minorHAnsi"/>
          <w:sz w:val="22"/>
          <w:szCs w:val="22"/>
        </w:rPr>
        <w:t>al resume to show stability and progressive job responsibilities.</w:t>
      </w:r>
    </w:p>
    <w:p w14:paraId="4F543422" w14:textId="77777777" w:rsidR="006643DE" w:rsidRPr="00BE3B40" w:rsidRDefault="006643D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C60E52D" w14:textId="77777777" w:rsidR="006643DE" w:rsidRPr="00BE3B40" w:rsidRDefault="006643DE">
      <w:pPr>
        <w:spacing w:before="11" w:line="260" w:lineRule="exact"/>
        <w:rPr>
          <w:rFonts w:asciiTheme="minorHAnsi" w:hAnsiTheme="minorHAnsi" w:cstheme="minorHAnsi"/>
          <w:sz w:val="22"/>
          <w:szCs w:val="22"/>
        </w:rPr>
      </w:pPr>
    </w:p>
    <w:p w14:paraId="5C44CD9B" w14:textId="77777777" w:rsidR="006643DE" w:rsidRPr="00BE3B40" w:rsidRDefault="000B23A4">
      <w:pPr>
        <w:spacing w:before="24"/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BE3B40">
        <w:rPr>
          <w:rFonts w:asciiTheme="minorHAnsi" w:eastAsia="Arial" w:hAnsiTheme="minorHAnsi" w:cstheme="minorHAnsi"/>
          <w:b/>
          <w:sz w:val="22"/>
          <w:szCs w:val="22"/>
        </w:rPr>
        <w:t>Sections</w:t>
      </w:r>
      <w:r w:rsidRPr="00BE3B40">
        <w:rPr>
          <w:rFonts w:asciiTheme="minorHAnsi" w:eastAsia="Arial" w:hAnsiTheme="minorHAnsi" w:cstheme="minorHAnsi"/>
          <w:b/>
          <w:spacing w:val="-12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b/>
          <w:sz w:val="22"/>
          <w:szCs w:val="22"/>
        </w:rPr>
        <w:t>of</w:t>
      </w:r>
      <w:r w:rsidRPr="00BE3B40">
        <w:rPr>
          <w:rFonts w:asciiTheme="minorHAnsi" w:eastAsia="Arial" w:hAnsiTheme="minorHAnsi" w:cstheme="minorHAnsi"/>
          <w:b/>
          <w:spacing w:val="-3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b/>
          <w:sz w:val="22"/>
          <w:szCs w:val="22"/>
        </w:rPr>
        <w:t>the</w:t>
      </w:r>
      <w:r w:rsidRPr="00BE3B40">
        <w:rPr>
          <w:rFonts w:asciiTheme="minorHAnsi" w:eastAsia="Arial" w:hAnsiTheme="minorHAnsi" w:cstheme="minorHAnsi"/>
          <w:b/>
          <w:spacing w:val="-4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b/>
          <w:sz w:val="22"/>
          <w:szCs w:val="22"/>
        </w:rPr>
        <w:t>Resume:</w:t>
      </w:r>
      <w:r w:rsidRPr="00BE3B40">
        <w:rPr>
          <w:rFonts w:asciiTheme="minorHAnsi" w:eastAsia="Arial" w:hAnsiTheme="minorHAnsi" w:cstheme="minorHAnsi"/>
          <w:b/>
          <w:spacing w:val="67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b/>
          <w:sz w:val="22"/>
          <w:szCs w:val="22"/>
        </w:rPr>
        <w:t>Education/Training</w:t>
      </w:r>
    </w:p>
    <w:p w14:paraId="5690A0A1" w14:textId="77777777" w:rsidR="006643DE" w:rsidRPr="00BE3B40" w:rsidRDefault="006643DE">
      <w:pPr>
        <w:spacing w:before="14" w:line="260" w:lineRule="exact"/>
        <w:rPr>
          <w:rFonts w:asciiTheme="minorHAnsi" w:hAnsiTheme="minorHAnsi" w:cstheme="minorHAnsi"/>
          <w:sz w:val="22"/>
          <w:szCs w:val="22"/>
        </w:rPr>
      </w:pPr>
    </w:p>
    <w:p w14:paraId="056F1ADB" w14:textId="77777777" w:rsidR="006643DE" w:rsidRPr="00BE3B40" w:rsidRDefault="000B23A4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BE3B40">
        <w:rPr>
          <w:rFonts w:asciiTheme="minorHAnsi" w:eastAsia="Arial" w:hAnsiTheme="minorHAnsi" w:cstheme="minorHAnsi"/>
          <w:sz w:val="22"/>
          <w:szCs w:val="22"/>
        </w:rPr>
        <w:t xml:space="preserve">• </w:t>
      </w:r>
      <w:r w:rsidRPr="00BE3B40">
        <w:rPr>
          <w:rFonts w:asciiTheme="minorHAnsi" w:eastAsia="Arial" w:hAnsiTheme="minorHAnsi" w:cstheme="minorHAnsi"/>
          <w:spacing w:val="52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 xml:space="preserve">Include all degrees awarded </w:t>
      </w:r>
      <w:r w:rsidRPr="00BE3B40">
        <w:rPr>
          <w:rFonts w:asciiTheme="minorHAnsi" w:eastAsia="Arial" w:hAnsiTheme="minorHAnsi" w:cstheme="minorHAnsi"/>
          <w:sz w:val="22"/>
          <w:szCs w:val="22"/>
        </w:rPr>
        <w:t xml:space="preserve">beyond high 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E3B40">
        <w:rPr>
          <w:rFonts w:asciiTheme="minorHAnsi" w:eastAsia="Arial" w:hAnsiTheme="minorHAnsi" w:cstheme="minorHAnsi"/>
          <w:sz w:val="22"/>
          <w:szCs w:val="22"/>
        </w:rPr>
        <w:t>chool</w:t>
      </w:r>
    </w:p>
    <w:p w14:paraId="1265F949" w14:textId="77777777" w:rsidR="006643DE" w:rsidRPr="00BE3B40" w:rsidRDefault="006643DE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6D19220F" w14:textId="77777777" w:rsidR="006643DE" w:rsidRPr="00BE3B40" w:rsidRDefault="000B23A4">
      <w:pPr>
        <w:ind w:left="390" w:right="69" w:hanging="270"/>
        <w:rPr>
          <w:rFonts w:asciiTheme="minorHAnsi" w:eastAsia="Arial" w:hAnsiTheme="minorHAnsi" w:cstheme="minorHAnsi"/>
          <w:sz w:val="22"/>
          <w:szCs w:val="22"/>
        </w:rPr>
      </w:pPr>
      <w:r w:rsidRPr="00BE3B40">
        <w:rPr>
          <w:rFonts w:asciiTheme="minorHAnsi" w:eastAsia="Arial" w:hAnsiTheme="minorHAnsi" w:cstheme="minorHAnsi"/>
          <w:sz w:val="22"/>
          <w:szCs w:val="22"/>
        </w:rPr>
        <w:t xml:space="preserve">• </w:t>
      </w:r>
      <w:r w:rsidRPr="00BE3B40">
        <w:rPr>
          <w:rFonts w:asciiTheme="minorHAnsi" w:eastAsia="Arial" w:hAnsiTheme="minorHAnsi" w:cstheme="minorHAnsi"/>
          <w:spacing w:val="52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List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special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honors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you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achieved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such as: graduated Cum Laude, with Hono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E3B40">
        <w:rPr>
          <w:rFonts w:asciiTheme="minorHAnsi" w:eastAsia="Arial" w:hAnsiTheme="minorHAnsi" w:cstheme="minorHAnsi"/>
          <w:sz w:val="22"/>
          <w:szCs w:val="22"/>
        </w:rPr>
        <w:t xml:space="preserve">s, 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or possibly list</w:t>
      </w:r>
      <w:r w:rsidRPr="00BE3B40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your grade point average (GPA) if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it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presents you in a positive light</w:t>
      </w:r>
    </w:p>
    <w:p w14:paraId="783C90A8" w14:textId="77777777" w:rsidR="006643DE" w:rsidRPr="00BE3B40" w:rsidRDefault="006643DE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46867CEF" w14:textId="77777777" w:rsidR="006643DE" w:rsidRPr="00BE3B40" w:rsidRDefault="000B23A4">
      <w:pPr>
        <w:spacing w:line="260" w:lineRule="exact"/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BE3B40">
        <w:rPr>
          <w:rFonts w:asciiTheme="minorHAnsi" w:eastAsia="Arial" w:hAnsiTheme="minorHAnsi" w:cstheme="minorHAnsi"/>
          <w:position w:val="-1"/>
          <w:sz w:val="22"/>
          <w:szCs w:val="22"/>
        </w:rPr>
        <w:t xml:space="preserve">• </w:t>
      </w:r>
      <w:r w:rsidRPr="00BE3B40">
        <w:rPr>
          <w:rFonts w:asciiTheme="minorHAnsi" w:eastAsia="Arial" w:hAnsiTheme="minorHAnsi" w:cstheme="minorHAnsi"/>
          <w:spacing w:val="53"/>
          <w:position w:val="-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position w:val="-1"/>
          <w:sz w:val="22"/>
          <w:szCs w:val="22"/>
        </w:rPr>
        <w:t xml:space="preserve">Include certifications, licenses and course work </w:t>
      </w:r>
      <w:r w:rsidRPr="00BE3B40">
        <w:rPr>
          <w:rFonts w:asciiTheme="minorHAnsi" w:eastAsia="Arial" w:hAnsiTheme="minorHAnsi" w:cstheme="minorHAnsi"/>
          <w:position w:val="-1"/>
          <w:sz w:val="22"/>
          <w:szCs w:val="22"/>
        </w:rPr>
        <w:t>relevant</w:t>
      </w:r>
      <w:r w:rsidRPr="00BE3B40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position w:val="-1"/>
          <w:sz w:val="22"/>
          <w:szCs w:val="22"/>
        </w:rPr>
        <w:t>to</w:t>
      </w:r>
      <w:r w:rsidRPr="00BE3B40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position w:val="-1"/>
          <w:sz w:val="22"/>
          <w:szCs w:val="22"/>
        </w:rPr>
        <w:t>job applying for</w:t>
      </w:r>
    </w:p>
    <w:p w14:paraId="3073B910" w14:textId="77777777" w:rsidR="006643DE" w:rsidRPr="00BE3B40" w:rsidRDefault="006643DE">
      <w:pPr>
        <w:spacing w:before="12" w:line="240" w:lineRule="exact"/>
        <w:rPr>
          <w:rFonts w:asciiTheme="minorHAnsi" w:hAnsiTheme="minorHAnsi" w:cstheme="minorHAnsi"/>
          <w:sz w:val="22"/>
          <w:szCs w:val="22"/>
        </w:rPr>
      </w:pPr>
    </w:p>
    <w:p w14:paraId="628F654A" w14:textId="77777777" w:rsidR="006643DE" w:rsidRPr="00BE3B40" w:rsidRDefault="000B23A4">
      <w:pPr>
        <w:spacing w:before="29"/>
        <w:ind w:left="120"/>
        <w:rPr>
          <w:rFonts w:asciiTheme="minorHAnsi" w:eastAsia="Arial" w:hAnsiTheme="minorHAnsi" w:cstheme="minorHAnsi"/>
          <w:sz w:val="22"/>
          <w:szCs w:val="22"/>
        </w:rPr>
        <w:sectPr w:rsidR="006643DE" w:rsidRPr="00BE3B40">
          <w:pgSz w:w="12240" w:h="15840"/>
          <w:pgMar w:top="940" w:right="1720" w:bottom="280" w:left="1320" w:header="744" w:footer="0" w:gutter="0"/>
          <w:cols w:space="720"/>
        </w:sectPr>
      </w:pPr>
      <w:r w:rsidRPr="00BE3B40">
        <w:rPr>
          <w:rFonts w:asciiTheme="minorHAnsi" w:eastAsia="Arial" w:hAnsiTheme="minorHAnsi" w:cstheme="minorHAnsi"/>
          <w:sz w:val="22"/>
          <w:szCs w:val="22"/>
        </w:rPr>
        <w:t xml:space="preserve">• </w:t>
      </w:r>
      <w:r w:rsidRPr="00BE3B40">
        <w:rPr>
          <w:rFonts w:asciiTheme="minorHAnsi" w:eastAsia="Arial" w:hAnsiTheme="minorHAnsi" w:cstheme="minorHAnsi"/>
          <w:spacing w:val="52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 xml:space="preserve">List </w:t>
      </w:r>
      <w:r w:rsidRPr="00BE3B40">
        <w:rPr>
          <w:rFonts w:asciiTheme="minorHAnsi" w:eastAsia="Arial" w:hAnsiTheme="minorHAnsi" w:cstheme="minorHAnsi"/>
          <w:sz w:val="22"/>
          <w:szCs w:val="22"/>
        </w:rPr>
        <w:t>only</w:t>
      </w:r>
      <w:r w:rsidRPr="00BE3B40">
        <w:rPr>
          <w:rFonts w:asciiTheme="minorHAnsi" w:eastAsia="Arial" w:hAnsiTheme="minorHAnsi" w:cstheme="minorHAnsi"/>
          <w:sz w:val="22"/>
          <w:szCs w:val="22"/>
        </w:rPr>
        <w:t xml:space="preserve"> military schools that support your job goal!</w:t>
      </w:r>
    </w:p>
    <w:p w14:paraId="322DB6DA" w14:textId="77777777" w:rsidR="006643DE" w:rsidRPr="00BE3B40" w:rsidRDefault="006643D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ECCA369" w14:textId="77777777" w:rsidR="006643DE" w:rsidRPr="00BE3B40" w:rsidRDefault="006643DE">
      <w:pPr>
        <w:spacing w:before="18" w:line="260" w:lineRule="exact"/>
        <w:rPr>
          <w:rFonts w:asciiTheme="minorHAnsi" w:hAnsiTheme="minorHAnsi" w:cstheme="minorHAnsi"/>
          <w:sz w:val="22"/>
          <w:szCs w:val="22"/>
        </w:rPr>
      </w:pPr>
    </w:p>
    <w:p w14:paraId="2BA5C14C" w14:textId="77777777" w:rsidR="006643DE" w:rsidRPr="00BE3B40" w:rsidRDefault="000B23A4">
      <w:pPr>
        <w:spacing w:before="23"/>
        <w:ind w:left="3949" w:right="3930"/>
        <w:jc w:val="center"/>
        <w:rPr>
          <w:rFonts w:asciiTheme="minorHAnsi" w:eastAsia="Cambria" w:hAnsiTheme="minorHAnsi" w:cstheme="minorHAnsi"/>
          <w:sz w:val="22"/>
          <w:szCs w:val="22"/>
        </w:rPr>
      </w:pPr>
      <w:r w:rsidRPr="00BE3B40">
        <w:rPr>
          <w:rFonts w:asciiTheme="minorHAnsi" w:eastAsia="Cambria" w:hAnsiTheme="minorHAnsi" w:cstheme="minorHAnsi"/>
          <w:shadow/>
          <w:w w:val="118"/>
          <w:sz w:val="22"/>
          <w:szCs w:val="22"/>
        </w:rPr>
        <w:t>Exercise</w:t>
      </w:r>
      <w:r w:rsidRPr="00BE3B40">
        <w:rPr>
          <w:rFonts w:asciiTheme="minorHAnsi" w:eastAsia="Cambria" w:hAnsiTheme="minorHAnsi" w:cstheme="minorHAnsi"/>
          <w:spacing w:val="19"/>
          <w:w w:val="118"/>
          <w:sz w:val="22"/>
          <w:szCs w:val="22"/>
        </w:rPr>
        <w:t xml:space="preserve"> </w:t>
      </w:r>
      <w:r w:rsidRPr="00BE3B40">
        <w:rPr>
          <w:rFonts w:asciiTheme="minorHAnsi" w:eastAsia="Cambria" w:hAnsiTheme="minorHAnsi" w:cstheme="minorHAnsi"/>
          <w:shadow/>
          <w:w w:val="118"/>
          <w:sz w:val="22"/>
          <w:szCs w:val="22"/>
        </w:rPr>
        <w:t>#</w:t>
      </w:r>
      <w:r w:rsidRPr="00BE3B40">
        <w:rPr>
          <w:rFonts w:asciiTheme="minorHAnsi" w:eastAsia="Cambria" w:hAnsiTheme="minorHAnsi" w:cstheme="minorHAnsi"/>
          <w:shadow/>
          <w:w w:val="114"/>
          <w:sz w:val="22"/>
          <w:szCs w:val="22"/>
        </w:rPr>
        <w:t>4</w:t>
      </w:r>
    </w:p>
    <w:p w14:paraId="10F54566" w14:textId="77777777" w:rsidR="006643DE" w:rsidRPr="00BE3B40" w:rsidRDefault="000B23A4">
      <w:pPr>
        <w:spacing w:before="1" w:line="300" w:lineRule="exact"/>
        <w:ind w:left="2123" w:right="2103"/>
        <w:jc w:val="center"/>
        <w:rPr>
          <w:rFonts w:asciiTheme="minorHAnsi" w:eastAsia="Cambria" w:hAnsiTheme="minorHAnsi" w:cstheme="minorHAnsi"/>
          <w:sz w:val="22"/>
          <w:szCs w:val="22"/>
        </w:rPr>
      </w:pPr>
      <w:r w:rsidRPr="00BE3B40">
        <w:rPr>
          <w:rFonts w:asciiTheme="minorHAnsi" w:hAnsiTheme="minorHAnsi" w:cstheme="minorHAnsi"/>
          <w:sz w:val="22"/>
          <w:szCs w:val="22"/>
        </w:rPr>
        <w:pict w14:anchorId="466AF2C8">
          <v:group id="_x0000_s1139" style="position:absolute;left:0;text-align:left;margin-left:173.8pt;margin-top:14.7pt;width:264.95pt;height:1.35pt;z-index:-2220;mso-position-horizontal-relative:page" coordorigin="3476,294" coordsize="5299,27">
            <v:shape id="_x0000_s1141" style="position:absolute;left:3496;top:313;width:5272;height:0" coordorigin="3496,313" coordsize="5272,0" path="m3496,313r5271,e" filled="f" strokecolor="#bfbfbf" strokeweight=".76pt">
              <v:path arrowok="t"/>
            </v:shape>
            <v:shape id="_x0000_s1140" style="position:absolute;left:3484;top:301;width:5272;height:0" coordorigin="3484,301" coordsize="5272,0" path="m3484,301r5271,e" filled="f" strokeweight=".76pt">
              <v:path arrowok="t"/>
            </v:shape>
            <w10:wrap anchorx="page"/>
          </v:group>
        </w:pict>
      </w:r>
      <w:r w:rsidRPr="00BE3B40">
        <w:rPr>
          <w:rFonts w:asciiTheme="minorHAnsi" w:eastAsia="Cambria" w:hAnsiTheme="minorHAnsi" w:cstheme="minorHAnsi"/>
          <w:shadow/>
          <w:spacing w:val="-1"/>
          <w:w w:val="117"/>
          <w:position w:val="-1"/>
          <w:sz w:val="22"/>
          <w:szCs w:val="22"/>
        </w:rPr>
        <w:t>D</w:t>
      </w:r>
      <w:r w:rsidRPr="00BE3B40">
        <w:rPr>
          <w:rFonts w:asciiTheme="minorHAnsi" w:eastAsia="Cambria" w:hAnsiTheme="minorHAnsi" w:cstheme="minorHAnsi"/>
          <w:shadow/>
          <w:w w:val="117"/>
          <w:position w:val="-1"/>
          <w:sz w:val="22"/>
          <w:szCs w:val="22"/>
        </w:rPr>
        <w:t>oc</w:t>
      </w:r>
      <w:r w:rsidRPr="00BE3B40">
        <w:rPr>
          <w:rFonts w:asciiTheme="minorHAnsi" w:eastAsia="Cambria" w:hAnsiTheme="minorHAnsi" w:cstheme="minorHAnsi"/>
          <w:shadow/>
          <w:spacing w:val="1"/>
          <w:w w:val="117"/>
          <w:position w:val="-1"/>
          <w:sz w:val="22"/>
          <w:szCs w:val="22"/>
        </w:rPr>
        <w:t>ument</w:t>
      </w:r>
      <w:r w:rsidRPr="00BE3B40">
        <w:rPr>
          <w:rFonts w:asciiTheme="minorHAnsi" w:eastAsia="Cambria" w:hAnsiTheme="minorHAnsi" w:cstheme="minorHAnsi"/>
          <w:shadow/>
          <w:w w:val="117"/>
          <w:position w:val="-1"/>
          <w:sz w:val="22"/>
          <w:szCs w:val="22"/>
        </w:rPr>
        <w:t>i</w:t>
      </w:r>
      <w:r w:rsidRPr="00BE3B40">
        <w:rPr>
          <w:rFonts w:asciiTheme="minorHAnsi" w:eastAsia="Cambria" w:hAnsiTheme="minorHAnsi" w:cstheme="minorHAnsi"/>
          <w:shadow/>
          <w:spacing w:val="1"/>
          <w:w w:val="117"/>
          <w:position w:val="-1"/>
          <w:sz w:val="22"/>
          <w:szCs w:val="22"/>
        </w:rPr>
        <w:t>n</w:t>
      </w:r>
      <w:r w:rsidRPr="00BE3B40">
        <w:rPr>
          <w:rFonts w:asciiTheme="minorHAnsi" w:eastAsia="Cambria" w:hAnsiTheme="minorHAnsi" w:cstheme="minorHAnsi"/>
          <w:shadow/>
          <w:w w:val="117"/>
          <w:position w:val="-1"/>
          <w:sz w:val="22"/>
          <w:szCs w:val="22"/>
        </w:rPr>
        <w:t>g</w:t>
      </w:r>
      <w:r w:rsidRPr="00BE3B40">
        <w:rPr>
          <w:rFonts w:asciiTheme="minorHAnsi" w:eastAsia="Cambria" w:hAnsiTheme="minorHAnsi" w:cstheme="minorHAnsi"/>
          <w:spacing w:val="57"/>
          <w:w w:val="117"/>
          <w:position w:val="-1"/>
          <w:sz w:val="22"/>
          <w:szCs w:val="22"/>
        </w:rPr>
        <w:t xml:space="preserve"> </w:t>
      </w:r>
      <w:r w:rsidRPr="00BE3B40">
        <w:rPr>
          <w:rFonts w:asciiTheme="minorHAnsi" w:eastAsia="Cambria" w:hAnsiTheme="minorHAnsi" w:cstheme="minorHAnsi"/>
          <w:shadow/>
          <w:w w:val="117"/>
          <w:position w:val="-1"/>
          <w:sz w:val="22"/>
          <w:szCs w:val="22"/>
        </w:rPr>
        <w:t>E</w:t>
      </w:r>
      <w:r w:rsidRPr="00BE3B40">
        <w:rPr>
          <w:rFonts w:asciiTheme="minorHAnsi" w:eastAsia="Cambria" w:hAnsiTheme="minorHAnsi" w:cstheme="minorHAnsi"/>
          <w:shadow/>
          <w:spacing w:val="-1"/>
          <w:w w:val="117"/>
          <w:position w:val="-1"/>
          <w:sz w:val="22"/>
          <w:szCs w:val="22"/>
        </w:rPr>
        <w:t>d</w:t>
      </w:r>
      <w:r w:rsidRPr="00BE3B40">
        <w:rPr>
          <w:rFonts w:asciiTheme="minorHAnsi" w:eastAsia="Cambria" w:hAnsiTheme="minorHAnsi" w:cstheme="minorHAnsi"/>
          <w:shadow/>
          <w:spacing w:val="1"/>
          <w:w w:val="117"/>
          <w:position w:val="-1"/>
          <w:sz w:val="22"/>
          <w:szCs w:val="22"/>
        </w:rPr>
        <w:t>u</w:t>
      </w:r>
      <w:r w:rsidRPr="00BE3B40">
        <w:rPr>
          <w:rFonts w:asciiTheme="minorHAnsi" w:eastAsia="Cambria" w:hAnsiTheme="minorHAnsi" w:cstheme="minorHAnsi"/>
          <w:shadow/>
          <w:w w:val="117"/>
          <w:position w:val="-1"/>
          <w:sz w:val="22"/>
          <w:szCs w:val="22"/>
        </w:rPr>
        <w:t>c</w:t>
      </w:r>
      <w:r w:rsidRPr="00BE3B40">
        <w:rPr>
          <w:rFonts w:asciiTheme="minorHAnsi" w:eastAsia="Cambria" w:hAnsiTheme="minorHAnsi" w:cstheme="minorHAnsi"/>
          <w:shadow/>
          <w:spacing w:val="1"/>
          <w:w w:val="117"/>
          <w:position w:val="-1"/>
          <w:sz w:val="22"/>
          <w:szCs w:val="22"/>
        </w:rPr>
        <w:t>at</w:t>
      </w:r>
      <w:r w:rsidRPr="00BE3B40">
        <w:rPr>
          <w:rFonts w:asciiTheme="minorHAnsi" w:eastAsia="Cambria" w:hAnsiTheme="minorHAnsi" w:cstheme="minorHAnsi"/>
          <w:shadow/>
          <w:w w:val="117"/>
          <w:position w:val="-1"/>
          <w:sz w:val="22"/>
          <w:szCs w:val="22"/>
        </w:rPr>
        <w:t>ion</w:t>
      </w:r>
      <w:r w:rsidRPr="00BE3B40">
        <w:rPr>
          <w:rFonts w:asciiTheme="minorHAnsi" w:eastAsia="Cambria" w:hAnsiTheme="minorHAnsi" w:cstheme="minorHAnsi"/>
          <w:spacing w:val="16"/>
          <w:w w:val="117"/>
          <w:position w:val="-1"/>
          <w:sz w:val="22"/>
          <w:szCs w:val="22"/>
        </w:rPr>
        <w:t xml:space="preserve"> </w:t>
      </w:r>
      <w:r w:rsidRPr="00BE3B40">
        <w:rPr>
          <w:rFonts w:asciiTheme="minorHAnsi" w:eastAsia="Cambria" w:hAnsiTheme="minorHAnsi" w:cstheme="minorHAnsi"/>
          <w:shadow/>
          <w:spacing w:val="1"/>
          <w:w w:val="117"/>
          <w:position w:val="-1"/>
          <w:sz w:val="22"/>
          <w:szCs w:val="22"/>
        </w:rPr>
        <w:t>an</w:t>
      </w:r>
      <w:r w:rsidRPr="00BE3B40">
        <w:rPr>
          <w:rFonts w:asciiTheme="minorHAnsi" w:eastAsia="Cambria" w:hAnsiTheme="minorHAnsi" w:cstheme="minorHAnsi"/>
          <w:shadow/>
          <w:w w:val="117"/>
          <w:position w:val="-1"/>
          <w:sz w:val="22"/>
          <w:szCs w:val="22"/>
        </w:rPr>
        <w:t>d</w:t>
      </w:r>
      <w:r w:rsidRPr="00BE3B40">
        <w:rPr>
          <w:rFonts w:asciiTheme="minorHAnsi" w:eastAsia="Cambria" w:hAnsiTheme="minorHAnsi" w:cstheme="minorHAnsi"/>
          <w:spacing w:val="19"/>
          <w:w w:val="117"/>
          <w:position w:val="-1"/>
          <w:sz w:val="22"/>
          <w:szCs w:val="22"/>
        </w:rPr>
        <w:t xml:space="preserve"> </w:t>
      </w:r>
      <w:r w:rsidRPr="00BE3B40">
        <w:rPr>
          <w:rFonts w:asciiTheme="minorHAnsi" w:eastAsia="Cambria" w:hAnsiTheme="minorHAnsi" w:cstheme="minorHAnsi"/>
          <w:shadow/>
          <w:w w:val="117"/>
          <w:position w:val="-1"/>
          <w:sz w:val="22"/>
          <w:szCs w:val="22"/>
        </w:rPr>
        <w:t>T</w:t>
      </w:r>
      <w:r w:rsidRPr="00BE3B40">
        <w:rPr>
          <w:rFonts w:asciiTheme="minorHAnsi" w:eastAsia="Cambria" w:hAnsiTheme="minorHAnsi" w:cstheme="minorHAnsi"/>
          <w:shadow/>
          <w:w w:val="114"/>
          <w:position w:val="-1"/>
          <w:sz w:val="22"/>
          <w:szCs w:val="22"/>
        </w:rPr>
        <w:t>r</w:t>
      </w:r>
      <w:r w:rsidRPr="00BE3B40">
        <w:rPr>
          <w:rFonts w:asciiTheme="minorHAnsi" w:eastAsia="Cambria" w:hAnsiTheme="minorHAnsi" w:cstheme="minorHAnsi"/>
          <w:shadow/>
          <w:spacing w:val="1"/>
          <w:w w:val="115"/>
          <w:position w:val="-1"/>
          <w:sz w:val="22"/>
          <w:szCs w:val="22"/>
        </w:rPr>
        <w:t>a</w:t>
      </w:r>
      <w:r w:rsidRPr="00BE3B40">
        <w:rPr>
          <w:rFonts w:asciiTheme="minorHAnsi" w:eastAsia="Cambria" w:hAnsiTheme="minorHAnsi" w:cstheme="minorHAnsi"/>
          <w:shadow/>
          <w:w w:val="119"/>
          <w:position w:val="-1"/>
          <w:sz w:val="22"/>
          <w:szCs w:val="22"/>
        </w:rPr>
        <w:t>i</w:t>
      </w:r>
      <w:r w:rsidRPr="00BE3B40">
        <w:rPr>
          <w:rFonts w:asciiTheme="minorHAnsi" w:eastAsia="Cambria" w:hAnsiTheme="minorHAnsi" w:cstheme="minorHAnsi"/>
          <w:shadow/>
          <w:spacing w:val="1"/>
          <w:w w:val="119"/>
          <w:position w:val="-1"/>
          <w:sz w:val="22"/>
          <w:szCs w:val="22"/>
        </w:rPr>
        <w:t>n</w:t>
      </w:r>
      <w:r w:rsidRPr="00BE3B40">
        <w:rPr>
          <w:rFonts w:asciiTheme="minorHAnsi" w:eastAsia="Cambria" w:hAnsiTheme="minorHAnsi" w:cstheme="minorHAnsi"/>
          <w:shadow/>
          <w:w w:val="119"/>
          <w:position w:val="-1"/>
          <w:sz w:val="22"/>
          <w:szCs w:val="22"/>
        </w:rPr>
        <w:t>i</w:t>
      </w:r>
      <w:r w:rsidRPr="00BE3B40">
        <w:rPr>
          <w:rFonts w:asciiTheme="minorHAnsi" w:eastAsia="Cambria" w:hAnsiTheme="minorHAnsi" w:cstheme="minorHAnsi"/>
          <w:shadow/>
          <w:spacing w:val="1"/>
          <w:w w:val="119"/>
          <w:position w:val="-1"/>
          <w:sz w:val="22"/>
          <w:szCs w:val="22"/>
        </w:rPr>
        <w:t>n</w:t>
      </w:r>
      <w:r w:rsidRPr="00BE3B40">
        <w:rPr>
          <w:rFonts w:asciiTheme="minorHAnsi" w:eastAsia="Cambria" w:hAnsiTheme="minorHAnsi" w:cstheme="minorHAnsi"/>
          <w:shadow/>
          <w:w w:val="123"/>
          <w:position w:val="-1"/>
          <w:sz w:val="22"/>
          <w:szCs w:val="22"/>
        </w:rPr>
        <w:t>g</w:t>
      </w:r>
    </w:p>
    <w:p w14:paraId="2C7403CB" w14:textId="77777777" w:rsidR="006643DE" w:rsidRPr="00BE3B40" w:rsidRDefault="006643DE">
      <w:pPr>
        <w:spacing w:before="13" w:line="240" w:lineRule="exact"/>
        <w:rPr>
          <w:rFonts w:asciiTheme="minorHAnsi" w:hAnsiTheme="minorHAnsi" w:cstheme="minorHAnsi"/>
          <w:sz w:val="22"/>
          <w:szCs w:val="22"/>
        </w:rPr>
      </w:pPr>
    </w:p>
    <w:p w14:paraId="79C23CE3" w14:textId="77777777" w:rsidR="006643DE" w:rsidRPr="00BE3B40" w:rsidRDefault="000B23A4">
      <w:pPr>
        <w:spacing w:before="29" w:line="260" w:lineRule="exact"/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BE3B40">
        <w:rPr>
          <w:rFonts w:asciiTheme="minorHAnsi" w:eastAsia="Arial" w:hAnsiTheme="minorHAnsi" w:cstheme="minorHAnsi"/>
          <w:b/>
          <w:position w:val="-1"/>
          <w:sz w:val="22"/>
          <w:szCs w:val="22"/>
        </w:rPr>
        <w:t>Purpose</w:t>
      </w:r>
    </w:p>
    <w:p w14:paraId="2BA6CEDF" w14:textId="77777777" w:rsidR="006643DE" w:rsidRPr="00BE3B40" w:rsidRDefault="006643DE">
      <w:pPr>
        <w:spacing w:before="11" w:line="240" w:lineRule="exact"/>
        <w:rPr>
          <w:rFonts w:asciiTheme="minorHAnsi" w:hAnsiTheme="minorHAnsi" w:cstheme="minorHAnsi"/>
          <w:sz w:val="22"/>
          <w:szCs w:val="22"/>
        </w:rPr>
      </w:pPr>
    </w:p>
    <w:p w14:paraId="395B04F9" w14:textId="77777777" w:rsidR="006643DE" w:rsidRPr="00BE3B40" w:rsidRDefault="000B23A4">
      <w:pPr>
        <w:spacing w:before="29"/>
        <w:ind w:left="120" w:right="962"/>
        <w:rPr>
          <w:rFonts w:asciiTheme="minorHAnsi" w:eastAsia="Arial" w:hAnsiTheme="minorHAnsi" w:cstheme="minorHAnsi"/>
          <w:sz w:val="22"/>
          <w:szCs w:val="22"/>
        </w:rPr>
      </w:pPr>
      <w:r w:rsidRPr="00BE3B40">
        <w:rPr>
          <w:rFonts w:asciiTheme="minorHAnsi" w:eastAsia="Arial" w:hAnsiTheme="minorHAnsi" w:cstheme="minorHAnsi"/>
          <w:sz w:val="22"/>
          <w:szCs w:val="22"/>
        </w:rPr>
        <w:t>The purpo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E3B40">
        <w:rPr>
          <w:rFonts w:asciiTheme="minorHAnsi" w:eastAsia="Arial" w:hAnsiTheme="minorHAnsi" w:cstheme="minorHAnsi"/>
          <w:sz w:val="22"/>
          <w:szCs w:val="22"/>
        </w:rPr>
        <w:t>e of this exercise is to pro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BE3B40">
        <w:rPr>
          <w:rFonts w:asciiTheme="minorHAnsi" w:eastAsia="Arial" w:hAnsiTheme="minorHAnsi" w:cstheme="minorHAnsi"/>
          <w:sz w:val="22"/>
          <w:szCs w:val="22"/>
        </w:rPr>
        <w:t>ide you with practice in documenting your education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and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training.</w:t>
      </w:r>
    </w:p>
    <w:p w14:paraId="73DA94A1" w14:textId="77777777" w:rsidR="006643DE" w:rsidRPr="00BE3B40" w:rsidRDefault="006643DE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2384CBF7" w14:textId="77777777" w:rsidR="006643DE" w:rsidRPr="00BE3B40" w:rsidRDefault="000B23A4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BE3B40">
        <w:rPr>
          <w:rFonts w:asciiTheme="minorHAnsi" w:eastAsia="Arial" w:hAnsiTheme="minorHAnsi" w:cstheme="minorHAnsi"/>
          <w:b/>
          <w:sz w:val="22"/>
          <w:szCs w:val="22"/>
        </w:rPr>
        <w:t>Materials Needed F</w:t>
      </w:r>
      <w:r w:rsidRPr="00BE3B40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BE3B40">
        <w:rPr>
          <w:rFonts w:asciiTheme="minorHAnsi" w:eastAsia="Arial" w:hAnsiTheme="minorHAnsi" w:cstheme="minorHAnsi"/>
          <w:b/>
          <w:sz w:val="22"/>
          <w:szCs w:val="22"/>
        </w:rPr>
        <w:t>r This Exercise</w:t>
      </w:r>
    </w:p>
    <w:p w14:paraId="389196BA" w14:textId="77777777" w:rsidR="006643DE" w:rsidRPr="00BE3B40" w:rsidRDefault="000B23A4">
      <w:pPr>
        <w:spacing w:line="260" w:lineRule="exact"/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BE3B40">
        <w:rPr>
          <w:rFonts w:asciiTheme="minorHAnsi" w:eastAsia="Arial" w:hAnsiTheme="minorHAnsi" w:cstheme="minorHAnsi"/>
          <w:sz w:val="22"/>
          <w:szCs w:val="22"/>
        </w:rPr>
        <w:t>You will need the following for this exercise:</w:t>
      </w:r>
    </w:p>
    <w:p w14:paraId="445028CC" w14:textId="77777777" w:rsidR="006643DE" w:rsidRPr="00BE3B40" w:rsidRDefault="000B23A4">
      <w:pPr>
        <w:ind w:left="480"/>
        <w:rPr>
          <w:rFonts w:asciiTheme="minorHAnsi" w:eastAsia="Arial" w:hAnsiTheme="minorHAnsi" w:cstheme="minorHAnsi"/>
          <w:sz w:val="22"/>
          <w:szCs w:val="22"/>
        </w:rPr>
      </w:pPr>
      <w:r w:rsidRPr="00BE3B40">
        <w:rPr>
          <w:rFonts w:asciiTheme="minorHAnsi" w:eastAsia="Verdana" w:hAnsiTheme="minorHAnsi" w:cstheme="minorHAnsi"/>
          <w:sz w:val="22"/>
          <w:szCs w:val="22"/>
        </w:rPr>
        <w:t xml:space="preserve">• </w:t>
      </w:r>
      <w:r w:rsidRPr="00BE3B40">
        <w:rPr>
          <w:rFonts w:asciiTheme="minorHAnsi" w:eastAsia="Verdana" w:hAnsiTheme="minorHAnsi" w:cstheme="minorHAnsi"/>
          <w:spacing w:val="60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Copies of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college transcripts and tra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E3B40">
        <w:rPr>
          <w:rFonts w:asciiTheme="minorHAnsi" w:eastAsia="Arial" w:hAnsiTheme="minorHAnsi" w:cstheme="minorHAnsi"/>
          <w:sz w:val="22"/>
          <w:szCs w:val="22"/>
        </w:rPr>
        <w:t>ning certificates,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VMET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printout</w:t>
      </w:r>
    </w:p>
    <w:p w14:paraId="523A0209" w14:textId="77777777" w:rsidR="006643DE" w:rsidRPr="00BE3B40" w:rsidRDefault="000B23A4">
      <w:pPr>
        <w:tabs>
          <w:tab w:val="left" w:pos="840"/>
        </w:tabs>
        <w:spacing w:before="22" w:line="260" w:lineRule="exact"/>
        <w:ind w:left="840" w:right="708" w:hanging="360"/>
        <w:rPr>
          <w:rFonts w:asciiTheme="minorHAnsi" w:eastAsia="Arial" w:hAnsiTheme="minorHAnsi" w:cstheme="minorHAnsi"/>
          <w:sz w:val="22"/>
          <w:szCs w:val="22"/>
        </w:rPr>
      </w:pPr>
      <w:r w:rsidRPr="00BE3B40">
        <w:rPr>
          <w:rFonts w:asciiTheme="minorHAnsi" w:eastAsia="Verdana" w:hAnsiTheme="minorHAnsi" w:cstheme="minorHAnsi"/>
          <w:sz w:val="22"/>
          <w:szCs w:val="22"/>
        </w:rPr>
        <w:t>•</w:t>
      </w:r>
      <w:r w:rsidRPr="00BE3B40">
        <w:rPr>
          <w:rFonts w:asciiTheme="minorHAnsi" w:eastAsia="Verdana" w:hAnsiTheme="minorHAnsi" w:cstheme="minorHAnsi"/>
          <w:sz w:val="22"/>
          <w:szCs w:val="22"/>
        </w:rPr>
        <w:tab/>
      </w:r>
      <w:r w:rsidRPr="00BE3B40">
        <w:rPr>
          <w:rFonts w:asciiTheme="minorHAnsi" w:eastAsia="Arial" w:hAnsiTheme="minorHAnsi" w:cstheme="minorHAnsi"/>
          <w:sz w:val="22"/>
          <w:szCs w:val="22"/>
        </w:rPr>
        <w:t>Job Announcement(s) for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 xml:space="preserve">a position(s) 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BE3B40">
        <w:rPr>
          <w:rFonts w:asciiTheme="minorHAnsi" w:eastAsia="Arial" w:hAnsiTheme="minorHAnsi" w:cstheme="minorHAnsi"/>
          <w:sz w:val="22"/>
          <w:szCs w:val="22"/>
        </w:rPr>
        <w:t xml:space="preserve">hat you would like to apply for (from </w:t>
      </w:r>
      <w:r w:rsidRPr="00BE3B40">
        <w:rPr>
          <w:rFonts w:asciiTheme="minorHAnsi" w:eastAsia="Arial" w:hAnsiTheme="minorHAnsi" w:cstheme="minorHAnsi"/>
          <w:sz w:val="22"/>
          <w:szCs w:val="22"/>
        </w:rPr>
        <w:t>homework assignmen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BE3B40">
        <w:rPr>
          <w:rFonts w:asciiTheme="minorHAnsi" w:eastAsia="Arial" w:hAnsiTheme="minorHAnsi" w:cstheme="minorHAnsi"/>
          <w:sz w:val="22"/>
          <w:szCs w:val="22"/>
        </w:rPr>
        <w:t>)</w:t>
      </w:r>
    </w:p>
    <w:p w14:paraId="166CEAA4" w14:textId="77777777" w:rsidR="006643DE" w:rsidRPr="00BE3B40" w:rsidRDefault="006643DE">
      <w:pPr>
        <w:spacing w:before="13" w:line="260" w:lineRule="exact"/>
        <w:rPr>
          <w:rFonts w:asciiTheme="minorHAnsi" w:hAnsiTheme="minorHAnsi" w:cstheme="minorHAnsi"/>
          <w:sz w:val="22"/>
          <w:szCs w:val="22"/>
        </w:rPr>
      </w:pPr>
    </w:p>
    <w:p w14:paraId="6B72411C" w14:textId="77777777" w:rsidR="006643DE" w:rsidRPr="00BE3B40" w:rsidRDefault="000B23A4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BE3B40">
        <w:rPr>
          <w:rFonts w:asciiTheme="minorHAnsi" w:eastAsia="Arial" w:hAnsiTheme="minorHAnsi" w:cstheme="minorHAnsi"/>
          <w:b/>
          <w:sz w:val="22"/>
          <w:szCs w:val="22"/>
        </w:rPr>
        <w:t>Hints</w:t>
      </w:r>
      <w:r w:rsidRPr="00BE3B40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b/>
          <w:sz w:val="22"/>
          <w:szCs w:val="22"/>
        </w:rPr>
        <w:t>For</w:t>
      </w:r>
      <w:r w:rsidRPr="00BE3B40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b/>
          <w:sz w:val="22"/>
          <w:szCs w:val="22"/>
        </w:rPr>
        <w:t>Documen</w:t>
      </w:r>
      <w:r w:rsidRPr="00BE3B40">
        <w:rPr>
          <w:rFonts w:asciiTheme="minorHAnsi" w:eastAsia="Arial" w:hAnsiTheme="minorHAnsi" w:cstheme="minorHAnsi"/>
          <w:b/>
          <w:spacing w:val="2"/>
          <w:sz w:val="22"/>
          <w:szCs w:val="22"/>
        </w:rPr>
        <w:t>t</w:t>
      </w:r>
      <w:r w:rsidRPr="00BE3B40">
        <w:rPr>
          <w:rFonts w:asciiTheme="minorHAnsi" w:eastAsia="Arial" w:hAnsiTheme="minorHAnsi" w:cstheme="minorHAnsi"/>
          <w:b/>
          <w:sz w:val="22"/>
          <w:szCs w:val="22"/>
        </w:rPr>
        <w:t>ing</w:t>
      </w:r>
      <w:r w:rsidRPr="00BE3B40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b/>
          <w:spacing w:val="-3"/>
          <w:sz w:val="22"/>
          <w:szCs w:val="22"/>
        </w:rPr>
        <w:t>y</w:t>
      </w:r>
      <w:r w:rsidRPr="00BE3B40">
        <w:rPr>
          <w:rFonts w:asciiTheme="minorHAnsi" w:eastAsia="Arial" w:hAnsiTheme="minorHAnsi" w:cstheme="minorHAnsi"/>
          <w:b/>
          <w:sz w:val="22"/>
          <w:szCs w:val="22"/>
        </w:rPr>
        <w:t>our</w:t>
      </w:r>
      <w:r w:rsidRPr="00BE3B40">
        <w:rPr>
          <w:rFonts w:asciiTheme="minorHAnsi" w:eastAsia="Arial" w:hAnsiTheme="minorHAnsi" w:cstheme="minorHAnsi"/>
          <w:b/>
          <w:spacing w:val="2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b/>
          <w:sz w:val="22"/>
          <w:szCs w:val="22"/>
        </w:rPr>
        <w:t>Education</w:t>
      </w:r>
      <w:r w:rsidRPr="00BE3B40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b/>
          <w:sz w:val="22"/>
          <w:szCs w:val="22"/>
        </w:rPr>
        <w:t>and</w:t>
      </w:r>
      <w:r w:rsidRPr="00BE3B40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b/>
          <w:sz w:val="22"/>
          <w:szCs w:val="22"/>
        </w:rPr>
        <w:t>Training</w:t>
      </w:r>
    </w:p>
    <w:p w14:paraId="1938BD78" w14:textId="77777777" w:rsidR="006643DE" w:rsidRPr="00BE3B40" w:rsidRDefault="000B23A4">
      <w:pPr>
        <w:spacing w:line="280" w:lineRule="exact"/>
        <w:ind w:left="480"/>
        <w:rPr>
          <w:rFonts w:asciiTheme="minorHAnsi" w:eastAsia="Arial" w:hAnsiTheme="minorHAnsi" w:cstheme="minorHAnsi"/>
          <w:sz w:val="22"/>
          <w:szCs w:val="22"/>
        </w:rPr>
      </w:pPr>
      <w:r w:rsidRPr="00BE3B40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</w:t>
      </w:r>
      <w:r w:rsidRPr="00BE3B40">
        <w:rPr>
          <w:rFonts w:asciiTheme="minorHAnsi" w:eastAsia="Verdana" w:hAnsiTheme="minorHAnsi" w:cstheme="minorHAnsi"/>
          <w:spacing w:val="60"/>
          <w:position w:val="-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position w:val="-1"/>
          <w:sz w:val="22"/>
          <w:szCs w:val="22"/>
        </w:rPr>
        <w:t>Include all degrees a</w:t>
      </w:r>
      <w:r w:rsidRPr="00BE3B40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c</w:t>
      </w:r>
      <w:r w:rsidRPr="00BE3B40">
        <w:rPr>
          <w:rFonts w:asciiTheme="minorHAnsi" w:eastAsia="Arial" w:hAnsiTheme="minorHAnsi" w:cstheme="minorHAnsi"/>
          <w:position w:val="-1"/>
          <w:sz w:val="22"/>
          <w:szCs w:val="22"/>
        </w:rPr>
        <w:t>hieved be</w:t>
      </w:r>
      <w:r w:rsidRPr="00BE3B40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y</w:t>
      </w:r>
      <w:r w:rsidRPr="00BE3B40">
        <w:rPr>
          <w:rFonts w:asciiTheme="minorHAnsi" w:eastAsia="Arial" w:hAnsiTheme="minorHAnsi" w:cstheme="minorHAnsi"/>
          <w:position w:val="-1"/>
          <w:sz w:val="22"/>
          <w:szCs w:val="22"/>
        </w:rPr>
        <w:t>ond high s</w:t>
      </w:r>
      <w:r w:rsidRPr="00BE3B40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c</w:t>
      </w:r>
      <w:r w:rsidRPr="00BE3B40">
        <w:rPr>
          <w:rFonts w:asciiTheme="minorHAnsi" w:eastAsia="Arial" w:hAnsiTheme="minorHAnsi" w:cstheme="minorHAnsi"/>
          <w:position w:val="-1"/>
          <w:sz w:val="22"/>
          <w:szCs w:val="22"/>
        </w:rPr>
        <w:t>hool, highest to lowest.</w:t>
      </w:r>
    </w:p>
    <w:p w14:paraId="30C96675" w14:textId="77777777" w:rsidR="006643DE" w:rsidRPr="00BE3B40" w:rsidRDefault="000B23A4">
      <w:pPr>
        <w:ind w:left="480"/>
        <w:rPr>
          <w:rFonts w:asciiTheme="minorHAnsi" w:eastAsia="Arial" w:hAnsiTheme="minorHAnsi" w:cstheme="minorHAnsi"/>
          <w:sz w:val="22"/>
          <w:szCs w:val="22"/>
        </w:rPr>
      </w:pPr>
      <w:r w:rsidRPr="00BE3B40">
        <w:rPr>
          <w:rFonts w:asciiTheme="minorHAnsi" w:eastAsia="Verdana" w:hAnsiTheme="minorHAnsi" w:cstheme="minorHAnsi"/>
          <w:sz w:val="22"/>
          <w:szCs w:val="22"/>
        </w:rPr>
        <w:t xml:space="preserve">• </w:t>
      </w:r>
      <w:r w:rsidRPr="00BE3B40">
        <w:rPr>
          <w:rFonts w:asciiTheme="minorHAnsi" w:eastAsia="Verdana" w:hAnsiTheme="minorHAnsi" w:cstheme="minorHAnsi"/>
          <w:spacing w:val="60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Include any</w:t>
      </w:r>
      <w:r w:rsidRPr="00BE3B40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additional training and coursework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that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is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directly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r</w:t>
      </w:r>
      <w:r w:rsidRPr="00BE3B40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BE3B40">
        <w:rPr>
          <w:rFonts w:asciiTheme="minorHAnsi" w:eastAsia="Arial" w:hAnsiTheme="minorHAnsi" w:cstheme="minorHAnsi"/>
          <w:sz w:val="22"/>
          <w:szCs w:val="22"/>
        </w:rPr>
        <w:t>lated to the job.</w:t>
      </w:r>
    </w:p>
    <w:p w14:paraId="396C6362" w14:textId="77777777" w:rsidR="006643DE" w:rsidRPr="00BE3B40" w:rsidRDefault="000B23A4">
      <w:pPr>
        <w:spacing w:line="280" w:lineRule="exact"/>
        <w:ind w:left="480"/>
        <w:rPr>
          <w:rFonts w:asciiTheme="minorHAnsi" w:eastAsia="Arial" w:hAnsiTheme="minorHAnsi" w:cstheme="minorHAnsi"/>
          <w:sz w:val="22"/>
          <w:szCs w:val="22"/>
        </w:rPr>
      </w:pPr>
      <w:r w:rsidRPr="00BE3B40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</w:t>
      </w:r>
      <w:r w:rsidRPr="00BE3B40">
        <w:rPr>
          <w:rFonts w:asciiTheme="minorHAnsi" w:eastAsia="Verdana" w:hAnsiTheme="minorHAnsi" w:cstheme="minorHAnsi"/>
          <w:spacing w:val="60"/>
          <w:position w:val="-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position w:val="-1"/>
          <w:sz w:val="22"/>
          <w:szCs w:val="22"/>
        </w:rPr>
        <w:t>If</w:t>
      </w:r>
      <w:r w:rsidRPr="00BE3B40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position w:val="-1"/>
          <w:sz w:val="22"/>
          <w:szCs w:val="22"/>
        </w:rPr>
        <w:t>degree-award date is within nine months,</w:t>
      </w:r>
      <w:r w:rsidRPr="00BE3B40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i</w:t>
      </w:r>
      <w:r w:rsidRPr="00BE3B40">
        <w:rPr>
          <w:rFonts w:asciiTheme="minorHAnsi" w:eastAsia="Arial" w:hAnsiTheme="minorHAnsi" w:cstheme="minorHAnsi"/>
          <w:position w:val="-1"/>
          <w:sz w:val="22"/>
          <w:szCs w:val="22"/>
        </w:rPr>
        <w:t>ndicate expected graduation date;</w:t>
      </w:r>
    </w:p>
    <w:p w14:paraId="0E2D6804" w14:textId="77777777" w:rsidR="006643DE" w:rsidRPr="00BE3B40" w:rsidRDefault="000B23A4">
      <w:pPr>
        <w:ind w:left="840"/>
        <w:rPr>
          <w:rFonts w:asciiTheme="minorHAnsi" w:eastAsia="Arial" w:hAnsiTheme="minorHAnsi" w:cstheme="minorHAnsi"/>
          <w:sz w:val="22"/>
          <w:szCs w:val="22"/>
        </w:rPr>
      </w:pPr>
      <w:r w:rsidRPr="00BE3B40">
        <w:rPr>
          <w:rFonts w:asciiTheme="minorHAnsi" w:eastAsia="Arial" w:hAnsiTheme="minorHAnsi" w:cstheme="minorHAnsi"/>
          <w:sz w:val="22"/>
          <w:szCs w:val="22"/>
        </w:rPr>
        <w:t>otherwise indicate number of credit hours completed</w:t>
      </w:r>
    </w:p>
    <w:p w14:paraId="7EFC2AE1" w14:textId="77777777" w:rsidR="006643DE" w:rsidRPr="00BE3B40" w:rsidRDefault="000B23A4">
      <w:pPr>
        <w:tabs>
          <w:tab w:val="left" w:pos="840"/>
        </w:tabs>
        <w:spacing w:before="22" w:line="260" w:lineRule="exact"/>
        <w:ind w:left="840" w:right="158" w:hanging="360"/>
        <w:rPr>
          <w:rFonts w:asciiTheme="minorHAnsi" w:eastAsia="Arial" w:hAnsiTheme="minorHAnsi" w:cstheme="minorHAnsi"/>
          <w:sz w:val="22"/>
          <w:szCs w:val="22"/>
        </w:rPr>
      </w:pPr>
      <w:r w:rsidRPr="00BE3B40">
        <w:rPr>
          <w:rFonts w:asciiTheme="minorHAnsi" w:eastAsia="Verdana" w:hAnsiTheme="minorHAnsi" w:cstheme="minorHAnsi"/>
          <w:sz w:val="22"/>
          <w:szCs w:val="22"/>
        </w:rPr>
        <w:t>•</w:t>
      </w:r>
      <w:r w:rsidRPr="00BE3B40">
        <w:rPr>
          <w:rFonts w:asciiTheme="minorHAnsi" w:eastAsia="Verdana" w:hAnsiTheme="minorHAnsi" w:cstheme="minorHAnsi"/>
          <w:sz w:val="22"/>
          <w:szCs w:val="22"/>
        </w:rPr>
        <w:tab/>
      </w:r>
      <w:r w:rsidRPr="00BE3B40">
        <w:rPr>
          <w:rFonts w:asciiTheme="minorHAnsi" w:eastAsia="Arial" w:hAnsiTheme="minorHAnsi" w:cstheme="minorHAnsi"/>
          <w:sz w:val="22"/>
          <w:szCs w:val="22"/>
        </w:rPr>
        <w:t>List locations of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colleges and uni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BE3B40">
        <w:rPr>
          <w:rFonts w:asciiTheme="minorHAnsi" w:eastAsia="Arial" w:hAnsiTheme="minorHAnsi" w:cstheme="minorHAnsi"/>
          <w:sz w:val="22"/>
          <w:szCs w:val="22"/>
        </w:rPr>
        <w:t>ersities, but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it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is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not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necessary to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BE3B40">
        <w:rPr>
          <w:rFonts w:asciiTheme="minorHAnsi" w:eastAsia="Arial" w:hAnsiTheme="minorHAnsi" w:cstheme="minorHAnsi"/>
          <w:sz w:val="22"/>
          <w:szCs w:val="22"/>
        </w:rPr>
        <w:t>nclude da</w:t>
      </w:r>
      <w:r w:rsidRPr="00BE3B40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BE3B40">
        <w:rPr>
          <w:rFonts w:asciiTheme="minorHAnsi" w:eastAsia="Arial" w:hAnsiTheme="minorHAnsi" w:cstheme="minorHAnsi"/>
          <w:sz w:val="22"/>
          <w:szCs w:val="22"/>
        </w:rPr>
        <w:t>es attended</w:t>
      </w:r>
    </w:p>
    <w:p w14:paraId="2B05FA3E" w14:textId="77777777" w:rsidR="006643DE" w:rsidRPr="00BE3B40" w:rsidRDefault="000B23A4">
      <w:pPr>
        <w:tabs>
          <w:tab w:val="left" w:pos="820"/>
        </w:tabs>
        <w:spacing w:before="17" w:line="260" w:lineRule="exact"/>
        <w:ind w:left="840" w:right="253" w:hanging="360"/>
        <w:rPr>
          <w:rFonts w:asciiTheme="minorHAnsi" w:eastAsia="Arial" w:hAnsiTheme="minorHAnsi" w:cstheme="minorHAnsi"/>
          <w:sz w:val="22"/>
          <w:szCs w:val="22"/>
        </w:rPr>
      </w:pPr>
      <w:r w:rsidRPr="00BE3B40">
        <w:rPr>
          <w:rFonts w:asciiTheme="minorHAnsi" w:eastAsia="Verdana" w:hAnsiTheme="minorHAnsi" w:cstheme="minorHAnsi"/>
          <w:sz w:val="22"/>
          <w:szCs w:val="22"/>
        </w:rPr>
        <w:t>•</w:t>
      </w:r>
      <w:r w:rsidRPr="00BE3B40">
        <w:rPr>
          <w:rFonts w:asciiTheme="minorHAnsi" w:eastAsia="Verdana" w:hAnsiTheme="minorHAnsi" w:cstheme="minorHAnsi"/>
          <w:sz w:val="22"/>
          <w:szCs w:val="22"/>
        </w:rPr>
        <w:tab/>
      </w:r>
      <w:r w:rsidRPr="00BE3B40">
        <w:rPr>
          <w:rFonts w:asciiTheme="minorHAnsi" w:eastAsia="Arial" w:hAnsiTheme="minorHAnsi" w:cstheme="minorHAnsi"/>
          <w:sz w:val="22"/>
          <w:szCs w:val="22"/>
        </w:rPr>
        <w:t>Depending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on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your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background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and the job you are apply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BE3B40">
        <w:rPr>
          <w:rFonts w:asciiTheme="minorHAnsi" w:eastAsia="Arial" w:hAnsiTheme="minorHAnsi" w:cstheme="minorHAnsi"/>
          <w:sz w:val="22"/>
          <w:szCs w:val="22"/>
        </w:rPr>
        <w:t>ng for, Education and Training might need to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be placed above E</w:t>
      </w:r>
      <w:r w:rsidRPr="00BE3B40">
        <w:rPr>
          <w:rFonts w:asciiTheme="minorHAnsi" w:eastAsia="Arial" w:hAnsiTheme="minorHAnsi" w:cstheme="minorHAnsi"/>
          <w:spacing w:val="-2"/>
          <w:sz w:val="22"/>
          <w:szCs w:val="22"/>
        </w:rPr>
        <w:t>x</w:t>
      </w:r>
      <w:r w:rsidRPr="00BE3B40">
        <w:rPr>
          <w:rFonts w:asciiTheme="minorHAnsi" w:eastAsia="Arial" w:hAnsiTheme="minorHAnsi" w:cstheme="minorHAnsi"/>
          <w:sz w:val="22"/>
          <w:szCs w:val="22"/>
        </w:rPr>
        <w:t>perience or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Employment History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on your resume</w:t>
      </w:r>
    </w:p>
    <w:p w14:paraId="1F5DE3C8" w14:textId="77777777" w:rsidR="006643DE" w:rsidRPr="00BE3B40" w:rsidRDefault="000B23A4">
      <w:pPr>
        <w:spacing w:line="280" w:lineRule="exact"/>
        <w:ind w:left="480"/>
        <w:rPr>
          <w:rFonts w:asciiTheme="minorHAnsi" w:eastAsia="Arial" w:hAnsiTheme="minorHAnsi" w:cstheme="minorHAnsi"/>
          <w:sz w:val="22"/>
          <w:szCs w:val="22"/>
        </w:rPr>
      </w:pPr>
      <w:r w:rsidRPr="00BE3B40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</w:t>
      </w:r>
      <w:r w:rsidRPr="00BE3B40">
        <w:rPr>
          <w:rFonts w:asciiTheme="minorHAnsi" w:eastAsia="Verdana" w:hAnsiTheme="minorHAnsi" w:cstheme="minorHAnsi"/>
          <w:spacing w:val="60"/>
          <w:position w:val="-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position w:val="-1"/>
          <w:sz w:val="22"/>
          <w:szCs w:val="22"/>
        </w:rPr>
        <w:t>List</w:t>
      </w:r>
      <w:r w:rsidRPr="00BE3B40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position w:val="-1"/>
          <w:sz w:val="22"/>
          <w:szCs w:val="22"/>
        </w:rPr>
        <w:t>special</w:t>
      </w:r>
      <w:r w:rsidRPr="00BE3B40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position w:val="-1"/>
          <w:sz w:val="22"/>
          <w:szCs w:val="22"/>
        </w:rPr>
        <w:t>honors</w:t>
      </w:r>
      <w:r w:rsidRPr="00BE3B40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position w:val="-1"/>
          <w:sz w:val="22"/>
          <w:szCs w:val="22"/>
        </w:rPr>
        <w:t>you</w:t>
      </w:r>
      <w:r w:rsidRPr="00BE3B40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position w:val="-1"/>
          <w:sz w:val="22"/>
          <w:szCs w:val="22"/>
        </w:rPr>
        <w:t>achieved</w:t>
      </w:r>
    </w:p>
    <w:p w14:paraId="6FF83F87" w14:textId="77777777" w:rsidR="006643DE" w:rsidRPr="00BE3B40" w:rsidRDefault="006643DE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21AA1003" w14:textId="77777777" w:rsidR="006643DE" w:rsidRPr="00BE3B40" w:rsidRDefault="000B23A4">
      <w:pPr>
        <w:spacing w:line="260" w:lineRule="exact"/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BE3B40">
        <w:rPr>
          <w:rFonts w:asciiTheme="minorHAnsi" w:eastAsia="Arial" w:hAnsiTheme="minorHAnsi" w:cstheme="minorHAnsi"/>
          <w:b/>
          <w:position w:val="-1"/>
          <w:sz w:val="22"/>
          <w:szCs w:val="22"/>
        </w:rPr>
        <w:t>Example</w:t>
      </w:r>
      <w:r w:rsidRPr="00BE3B40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b/>
          <w:position w:val="-1"/>
          <w:sz w:val="22"/>
          <w:szCs w:val="22"/>
        </w:rPr>
        <w:t>of</w:t>
      </w:r>
      <w:r w:rsidRPr="00BE3B40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b/>
          <w:position w:val="-1"/>
          <w:sz w:val="22"/>
          <w:szCs w:val="22"/>
        </w:rPr>
        <w:t>Education</w:t>
      </w:r>
      <w:r w:rsidRPr="00BE3B40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b/>
          <w:position w:val="-1"/>
          <w:sz w:val="22"/>
          <w:szCs w:val="22"/>
        </w:rPr>
        <w:t>and</w:t>
      </w:r>
      <w:r w:rsidRPr="00BE3B40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b/>
          <w:position w:val="-1"/>
          <w:sz w:val="22"/>
          <w:szCs w:val="22"/>
        </w:rPr>
        <w:t>Training</w:t>
      </w:r>
    </w:p>
    <w:p w14:paraId="14350135" w14:textId="77777777" w:rsidR="006643DE" w:rsidRPr="00BE3B40" w:rsidRDefault="006643DE">
      <w:pPr>
        <w:spacing w:before="5" w:line="260" w:lineRule="exact"/>
        <w:rPr>
          <w:rFonts w:asciiTheme="minorHAnsi" w:hAnsiTheme="minorHAnsi" w:cstheme="minorHAnsi"/>
          <w:sz w:val="22"/>
          <w:szCs w:val="22"/>
        </w:rPr>
      </w:pPr>
    </w:p>
    <w:p w14:paraId="507C17FC" w14:textId="77777777" w:rsidR="006643DE" w:rsidRPr="00BE3B40" w:rsidRDefault="000B23A4">
      <w:pPr>
        <w:spacing w:before="15"/>
        <w:ind w:left="480"/>
        <w:rPr>
          <w:rFonts w:asciiTheme="minorHAnsi" w:eastAsia="Arial" w:hAnsiTheme="minorHAnsi" w:cstheme="minorHAnsi"/>
          <w:sz w:val="22"/>
          <w:szCs w:val="22"/>
        </w:rPr>
      </w:pPr>
      <w:r w:rsidRPr="00BE3B40">
        <w:rPr>
          <w:rFonts w:asciiTheme="minorHAnsi" w:eastAsia="Verdana" w:hAnsiTheme="minorHAnsi" w:cstheme="minorHAnsi"/>
          <w:sz w:val="22"/>
          <w:szCs w:val="22"/>
        </w:rPr>
        <w:t xml:space="preserve">• </w:t>
      </w:r>
      <w:r w:rsidRPr="00BE3B40">
        <w:rPr>
          <w:rFonts w:asciiTheme="minorHAnsi" w:eastAsia="Verdana" w:hAnsiTheme="minorHAnsi" w:cstheme="minorHAnsi"/>
          <w:spacing w:val="60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Bachelor of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Science,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 xml:space="preserve">Health </w:t>
      </w:r>
      <w:r w:rsidRPr="00BE3B40">
        <w:rPr>
          <w:rFonts w:asciiTheme="minorHAnsi" w:eastAsia="Arial" w:hAnsiTheme="minorHAnsi" w:cstheme="minorHAnsi"/>
          <w:sz w:val="22"/>
          <w:szCs w:val="22"/>
        </w:rPr>
        <w:t>Care</w:t>
      </w:r>
      <w:r w:rsidRPr="00BE3B40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Managem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BE3B40">
        <w:rPr>
          <w:rFonts w:asciiTheme="minorHAnsi" w:eastAsia="Arial" w:hAnsiTheme="minorHAnsi" w:cstheme="minorHAnsi"/>
          <w:sz w:val="22"/>
          <w:szCs w:val="22"/>
        </w:rPr>
        <w:t>nt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(Cum Laude), Southern Illin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E3B40">
        <w:rPr>
          <w:rFonts w:asciiTheme="minorHAnsi" w:eastAsia="Arial" w:hAnsiTheme="minorHAnsi" w:cstheme="minorHAnsi"/>
          <w:sz w:val="22"/>
          <w:szCs w:val="22"/>
        </w:rPr>
        <w:t>s</w:t>
      </w:r>
    </w:p>
    <w:p w14:paraId="43B0EE32" w14:textId="77777777" w:rsidR="006643DE" w:rsidRPr="00BE3B40" w:rsidRDefault="000B23A4">
      <w:pPr>
        <w:spacing w:line="260" w:lineRule="exact"/>
        <w:ind w:left="840"/>
        <w:rPr>
          <w:rFonts w:asciiTheme="minorHAnsi" w:eastAsia="Arial" w:hAnsiTheme="minorHAnsi" w:cstheme="minorHAnsi"/>
          <w:sz w:val="22"/>
          <w:szCs w:val="22"/>
        </w:rPr>
      </w:pPr>
      <w:r w:rsidRPr="00BE3B40">
        <w:rPr>
          <w:rFonts w:asciiTheme="minorHAnsi" w:eastAsia="Arial" w:hAnsiTheme="minorHAnsi" w:cstheme="minorHAnsi"/>
          <w:sz w:val="22"/>
          <w:szCs w:val="22"/>
        </w:rPr>
        <w:t>University, Carbond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BE3B40">
        <w:rPr>
          <w:rFonts w:asciiTheme="minorHAnsi" w:eastAsia="Arial" w:hAnsiTheme="minorHAnsi" w:cstheme="minorHAnsi"/>
          <w:sz w:val="22"/>
          <w:szCs w:val="22"/>
        </w:rPr>
        <w:t>le, Illinois</w:t>
      </w:r>
    </w:p>
    <w:p w14:paraId="75AED139" w14:textId="77777777" w:rsidR="006643DE" w:rsidRPr="00BE3B40" w:rsidRDefault="006643DE">
      <w:pPr>
        <w:spacing w:before="17" w:line="260" w:lineRule="exact"/>
        <w:rPr>
          <w:rFonts w:asciiTheme="minorHAnsi" w:hAnsiTheme="minorHAnsi" w:cstheme="minorHAnsi"/>
          <w:sz w:val="22"/>
          <w:szCs w:val="22"/>
        </w:rPr>
      </w:pPr>
    </w:p>
    <w:p w14:paraId="4E9D6879" w14:textId="77777777" w:rsidR="006643DE" w:rsidRPr="00BE3B40" w:rsidRDefault="000B23A4">
      <w:pPr>
        <w:ind w:left="480"/>
        <w:rPr>
          <w:rFonts w:asciiTheme="minorHAnsi" w:eastAsia="Arial" w:hAnsiTheme="minorHAnsi" w:cstheme="minorHAnsi"/>
          <w:sz w:val="22"/>
          <w:szCs w:val="22"/>
        </w:rPr>
      </w:pPr>
      <w:r w:rsidRPr="00BE3B40">
        <w:rPr>
          <w:rFonts w:asciiTheme="minorHAnsi" w:eastAsia="Verdana" w:hAnsiTheme="minorHAnsi" w:cstheme="minorHAnsi"/>
          <w:sz w:val="22"/>
          <w:szCs w:val="22"/>
        </w:rPr>
        <w:t xml:space="preserve">• </w:t>
      </w:r>
      <w:r w:rsidRPr="00BE3B40">
        <w:rPr>
          <w:rFonts w:asciiTheme="minorHAnsi" w:eastAsia="Verdana" w:hAnsiTheme="minorHAnsi" w:cstheme="minorHAnsi"/>
          <w:spacing w:val="60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Metro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State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College, Denver, Colorado:  42 semester units in Administration of</w:t>
      </w:r>
    </w:p>
    <w:p w14:paraId="07BDD209" w14:textId="77777777" w:rsidR="006643DE" w:rsidRPr="00BE3B40" w:rsidRDefault="000B23A4">
      <w:pPr>
        <w:ind w:left="840"/>
        <w:rPr>
          <w:rFonts w:asciiTheme="minorHAnsi" w:eastAsia="Arial" w:hAnsiTheme="minorHAnsi" w:cstheme="minorHAnsi"/>
          <w:sz w:val="22"/>
          <w:szCs w:val="22"/>
        </w:rPr>
      </w:pPr>
      <w:r w:rsidRPr="00BE3B40">
        <w:rPr>
          <w:rFonts w:asciiTheme="minorHAnsi" w:eastAsia="Arial" w:hAnsiTheme="minorHAnsi" w:cstheme="minorHAnsi"/>
          <w:sz w:val="22"/>
          <w:szCs w:val="22"/>
        </w:rPr>
        <w:t>Justice</w:t>
      </w:r>
    </w:p>
    <w:p w14:paraId="182F6236" w14:textId="77777777" w:rsidR="006643DE" w:rsidRPr="00BE3B40" w:rsidRDefault="006643DE">
      <w:pPr>
        <w:spacing w:before="19" w:line="280" w:lineRule="exact"/>
        <w:rPr>
          <w:rFonts w:asciiTheme="minorHAnsi" w:hAnsiTheme="minorHAnsi" w:cstheme="minorHAnsi"/>
          <w:sz w:val="22"/>
          <w:szCs w:val="22"/>
        </w:rPr>
      </w:pPr>
    </w:p>
    <w:p w14:paraId="6CD77B45" w14:textId="77777777" w:rsidR="006643DE" w:rsidRPr="00BE3B40" w:rsidRDefault="000B23A4">
      <w:pPr>
        <w:tabs>
          <w:tab w:val="left" w:pos="840"/>
        </w:tabs>
        <w:spacing w:line="260" w:lineRule="exact"/>
        <w:ind w:left="840" w:right="696" w:hanging="360"/>
        <w:rPr>
          <w:rFonts w:asciiTheme="minorHAnsi" w:eastAsia="Arial" w:hAnsiTheme="minorHAnsi" w:cstheme="minorHAnsi"/>
          <w:sz w:val="22"/>
          <w:szCs w:val="22"/>
        </w:rPr>
      </w:pPr>
      <w:r w:rsidRPr="00BE3B40">
        <w:rPr>
          <w:rFonts w:asciiTheme="minorHAnsi" w:eastAsia="Verdana" w:hAnsiTheme="minorHAnsi" w:cstheme="minorHAnsi"/>
          <w:sz w:val="22"/>
          <w:szCs w:val="22"/>
        </w:rPr>
        <w:t>•</w:t>
      </w:r>
      <w:r w:rsidRPr="00BE3B40">
        <w:rPr>
          <w:rFonts w:asciiTheme="minorHAnsi" w:eastAsia="Verdana" w:hAnsiTheme="minorHAnsi" w:cstheme="minorHAnsi"/>
          <w:sz w:val="22"/>
          <w:szCs w:val="22"/>
        </w:rPr>
        <w:tab/>
      </w:r>
      <w:r w:rsidRPr="00BE3B40">
        <w:rPr>
          <w:rFonts w:asciiTheme="minorHAnsi" w:eastAsia="Arial" w:hAnsiTheme="minorHAnsi" w:cstheme="minorHAnsi"/>
          <w:sz w:val="22"/>
          <w:szCs w:val="22"/>
        </w:rPr>
        <w:t>U.S.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 xml:space="preserve">Marine Corps: 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BE3B40">
        <w:rPr>
          <w:rFonts w:asciiTheme="minorHAnsi" w:eastAsia="Arial" w:hAnsiTheme="minorHAnsi" w:cstheme="minorHAnsi"/>
          <w:sz w:val="22"/>
          <w:szCs w:val="22"/>
        </w:rPr>
        <w:t xml:space="preserve">pecialized </w:t>
      </w:r>
      <w:r w:rsidRPr="00BE3B40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BE3B40">
        <w:rPr>
          <w:rFonts w:asciiTheme="minorHAnsi" w:eastAsia="Arial" w:hAnsiTheme="minorHAnsi" w:cstheme="minorHAnsi"/>
          <w:sz w:val="22"/>
          <w:szCs w:val="22"/>
        </w:rPr>
        <w:t>rain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E3B40">
        <w:rPr>
          <w:rFonts w:asciiTheme="minorHAnsi" w:eastAsia="Arial" w:hAnsiTheme="minorHAnsi" w:cstheme="minorHAnsi"/>
          <w:sz w:val="22"/>
          <w:szCs w:val="22"/>
        </w:rPr>
        <w:t>ng in explosi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BE3B40">
        <w:rPr>
          <w:rFonts w:asciiTheme="minorHAnsi" w:eastAsia="Arial" w:hAnsiTheme="minorHAnsi" w:cstheme="minorHAnsi"/>
          <w:sz w:val="22"/>
          <w:szCs w:val="22"/>
        </w:rPr>
        <w:t>es,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 xml:space="preserve">firearms, </w:t>
      </w:r>
      <w:r w:rsidRPr="00BE3B40">
        <w:rPr>
          <w:rFonts w:asciiTheme="minorHAnsi" w:eastAsia="Arial" w:hAnsiTheme="minorHAnsi" w:cstheme="minorHAnsi"/>
          <w:sz w:val="22"/>
          <w:szCs w:val="22"/>
        </w:rPr>
        <w:t>leadership, diversity, and communication</w:t>
      </w:r>
    </w:p>
    <w:p w14:paraId="21A0F51D" w14:textId="77777777" w:rsidR="006643DE" w:rsidRPr="00BE3B40" w:rsidRDefault="006643DE">
      <w:pPr>
        <w:spacing w:before="13" w:line="260" w:lineRule="exact"/>
        <w:rPr>
          <w:rFonts w:asciiTheme="minorHAnsi" w:hAnsiTheme="minorHAnsi" w:cstheme="minorHAnsi"/>
          <w:sz w:val="22"/>
          <w:szCs w:val="22"/>
        </w:rPr>
      </w:pPr>
    </w:p>
    <w:p w14:paraId="36E81481" w14:textId="77777777" w:rsidR="006643DE" w:rsidRPr="00BE3B40" w:rsidRDefault="000B23A4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BE3B40">
        <w:rPr>
          <w:rFonts w:asciiTheme="minorHAnsi" w:eastAsia="Arial" w:hAnsiTheme="minorHAnsi" w:cstheme="minorHAnsi"/>
          <w:b/>
          <w:sz w:val="22"/>
          <w:szCs w:val="22"/>
        </w:rPr>
        <w:t>Practice</w:t>
      </w:r>
    </w:p>
    <w:p w14:paraId="006770D5" w14:textId="77777777" w:rsidR="006643DE" w:rsidRPr="00BE3B40" w:rsidRDefault="000B23A4">
      <w:pPr>
        <w:spacing w:line="260" w:lineRule="exact"/>
        <w:ind w:left="120"/>
        <w:rPr>
          <w:rFonts w:asciiTheme="minorHAnsi" w:eastAsia="Arial" w:hAnsiTheme="minorHAnsi" w:cstheme="minorHAnsi"/>
          <w:sz w:val="22"/>
          <w:szCs w:val="22"/>
        </w:rPr>
        <w:sectPr w:rsidR="006643DE" w:rsidRPr="00BE3B40">
          <w:pgSz w:w="12240" w:h="15840"/>
          <w:pgMar w:top="940" w:right="1340" w:bottom="280" w:left="1320" w:header="744" w:footer="0" w:gutter="0"/>
          <w:cols w:space="720"/>
        </w:sectPr>
      </w:pPr>
      <w:r w:rsidRPr="00BE3B40">
        <w:rPr>
          <w:rFonts w:asciiTheme="minorHAnsi" w:hAnsiTheme="minorHAnsi" w:cstheme="minorHAnsi"/>
          <w:sz w:val="22"/>
          <w:szCs w:val="22"/>
        </w:rPr>
        <w:pict w14:anchorId="0FF0BB99">
          <v:group id="_x0000_s1137" style="position:absolute;left:0;text-align:left;margin-left:1in;margin-top:27pt;width:467.05pt;height:0;z-index:-2219;mso-position-horizontal-relative:page" coordorigin="1440,540" coordsize="9341,0">
            <v:shape id="_x0000_s1138" style="position:absolute;left:1440;top:540;width:9341;height:0" coordorigin="1440,540" coordsize="9341,0" path="m1440,540r9341,e" filled="f" strokeweight=".26669mm">
              <v:path arrowok="t"/>
            </v:shape>
            <w10:wrap anchorx="page"/>
          </v:group>
        </w:pict>
      </w:r>
      <w:r w:rsidRPr="00BE3B40">
        <w:rPr>
          <w:rFonts w:asciiTheme="minorHAnsi" w:hAnsiTheme="minorHAnsi" w:cstheme="minorHAnsi"/>
          <w:sz w:val="22"/>
          <w:szCs w:val="22"/>
        </w:rPr>
        <w:pict w14:anchorId="2159A75D">
          <v:group id="_x0000_s1135" style="position:absolute;left:0;text-align:left;margin-left:1in;margin-top:40.8pt;width:467.05pt;height:0;z-index:-2218;mso-position-horizontal-relative:page" coordorigin="1440,816" coordsize="9341,0">
            <v:shape id="_x0000_s1136" style="position:absolute;left:1440;top:816;width:9341;height:0" coordorigin="1440,816" coordsize="9341,0" path="m1440,816r9341,e" filled="f" strokeweight=".26669mm">
              <v:path arrowok="t"/>
            </v:shape>
            <w10:wrap anchorx="page"/>
          </v:group>
        </w:pict>
      </w:r>
      <w:r w:rsidRPr="00BE3B40">
        <w:rPr>
          <w:rFonts w:asciiTheme="minorHAnsi" w:hAnsiTheme="minorHAnsi" w:cstheme="minorHAnsi"/>
          <w:sz w:val="22"/>
          <w:szCs w:val="22"/>
        </w:rPr>
        <w:pict w14:anchorId="077658E8">
          <v:group id="_x0000_s1133" style="position:absolute;left:0;text-align:left;margin-left:1in;margin-top:54.6pt;width:467.05pt;height:0;z-index:-2217;mso-position-horizontal-relative:page" coordorigin="1440,1092" coordsize="9341,0">
            <v:shape id="_x0000_s1134" style="position:absolute;left:1440;top:1092;width:9341;height:0" coordorigin="1440,1092" coordsize="9341,0" path="m1440,1092r9341,e" filled="f" strokeweight=".26669mm">
              <v:path arrowok="t"/>
            </v:shape>
            <w10:wrap anchorx="page"/>
          </v:group>
        </w:pict>
      </w:r>
      <w:r w:rsidRPr="00BE3B40">
        <w:rPr>
          <w:rFonts w:asciiTheme="minorHAnsi" w:hAnsiTheme="minorHAnsi" w:cstheme="minorHAnsi"/>
          <w:sz w:val="22"/>
          <w:szCs w:val="22"/>
        </w:rPr>
        <w:pict w14:anchorId="623D5FA5">
          <v:group id="_x0000_s1131" style="position:absolute;left:0;text-align:left;margin-left:1in;margin-top:68.4pt;width:467.05pt;height:0;z-index:-2216;mso-position-horizontal-relative:page" coordorigin="1440,1368" coordsize="9341,0">
            <v:shape id="_x0000_s1132" style="position:absolute;left:1440;top:1368;width:9341;height:0" coordorigin="1440,1368" coordsize="9341,0" path="m1440,1368r9341,e" filled="f" strokeweight=".26669mm">
              <v:path arrowok="t"/>
            </v:shape>
            <w10:wrap anchorx="page"/>
          </v:group>
        </w:pict>
      </w:r>
      <w:r w:rsidRPr="00BE3B40">
        <w:rPr>
          <w:rFonts w:asciiTheme="minorHAnsi" w:hAnsiTheme="minorHAnsi" w:cstheme="minorHAnsi"/>
          <w:sz w:val="22"/>
          <w:szCs w:val="22"/>
        </w:rPr>
        <w:pict w14:anchorId="678B32F4">
          <v:group id="_x0000_s1129" style="position:absolute;left:0;text-align:left;margin-left:1in;margin-top:82.2pt;width:467.05pt;height:0;z-index:-2215;mso-position-horizontal-relative:page" coordorigin="1440,1644" coordsize="9341,0">
            <v:shape id="_x0000_s1130" style="position:absolute;left:1440;top:1644;width:9341;height:0" coordorigin="1440,1644" coordsize="9341,0" path="m1440,1644r9341,e" filled="f" strokeweight=".26669mm">
              <v:path arrowok="t"/>
            </v:shape>
            <w10:wrap anchorx="page"/>
          </v:group>
        </w:pict>
      </w:r>
      <w:r w:rsidRPr="00BE3B40">
        <w:rPr>
          <w:rFonts w:asciiTheme="minorHAnsi" w:hAnsiTheme="minorHAnsi" w:cstheme="minorHAnsi"/>
          <w:sz w:val="22"/>
          <w:szCs w:val="22"/>
        </w:rPr>
        <w:pict w14:anchorId="622E97B3">
          <v:group id="_x0000_s1127" style="position:absolute;left:0;text-align:left;margin-left:1in;margin-top:706.55pt;width:467.05pt;height:0;z-index:-2214;mso-position-horizontal-relative:page;mso-position-vertical-relative:page" coordorigin="1440,14131" coordsize="9341,0">
            <v:shape id="_x0000_s1128" style="position:absolute;left:1440;top:14131;width:9341;height:0" coordorigin="1440,14131" coordsize="9341,0" path="m1440,14131r9341,e" filled="f" strokeweight=".26669mm">
              <v:path arrowok="t"/>
            </v:shape>
            <w10:wrap anchorx="page" anchory="page"/>
          </v:group>
        </w:pict>
      </w:r>
      <w:r w:rsidRPr="00BE3B40">
        <w:rPr>
          <w:rFonts w:asciiTheme="minorHAnsi" w:hAnsiTheme="minorHAnsi" w:cstheme="minorHAnsi"/>
          <w:sz w:val="22"/>
          <w:szCs w:val="22"/>
        </w:rPr>
        <w:pict w14:anchorId="307E9ECC">
          <v:group id="_x0000_s1125" style="position:absolute;left:0;text-align:left;margin-left:1in;margin-top:720.35pt;width:467.05pt;height:0;z-index:-2213;mso-position-horizontal-relative:page;mso-position-vertical-relative:page" coordorigin="1440,14407" coordsize="9341,0">
            <v:shape id="_x0000_s1126" style="position:absolute;left:1440;top:14407;width:9341;height:0" coordorigin="1440,14407" coordsize="9341,0" path="m1440,14407r9341,e" filled="f" strokeweight=".26669mm">
              <v:path arrowok="t"/>
            </v:shape>
            <w10:wrap anchorx="page" anchory="page"/>
          </v:group>
        </w:pict>
      </w:r>
      <w:r w:rsidRPr="00BE3B40">
        <w:rPr>
          <w:rFonts w:asciiTheme="minorHAnsi" w:eastAsia="Arial" w:hAnsiTheme="minorHAnsi" w:cstheme="minorHAnsi"/>
          <w:sz w:val="22"/>
          <w:szCs w:val="22"/>
        </w:rPr>
        <w:t>Document your Education and relevant Training:</w:t>
      </w:r>
    </w:p>
    <w:p w14:paraId="1B60584C" w14:textId="77777777" w:rsidR="006643DE" w:rsidRPr="00BE3B40" w:rsidRDefault="006643D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A2828F0" w14:textId="77777777" w:rsidR="006643DE" w:rsidRPr="00BE3B40" w:rsidRDefault="006643DE">
      <w:pPr>
        <w:spacing w:before="18" w:line="260" w:lineRule="exact"/>
        <w:rPr>
          <w:rFonts w:asciiTheme="minorHAnsi" w:hAnsiTheme="minorHAnsi" w:cstheme="minorHAnsi"/>
          <w:sz w:val="22"/>
          <w:szCs w:val="22"/>
        </w:rPr>
      </w:pPr>
    </w:p>
    <w:p w14:paraId="51B7526F" w14:textId="77777777" w:rsidR="006643DE" w:rsidRPr="00BE3B40" w:rsidRDefault="000B23A4">
      <w:pPr>
        <w:spacing w:before="23" w:line="300" w:lineRule="exact"/>
        <w:ind w:left="100"/>
        <w:rPr>
          <w:rFonts w:asciiTheme="minorHAnsi" w:eastAsia="Cambria" w:hAnsiTheme="minorHAnsi" w:cstheme="minorHAnsi"/>
          <w:sz w:val="22"/>
          <w:szCs w:val="22"/>
        </w:rPr>
      </w:pPr>
      <w:r w:rsidRPr="00BE3B40">
        <w:rPr>
          <w:rFonts w:asciiTheme="minorHAnsi" w:hAnsiTheme="minorHAnsi" w:cstheme="minorHAnsi"/>
          <w:sz w:val="22"/>
          <w:szCs w:val="22"/>
        </w:rPr>
        <w:pict w14:anchorId="049EB9C0">
          <v:group id="_x0000_s1122" style="position:absolute;left:0;text-align:left;margin-left:71.6pt;margin-top:15.8pt;width:267.9pt;height:1.35pt;z-index:-2212;mso-position-horizontal-relative:page" coordorigin="1432,316" coordsize="5358,27">
            <v:shape id="_x0000_s1124" style="position:absolute;left:1452;top:335;width:5330;height:0" coordorigin="1452,335" coordsize="5330,0" path="m1452,335r5330,e" filled="f" strokecolor="#bfbfbf" strokeweight=".76pt">
              <v:path arrowok="t"/>
            </v:shape>
            <v:shape id="_x0000_s1123" style="position:absolute;left:1440;top:323;width:5330;height:0" coordorigin="1440,323" coordsize="5330,0" path="m1440,323r5330,e" filled="f" strokeweight=".76pt">
              <v:path arrowok="t"/>
            </v:shape>
            <w10:wrap anchorx="page"/>
          </v:group>
        </w:pict>
      </w:r>
      <w:r w:rsidRPr="00BE3B40">
        <w:rPr>
          <w:rFonts w:asciiTheme="minorHAnsi" w:eastAsia="Microsoft Sans Serif" w:hAnsiTheme="minorHAnsi" w:cstheme="minorHAnsi"/>
          <w:shadow/>
          <w:spacing w:val="1"/>
          <w:w w:val="120"/>
          <w:position w:val="-1"/>
          <w:sz w:val="22"/>
          <w:szCs w:val="22"/>
        </w:rPr>
        <w:t>X</w:t>
      </w:r>
      <w:r w:rsidRPr="00BE3B40">
        <w:rPr>
          <w:rFonts w:asciiTheme="minorHAnsi" w:eastAsia="Cambria" w:hAnsiTheme="minorHAnsi" w:cstheme="minorHAnsi"/>
          <w:shadow/>
          <w:w w:val="120"/>
          <w:position w:val="-1"/>
          <w:sz w:val="22"/>
          <w:szCs w:val="22"/>
        </w:rPr>
        <w:t>W</w:t>
      </w:r>
      <w:r w:rsidRPr="00BE3B40">
        <w:rPr>
          <w:rFonts w:asciiTheme="minorHAnsi" w:eastAsia="Cambria" w:hAnsiTheme="minorHAnsi" w:cstheme="minorHAnsi"/>
          <w:shadow/>
          <w:spacing w:val="1"/>
          <w:w w:val="120"/>
          <w:position w:val="-1"/>
          <w:sz w:val="22"/>
          <w:szCs w:val="22"/>
        </w:rPr>
        <w:t>ha</w:t>
      </w:r>
      <w:r w:rsidRPr="00BE3B40">
        <w:rPr>
          <w:rFonts w:asciiTheme="minorHAnsi" w:eastAsia="Cambria" w:hAnsiTheme="minorHAnsi" w:cstheme="minorHAnsi"/>
          <w:shadow/>
          <w:w w:val="120"/>
          <w:position w:val="-1"/>
          <w:sz w:val="22"/>
          <w:szCs w:val="22"/>
        </w:rPr>
        <w:t>t</w:t>
      </w:r>
      <w:r w:rsidRPr="00BE3B40">
        <w:rPr>
          <w:rFonts w:asciiTheme="minorHAnsi" w:eastAsia="Cambria" w:hAnsiTheme="minorHAnsi" w:cstheme="minorHAnsi"/>
          <w:spacing w:val="-32"/>
          <w:w w:val="120"/>
          <w:position w:val="-1"/>
          <w:sz w:val="22"/>
          <w:szCs w:val="22"/>
        </w:rPr>
        <w:t xml:space="preserve"> </w:t>
      </w:r>
      <w:r w:rsidRPr="00BE3B40">
        <w:rPr>
          <w:rFonts w:asciiTheme="minorHAnsi" w:eastAsia="Cambria" w:hAnsiTheme="minorHAnsi" w:cstheme="minorHAnsi"/>
          <w:spacing w:val="-55"/>
          <w:w w:val="120"/>
          <w:position w:val="-1"/>
          <w:sz w:val="22"/>
          <w:szCs w:val="22"/>
        </w:rPr>
        <w:t xml:space="preserve"> </w:t>
      </w:r>
      <w:r w:rsidRPr="00BE3B40">
        <w:rPr>
          <w:rFonts w:asciiTheme="minorHAnsi" w:eastAsia="Cambria" w:hAnsiTheme="minorHAnsi" w:cstheme="minorHAnsi"/>
          <w:shadow/>
          <w:w w:val="120"/>
          <w:position w:val="-1"/>
          <w:sz w:val="22"/>
          <w:szCs w:val="22"/>
        </w:rPr>
        <w:t>NOT</w:t>
      </w:r>
      <w:r w:rsidRPr="00BE3B40">
        <w:rPr>
          <w:rFonts w:asciiTheme="minorHAnsi" w:eastAsia="Cambria" w:hAnsiTheme="minorHAnsi" w:cstheme="minorHAnsi"/>
          <w:w w:val="120"/>
          <w:position w:val="-1"/>
          <w:sz w:val="22"/>
          <w:szCs w:val="22"/>
        </w:rPr>
        <w:t xml:space="preserve"> </w:t>
      </w:r>
      <w:r w:rsidRPr="00BE3B40">
        <w:rPr>
          <w:rFonts w:asciiTheme="minorHAnsi" w:eastAsia="Cambria" w:hAnsiTheme="minorHAnsi" w:cstheme="minorHAnsi"/>
          <w:spacing w:val="64"/>
          <w:w w:val="120"/>
          <w:position w:val="-1"/>
          <w:sz w:val="22"/>
          <w:szCs w:val="22"/>
        </w:rPr>
        <w:t xml:space="preserve"> </w:t>
      </w:r>
      <w:r w:rsidRPr="00BE3B40">
        <w:rPr>
          <w:rFonts w:asciiTheme="minorHAnsi" w:eastAsia="Cambria" w:hAnsiTheme="minorHAnsi" w:cstheme="minorHAnsi"/>
          <w:shadow/>
          <w:position w:val="-1"/>
          <w:sz w:val="22"/>
          <w:szCs w:val="22"/>
        </w:rPr>
        <w:t>To</w:t>
      </w:r>
      <w:r w:rsidRPr="00BE3B40">
        <w:rPr>
          <w:rFonts w:asciiTheme="minorHAnsi" w:eastAsia="Cambria" w:hAnsiTheme="minorHAnsi" w:cstheme="minorHAnsi"/>
          <w:position w:val="-1"/>
          <w:sz w:val="22"/>
          <w:szCs w:val="22"/>
        </w:rPr>
        <w:t xml:space="preserve"> </w:t>
      </w:r>
      <w:r w:rsidRPr="00BE3B40">
        <w:rPr>
          <w:rFonts w:asciiTheme="minorHAnsi" w:eastAsia="Cambria" w:hAnsiTheme="minorHAnsi" w:cstheme="minorHAnsi"/>
          <w:spacing w:val="28"/>
          <w:position w:val="-1"/>
          <w:sz w:val="22"/>
          <w:szCs w:val="22"/>
        </w:rPr>
        <w:t xml:space="preserve"> </w:t>
      </w:r>
      <w:r w:rsidRPr="00BE3B40">
        <w:rPr>
          <w:rFonts w:asciiTheme="minorHAnsi" w:eastAsia="Cambria" w:hAnsiTheme="minorHAnsi" w:cstheme="minorHAnsi"/>
          <w:shadow/>
          <w:spacing w:val="-1"/>
          <w:w w:val="120"/>
          <w:position w:val="-1"/>
          <w:sz w:val="22"/>
          <w:szCs w:val="22"/>
        </w:rPr>
        <w:t>I</w:t>
      </w:r>
      <w:r w:rsidRPr="00BE3B40">
        <w:rPr>
          <w:rFonts w:asciiTheme="minorHAnsi" w:eastAsia="Cambria" w:hAnsiTheme="minorHAnsi" w:cstheme="minorHAnsi"/>
          <w:shadow/>
          <w:spacing w:val="1"/>
          <w:w w:val="120"/>
          <w:position w:val="-1"/>
          <w:sz w:val="22"/>
          <w:szCs w:val="22"/>
        </w:rPr>
        <w:t>n</w:t>
      </w:r>
      <w:r w:rsidRPr="00BE3B40">
        <w:rPr>
          <w:rFonts w:asciiTheme="minorHAnsi" w:eastAsia="Cambria" w:hAnsiTheme="minorHAnsi" w:cstheme="minorHAnsi"/>
          <w:shadow/>
          <w:w w:val="120"/>
          <w:position w:val="-1"/>
          <w:sz w:val="22"/>
          <w:szCs w:val="22"/>
        </w:rPr>
        <w:t>cl</w:t>
      </w:r>
      <w:r w:rsidRPr="00BE3B40">
        <w:rPr>
          <w:rFonts w:asciiTheme="minorHAnsi" w:eastAsia="Cambria" w:hAnsiTheme="minorHAnsi" w:cstheme="minorHAnsi"/>
          <w:shadow/>
          <w:spacing w:val="1"/>
          <w:w w:val="120"/>
          <w:position w:val="-1"/>
          <w:sz w:val="22"/>
          <w:szCs w:val="22"/>
        </w:rPr>
        <w:t>u</w:t>
      </w:r>
      <w:r w:rsidRPr="00BE3B40">
        <w:rPr>
          <w:rFonts w:asciiTheme="minorHAnsi" w:eastAsia="Cambria" w:hAnsiTheme="minorHAnsi" w:cstheme="minorHAnsi"/>
          <w:shadow/>
          <w:spacing w:val="-1"/>
          <w:w w:val="120"/>
          <w:position w:val="-1"/>
          <w:sz w:val="22"/>
          <w:szCs w:val="22"/>
        </w:rPr>
        <w:t>d</w:t>
      </w:r>
      <w:r w:rsidRPr="00BE3B40">
        <w:rPr>
          <w:rFonts w:asciiTheme="minorHAnsi" w:eastAsia="Cambria" w:hAnsiTheme="minorHAnsi" w:cstheme="minorHAnsi"/>
          <w:shadow/>
          <w:w w:val="120"/>
          <w:position w:val="-1"/>
          <w:sz w:val="22"/>
          <w:szCs w:val="22"/>
        </w:rPr>
        <w:t>e</w:t>
      </w:r>
      <w:r w:rsidRPr="00BE3B40">
        <w:rPr>
          <w:rFonts w:asciiTheme="minorHAnsi" w:eastAsia="Cambria" w:hAnsiTheme="minorHAnsi" w:cstheme="minorHAnsi"/>
          <w:spacing w:val="4"/>
          <w:w w:val="120"/>
          <w:position w:val="-1"/>
          <w:sz w:val="22"/>
          <w:szCs w:val="22"/>
        </w:rPr>
        <w:t xml:space="preserve"> </w:t>
      </w:r>
      <w:r w:rsidRPr="00BE3B40">
        <w:rPr>
          <w:rFonts w:asciiTheme="minorHAnsi" w:eastAsia="Cambria" w:hAnsiTheme="minorHAnsi" w:cstheme="minorHAnsi"/>
          <w:shadow/>
          <w:w w:val="120"/>
          <w:position w:val="-1"/>
          <w:sz w:val="22"/>
          <w:szCs w:val="22"/>
        </w:rPr>
        <w:t>On</w:t>
      </w:r>
      <w:r w:rsidRPr="00BE3B40">
        <w:rPr>
          <w:rFonts w:asciiTheme="minorHAnsi" w:eastAsia="Cambria" w:hAnsiTheme="minorHAnsi" w:cstheme="minorHAnsi"/>
          <w:spacing w:val="25"/>
          <w:w w:val="120"/>
          <w:position w:val="-1"/>
          <w:sz w:val="22"/>
          <w:szCs w:val="22"/>
        </w:rPr>
        <w:t xml:space="preserve"> </w:t>
      </w:r>
      <w:r w:rsidRPr="00BE3B40">
        <w:rPr>
          <w:rFonts w:asciiTheme="minorHAnsi" w:eastAsia="Cambria" w:hAnsiTheme="minorHAnsi" w:cstheme="minorHAnsi"/>
          <w:shadow/>
          <w:position w:val="-1"/>
          <w:sz w:val="22"/>
          <w:szCs w:val="22"/>
        </w:rPr>
        <w:t>a</w:t>
      </w:r>
      <w:r w:rsidRPr="00BE3B40">
        <w:rPr>
          <w:rFonts w:asciiTheme="minorHAnsi" w:eastAsia="Cambria" w:hAnsiTheme="minorHAnsi" w:cstheme="minorHAnsi"/>
          <w:spacing w:val="48"/>
          <w:position w:val="-1"/>
          <w:sz w:val="22"/>
          <w:szCs w:val="22"/>
        </w:rPr>
        <w:t xml:space="preserve"> </w:t>
      </w:r>
      <w:r w:rsidRPr="00BE3B40">
        <w:rPr>
          <w:rFonts w:asciiTheme="minorHAnsi" w:eastAsia="Cambria" w:hAnsiTheme="minorHAnsi" w:cstheme="minorHAnsi"/>
          <w:shadow/>
          <w:position w:val="-1"/>
          <w:sz w:val="22"/>
          <w:szCs w:val="22"/>
        </w:rPr>
        <w:t>R</w:t>
      </w:r>
      <w:r w:rsidRPr="00BE3B40">
        <w:rPr>
          <w:rFonts w:asciiTheme="minorHAnsi" w:eastAsia="Cambria" w:hAnsiTheme="minorHAnsi" w:cstheme="minorHAnsi"/>
          <w:shadow/>
          <w:spacing w:val="-1"/>
          <w:w w:val="117"/>
          <w:position w:val="-1"/>
          <w:sz w:val="22"/>
          <w:szCs w:val="22"/>
        </w:rPr>
        <w:t>e</w:t>
      </w:r>
      <w:r w:rsidRPr="00BE3B40">
        <w:rPr>
          <w:rFonts w:asciiTheme="minorHAnsi" w:eastAsia="Cambria" w:hAnsiTheme="minorHAnsi" w:cstheme="minorHAnsi"/>
          <w:shadow/>
          <w:w w:val="124"/>
          <w:position w:val="-1"/>
          <w:sz w:val="22"/>
          <w:szCs w:val="22"/>
        </w:rPr>
        <w:t>s</w:t>
      </w:r>
      <w:r w:rsidRPr="00BE3B40">
        <w:rPr>
          <w:rFonts w:asciiTheme="minorHAnsi" w:eastAsia="Cambria" w:hAnsiTheme="minorHAnsi" w:cstheme="minorHAnsi"/>
          <w:shadow/>
          <w:spacing w:val="1"/>
          <w:w w:val="120"/>
          <w:position w:val="-1"/>
          <w:sz w:val="22"/>
          <w:szCs w:val="22"/>
        </w:rPr>
        <w:t>u</w:t>
      </w:r>
      <w:r w:rsidRPr="00BE3B40">
        <w:rPr>
          <w:rFonts w:asciiTheme="minorHAnsi" w:eastAsia="Cambria" w:hAnsiTheme="minorHAnsi" w:cstheme="minorHAnsi"/>
          <w:shadow/>
          <w:spacing w:val="1"/>
          <w:w w:val="118"/>
          <w:position w:val="-1"/>
          <w:sz w:val="22"/>
          <w:szCs w:val="22"/>
        </w:rPr>
        <w:t>m</w:t>
      </w:r>
      <w:r w:rsidRPr="00BE3B40">
        <w:rPr>
          <w:rFonts w:asciiTheme="minorHAnsi" w:eastAsia="Cambria" w:hAnsiTheme="minorHAnsi" w:cstheme="minorHAnsi"/>
          <w:shadow/>
          <w:w w:val="117"/>
          <w:position w:val="-1"/>
          <w:sz w:val="22"/>
          <w:szCs w:val="22"/>
        </w:rPr>
        <w:t>e</w:t>
      </w:r>
    </w:p>
    <w:p w14:paraId="00E23E9A" w14:textId="77777777" w:rsidR="006643DE" w:rsidRPr="00BE3B40" w:rsidRDefault="006643DE">
      <w:pPr>
        <w:spacing w:before="8" w:line="280" w:lineRule="exact"/>
        <w:rPr>
          <w:rFonts w:asciiTheme="minorHAnsi" w:hAnsiTheme="minorHAnsi" w:cstheme="minorHAnsi"/>
          <w:sz w:val="22"/>
          <w:szCs w:val="22"/>
        </w:rPr>
      </w:pPr>
    </w:p>
    <w:p w14:paraId="028837FF" w14:textId="77777777" w:rsidR="006643DE" w:rsidRPr="00BE3B40" w:rsidRDefault="000B23A4">
      <w:pPr>
        <w:spacing w:before="29" w:line="260" w:lineRule="exact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BE3B40">
        <w:rPr>
          <w:rFonts w:asciiTheme="minorHAnsi" w:eastAsia="Arial" w:hAnsiTheme="minorHAnsi" w:cstheme="minorHAnsi"/>
          <w:position w:val="-1"/>
          <w:sz w:val="22"/>
          <w:szCs w:val="22"/>
        </w:rPr>
        <w:t xml:space="preserve">These items are </w:t>
      </w:r>
      <w:r w:rsidRPr="00BE3B40">
        <w:rPr>
          <w:rFonts w:asciiTheme="minorHAnsi" w:eastAsia="Arial" w:hAnsiTheme="minorHAnsi" w:cstheme="minorHAnsi"/>
          <w:position w:val="-1"/>
          <w:sz w:val="22"/>
          <w:szCs w:val="22"/>
        </w:rPr>
        <w:t>not recommended</w:t>
      </w:r>
      <w:r w:rsidRPr="00BE3B40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position w:val="-1"/>
          <w:sz w:val="22"/>
          <w:szCs w:val="22"/>
        </w:rPr>
        <w:t>on</w:t>
      </w:r>
      <w:r w:rsidRPr="00BE3B40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position w:val="-1"/>
          <w:sz w:val="22"/>
          <w:szCs w:val="22"/>
        </w:rPr>
        <w:t>a</w:t>
      </w:r>
      <w:r w:rsidRPr="00BE3B40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position w:val="-1"/>
          <w:sz w:val="22"/>
          <w:szCs w:val="22"/>
        </w:rPr>
        <w:t>resume:</w:t>
      </w:r>
    </w:p>
    <w:p w14:paraId="3ED8DEE5" w14:textId="77777777" w:rsidR="006643DE" w:rsidRPr="00BE3B40" w:rsidRDefault="006643DE">
      <w:pPr>
        <w:spacing w:before="12" w:line="240" w:lineRule="exact"/>
        <w:rPr>
          <w:rFonts w:asciiTheme="minorHAnsi" w:hAnsiTheme="minorHAnsi" w:cstheme="minorHAnsi"/>
          <w:sz w:val="22"/>
          <w:szCs w:val="22"/>
        </w:rPr>
      </w:pPr>
    </w:p>
    <w:p w14:paraId="20EBD171" w14:textId="77777777" w:rsidR="006643DE" w:rsidRPr="00BE3B40" w:rsidRDefault="000B23A4">
      <w:pPr>
        <w:spacing w:before="29"/>
        <w:ind w:left="460"/>
        <w:rPr>
          <w:rFonts w:asciiTheme="minorHAnsi" w:eastAsia="Arial" w:hAnsiTheme="minorHAnsi" w:cstheme="minorHAnsi"/>
          <w:sz w:val="22"/>
          <w:szCs w:val="22"/>
        </w:rPr>
      </w:pPr>
      <w:r w:rsidRPr="00BE3B40">
        <w:rPr>
          <w:rFonts w:asciiTheme="minorHAnsi" w:eastAsia="Arial" w:hAnsiTheme="minorHAnsi" w:cstheme="minorHAnsi"/>
          <w:sz w:val="22"/>
          <w:szCs w:val="22"/>
        </w:rPr>
        <w:t>–</w:t>
      </w:r>
      <w:r w:rsidRPr="00BE3B40">
        <w:rPr>
          <w:rFonts w:asciiTheme="minorHAnsi" w:eastAsia="Arial" w:hAnsiTheme="minorHAnsi" w:cstheme="minorHAnsi"/>
          <w:spacing w:val="26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Marital Status</w:t>
      </w:r>
      <w:r w:rsidRPr="00BE3B40">
        <w:rPr>
          <w:rFonts w:asciiTheme="minorHAnsi" w:eastAsia="Arial" w:hAnsiTheme="minorHAnsi" w:cstheme="minorHAnsi"/>
          <w:sz w:val="22"/>
          <w:szCs w:val="22"/>
        </w:rPr>
        <w:t xml:space="preserve">                                           </w:t>
      </w:r>
      <w:r w:rsidRPr="00BE3B40">
        <w:rPr>
          <w:rFonts w:asciiTheme="minorHAnsi" w:eastAsia="Arial" w:hAnsiTheme="minorHAnsi" w:cstheme="minorHAnsi"/>
          <w:spacing w:val="62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- Hobbies</w:t>
      </w:r>
    </w:p>
    <w:p w14:paraId="11CEA9E8" w14:textId="77777777" w:rsidR="006643DE" w:rsidRPr="00BE3B40" w:rsidRDefault="006643DE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4058D231" w14:textId="77777777" w:rsidR="006643DE" w:rsidRPr="00BE3B40" w:rsidRDefault="000B23A4">
      <w:pPr>
        <w:ind w:left="460"/>
        <w:rPr>
          <w:rFonts w:asciiTheme="minorHAnsi" w:eastAsia="Arial" w:hAnsiTheme="minorHAnsi" w:cstheme="minorHAnsi"/>
          <w:sz w:val="22"/>
          <w:szCs w:val="22"/>
        </w:rPr>
      </w:pPr>
      <w:r w:rsidRPr="00BE3B40">
        <w:rPr>
          <w:rFonts w:asciiTheme="minorHAnsi" w:eastAsia="Arial" w:hAnsiTheme="minorHAnsi" w:cstheme="minorHAnsi"/>
          <w:sz w:val="22"/>
          <w:szCs w:val="22"/>
        </w:rPr>
        <w:t>–</w:t>
      </w:r>
      <w:r w:rsidRPr="00BE3B40">
        <w:rPr>
          <w:rFonts w:asciiTheme="minorHAnsi" w:eastAsia="Arial" w:hAnsiTheme="minorHAnsi" w:cstheme="minorHAnsi"/>
          <w:spacing w:val="26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 xml:space="preserve">Age                                                           </w:t>
      </w:r>
      <w:r w:rsidRPr="00BE3B40">
        <w:rPr>
          <w:rFonts w:asciiTheme="minorHAnsi" w:eastAsia="Arial" w:hAnsiTheme="minorHAnsi" w:cstheme="minorHAnsi"/>
          <w:spacing w:val="38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-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Height and Weight</w:t>
      </w:r>
    </w:p>
    <w:p w14:paraId="2A848263" w14:textId="77777777" w:rsidR="006643DE" w:rsidRPr="00BE3B40" w:rsidRDefault="006643DE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388AC89D" w14:textId="77777777" w:rsidR="006643DE" w:rsidRPr="00BE3B40" w:rsidRDefault="000B23A4">
      <w:pPr>
        <w:ind w:left="460"/>
        <w:rPr>
          <w:rFonts w:asciiTheme="minorHAnsi" w:eastAsia="Arial" w:hAnsiTheme="minorHAnsi" w:cstheme="minorHAnsi"/>
          <w:sz w:val="22"/>
          <w:szCs w:val="22"/>
        </w:rPr>
      </w:pPr>
      <w:r w:rsidRPr="00BE3B40">
        <w:rPr>
          <w:rFonts w:asciiTheme="minorHAnsi" w:eastAsia="Arial" w:hAnsiTheme="minorHAnsi" w:cstheme="minorHAnsi"/>
          <w:sz w:val="22"/>
          <w:szCs w:val="22"/>
        </w:rPr>
        <w:t>–</w:t>
      </w:r>
      <w:r w:rsidRPr="00BE3B40">
        <w:rPr>
          <w:rFonts w:asciiTheme="minorHAnsi" w:eastAsia="Arial" w:hAnsiTheme="minorHAnsi" w:cstheme="minorHAnsi"/>
          <w:spacing w:val="26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Race</w:t>
      </w:r>
      <w:r w:rsidRPr="00BE3B40">
        <w:rPr>
          <w:rFonts w:asciiTheme="minorHAnsi" w:eastAsia="Arial" w:hAnsiTheme="minorHAnsi" w:cstheme="minorHAnsi"/>
          <w:sz w:val="22"/>
          <w:szCs w:val="22"/>
        </w:rPr>
        <w:t xml:space="preserve">                                                         </w:t>
      </w:r>
      <w:r w:rsidRPr="00BE3B40">
        <w:rPr>
          <w:rFonts w:asciiTheme="minorHAnsi" w:eastAsia="Arial" w:hAnsiTheme="minorHAnsi" w:cstheme="minorHAnsi"/>
          <w:spacing w:val="39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-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Sala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E3B40">
        <w:rPr>
          <w:rFonts w:asciiTheme="minorHAnsi" w:eastAsia="Arial" w:hAnsiTheme="minorHAnsi" w:cstheme="minorHAnsi"/>
          <w:sz w:val="22"/>
          <w:szCs w:val="22"/>
        </w:rPr>
        <w:t>y</w:t>
      </w:r>
    </w:p>
    <w:p w14:paraId="3F3EEECD" w14:textId="77777777" w:rsidR="006643DE" w:rsidRPr="00BE3B40" w:rsidRDefault="006643DE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6C5BF80D" w14:textId="77777777" w:rsidR="006643DE" w:rsidRPr="00BE3B40" w:rsidRDefault="000B23A4">
      <w:pPr>
        <w:ind w:left="460"/>
        <w:rPr>
          <w:rFonts w:asciiTheme="minorHAnsi" w:eastAsia="Arial" w:hAnsiTheme="minorHAnsi" w:cstheme="minorHAnsi"/>
          <w:sz w:val="22"/>
          <w:szCs w:val="22"/>
        </w:rPr>
      </w:pPr>
      <w:r w:rsidRPr="00BE3B40">
        <w:rPr>
          <w:rFonts w:asciiTheme="minorHAnsi" w:eastAsia="Arial" w:hAnsiTheme="minorHAnsi" w:cstheme="minorHAnsi"/>
          <w:sz w:val="22"/>
          <w:szCs w:val="22"/>
        </w:rPr>
        <w:t>–</w:t>
      </w:r>
      <w:r w:rsidRPr="00BE3B40">
        <w:rPr>
          <w:rFonts w:asciiTheme="minorHAnsi" w:eastAsia="Arial" w:hAnsiTheme="minorHAnsi" w:cstheme="minorHAnsi"/>
          <w:spacing w:val="26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 xml:space="preserve">Photograph                                               </w:t>
      </w:r>
      <w:r w:rsidRPr="00BE3B40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-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References</w:t>
      </w:r>
    </w:p>
    <w:p w14:paraId="1F47F2CD" w14:textId="77777777" w:rsidR="006643DE" w:rsidRPr="00BE3B40" w:rsidRDefault="006643DE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263A617D" w14:textId="77777777" w:rsidR="006643DE" w:rsidRPr="00BE3B40" w:rsidRDefault="000B23A4">
      <w:pPr>
        <w:ind w:left="460"/>
        <w:rPr>
          <w:rFonts w:asciiTheme="minorHAnsi" w:eastAsia="Arial" w:hAnsiTheme="minorHAnsi" w:cstheme="minorHAnsi"/>
          <w:sz w:val="22"/>
          <w:szCs w:val="22"/>
        </w:rPr>
      </w:pPr>
      <w:r w:rsidRPr="00BE3B40">
        <w:rPr>
          <w:rFonts w:asciiTheme="minorHAnsi" w:eastAsia="Arial" w:hAnsiTheme="minorHAnsi" w:cstheme="minorHAnsi"/>
          <w:sz w:val="22"/>
          <w:szCs w:val="22"/>
        </w:rPr>
        <w:t>–</w:t>
      </w:r>
      <w:r w:rsidRPr="00BE3B40">
        <w:rPr>
          <w:rFonts w:asciiTheme="minorHAnsi" w:eastAsia="Arial" w:hAnsiTheme="minorHAnsi" w:cstheme="minorHAnsi"/>
          <w:spacing w:val="26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Religi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BE3B40">
        <w:rPr>
          <w:rFonts w:asciiTheme="minorHAnsi" w:eastAsia="Arial" w:hAnsiTheme="minorHAnsi" w:cstheme="minorHAnsi"/>
          <w:sz w:val="22"/>
          <w:szCs w:val="22"/>
        </w:rPr>
        <w:t xml:space="preserve">us or Political 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BE3B40">
        <w:rPr>
          <w:rFonts w:asciiTheme="minorHAnsi" w:eastAsia="Arial" w:hAnsiTheme="minorHAnsi" w:cstheme="minorHAnsi"/>
          <w:sz w:val="22"/>
          <w:szCs w:val="22"/>
        </w:rPr>
        <w:t>ffiliations</w:t>
      </w:r>
    </w:p>
    <w:p w14:paraId="28BAC909" w14:textId="77777777" w:rsidR="006643DE" w:rsidRPr="00BE3B40" w:rsidRDefault="006643DE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20BF22D5" w14:textId="77777777" w:rsidR="006643DE" w:rsidRPr="00BE3B40" w:rsidRDefault="000B23A4">
      <w:pPr>
        <w:ind w:left="460"/>
        <w:rPr>
          <w:rFonts w:asciiTheme="minorHAnsi" w:eastAsia="Arial" w:hAnsiTheme="minorHAnsi" w:cstheme="minorHAnsi"/>
          <w:sz w:val="22"/>
          <w:szCs w:val="22"/>
        </w:rPr>
      </w:pPr>
      <w:r w:rsidRPr="00BE3B40">
        <w:rPr>
          <w:rFonts w:asciiTheme="minorHAnsi" w:eastAsia="Arial" w:hAnsiTheme="minorHAnsi" w:cstheme="minorHAnsi"/>
          <w:sz w:val="22"/>
          <w:szCs w:val="22"/>
        </w:rPr>
        <w:t>–</w:t>
      </w:r>
      <w:r w:rsidRPr="00BE3B40">
        <w:rPr>
          <w:rFonts w:asciiTheme="minorHAnsi" w:eastAsia="Arial" w:hAnsiTheme="minorHAnsi" w:cstheme="minorHAnsi"/>
          <w:spacing w:val="26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Names, ages and number of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ch</w:t>
      </w:r>
      <w:r w:rsidRPr="00BE3B40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BE3B40">
        <w:rPr>
          <w:rFonts w:asciiTheme="minorHAnsi" w:eastAsia="Arial" w:hAnsiTheme="minorHAnsi" w:cstheme="minorHAnsi"/>
          <w:sz w:val="22"/>
          <w:szCs w:val="22"/>
        </w:rPr>
        <w:t>dren</w:t>
      </w:r>
    </w:p>
    <w:p w14:paraId="5FA80092" w14:textId="77777777" w:rsidR="006643DE" w:rsidRPr="00BE3B40" w:rsidRDefault="006643DE">
      <w:pPr>
        <w:spacing w:before="9" w:line="160" w:lineRule="exact"/>
        <w:rPr>
          <w:rFonts w:asciiTheme="minorHAnsi" w:hAnsiTheme="minorHAnsi" w:cstheme="minorHAnsi"/>
          <w:sz w:val="22"/>
          <w:szCs w:val="22"/>
        </w:rPr>
      </w:pPr>
    </w:p>
    <w:p w14:paraId="4B2ACDE9" w14:textId="77777777" w:rsidR="006643DE" w:rsidRPr="00BE3B40" w:rsidRDefault="006643D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42A3A90" w14:textId="77777777" w:rsidR="006643DE" w:rsidRPr="00BE3B40" w:rsidRDefault="006643D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31574C4" w14:textId="77777777" w:rsidR="006643DE" w:rsidRPr="00BE3B40" w:rsidRDefault="006643D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92D3D80" w14:textId="77777777" w:rsidR="006643DE" w:rsidRPr="00BE3B40" w:rsidRDefault="006643D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79D171E" w14:textId="77777777" w:rsidR="006643DE" w:rsidRPr="00BE3B40" w:rsidRDefault="006643D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08C958A" w14:textId="77777777" w:rsidR="006643DE" w:rsidRPr="00BE3B40" w:rsidRDefault="006643D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C51BF73" w14:textId="77777777" w:rsidR="006643DE" w:rsidRPr="00BE3B40" w:rsidRDefault="000B23A4">
      <w:pPr>
        <w:ind w:left="680"/>
        <w:rPr>
          <w:rFonts w:asciiTheme="minorHAnsi" w:eastAsia="Arial" w:hAnsiTheme="minorHAnsi" w:cstheme="minorHAnsi"/>
          <w:sz w:val="22"/>
          <w:szCs w:val="22"/>
        </w:rPr>
        <w:sectPr w:rsidR="006643DE" w:rsidRPr="00BE3B40">
          <w:pgSz w:w="12240" w:h="15840"/>
          <w:pgMar w:top="940" w:right="1720" w:bottom="280" w:left="1340" w:header="744" w:footer="0" w:gutter="0"/>
          <w:cols w:space="720"/>
        </w:sectPr>
      </w:pPr>
      <w:r w:rsidRPr="00BE3B40">
        <w:rPr>
          <w:rFonts w:asciiTheme="minorHAnsi" w:eastAsia="Arial" w:hAnsiTheme="minorHAnsi" w:cstheme="minorHAnsi"/>
          <w:b/>
          <w:sz w:val="22"/>
          <w:szCs w:val="22"/>
        </w:rPr>
        <w:t xml:space="preserve">Now let’s tie </w:t>
      </w:r>
      <w:r w:rsidRPr="00BE3B40">
        <w:rPr>
          <w:rFonts w:asciiTheme="minorHAnsi" w:eastAsia="Arial" w:hAnsiTheme="minorHAnsi" w:cstheme="minorHAnsi"/>
          <w:b/>
          <w:sz w:val="22"/>
          <w:szCs w:val="22"/>
        </w:rPr>
        <w:t xml:space="preserve">all of the elements </w:t>
      </w:r>
      <w:r w:rsidRPr="00BE3B40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BE3B40">
        <w:rPr>
          <w:rFonts w:asciiTheme="minorHAnsi" w:eastAsia="Arial" w:hAnsiTheme="minorHAnsi" w:cstheme="minorHAnsi"/>
          <w:b/>
          <w:sz w:val="22"/>
          <w:szCs w:val="22"/>
        </w:rPr>
        <w:t>ogether and start drafting your resum</w:t>
      </w:r>
      <w:r w:rsidRPr="00BE3B40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BE3B40">
        <w:rPr>
          <w:rFonts w:asciiTheme="minorHAnsi" w:eastAsia="Arial" w:hAnsiTheme="minorHAnsi" w:cstheme="minorHAnsi"/>
          <w:sz w:val="22"/>
          <w:szCs w:val="22"/>
        </w:rPr>
        <w:t>!</w:t>
      </w:r>
    </w:p>
    <w:p w14:paraId="272A8355" w14:textId="77777777" w:rsidR="006643DE" w:rsidRPr="00BE3B40" w:rsidRDefault="006643D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4FD2494" w14:textId="77777777" w:rsidR="006643DE" w:rsidRPr="00BE3B40" w:rsidRDefault="006643DE">
      <w:pPr>
        <w:spacing w:before="18" w:line="260" w:lineRule="exact"/>
        <w:rPr>
          <w:rFonts w:asciiTheme="minorHAnsi" w:hAnsiTheme="minorHAnsi" w:cstheme="minorHAnsi"/>
          <w:sz w:val="22"/>
          <w:szCs w:val="22"/>
        </w:rPr>
      </w:pPr>
    </w:p>
    <w:p w14:paraId="1E710D4C" w14:textId="77777777" w:rsidR="006643DE" w:rsidRPr="00BE3B40" w:rsidRDefault="000B23A4">
      <w:pPr>
        <w:spacing w:before="23"/>
        <w:ind w:left="3949" w:right="3930"/>
        <w:jc w:val="center"/>
        <w:rPr>
          <w:rFonts w:asciiTheme="minorHAnsi" w:eastAsia="Cambria" w:hAnsiTheme="minorHAnsi" w:cstheme="minorHAnsi"/>
          <w:sz w:val="22"/>
          <w:szCs w:val="22"/>
        </w:rPr>
      </w:pPr>
      <w:r w:rsidRPr="00BE3B40">
        <w:rPr>
          <w:rFonts w:asciiTheme="minorHAnsi" w:eastAsia="Cambria" w:hAnsiTheme="minorHAnsi" w:cstheme="minorHAnsi"/>
          <w:shadow/>
          <w:w w:val="118"/>
          <w:sz w:val="22"/>
          <w:szCs w:val="22"/>
        </w:rPr>
        <w:t>Exercise</w:t>
      </w:r>
      <w:r w:rsidRPr="00BE3B40">
        <w:rPr>
          <w:rFonts w:asciiTheme="minorHAnsi" w:eastAsia="Cambria" w:hAnsiTheme="minorHAnsi" w:cstheme="minorHAnsi"/>
          <w:spacing w:val="19"/>
          <w:w w:val="118"/>
          <w:sz w:val="22"/>
          <w:szCs w:val="22"/>
        </w:rPr>
        <w:t xml:space="preserve"> </w:t>
      </w:r>
      <w:r w:rsidRPr="00BE3B40">
        <w:rPr>
          <w:rFonts w:asciiTheme="minorHAnsi" w:eastAsia="Cambria" w:hAnsiTheme="minorHAnsi" w:cstheme="minorHAnsi"/>
          <w:shadow/>
          <w:w w:val="118"/>
          <w:sz w:val="22"/>
          <w:szCs w:val="22"/>
        </w:rPr>
        <w:t>#</w:t>
      </w:r>
      <w:r w:rsidRPr="00BE3B40">
        <w:rPr>
          <w:rFonts w:asciiTheme="minorHAnsi" w:eastAsia="Cambria" w:hAnsiTheme="minorHAnsi" w:cstheme="minorHAnsi"/>
          <w:shadow/>
          <w:w w:val="114"/>
          <w:sz w:val="22"/>
          <w:szCs w:val="22"/>
        </w:rPr>
        <w:t>5</w:t>
      </w:r>
    </w:p>
    <w:p w14:paraId="7217D3AE" w14:textId="77777777" w:rsidR="006643DE" w:rsidRPr="00BE3B40" w:rsidRDefault="000B23A4">
      <w:pPr>
        <w:spacing w:before="1" w:line="300" w:lineRule="exact"/>
        <w:ind w:left="3228" w:right="3208"/>
        <w:jc w:val="center"/>
        <w:rPr>
          <w:rFonts w:asciiTheme="minorHAnsi" w:eastAsia="Cambria" w:hAnsiTheme="minorHAnsi" w:cstheme="minorHAnsi"/>
          <w:sz w:val="22"/>
          <w:szCs w:val="22"/>
        </w:rPr>
      </w:pPr>
      <w:r w:rsidRPr="00BE3B40">
        <w:rPr>
          <w:rFonts w:asciiTheme="minorHAnsi" w:hAnsiTheme="minorHAnsi" w:cstheme="minorHAnsi"/>
          <w:sz w:val="22"/>
          <w:szCs w:val="22"/>
        </w:rPr>
        <w:pict w14:anchorId="5848B2B8">
          <v:group id="_x0000_s1119" style="position:absolute;left:0;text-align:left;margin-left:229.05pt;margin-top:14.7pt;width:154.5pt;height:1.35pt;z-index:-2211;mso-position-horizontal-relative:page" coordorigin="4581,294" coordsize="3090,27">
            <v:shape id="_x0000_s1121" style="position:absolute;left:4601;top:313;width:3062;height:0" coordorigin="4601,313" coordsize="3062,0" path="m4601,313r3062,e" filled="f" strokecolor="#bfbfbf" strokeweight=".76pt">
              <v:path arrowok="t"/>
            </v:shape>
            <v:shape id="_x0000_s1120" style="position:absolute;left:4589;top:301;width:3062;height:0" coordorigin="4589,301" coordsize="3062,0" path="m4589,301r3062,e" filled="f" strokeweight=".76pt">
              <v:path arrowok="t"/>
            </v:shape>
            <w10:wrap anchorx="page"/>
          </v:group>
        </w:pict>
      </w:r>
      <w:r w:rsidRPr="00BE3B40">
        <w:rPr>
          <w:rFonts w:asciiTheme="minorHAnsi" w:eastAsia="Cambria" w:hAnsiTheme="minorHAnsi" w:cstheme="minorHAnsi"/>
          <w:shadow/>
          <w:w w:val="117"/>
          <w:position w:val="-1"/>
          <w:sz w:val="22"/>
          <w:szCs w:val="22"/>
        </w:rPr>
        <w:t>Wri</w:t>
      </w:r>
      <w:r w:rsidRPr="00BE3B40">
        <w:rPr>
          <w:rFonts w:asciiTheme="minorHAnsi" w:eastAsia="Cambria" w:hAnsiTheme="minorHAnsi" w:cstheme="minorHAnsi"/>
          <w:shadow/>
          <w:spacing w:val="1"/>
          <w:w w:val="117"/>
          <w:position w:val="-1"/>
          <w:sz w:val="22"/>
          <w:szCs w:val="22"/>
        </w:rPr>
        <w:t>t</w:t>
      </w:r>
      <w:r w:rsidRPr="00BE3B40">
        <w:rPr>
          <w:rFonts w:asciiTheme="minorHAnsi" w:eastAsia="Cambria" w:hAnsiTheme="minorHAnsi" w:cstheme="minorHAnsi"/>
          <w:shadow/>
          <w:w w:val="117"/>
          <w:position w:val="-1"/>
          <w:sz w:val="22"/>
          <w:szCs w:val="22"/>
        </w:rPr>
        <w:t>i</w:t>
      </w:r>
      <w:r w:rsidRPr="00BE3B40">
        <w:rPr>
          <w:rFonts w:asciiTheme="minorHAnsi" w:eastAsia="Cambria" w:hAnsiTheme="minorHAnsi" w:cstheme="minorHAnsi"/>
          <w:shadow/>
          <w:spacing w:val="1"/>
          <w:w w:val="117"/>
          <w:position w:val="-1"/>
          <w:sz w:val="22"/>
          <w:szCs w:val="22"/>
        </w:rPr>
        <w:t>n</w:t>
      </w:r>
      <w:r w:rsidRPr="00BE3B40">
        <w:rPr>
          <w:rFonts w:asciiTheme="minorHAnsi" w:eastAsia="Cambria" w:hAnsiTheme="minorHAnsi" w:cstheme="minorHAnsi"/>
          <w:shadow/>
          <w:w w:val="117"/>
          <w:position w:val="-1"/>
          <w:sz w:val="22"/>
          <w:szCs w:val="22"/>
        </w:rPr>
        <w:t>g</w:t>
      </w:r>
      <w:r w:rsidRPr="00BE3B40">
        <w:rPr>
          <w:rFonts w:asciiTheme="minorHAnsi" w:eastAsia="Cambria" w:hAnsiTheme="minorHAnsi" w:cstheme="minorHAnsi"/>
          <w:spacing w:val="-4"/>
          <w:w w:val="117"/>
          <w:position w:val="-1"/>
          <w:sz w:val="22"/>
          <w:szCs w:val="22"/>
        </w:rPr>
        <w:t xml:space="preserve"> </w:t>
      </w:r>
      <w:r w:rsidRPr="00BE3B40">
        <w:rPr>
          <w:rFonts w:asciiTheme="minorHAnsi" w:eastAsia="Cambria" w:hAnsiTheme="minorHAnsi" w:cstheme="minorHAnsi"/>
          <w:shadow/>
          <w:spacing w:val="-1"/>
          <w:w w:val="117"/>
          <w:position w:val="-1"/>
          <w:sz w:val="22"/>
          <w:szCs w:val="22"/>
        </w:rPr>
        <w:t>D</w:t>
      </w:r>
      <w:r w:rsidRPr="00BE3B40">
        <w:rPr>
          <w:rFonts w:asciiTheme="minorHAnsi" w:eastAsia="Cambria" w:hAnsiTheme="minorHAnsi" w:cstheme="minorHAnsi"/>
          <w:shadow/>
          <w:w w:val="117"/>
          <w:position w:val="-1"/>
          <w:sz w:val="22"/>
          <w:szCs w:val="22"/>
        </w:rPr>
        <w:t>r</w:t>
      </w:r>
      <w:r w:rsidRPr="00BE3B40">
        <w:rPr>
          <w:rFonts w:asciiTheme="minorHAnsi" w:eastAsia="Cambria" w:hAnsiTheme="minorHAnsi" w:cstheme="minorHAnsi"/>
          <w:shadow/>
          <w:spacing w:val="1"/>
          <w:w w:val="117"/>
          <w:position w:val="-1"/>
          <w:sz w:val="22"/>
          <w:szCs w:val="22"/>
        </w:rPr>
        <w:t>a</w:t>
      </w:r>
      <w:r w:rsidRPr="00BE3B40">
        <w:rPr>
          <w:rFonts w:asciiTheme="minorHAnsi" w:eastAsia="Cambria" w:hAnsiTheme="minorHAnsi" w:cstheme="minorHAnsi"/>
          <w:shadow/>
          <w:w w:val="117"/>
          <w:position w:val="-1"/>
          <w:sz w:val="22"/>
          <w:szCs w:val="22"/>
        </w:rPr>
        <w:t>ft</w:t>
      </w:r>
      <w:r w:rsidRPr="00BE3B40">
        <w:rPr>
          <w:rFonts w:asciiTheme="minorHAnsi" w:eastAsia="Cambria" w:hAnsiTheme="minorHAnsi" w:cstheme="minorHAnsi"/>
          <w:spacing w:val="38"/>
          <w:w w:val="117"/>
          <w:position w:val="-1"/>
          <w:sz w:val="22"/>
          <w:szCs w:val="22"/>
        </w:rPr>
        <w:t xml:space="preserve"> </w:t>
      </w:r>
      <w:r w:rsidRPr="00BE3B40">
        <w:rPr>
          <w:rFonts w:asciiTheme="minorHAnsi" w:eastAsia="Cambria" w:hAnsiTheme="minorHAnsi" w:cstheme="minorHAnsi"/>
          <w:shadow/>
          <w:w w:val="117"/>
          <w:position w:val="-1"/>
          <w:sz w:val="22"/>
          <w:szCs w:val="22"/>
        </w:rPr>
        <w:t>Re</w:t>
      </w:r>
      <w:r w:rsidRPr="00BE3B40">
        <w:rPr>
          <w:rFonts w:asciiTheme="minorHAnsi" w:eastAsia="Cambria" w:hAnsiTheme="minorHAnsi" w:cstheme="minorHAnsi"/>
          <w:shadow/>
          <w:w w:val="124"/>
          <w:position w:val="-1"/>
          <w:sz w:val="22"/>
          <w:szCs w:val="22"/>
        </w:rPr>
        <w:t>s</w:t>
      </w:r>
      <w:r w:rsidRPr="00BE3B40">
        <w:rPr>
          <w:rFonts w:asciiTheme="minorHAnsi" w:eastAsia="Cambria" w:hAnsiTheme="minorHAnsi" w:cstheme="minorHAnsi"/>
          <w:shadow/>
          <w:spacing w:val="1"/>
          <w:w w:val="120"/>
          <w:position w:val="-1"/>
          <w:sz w:val="22"/>
          <w:szCs w:val="22"/>
        </w:rPr>
        <w:t>u</w:t>
      </w:r>
      <w:r w:rsidRPr="00BE3B40">
        <w:rPr>
          <w:rFonts w:asciiTheme="minorHAnsi" w:eastAsia="Cambria" w:hAnsiTheme="minorHAnsi" w:cstheme="minorHAnsi"/>
          <w:shadow/>
          <w:spacing w:val="1"/>
          <w:w w:val="118"/>
          <w:position w:val="-1"/>
          <w:sz w:val="22"/>
          <w:szCs w:val="22"/>
        </w:rPr>
        <w:t>m</w:t>
      </w:r>
      <w:r w:rsidRPr="00BE3B40">
        <w:rPr>
          <w:rFonts w:asciiTheme="minorHAnsi" w:eastAsia="Cambria" w:hAnsiTheme="minorHAnsi" w:cstheme="minorHAnsi"/>
          <w:shadow/>
          <w:w w:val="117"/>
          <w:position w:val="-1"/>
          <w:sz w:val="22"/>
          <w:szCs w:val="22"/>
        </w:rPr>
        <w:t>e</w:t>
      </w:r>
    </w:p>
    <w:p w14:paraId="1720A776" w14:textId="77777777" w:rsidR="006643DE" w:rsidRPr="00BE3B40" w:rsidRDefault="006643DE">
      <w:pPr>
        <w:spacing w:before="13" w:line="240" w:lineRule="exact"/>
        <w:rPr>
          <w:rFonts w:asciiTheme="minorHAnsi" w:hAnsiTheme="minorHAnsi" w:cstheme="minorHAnsi"/>
          <w:sz w:val="22"/>
          <w:szCs w:val="22"/>
        </w:rPr>
      </w:pPr>
    </w:p>
    <w:p w14:paraId="5AC5070C" w14:textId="77777777" w:rsidR="006643DE" w:rsidRPr="00BE3B40" w:rsidRDefault="000B23A4">
      <w:pPr>
        <w:spacing w:before="29" w:line="260" w:lineRule="exact"/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BE3B40">
        <w:rPr>
          <w:rFonts w:asciiTheme="minorHAnsi" w:eastAsia="Arial" w:hAnsiTheme="minorHAnsi" w:cstheme="minorHAnsi"/>
          <w:b/>
          <w:position w:val="-1"/>
          <w:sz w:val="22"/>
          <w:szCs w:val="22"/>
        </w:rPr>
        <w:t>Purpose</w:t>
      </w:r>
    </w:p>
    <w:p w14:paraId="53AC4581" w14:textId="77777777" w:rsidR="006643DE" w:rsidRPr="00BE3B40" w:rsidRDefault="006643DE">
      <w:pPr>
        <w:spacing w:before="11" w:line="240" w:lineRule="exact"/>
        <w:rPr>
          <w:rFonts w:asciiTheme="minorHAnsi" w:hAnsiTheme="minorHAnsi" w:cstheme="minorHAnsi"/>
          <w:sz w:val="22"/>
          <w:szCs w:val="22"/>
        </w:rPr>
      </w:pPr>
    </w:p>
    <w:p w14:paraId="12F34028" w14:textId="77777777" w:rsidR="006643DE" w:rsidRPr="00BE3B40" w:rsidRDefault="000B23A4">
      <w:pPr>
        <w:spacing w:before="29"/>
        <w:ind w:left="120" w:right="520"/>
        <w:rPr>
          <w:rFonts w:asciiTheme="minorHAnsi" w:eastAsia="Arial" w:hAnsiTheme="minorHAnsi" w:cstheme="minorHAnsi"/>
          <w:sz w:val="22"/>
          <w:szCs w:val="22"/>
        </w:rPr>
      </w:pPr>
      <w:r w:rsidRPr="00BE3B40">
        <w:rPr>
          <w:rFonts w:asciiTheme="minorHAnsi" w:eastAsia="Arial" w:hAnsiTheme="minorHAnsi" w:cstheme="minorHAnsi"/>
          <w:sz w:val="22"/>
          <w:szCs w:val="22"/>
        </w:rPr>
        <w:t>The purpo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E3B40">
        <w:rPr>
          <w:rFonts w:asciiTheme="minorHAnsi" w:eastAsia="Arial" w:hAnsiTheme="minorHAnsi" w:cstheme="minorHAnsi"/>
          <w:sz w:val="22"/>
          <w:szCs w:val="22"/>
        </w:rPr>
        <w:t>e of this exercise is to provide you with a working draft of your resume to continue to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enhance after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leaving the workshop.</w:t>
      </w:r>
    </w:p>
    <w:p w14:paraId="18F0ED4A" w14:textId="77777777" w:rsidR="006643DE" w:rsidRPr="00BE3B40" w:rsidRDefault="006643DE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6DCBF08B" w14:textId="77777777" w:rsidR="006643DE" w:rsidRPr="00BE3B40" w:rsidRDefault="000B23A4">
      <w:pPr>
        <w:spacing w:line="260" w:lineRule="exact"/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BE3B40">
        <w:rPr>
          <w:rFonts w:asciiTheme="minorHAnsi" w:eastAsia="Arial" w:hAnsiTheme="minorHAnsi" w:cstheme="minorHAnsi"/>
          <w:b/>
          <w:position w:val="-1"/>
          <w:sz w:val="22"/>
          <w:szCs w:val="22"/>
        </w:rPr>
        <w:t>Materials Needed F</w:t>
      </w:r>
      <w:r w:rsidRPr="00BE3B40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</w:rPr>
        <w:t>o</w:t>
      </w:r>
      <w:r w:rsidRPr="00BE3B40">
        <w:rPr>
          <w:rFonts w:asciiTheme="minorHAnsi" w:eastAsia="Arial" w:hAnsiTheme="minorHAnsi" w:cstheme="minorHAnsi"/>
          <w:b/>
          <w:position w:val="-1"/>
          <w:sz w:val="22"/>
          <w:szCs w:val="22"/>
        </w:rPr>
        <w:t>r This Exercise</w:t>
      </w:r>
    </w:p>
    <w:p w14:paraId="43D7FB55" w14:textId="77777777" w:rsidR="006643DE" w:rsidRPr="00BE3B40" w:rsidRDefault="006643DE">
      <w:pPr>
        <w:spacing w:before="11" w:line="240" w:lineRule="exact"/>
        <w:rPr>
          <w:rFonts w:asciiTheme="minorHAnsi" w:hAnsiTheme="minorHAnsi" w:cstheme="minorHAnsi"/>
          <w:sz w:val="22"/>
          <w:szCs w:val="22"/>
        </w:rPr>
      </w:pPr>
    </w:p>
    <w:p w14:paraId="4FD1C904" w14:textId="77777777" w:rsidR="006643DE" w:rsidRPr="00BE3B40" w:rsidRDefault="000B23A4">
      <w:pPr>
        <w:spacing w:before="29"/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BE3B40">
        <w:rPr>
          <w:rFonts w:asciiTheme="minorHAnsi" w:eastAsia="Arial" w:hAnsiTheme="minorHAnsi" w:cstheme="minorHAnsi"/>
          <w:sz w:val="22"/>
          <w:szCs w:val="22"/>
        </w:rPr>
        <w:t>You will need the following for this exercise:</w:t>
      </w:r>
    </w:p>
    <w:p w14:paraId="3E196FD3" w14:textId="77777777" w:rsidR="006643DE" w:rsidRPr="00BE3B40" w:rsidRDefault="006643DE">
      <w:pPr>
        <w:spacing w:before="17" w:line="260" w:lineRule="exact"/>
        <w:rPr>
          <w:rFonts w:asciiTheme="minorHAnsi" w:hAnsiTheme="minorHAnsi" w:cstheme="minorHAnsi"/>
          <w:sz w:val="22"/>
          <w:szCs w:val="22"/>
        </w:rPr>
      </w:pPr>
    </w:p>
    <w:p w14:paraId="70E3D587" w14:textId="77777777" w:rsidR="006643DE" w:rsidRPr="00BE3B40" w:rsidRDefault="000B23A4">
      <w:pPr>
        <w:ind w:left="480"/>
        <w:rPr>
          <w:rFonts w:asciiTheme="minorHAnsi" w:eastAsia="Arial" w:hAnsiTheme="minorHAnsi" w:cstheme="minorHAnsi"/>
          <w:sz w:val="22"/>
          <w:szCs w:val="22"/>
        </w:rPr>
      </w:pPr>
      <w:r w:rsidRPr="00BE3B40">
        <w:rPr>
          <w:rFonts w:asciiTheme="minorHAnsi" w:eastAsia="Verdana" w:hAnsiTheme="minorHAnsi" w:cstheme="minorHAnsi"/>
          <w:sz w:val="22"/>
          <w:szCs w:val="22"/>
        </w:rPr>
        <w:t xml:space="preserve">• </w:t>
      </w:r>
      <w:r w:rsidRPr="00BE3B40">
        <w:rPr>
          <w:rFonts w:asciiTheme="minorHAnsi" w:eastAsia="Verdana" w:hAnsiTheme="minorHAnsi" w:cstheme="minorHAnsi"/>
          <w:spacing w:val="60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Job Announcement(s) for a position(s)</w:t>
      </w:r>
      <w:r w:rsidRPr="00BE3B40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that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you would like to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apply for</w:t>
      </w:r>
    </w:p>
    <w:p w14:paraId="6F83A11D" w14:textId="77777777" w:rsidR="006643DE" w:rsidRPr="00BE3B40" w:rsidRDefault="000B23A4">
      <w:pPr>
        <w:ind w:left="480"/>
        <w:rPr>
          <w:rFonts w:asciiTheme="minorHAnsi" w:eastAsia="Arial" w:hAnsiTheme="minorHAnsi" w:cstheme="minorHAnsi"/>
          <w:sz w:val="22"/>
          <w:szCs w:val="22"/>
        </w:rPr>
      </w:pPr>
      <w:r w:rsidRPr="00BE3B40">
        <w:rPr>
          <w:rFonts w:asciiTheme="minorHAnsi" w:eastAsia="Verdana" w:hAnsiTheme="minorHAnsi" w:cstheme="minorHAnsi"/>
          <w:sz w:val="22"/>
          <w:szCs w:val="22"/>
        </w:rPr>
        <w:t xml:space="preserve">• </w:t>
      </w:r>
      <w:r w:rsidRPr="00BE3B40">
        <w:rPr>
          <w:rFonts w:asciiTheme="minorHAnsi" w:eastAsia="Verdana" w:hAnsiTheme="minorHAnsi" w:cstheme="minorHAnsi"/>
          <w:spacing w:val="60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Exercises: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Career Objective,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Summ</w:t>
      </w:r>
      <w:r w:rsidRPr="00BE3B40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BE3B40">
        <w:rPr>
          <w:rFonts w:asciiTheme="minorHAnsi" w:eastAsia="Arial" w:hAnsiTheme="minorHAnsi" w:cstheme="minorHAnsi"/>
          <w:sz w:val="22"/>
          <w:szCs w:val="22"/>
        </w:rPr>
        <w:t>ry of Qualificati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BE3B40">
        <w:rPr>
          <w:rFonts w:asciiTheme="minorHAnsi" w:eastAsia="Arial" w:hAnsiTheme="minorHAnsi" w:cstheme="minorHAnsi"/>
          <w:sz w:val="22"/>
          <w:szCs w:val="22"/>
        </w:rPr>
        <w:t>ns,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Accomplishment</w:t>
      </w:r>
    </w:p>
    <w:p w14:paraId="27C8C627" w14:textId="77777777" w:rsidR="006643DE" w:rsidRPr="00BE3B40" w:rsidRDefault="000B23A4">
      <w:pPr>
        <w:spacing w:line="260" w:lineRule="exact"/>
        <w:ind w:left="840"/>
        <w:rPr>
          <w:rFonts w:asciiTheme="minorHAnsi" w:eastAsia="Arial" w:hAnsiTheme="minorHAnsi" w:cstheme="minorHAnsi"/>
          <w:sz w:val="22"/>
          <w:szCs w:val="22"/>
        </w:rPr>
      </w:pPr>
      <w:r w:rsidRPr="00BE3B40">
        <w:rPr>
          <w:rFonts w:asciiTheme="minorHAnsi" w:eastAsia="Arial" w:hAnsiTheme="minorHAnsi" w:cstheme="minorHAnsi"/>
          <w:sz w:val="22"/>
          <w:szCs w:val="22"/>
        </w:rPr>
        <w:t xml:space="preserve">Statements, and </w:t>
      </w:r>
      <w:r w:rsidRPr="00BE3B40">
        <w:rPr>
          <w:rFonts w:asciiTheme="minorHAnsi" w:eastAsia="Arial" w:hAnsiTheme="minorHAnsi" w:cstheme="minorHAnsi"/>
          <w:sz w:val="22"/>
          <w:szCs w:val="22"/>
        </w:rPr>
        <w:t xml:space="preserve">Education and 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>Tr</w:t>
      </w:r>
      <w:r w:rsidRPr="00BE3B40">
        <w:rPr>
          <w:rFonts w:asciiTheme="minorHAnsi" w:eastAsia="Arial" w:hAnsiTheme="minorHAnsi" w:cstheme="minorHAnsi"/>
          <w:sz w:val="22"/>
          <w:szCs w:val="22"/>
        </w:rPr>
        <w:t>aining</w:t>
      </w:r>
    </w:p>
    <w:p w14:paraId="5C66A04E" w14:textId="77777777" w:rsidR="006643DE" w:rsidRPr="00BE3B40" w:rsidRDefault="000B23A4">
      <w:pPr>
        <w:ind w:left="480"/>
        <w:rPr>
          <w:rFonts w:asciiTheme="minorHAnsi" w:eastAsia="Arial" w:hAnsiTheme="minorHAnsi" w:cstheme="minorHAnsi"/>
          <w:sz w:val="22"/>
          <w:szCs w:val="22"/>
        </w:rPr>
      </w:pPr>
      <w:r w:rsidRPr="00BE3B40">
        <w:rPr>
          <w:rFonts w:asciiTheme="minorHAnsi" w:eastAsia="Verdana" w:hAnsiTheme="minorHAnsi" w:cstheme="minorHAnsi"/>
          <w:sz w:val="22"/>
          <w:szCs w:val="22"/>
        </w:rPr>
        <w:t xml:space="preserve">• </w:t>
      </w:r>
      <w:r w:rsidRPr="00BE3B40">
        <w:rPr>
          <w:rFonts w:asciiTheme="minorHAnsi" w:eastAsia="Verdana" w:hAnsiTheme="minorHAnsi" w:cstheme="minorHAnsi"/>
          <w:spacing w:val="60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Refer to sample resumes on Pages 4-8 of the TAP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S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BE3B40">
        <w:rPr>
          <w:rFonts w:asciiTheme="minorHAnsi" w:eastAsia="Arial" w:hAnsiTheme="minorHAnsi" w:cstheme="minorHAnsi"/>
          <w:sz w:val="22"/>
          <w:szCs w:val="22"/>
        </w:rPr>
        <w:t>pplement</w:t>
      </w:r>
    </w:p>
    <w:p w14:paraId="6820BDE1" w14:textId="77777777" w:rsidR="006643DE" w:rsidRPr="00BE3B40" w:rsidRDefault="006643DE">
      <w:pPr>
        <w:spacing w:before="17" w:line="260" w:lineRule="exact"/>
        <w:rPr>
          <w:rFonts w:asciiTheme="minorHAnsi" w:hAnsiTheme="minorHAnsi" w:cstheme="minorHAnsi"/>
          <w:sz w:val="22"/>
          <w:szCs w:val="22"/>
        </w:rPr>
      </w:pPr>
    </w:p>
    <w:p w14:paraId="4B215002" w14:textId="77777777" w:rsidR="006643DE" w:rsidRPr="00BE3B40" w:rsidRDefault="000B23A4">
      <w:pPr>
        <w:spacing w:line="260" w:lineRule="exact"/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BE3B40">
        <w:rPr>
          <w:rFonts w:asciiTheme="minorHAnsi" w:eastAsia="Arial" w:hAnsiTheme="minorHAnsi" w:cstheme="minorHAnsi"/>
          <w:b/>
          <w:position w:val="-1"/>
          <w:sz w:val="22"/>
          <w:szCs w:val="22"/>
        </w:rPr>
        <w:t>Steps</w:t>
      </w:r>
    </w:p>
    <w:p w14:paraId="58072C73" w14:textId="77777777" w:rsidR="006643DE" w:rsidRPr="00BE3B40" w:rsidRDefault="006643DE">
      <w:pPr>
        <w:spacing w:before="11" w:line="240" w:lineRule="exact"/>
        <w:rPr>
          <w:rFonts w:asciiTheme="minorHAnsi" w:hAnsiTheme="minorHAnsi" w:cstheme="minorHAnsi"/>
          <w:sz w:val="22"/>
          <w:szCs w:val="22"/>
        </w:rPr>
      </w:pPr>
    </w:p>
    <w:p w14:paraId="26411BCF" w14:textId="77777777" w:rsidR="006643DE" w:rsidRPr="00BE3B40" w:rsidRDefault="000B23A4">
      <w:pPr>
        <w:spacing w:before="29"/>
        <w:ind w:left="120" w:right="186"/>
        <w:rPr>
          <w:rFonts w:asciiTheme="minorHAnsi" w:eastAsia="Arial" w:hAnsiTheme="minorHAnsi" w:cstheme="minorHAnsi"/>
          <w:sz w:val="22"/>
          <w:szCs w:val="22"/>
        </w:rPr>
      </w:pPr>
      <w:r w:rsidRPr="00BE3B40">
        <w:rPr>
          <w:rFonts w:asciiTheme="minorHAnsi" w:eastAsia="Arial" w:hAnsiTheme="minorHAnsi" w:cstheme="minorHAnsi"/>
          <w:sz w:val="22"/>
          <w:szCs w:val="22"/>
        </w:rPr>
        <w:t>Today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we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are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going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to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develop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a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draft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Chronolo</w:t>
      </w:r>
      <w:r w:rsidRPr="00BE3B40">
        <w:rPr>
          <w:rFonts w:asciiTheme="minorHAnsi" w:eastAsia="Arial" w:hAnsiTheme="minorHAnsi" w:cstheme="minorHAnsi"/>
          <w:spacing w:val="-2"/>
          <w:sz w:val="22"/>
          <w:szCs w:val="22"/>
        </w:rPr>
        <w:t>g</w:t>
      </w:r>
      <w:r w:rsidRPr="00BE3B40">
        <w:rPr>
          <w:rFonts w:asciiTheme="minorHAnsi" w:eastAsia="Arial" w:hAnsiTheme="minorHAnsi" w:cstheme="minorHAnsi"/>
          <w:sz w:val="22"/>
          <w:szCs w:val="22"/>
        </w:rPr>
        <w:t>ical Resume. You can use this later to develop a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Functional, Chronological or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C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BE3B40">
        <w:rPr>
          <w:rFonts w:asciiTheme="minorHAnsi" w:eastAsia="Arial" w:hAnsiTheme="minorHAnsi" w:cstheme="minorHAnsi"/>
          <w:sz w:val="22"/>
          <w:szCs w:val="22"/>
        </w:rPr>
        <w:t xml:space="preserve">mbination Resume that best </w:t>
      </w:r>
      <w:r w:rsidRPr="00BE3B40">
        <w:rPr>
          <w:rFonts w:asciiTheme="minorHAnsi" w:eastAsia="Arial" w:hAnsiTheme="minorHAnsi" w:cstheme="minorHAnsi"/>
          <w:sz w:val="22"/>
          <w:szCs w:val="22"/>
        </w:rPr>
        <w:t>meets your needs. Instructions include:</w:t>
      </w:r>
    </w:p>
    <w:p w14:paraId="2AD49A7C" w14:textId="77777777" w:rsidR="006643DE" w:rsidRPr="00BE3B40" w:rsidRDefault="000B23A4">
      <w:pPr>
        <w:ind w:left="480"/>
        <w:rPr>
          <w:rFonts w:asciiTheme="minorHAnsi" w:eastAsia="Arial" w:hAnsiTheme="minorHAnsi" w:cstheme="minorHAnsi"/>
          <w:sz w:val="22"/>
          <w:szCs w:val="22"/>
        </w:rPr>
      </w:pPr>
      <w:r w:rsidRPr="00BE3B40">
        <w:rPr>
          <w:rFonts w:asciiTheme="minorHAnsi" w:eastAsia="Verdana" w:hAnsiTheme="minorHAnsi" w:cstheme="minorHAnsi"/>
          <w:sz w:val="22"/>
          <w:szCs w:val="22"/>
        </w:rPr>
        <w:t xml:space="preserve">• </w:t>
      </w:r>
      <w:r w:rsidRPr="00BE3B40">
        <w:rPr>
          <w:rFonts w:asciiTheme="minorHAnsi" w:eastAsia="Verdana" w:hAnsiTheme="minorHAnsi" w:cstheme="minorHAnsi"/>
          <w:spacing w:val="60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Write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in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your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contact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BE3B40">
        <w:rPr>
          <w:rFonts w:asciiTheme="minorHAnsi" w:eastAsia="Arial" w:hAnsiTheme="minorHAnsi" w:cstheme="minorHAnsi"/>
          <w:sz w:val="22"/>
          <w:szCs w:val="22"/>
        </w:rPr>
        <w:t>nformation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at the top of the page to include:</w:t>
      </w:r>
    </w:p>
    <w:p w14:paraId="3937490F" w14:textId="77777777" w:rsidR="006643DE" w:rsidRPr="00BE3B40" w:rsidRDefault="000B23A4">
      <w:pPr>
        <w:ind w:left="840" w:right="1095"/>
        <w:rPr>
          <w:rFonts w:asciiTheme="minorHAnsi" w:eastAsia="Arial" w:hAnsiTheme="minorHAnsi" w:cstheme="minorHAnsi"/>
          <w:sz w:val="22"/>
          <w:szCs w:val="22"/>
        </w:rPr>
      </w:pPr>
      <w:r w:rsidRPr="00BE3B40">
        <w:rPr>
          <w:rFonts w:asciiTheme="minorHAnsi" w:eastAsia="Arial" w:hAnsiTheme="minorHAnsi" w:cstheme="minorHAnsi"/>
          <w:sz w:val="22"/>
          <w:szCs w:val="22"/>
        </w:rPr>
        <w:t>Na</w:t>
      </w:r>
      <w:r w:rsidRPr="00BE3B40">
        <w:rPr>
          <w:rFonts w:asciiTheme="minorHAnsi" w:eastAsia="Arial" w:hAnsiTheme="minorHAnsi" w:cstheme="minorHAnsi"/>
          <w:spacing w:val="-2"/>
          <w:sz w:val="22"/>
          <w:szCs w:val="22"/>
        </w:rPr>
        <w:t>m</w:t>
      </w:r>
      <w:r w:rsidRPr="00BE3B40">
        <w:rPr>
          <w:rFonts w:asciiTheme="minorHAnsi" w:eastAsia="Arial" w:hAnsiTheme="minorHAnsi" w:cstheme="minorHAnsi"/>
          <w:sz w:val="22"/>
          <w:szCs w:val="22"/>
        </w:rPr>
        <w:t>e,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Address,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Ho</w:t>
      </w:r>
      <w:r w:rsidRPr="00BE3B40">
        <w:rPr>
          <w:rFonts w:asciiTheme="minorHAnsi" w:eastAsia="Arial" w:hAnsiTheme="minorHAnsi" w:cstheme="minorHAnsi"/>
          <w:spacing w:val="-2"/>
          <w:sz w:val="22"/>
          <w:szCs w:val="22"/>
        </w:rPr>
        <w:t>m</w:t>
      </w:r>
      <w:r w:rsidRPr="00BE3B40">
        <w:rPr>
          <w:rFonts w:asciiTheme="minorHAnsi" w:eastAsia="Arial" w:hAnsiTheme="minorHAnsi" w:cstheme="minorHAnsi"/>
          <w:sz w:val="22"/>
          <w:szCs w:val="22"/>
        </w:rPr>
        <w:t>e</w:t>
      </w:r>
      <w:r w:rsidRPr="00BE3B40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and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Cell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Phone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num</w:t>
      </w:r>
      <w:r w:rsidRPr="00BE3B40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BE3B40">
        <w:rPr>
          <w:rFonts w:asciiTheme="minorHAnsi" w:eastAsia="Arial" w:hAnsiTheme="minorHAnsi" w:cstheme="minorHAnsi"/>
          <w:sz w:val="22"/>
          <w:szCs w:val="22"/>
        </w:rPr>
        <w:t>ers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and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professional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email address</w:t>
      </w:r>
    </w:p>
    <w:p w14:paraId="18FA9F44" w14:textId="77777777" w:rsidR="006643DE" w:rsidRPr="00BE3B40" w:rsidRDefault="000B23A4">
      <w:pPr>
        <w:spacing w:line="280" w:lineRule="exact"/>
        <w:ind w:left="480"/>
        <w:rPr>
          <w:rFonts w:asciiTheme="minorHAnsi" w:eastAsia="Arial" w:hAnsiTheme="minorHAnsi" w:cstheme="minorHAnsi"/>
          <w:sz w:val="22"/>
          <w:szCs w:val="22"/>
        </w:rPr>
      </w:pPr>
      <w:r w:rsidRPr="00BE3B40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</w:t>
      </w:r>
      <w:r w:rsidRPr="00BE3B40">
        <w:rPr>
          <w:rFonts w:asciiTheme="minorHAnsi" w:eastAsia="Verdana" w:hAnsiTheme="minorHAnsi" w:cstheme="minorHAnsi"/>
          <w:spacing w:val="60"/>
          <w:position w:val="-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position w:val="-1"/>
          <w:sz w:val="22"/>
          <w:szCs w:val="22"/>
        </w:rPr>
        <w:t>Transfer your targeted O</w:t>
      </w:r>
      <w:r w:rsidRPr="00BE3B40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b</w:t>
      </w:r>
      <w:r w:rsidRPr="00BE3B40">
        <w:rPr>
          <w:rFonts w:asciiTheme="minorHAnsi" w:eastAsia="Arial" w:hAnsiTheme="minorHAnsi" w:cstheme="minorHAnsi"/>
          <w:position w:val="-1"/>
          <w:sz w:val="22"/>
          <w:szCs w:val="22"/>
        </w:rPr>
        <w:t>jective Statement to the</w:t>
      </w:r>
      <w:r w:rsidRPr="00BE3B40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position w:val="-1"/>
          <w:sz w:val="22"/>
          <w:szCs w:val="22"/>
        </w:rPr>
        <w:t>Objective</w:t>
      </w:r>
      <w:r w:rsidRPr="00BE3B40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position w:val="-1"/>
          <w:sz w:val="22"/>
          <w:szCs w:val="22"/>
        </w:rPr>
        <w:t>Statem</w:t>
      </w:r>
      <w:r w:rsidRPr="00BE3B40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e</w:t>
      </w:r>
      <w:r w:rsidRPr="00BE3B40">
        <w:rPr>
          <w:rFonts w:asciiTheme="minorHAnsi" w:eastAsia="Arial" w:hAnsiTheme="minorHAnsi" w:cstheme="minorHAnsi"/>
          <w:position w:val="-1"/>
          <w:sz w:val="22"/>
          <w:szCs w:val="22"/>
        </w:rPr>
        <w:t xml:space="preserve">nt </w:t>
      </w:r>
      <w:r w:rsidRPr="00BE3B40">
        <w:rPr>
          <w:rFonts w:asciiTheme="minorHAnsi" w:eastAsia="Arial" w:hAnsiTheme="minorHAnsi" w:cstheme="minorHAnsi"/>
          <w:position w:val="-1"/>
          <w:sz w:val="22"/>
          <w:szCs w:val="22"/>
        </w:rPr>
        <w:t>section</w:t>
      </w:r>
    </w:p>
    <w:p w14:paraId="61BCACDF" w14:textId="77777777" w:rsidR="006643DE" w:rsidRPr="00BE3B40" w:rsidRDefault="000B23A4">
      <w:pPr>
        <w:ind w:left="480"/>
        <w:rPr>
          <w:rFonts w:asciiTheme="minorHAnsi" w:eastAsia="Arial" w:hAnsiTheme="minorHAnsi" w:cstheme="minorHAnsi"/>
          <w:sz w:val="22"/>
          <w:szCs w:val="22"/>
        </w:rPr>
      </w:pPr>
      <w:r w:rsidRPr="00BE3B40">
        <w:rPr>
          <w:rFonts w:asciiTheme="minorHAnsi" w:eastAsia="Verdana" w:hAnsiTheme="minorHAnsi" w:cstheme="minorHAnsi"/>
          <w:sz w:val="22"/>
          <w:szCs w:val="22"/>
        </w:rPr>
        <w:t xml:space="preserve">• </w:t>
      </w:r>
      <w:r w:rsidRPr="00BE3B40">
        <w:rPr>
          <w:rFonts w:asciiTheme="minorHAnsi" w:eastAsia="Verdana" w:hAnsiTheme="minorHAnsi" w:cstheme="minorHAnsi"/>
          <w:spacing w:val="60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Transfer 3 or 4 of the quali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BE3B40">
        <w:rPr>
          <w:rFonts w:asciiTheme="minorHAnsi" w:eastAsia="Arial" w:hAnsiTheme="minorHAnsi" w:cstheme="minorHAnsi"/>
          <w:sz w:val="22"/>
          <w:szCs w:val="22"/>
        </w:rPr>
        <w:t>ication statements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to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 xml:space="preserve">the </w:t>
      </w:r>
      <w:r w:rsidRPr="00BE3B40">
        <w:rPr>
          <w:rFonts w:asciiTheme="minorHAnsi" w:eastAsia="Arial" w:hAnsiTheme="minorHAnsi" w:cstheme="minorHAnsi"/>
          <w:sz w:val="22"/>
          <w:szCs w:val="22"/>
        </w:rPr>
        <w:t>Summary of Qualificati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BE3B40">
        <w:rPr>
          <w:rFonts w:asciiTheme="minorHAnsi" w:eastAsia="Arial" w:hAnsiTheme="minorHAnsi" w:cstheme="minorHAnsi"/>
          <w:sz w:val="22"/>
          <w:szCs w:val="22"/>
        </w:rPr>
        <w:t>ns</w:t>
      </w:r>
    </w:p>
    <w:p w14:paraId="1E40D78E" w14:textId="77777777" w:rsidR="006643DE" w:rsidRPr="00BE3B40" w:rsidRDefault="000B23A4">
      <w:pPr>
        <w:spacing w:line="260" w:lineRule="exact"/>
        <w:ind w:left="840"/>
        <w:rPr>
          <w:rFonts w:asciiTheme="minorHAnsi" w:eastAsia="Arial" w:hAnsiTheme="minorHAnsi" w:cstheme="minorHAnsi"/>
          <w:sz w:val="22"/>
          <w:szCs w:val="22"/>
        </w:rPr>
      </w:pPr>
      <w:r w:rsidRPr="00BE3B40">
        <w:rPr>
          <w:rFonts w:asciiTheme="minorHAnsi" w:eastAsia="Arial" w:hAnsiTheme="minorHAnsi" w:cstheme="minorHAnsi"/>
          <w:sz w:val="22"/>
          <w:szCs w:val="22"/>
        </w:rPr>
        <w:t>section.</w:t>
      </w:r>
    </w:p>
    <w:p w14:paraId="389A35AF" w14:textId="77777777" w:rsidR="006643DE" w:rsidRPr="00BE3B40" w:rsidRDefault="000B23A4">
      <w:pPr>
        <w:tabs>
          <w:tab w:val="left" w:pos="840"/>
        </w:tabs>
        <w:spacing w:before="1"/>
        <w:ind w:left="840" w:right="441" w:hanging="360"/>
        <w:rPr>
          <w:rFonts w:asciiTheme="minorHAnsi" w:eastAsia="Arial" w:hAnsiTheme="minorHAnsi" w:cstheme="minorHAnsi"/>
          <w:sz w:val="22"/>
          <w:szCs w:val="22"/>
        </w:rPr>
      </w:pPr>
      <w:r w:rsidRPr="00BE3B40">
        <w:rPr>
          <w:rFonts w:asciiTheme="minorHAnsi" w:eastAsia="Verdana" w:hAnsiTheme="minorHAnsi" w:cstheme="minorHAnsi"/>
          <w:sz w:val="22"/>
          <w:szCs w:val="22"/>
        </w:rPr>
        <w:t>•</w:t>
      </w:r>
      <w:r w:rsidRPr="00BE3B40">
        <w:rPr>
          <w:rFonts w:asciiTheme="minorHAnsi" w:eastAsia="Verdana" w:hAnsiTheme="minorHAnsi" w:cstheme="minorHAnsi"/>
          <w:sz w:val="22"/>
          <w:szCs w:val="22"/>
        </w:rPr>
        <w:tab/>
      </w:r>
      <w:r w:rsidRPr="00BE3B40">
        <w:rPr>
          <w:rFonts w:asciiTheme="minorHAnsi" w:eastAsia="Arial" w:hAnsiTheme="minorHAnsi" w:cstheme="minorHAnsi"/>
          <w:sz w:val="22"/>
          <w:szCs w:val="22"/>
        </w:rPr>
        <w:t>List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your three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previous duty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stations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 xml:space="preserve">(jobs) with the most current one first and working back into the </w:t>
      </w:r>
      <w:r w:rsidRPr="00BE3B40">
        <w:rPr>
          <w:rFonts w:asciiTheme="minorHAnsi" w:eastAsia="Arial" w:hAnsiTheme="minorHAnsi" w:cstheme="minorHAnsi"/>
          <w:sz w:val="22"/>
          <w:szCs w:val="22"/>
        </w:rPr>
        <w:t>Experien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BE3B40">
        <w:rPr>
          <w:rFonts w:asciiTheme="minorHAnsi" w:eastAsia="Arial" w:hAnsiTheme="minorHAnsi" w:cstheme="minorHAnsi"/>
          <w:sz w:val="22"/>
          <w:szCs w:val="22"/>
        </w:rPr>
        <w:t>e</w:t>
      </w:r>
      <w:r w:rsidRPr="00BE3B40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 xml:space="preserve">section.  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Enter the dates and title (civili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BE3B40">
        <w:rPr>
          <w:rFonts w:asciiTheme="minorHAnsi" w:eastAsia="Arial" w:hAnsiTheme="minorHAnsi" w:cstheme="minorHAnsi"/>
          <w:sz w:val="22"/>
          <w:szCs w:val="22"/>
        </w:rPr>
        <w:t>n equivalent, if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possible)</w:t>
      </w:r>
    </w:p>
    <w:p w14:paraId="0F0A3EEA" w14:textId="77777777" w:rsidR="006643DE" w:rsidRPr="00BE3B40" w:rsidRDefault="000B23A4">
      <w:pPr>
        <w:tabs>
          <w:tab w:val="left" w:pos="840"/>
        </w:tabs>
        <w:ind w:left="840" w:right="242" w:hanging="360"/>
        <w:rPr>
          <w:rFonts w:asciiTheme="minorHAnsi" w:eastAsia="Arial" w:hAnsiTheme="minorHAnsi" w:cstheme="minorHAnsi"/>
          <w:sz w:val="22"/>
          <w:szCs w:val="22"/>
        </w:rPr>
      </w:pPr>
      <w:r w:rsidRPr="00BE3B40">
        <w:rPr>
          <w:rFonts w:asciiTheme="minorHAnsi" w:eastAsia="Verdana" w:hAnsiTheme="minorHAnsi" w:cstheme="minorHAnsi"/>
          <w:sz w:val="22"/>
          <w:szCs w:val="22"/>
        </w:rPr>
        <w:t>•</w:t>
      </w:r>
      <w:r w:rsidRPr="00BE3B40">
        <w:rPr>
          <w:rFonts w:asciiTheme="minorHAnsi" w:eastAsia="Verdana" w:hAnsiTheme="minorHAnsi" w:cstheme="minorHAnsi"/>
          <w:sz w:val="22"/>
          <w:szCs w:val="22"/>
        </w:rPr>
        <w:tab/>
      </w:r>
      <w:r w:rsidRPr="00BE3B40">
        <w:rPr>
          <w:rFonts w:asciiTheme="minorHAnsi" w:eastAsia="Arial" w:hAnsiTheme="minorHAnsi" w:cstheme="minorHAnsi"/>
          <w:sz w:val="22"/>
          <w:szCs w:val="22"/>
        </w:rPr>
        <w:t>Transfer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the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accomplishment statements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you wrote to the app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E3B40">
        <w:rPr>
          <w:rFonts w:asciiTheme="minorHAnsi" w:eastAsia="Arial" w:hAnsiTheme="minorHAnsi" w:cstheme="minorHAnsi"/>
          <w:sz w:val="22"/>
          <w:szCs w:val="22"/>
        </w:rPr>
        <w:t>opriate job under the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Experience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 xml:space="preserve">section. </w:t>
      </w:r>
      <w:r w:rsidRPr="00BE3B40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Remember to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keep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BE3B40">
        <w:rPr>
          <w:rFonts w:asciiTheme="minorHAnsi" w:eastAsia="Arial" w:hAnsiTheme="minorHAnsi" w:cstheme="minorHAnsi"/>
          <w:sz w:val="22"/>
          <w:szCs w:val="22"/>
        </w:rPr>
        <w:t xml:space="preserve">hese in bullet format.  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You can complete the remainder of the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statements after the workshop.</w:t>
      </w:r>
    </w:p>
    <w:p w14:paraId="171C3D4D" w14:textId="77777777" w:rsidR="006643DE" w:rsidRPr="00BE3B40" w:rsidRDefault="000B23A4">
      <w:pPr>
        <w:tabs>
          <w:tab w:val="left" w:pos="840"/>
        </w:tabs>
        <w:spacing w:before="1"/>
        <w:ind w:left="840" w:right="78" w:hanging="360"/>
        <w:rPr>
          <w:rFonts w:asciiTheme="minorHAnsi" w:eastAsia="Arial" w:hAnsiTheme="minorHAnsi" w:cstheme="minorHAnsi"/>
          <w:sz w:val="22"/>
          <w:szCs w:val="22"/>
        </w:rPr>
      </w:pPr>
      <w:r w:rsidRPr="00BE3B40">
        <w:rPr>
          <w:rFonts w:asciiTheme="minorHAnsi" w:eastAsia="Verdana" w:hAnsiTheme="minorHAnsi" w:cstheme="minorHAnsi"/>
          <w:sz w:val="22"/>
          <w:szCs w:val="22"/>
        </w:rPr>
        <w:t>•</w:t>
      </w:r>
      <w:r w:rsidRPr="00BE3B40">
        <w:rPr>
          <w:rFonts w:asciiTheme="minorHAnsi" w:eastAsia="Verdana" w:hAnsiTheme="minorHAnsi" w:cstheme="minorHAnsi"/>
          <w:sz w:val="22"/>
          <w:szCs w:val="22"/>
        </w:rPr>
        <w:tab/>
      </w:r>
      <w:r w:rsidRPr="00BE3B40">
        <w:rPr>
          <w:rFonts w:asciiTheme="minorHAnsi" w:eastAsia="Arial" w:hAnsiTheme="minorHAnsi" w:cstheme="minorHAnsi"/>
          <w:sz w:val="22"/>
          <w:szCs w:val="22"/>
        </w:rPr>
        <w:t xml:space="preserve">Complete the </w:t>
      </w:r>
      <w:r w:rsidRPr="00BE3B40">
        <w:rPr>
          <w:rFonts w:asciiTheme="minorHAnsi" w:eastAsia="Arial" w:hAnsiTheme="minorHAnsi" w:cstheme="minorHAnsi"/>
          <w:sz w:val="22"/>
          <w:szCs w:val="22"/>
        </w:rPr>
        <w:t>Education and Training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secti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BE3B40">
        <w:rPr>
          <w:rFonts w:asciiTheme="minorHAnsi" w:eastAsia="Arial" w:hAnsiTheme="minorHAnsi" w:cstheme="minorHAnsi"/>
          <w:sz w:val="22"/>
          <w:szCs w:val="22"/>
        </w:rPr>
        <w:t xml:space="preserve">n. 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List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all degrees and any additional education, specialized train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E3B40">
        <w:rPr>
          <w:rFonts w:asciiTheme="minorHAnsi" w:eastAsia="Arial" w:hAnsiTheme="minorHAnsi" w:cstheme="minorHAnsi"/>
          <w:sz w:val="22"/>
          <w:szCs w:val="22"/>
        </w:rPr>
        <w:t>ng and certifications that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apply to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the job you are appl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>y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E3B40">
        <w:rPr>
          <w:rFonts w:asciiTheme="minorHAnsi" w:eastAsia="Arial" w:hAnsiTheme="minorHAnsi" w:cstheme="minorHAnsi"/>
          <w:sz w:val="22"/>
          <w:szCs w:val="22"/>
        </w:rPr>
        <w:t>ng for.</w:t>
      </w:r>
    </w:p>
    <w:p w14:paraId="31685F7B" w14:textId="77777777" w:rsidR="006643DE" w:rsidRPr="00BE3B40" w:rsidRDefault="006643DE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0C23C77B" w14:textId="77777777" w:rsidR="006643DE" w:rsidRPr="00BE3B40" w:rsidRDefault="000B23A4">
      <w:pPr>
        <w:ind w:left="120" w:right="319"/>
        <w:rPr>
          <w:rFonts w:asciiTheme="minorHAnsi" w:eastAsia="Arial" w:hAnsiTheme="minorHAnsi" w:cstheme="minorHAnsi"/>
          <w:sz w:val="22"/>
          <w:szCs w:val="22"/>
        </w:rPr>
        <w:sectPr w:rsidR="006643DE" w:rsidRPr="00BE3B40">
          <w:pgSz w:w="12240" w:h="15840"/>
          <w:pgMar w:top="940" w:right="1340" w:bottom="280" w:left="1320" w:header="744" w:footer="0" w:gutter="0"/>
          <w:cols w:space="720"/>
        </w:sectPr>
      </w:pPr>
      <w:r w:rsidRPr="00BE3B40">
        <w:rPr>
          <w:rFonts w:asciiTheme="minorHAnsi" w:eastAsia="Arial" w:hAnsiTheme="minorHAnsi" w:cstheme="minorHAnsi"/>
          <w:sz w:val="22"/>
          <w:szCs w:val="22"/>
        </w:rPr>
        <w:t xml:space="preserve">NOTE: </w:t>
      </w:r>
      <w:r w:rsidRPr="00BE3B40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Once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you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finalize your re</w:t>
      </w:r>
      <w:r w:rsidRPr="00BE3B40">
        <w:rPr>
          <w:rFonts w:asciiTheme="minorHAnsi" w:eastAsia="Arial" w:hAnsiTheme="minorHAnsi" w:cstheme="minorHAnsi"/>
          <w:sz w:val="22"/>
          <w:szCs w:val="22"/>
        </w:rPr>
        <w:t>s</w:t>
      </w:r>
      <w:r w:rsidRPr="00BE3B40">
        <w:rPr>
          <w:rFonts w:asciiTheme="minorHAnsi" w:eastAsia="Arial" w:hAnsiTheme="minorHAnsi" w:cstheme="minorHAnsi"/>
          <w:spacing w:val="-2"/>
          <w:sz w:val="22"/>
          <w:szCs w:val="22"/>
        </w:rPr>
        <w:t>u</w:t>
      </w:r>
      <w:r w:rsidRPr="00BE3B40">
        <w:rPr>
          <w:rFonts w:asciiTheme="minorHAnsi" w:eastAsia="Arial" w:hAnsiTheme="minorHAnsi" w:cstheme="minorHAnsi"/>
          <w:sz w:val="22"/>
          <w:szCs w:val="22"/>
        </w:rPr>
        <w:t>me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you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will not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add the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items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BE3B40">
        <w:rPr>
          <w:rFonts w:asciiTheme="minorHAnsi" w:eastAsia="Arial" w:hAnsiTheme="minorHAnsi" w:cstheme="minorHAnsi"/>
          <w:sz w:val="22"/>
          <w:szCs w:val="22"/>
        </w:rPr>
        <w:t xml:space="preserve">n </w:t>
      </w:r>
      <w:r w:rsidRPr="00BE3B40">
        <w:rPr>
          <w:rFonts w:asciiTheme="minorHAnsi" w:eastAsia="Arial" w:hAnsiTheme="minorHAnsi" w:cstheme="minorHAnsi"/>
          <w:color w:val="7F7F7F"/>
          <w:sz w:val="22"/>
          <w:szCs w:val="22"/>
        </w:rPr>
        <w:t xml:space="preserve">lighter type </w:t>
      </w:r>
      <w:r w:rsidRPr="00BE3B40">
        <w:rPr>
          <w:rFonts w:asciiTheme="minorHAnsi" w:eastAsia="Arial" w:hAnsiTheme="minorHAnsi" w:cstheme="minorHAnsi"/>
          <w:color w:val="000000"/>
          <w:sz w:val="22"/>
          <w:szCs w:val="22"/>
        </w:rPr>
        <w:t>on the worksheets.</w:t>
      </w:r>
    </w:p>
    <w:p w14:paraId="53A86C56" w14:textId="77777777" w:rsidR="006643DE" w:rsidRPr="00BE3B40" w:rsidRDefault="006643D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F50F0FC" w14:textId="77777777" w:rsidR="006643DE" w:rsidRPr="00BE3B40" w:rsidRDefault="006643D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F39FA44" w14:textId="77777777" w:rsidR="006643DE" w:rsidRPr="00BE3B40" w:rsidRDefault="006643D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E42F352" w14:textId="77777777" w:rsidR="006643DE" w:rsidRPr="00BE3B40" w:rsidRDefault="006643D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97D6ADA" w14:textId="77777777" w:rsidR="006643DE" w:rsidRPr="00BE3B40" w:rsidRDefault="006643D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B7913C5" w14:textId="77777777" w:rsidR="006643DE" w:rsidRPr="00BE3B40" w:rsidRDefault="006643D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EF86008" w14:textId="77777777" w:rsidR="006643DE" w:rsidRPr="00BE3B40" w:rsidRDefault="006643D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988E93A" w14:textId="77777777" w:rsidR="006643DE" w:rsidRPr="00BE3B40" w:rsidRDefault="006643D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4681324" w14:textId="77777777" w:rsidR="006643DE" w:rsidRPr="00BE3B40" w:rsidRDefault="006643D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7B300FB" w14:textId="77777777" w:rsidR="006643DE" w:rsidRPr="00BE3B40" w:rsidRDefault="006643D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93959CE" w14:textId="77777777" w:rsidR="006643DE" w:rsidRPr="00BE3B40" w:rsidRDefault="006643D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836E54A" w14:textId="77777777" w:rsidR="006643DE" w:rsidRPr="00BE3B40" w:rsidRDefault="006643D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D071D39" w14:textId="77777777" w:rsidR="006643DE" w:rsidRPr="00BE3B40" w:rsidRDefault="006643D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4F90FA4" w14:textId="77777777" w:rsidR="006643DE" w:rsidRPr="00BE3B40" w:rsidRDefault="006643D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1D9CAD7" w14:textId="77777777" w:rsidR="006643DE" w:rsidRPr="00BE3B40" w:rsidRDefault="006643D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B475FCB" w14:textId="77777777" w:rsidR="006643DE" w:rsidRPr="00BE3B40" w:rsidRDefault="006643D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C329F60" w14:textId="77777777" w:rsidR="006643DE" w:rsidRPr="00BE3B40" w:rsidRDefault="006643D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D18FB4B" w14:textId="77777777" w:rsidR="006643DE" w:rsidRPr="00BE3B40" w:rsidRDefault="006643D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26D48C8" w14:textId="77777777" w:rsidR="006643DE" w:rsidRPr="00BE3B40" w:rsidRDefault="006643D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58E0702" w14:textId="77777777" w:rsidR="006643DE" w:rsidRPr="00BE3B40" w:rsidRDefault="006643D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4AFB635" w14:textId="77777777" w:rsidR="006643DE" w:rsidRPr="00BE3B40" w:rsidRDefault="006643D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3EE1155" w14:textId="77777777" w:rsidR="006643DE" w:rsidRPr="00BE3B40" w:rsidRDefault="006643D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F1BA9F2" w14:textId="77777777" w:rsidR="006643DE" w:rsidRPr="00BE3B40" w:rsidRDefault="006643D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3536801" w14:textId="77777777" w:rsidR="006643DE" w:rsidRPr="00BE3B40" w:rsidRDefault="006643D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1C9C5F4" w14:textId="77777777" w:rsidR="006643DE" w:rsidRPr="00BE3B40" w:rsidRDefault="006643D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4BC0870" w14:textId="77777777" w:rsidR="006643DE" w:rsidRPr="00BE3B40" w:rsidRDefault="006643DE">
      <w:pPr>
        <w:spacing w:before="14" w:line="280" w:lineRule="exact"/>
        <w:rPr>
          <w:rFonts w:asciiTheme="minorHAnsi" w:hAnsiTheme="minorHAnsi" w:cstheme="minorHAnsi"/>
          <w:sz w:val="22"/>
          <w:szCs w:val="22"/>
        </w:rPr>
      </w:pPr>
    </w:p>
    <w:p w14:paraId="6C9CB8FB" w14:textId="77777777" w:rsidR="006643DE" w:rsidRPr="00BE3B40" w:rsidRDefault="000B23A4">
      <w:pPr>
        <w:spacing w:before="29"/>
        <w:ind w:left="3072"/>
        <w:rPr>
          <w:rFonts w:asciiTheme="minorHAnsi" w:eastAsia="Arial" w:hAnsiTheme="minorHAnsi" w:cstheme="minorHAnsi"/>
          <w:sz w:val="22"/>
          <w:szCs w:val="22"/>
        </w:rPr>
        <w:sectPr w:rsidR="006643DE" w:rsidRPr="00BE3B40">
          <w:pgSz w:w="12240" w:h="15840"/>
          <w:pgMar w:top="940" w:right="1720" w:bottom="280" w:left="1340" w:header="744" w:footer="0" w:gutter="0"/>
          <w:cols w:space="720"/>
        </w:sectPr>
      </w:pPr>
      <w:r w:rsidRPr="00BE3B40">
        <w:rPr>
          <w:rFonts w:asciiTheme="minorHAnsi" w:eastAsia="Arial" w:hAnsiTheme="minorHAnsi" w:cstheme="minorHAnsi"/>
          <w:sz w:val="22"/>
          <w:szCs w:val="22"/>
        </w:rPr>
        <w:t>This page intentionally</w:t>
      </w:r>
      <w:r w:rsidRPr="00BE3B40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left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blank</w:t>
      </w:r>
    </w:p>
    <w:p w14:paraId="53715E9B" w14:textId="77777777" w:rsidR="006643DE" w:rsidRPr="00BE3B40" w:rsidRDefault="006643D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F475007" w14:textId="77777777" w:rsidR="006643DE" w:rsidRPr="00BE3B40" w:rsidRDefault="006643DE">
      <w:pPr>
        <w:spacing w:before="11" w:line="260" w:lineRule="exact"/>
        <w:rPr>
          <w:rFonts w:asciiTheme="minorHAnsi" w:hAnsiTheme="minorHAnsi" w:cstheme="minorHAnsi"/>
          <w:sz w:val="22"/>
          <w:szCs w:val="22"/>
        </w:rPr>
      </w:pPr>
    </w:p>
    <w:p w14:paraId="2DD5EFB7" w14:textId="77777777" w:rsidR="006643DE" w:rsidRPr="00BE3B40" w:rsidRDefault="000B23A4">
      <w:pPr>
        <w:spacing w:before="24"/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BE3B40">
        <w:rPr>
          <w:rFonts w:asciiTheme="minorHAnsi" w:eastAsia="Arial" w:hAnsiTheme="minorHAnsi" w:cstheme="minorHAnsi"/>
          <w:b/>
          <w:sz w:val="22"/>
          <w:szCs w:val="22"/>
        </w:rPr>
        <w:t>Name:</w:t>
      </w:r>
      <w:r w:rsidRPr="00BE3B40">
        <w:rPr>
          <w:rFonts w:asciiTheme="minorHAnsi" w:eastAsia="Arial" w:hAnsiTheme="minorHAnsi" w:cstheme="minorHAnsi"/>
          <w:b/>
          <w:spacing w:val="-9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b/>
          <w:color w:val="7F7F7F"/>
          <w:sz w:val="22"/>
          <w:szCs w:val="22"/>
        </w:rPr>
        <w:t>(14</w:t>
      </w:r>
      <w:r w:rsidRPr="00BE3B40">
        <w:rPr>
          <w:rFonts w:asciiTheme="minorHAnsi" w:eastAsia="Arial" w:hAnsiTheme="minorHAnsi" w:cstheme="minorHAnsi"/>
          <w:b/>
          <w:color w:val="7F7F7F"/>
          <w:spacing w:val="-4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b/>
          <w:color w:val="7F7F7F"/>
          <w:sz w:val="22"/>
          <w:szCs w:val="22"/>
        </w:rPr>
        <w:t>pt)</w:t>
      </w:r>
    </w:p>
    <w:p w14:paraId="035A0ACA" w14:textId="77777777" w:rsidR="006643DE" w:rsidRPr="00BE3B40" w:rsidRDefault="000B23A4">
      <w:pPr>
        <w:spacing w:line="260" w:lineRule="exact"/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BE3B40">
        <w:rPr>
          <w:rFonts w:asciiTheme="minorHAnsi" w:eastAsia="Arial" w:hAnsiTheme="minorHAnsi" w:cstheme="minorHAnsi"/>
          <w:sz w:val="22"/>
          <w:szCs w:val="22"/>
        </w:rPr>
        <w:t>Address:</w:t>
      </w:r>
    </w:p>
    <w:p w14:paraId="305C898D" w14:textId="77777777" w:rsidR="006643DE" w:rsidRPr="00BE3B40" w:rsidRDefault="000B23A4">
      <w:pPr>
        <w:ind w:left="120" w:right="7457"/>
        <w:rPr>
          <w:rFonts w:asciiTheme="minorHAnsi" w:eastAsia="Arial" w:hAnsiTheme="minorHAnsi" w:cstheme="minorHAnsi"/>
          <w:sz w:val="22"/>
          <w:szCs w:val="22"/>
        </w:rPr>
      </w:pPr>
      <w:r w:rsidRPr="00BE3B40">
        <w:rPr>
          <w:rFonts w:asciiTheme="minorHAnsi" w:hAnsiTheme="minorHAnsi" w:cstheme="minorHAnsi"/>
          <w:sz w:val="22"/>
          <w:szCs w:val="22"/>
        </w:rPr>
        <w:pict w14:anchorId="77FD30FB">
          <v:group id="_x0000_s1116" style="position:absolute;left:0;text-align:left;margin-left:70.6pt;margin-top:39.3pt;width:470.8pt;height:4.6pt;z-index:-2210;mso-position-horizontal-relative:page" coordorigin="1412,786" coordsize="9416,92">
            <v:shape id="_x0000_s1118" style="position:absolute;left:1440;top:814;width:9360;height:0" coordorigin="1440,814" coordsize="9360,0" path="m1440,814r9360,e" filled="f" strokeweight="2.8pt">
              <v:path arrowok="t"/>
            </v:shape>
            <v:shape id="_x0000_s1117" style="position:absolute;left:1440;top:868;width:9360;height:0" coordorigin="1440,868" coordsize="9360,0" path="m1440,868r9360,e" filled="f" strokeweight=".35275mm">
              <v:path arrowok="t"/>
            </v:shape>
            <w10:wrap anchorx="page"/>
          </v:group>
        </w:pict>
      </w:r>
      <w:r w:rsidRPr="00BE3B40">
        <w:rPr>
          <w:rFonts w:asciiTheme="minorHAnsi" w:eastAsia="Arial" w:hAnsiTheme="minorHAnsi" w:cstheme="minorHAnsi"/>
          <w:sz w:val="22"/>
          <w:szCs w:val="22"/>
        </w:rPr>
        <w:t>Phone Number(s): Email Add</w:t>
      </w:r>
      <w:r w:rsidRPr="00BE3B40">
        <w:rPr>
          <w:rFonts w:asciiTheme="minorHAnsi" w:eastAsia="Arial" w:hAnsiTheme="minorHAnsi" w:cstheme="minorHAnsi"/>
          <w:spacing w:val="2"/>
          <w:sz w:val="22"/>
          <w:szCs w:val="22"/>
        </w:rPr>
        <w:t>r</w:t>
      </w:r>
      <w:r w:rsidRPr="00BE3B40">
        <w:rPr>
          <w:rFonts w:asciiTheme="minorHAnsi" w:eastAsia="Arial" w:hAnsiTheme="minorHAnsi" w:cstheme="minorHAnsi"/>
          <w:sz w:val="22"/>
          <w:szCs w:val="22"/>
        </w:rPr>
        <w:t>ess:</w:t>
      </w:r>
    </w:p>
    <w:p w14:paraId="6915B977" w14:textId="77777777" w:rsidR="006643DE" w:rsidRPr="00BE3B40" w:rsidRDefault="006643DE">
      <w:pPr>
        <w:spacing w:before="3" w:line="140" w:lineRule="exact"/>
        <w:rPr>
          <w:rFonts w:asciiTheme="minorHAnsi" w:hAnsiTheme="minorHAnsi" w:cstheme="minorHAnsi"/>
          <w:sz w:val="22"/>
          <w:szCs w:val="22"/>
        </w:rPr>
      </w:pPr>
    </w:p>
    <w:p w14:paraId="017902DF" w14:textId="77777777" w:rsidR="006643DE" w:rsidRPr="00BE3B40" w:rsidRDefault="006643D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A6FC310" w14:textId="77777777" w:rsidR="006643DE" w:rsidRPr="00BE3B40" w:rsidRDefault="006643D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C9AEA12" w14:textId="77777777" w:rsidR="006643DE" w:rsidRPr="00BE3B40" w:rsidRDefault="000B23A4">
      <w:pPr>
        <w:spacing w:line="260" w:lineRule="exact"/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BE3B40">
        <w:rPr>
          <w:rFonts w:asciiTheme="minorHAnsi" w:hAnsiTheme="minorHAnsi" w:cstheme="minorHAnsi"/>
          <w:sz w:val="22"/>
          <w:szCs w:val="22"/>
        </w:rPr>
        <w:pict w14:anchorId="474CFBDA">
          <v:group id="_x0000_s1114" style="position:absolute;left:0;text-align:left;margin-left:1in;margin-top:27pt;width:467.05pt;height:0;z-index:-2209;mso-position-horizontal-relative:page" coordorigin="1440,540" coordsize="9341,0">
            <v:shape id="_x0000_s1115" style="position:absolute;left:1440;top:540;width:9341;height:0" coordorigin="1440,540" coordsize="9341,0" path="m1440,540r9341,e" filled="f" strokeweight=".26669mm">
              <v:path arrowok="t"/>
            </v:shape>
            <w10:wrap anchorx="page"/>
          </v:group>
        </w:pict>
      </w:r>
      <w:r w:rsidRPr="00BE3B40">
        <w:rPr>
          <w:rFonts w:asciiTheme="minorHAnsi" w:hAnsiTheme="minorHAnsi" w:cstheme="minorHAnsi"/>
          <w:sz w:val="22"/>
          <w:szCs w:val="22"/>
        </w:rPr>
        <w:pict w14:anchorId="6F66BEF9">
          <v:group id="_x0000_s1112" style="position:absolute;left:0;text-align:left;margin-left:1in;margin-top:40.8pt;width:467.05pt;height:0;z-index:-2208;mso-position-horizontal-relative:page" coordorigin="1440,816" coordsize="9341,0">
            <v:shape id="_x0000_s1113" style="position:absolute;left:1440;top:816;width:9341;height:0" coordorigin="1440,816" coordsize="9341,0" path="m1440,816r9341,e" filled="f" strokeweight=".26669mm">
              <v:path arrowok="t"/>
            </v:shape>
            <w10:wrap anchorx="page"/>
          </v:group>
        </w:pict>
      </w:r>
      <w:r w:rsidRPr="00BE3B40">
        <w:rPr>
          <w:rFonts w:asciiTheme="minorHAnsi" w:eastAsia="Arial" w:hAnsiTheme="minorHAnsi" w:cstheme="minorHAnsi"/>
          <w:b/>
          <w:position w:val="-1"/>
          <w:sz w:val="22"/>
          <w:szCs w:val="22"/>
        </w:rPr>
        <w:t>OBJECTIVE STATE</w:t>
      </w:r>
      <w:r w:rsidRPr="00BE3B40">
        <w:rPr>
          <w:rFonts w:asciiTheme="minorHAnsi" w:eastAsia="Arial" w:hAnsiTheme="minorHAnsi" w:cstheme="minorHAnsi"/>
          <w:b/>
          <w:spacing w:val="2"/>
          <w:position w:val="-1"/>
          <w:sz w:val="22"/>
          <w:szCs w:val="22"/>
        </w:rPr>
        <w:t>M</w:t>
      </w:r>
      <w:r w:rsidRPr="00BE3B40">
        <w:rPr>
          <w:rFonts w:asciiTheme="minorHAnsi" w:eastAsia="Arial" w:hAnsiTheme="minorHAnsi" w:cstheme="minorHAnsi"/>
          <w:b/>
          <w:position w:val="-1"/>
          <w:sz w:val="22"/>
          <w:szCs w:val="22"/>
        </w:rPr>
        <w:t>ENT</w:t>
      </w:r>
    </w:p>
    <w:p w14:paraId="6E128ECA" w14:textId="77777777" w:rsidR="006643DE" w:rsidRPr="00BE3B40" w:rsidRDefault="006643D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8FCC03C" w14:textId="77777777" w:rsidR="006643DE" w:rsidRPr="00BE3B40" w:rsidRDefault="006643D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367AA84" w14:textId="77777777" w:rsidR="006643DE" w:rsidRPr="00BE3B40" w:rsidRDefault="006643D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B05794B" w14:textId="77777777" w:rsidR="006643DE" w:rsidRPr="00BE3B40" w:rsidRDefault="006643D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C0B2F73" w14:textId="77777777" w:rsidR="006643DE" w:rsidRPr="00BE3B40" w:rsidRDefault="006643DE">
      <w:pPr>
        <w:spacing w:before="20" w:line="260" w:lineRule="exact"/>
        <w:rPr>
          <w:rFonts w:asciiTheme="minorHAnsi" w:hAnsiTheme="minorHAnsi" w:cstheme="minorHAnsi"/>
          <w:sz w:val="22"/>
          <w:szCs w:val="22"/>
        </w:rPr>
      </w:pPr>
    </w:p>
    <w:p w14:paraId="64283CB2" w14:textId="77777777" w:rsidR="006643DE" w:rsidRPr="00BE3B40" w:rsidRDefault="000B23A4">
      <w:pPr>
        <w:spacing w:before="29"/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BE3B40">
        <w:rPr>
          <w:rFonts w:asciiTheme="minorHAnsi" w:eastAsia="Arial" w:hAnsiTheme="minorHAnsi" w:cstheme="minorHAnsi"/>
          <w:b/>
          <w:sz w:val="22"/>
          <w:szCs w:val="22"/>
        </w:rPr>
        <w:t>SUMMARY</w:t>
      </w:r>
      <w:r w:rsidRPr="00BE3B40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b/>
          <w:sz w:val="22"/>
          <w:szCs w:val="22"/>
        </w:rPr>
        <w:t>OF</w:t>
      </w:r>
      <w:r w:rsidRPr="00BE3B40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b/>
          <w:sz w:val="22"/>
          <w:szCs w:val="22"/>
        </w:rPr>
        <w:t>QUALIFICATIONS</w:t>
      </w:r>
    </w:p>
    <w:p w14:paraId="76AD6468" w14:textId="77777777" w:rsidR="006643DE" w:rsidRPr="00BE3B40" w:rsidRDefault="006643DE">
      <w:pPr>
        <w:spacing w:before="15" w:line="260" w:lineRule="exact"/>
        <w:rPr>
          <w:rFonts w:asciiTheme="minorHAnsi" w:hAnsiTheme="minorHAnsi" w:cstheme="minorHAnsi"/>
          <w:sz w:val="22"/>
          <w:szCs w:val="22"/>
        </w:rPr>
      </w:pPr>
    </w:p>
    <w:p w14:paraId="74F1F1A0" w14:textId="77777777" w:rsidR="006643DE" w:rsidRPr="00BE3B40" w:rsidRDefault="000B23A4">
      <w:pPr>
        <w:tabs>
          <w:tab w:val="left" w:pos="9380"/>
        </w:tabs>
        <w:spacing w:line="280" w:lineRule="exact"/>
        <w:ind w:left="480"/>
        <w:rPr>
          <w:rFonts w:asciiTheme="minorHAnsi" w:eastAsia="Verdana" w:hAnsiTheme="minorHAnsi" w:cstheme="minorHAnsi"/>
          <w:sz w:val="22"/>
          <w:szCs w:val="22"/>
        </w:rPr>
      </w:pPr>
      <w:r w:rsidRPr="00BE3B40">
        <w:rPr>
          <w:rFonts w:asciiTheme="minorHAnsi" w:hAnsiTheme="minorHAnsi" w:cstheme="minorHAnsi"/>
          <w:sz w:val="22"/>
          <w:szCs w:val="22"/>
        </w:rPr>
        <w:pict w14:anchorId="53B93C0F">
          <v:group id="_x0000_s1110" style="position:absolute;left:0;text-align:left;margin-left:108pt;margin-top:27.85pt;width:427.15pt;height:0;z-index:-2207;mso-position-horizontal-relative:page" coordorigin="2160,557" coordsize="8543,0">
            <v:shape id="_x0000_s1111" style="position:absolute;left:2160;top:557;width:8543;height:0" coordorigin="2160,557" coordsize="8543,0" path="m2160,557r8543,e" filled="f" strokeweight=".26669mm">
              <v:path arrowok="t"/>
            </v:shape>
            <w10:wrap anchorx="page"/>
          </v:group>
        </w:pict>
      </w:r>
      <w:r w:rsidRPr="00BE3B40">
        <w:rPr>
          <w:rFonts w:asciiTheme="minorHAnsi" w:hAnsiTheme="minorHAnsi" w:cstheme="minorHAnsi"/>
          <w:sz w:val="22"/>
          <w:szCs w:val="22"/>
        </w:rPr>
        <w:pict w14:anchorId="0441F0FB">
          <v:group id="_x0000_s1108" style="position:absolute;left:0;text-align:left;margin-left:108pt;margin-top:41.65pt;width:427.05pt;height:0;z-index:-2206;mso-position-horizontal-relative:page" coordorigin="2160,833" coordsize="8541,0">
            <v:shape id="_x0000_s1109" style="position:absolute;left:2160;top:833;width:8541;height:0" coordorigin="2160,833" coordsize="8541,0" path="m2160,833r8541,e" filled="f" strokeweight=".26669mm">
              <v:path arrowok="t"/>
            </v:shape>
            <w10:wrap anchorx="page"/>
          </v:group>
        </w:pict>
      </w:r>
      <w:r w:rsidRPr="00BE3B40">
        <w:rPr>
          <w:rFonts w:asciiTheme="minorHAnsi" w:eastAsia="Verdana" w:hAnsiTheme="minorHAnsi" w:cstheme="minorHAnsi"/>
          <w:w w:val="84"/>
          <w:position w:val="-1"/>
          <w:sz w:val="22"/>
          <w:szCs w:val="22"/>
        </w:rPr>
        <w:t>•</w:t>
      </w:r>
      <w:r w:rsidRPr="00BE3B40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  </w:t>
      </w:r>
      <w:r w:rsidRPr="00BE3B40">
        <w:rPr>
          <w:rFonts w:asciiTheme="minorHAnsi" w:eastAsia="Verdana" w:hAnsiTheme="minorHAnsi" w:cstheme="minorHAnsi"/>
          <w:spacing w:val="-3"/>
          <w:position w:val="-1"/>
          <w:sz w:val="22"/>
          <w:szCs w:val="22"/>
        </w:rPr>
        <w:t xml:space="preserve"> </w:t>
      </w:r>
      <w:r w:rsidRPr="00BE3B40">
        <w:rPr>
          <w:rFonts w:asciiTheme="minorHAnsi" w:eastAsia="Verdana" w:hAnsiTheme="minorHAnsi" w:cstheme="minorHAnsi"/>
          <w:w w:val="156"/>
          <w:position w:val="-1"/>
          <w:sz w:val="22"/>
          <w:szCs w:val="22"/>
        </w:rPr>
        <w:t xml:space="preserve"> </w:t>
      </w:r>
      <w:r w:rsidRPr="00BE3B40">
        <w:rPr>
          <w:rFonts w:asciiTheme="minorHAnsi" w:eastAsia="Verdana" w:hAnsiTheme="minorHAnsi" w:cstheme="minorHAnsi"/>
          <w:position w:val="-1"/>
          <w:sz w:val="22"/>
          <w:szCs w:val="22"/>
        </w:rPr>
        <w:tab/>
      </w:r>
    </w:p>
    <w:p w14:paraId="00CF6D1B" w14:textId="77777777" w:rsidR="006643DE" w:rsidRPr="00BE3B40" w:rsidRDefault="006643D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0996087" w14:textId="77777777" w:rsidR="006643DE" w:rsidRPr="00BE3B40" w:rsidRDefault="006643D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718EBF8" w14:textId="77777777" w:rsidR="006643DE" w:rsidRPr="00BE3B40" w:rsidRDefault="006643D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2214EAA" w14:textId="77777777" w:rsidR="006643DE" w:rsidRPr="00BE3B40" w:rsidRDefault="006643DE">
      <w:pPr>
        <w:spacing w:before="20" w:line="200" w:lineRule="exact"/>
        <w:rPr>
          <w:rFonts w:asciiTheme="minorHAnsi" w:hAnsiTheme="minorHAnsi" w:cstheme="minorHAnsi"/>
          <w:sz w:val="22"/>
          <w:szCs w:val="22"/>
        </w:rPr>
      </w:pPr>
    </w:p>
    <w:p w14:paraId="32D3AF7B" w14:textId="77777777" w:rsidR="006643DE" w:rsidRPr="00BE3B40" w:rsidRDefault="000B23A4">
      <w:pPr>
        <w:tabs>
          <w:tab w:val="left" w:pos="9380"/>
        </w:tabs>
        <w:spacing w:before="15" w:line="280" w:lineRule="exact"/>
        <w:ind w:left="480"/>
        <w:rPr>
          <w:rFonts w:asciiTheme="minorHAnsi" w:eastAsia="Verdana" w:hAnsiTheme="minorHAnsi" w:cstheme="minorHAnsi"/>
          <w:sz w:val="22"/>
          <w:szCs w:val="22"/>
        </w:rPr>
      </w:pPr>
      <w:r w:rsidRPr="00BE3B40">
        <w:rPr>
          <w:rFonts w:asciiTheme="minorHAnsi" w:hAnsiTheme="minorHAnsi" w:cstheme="minorHAnsi"/>
          <w:sz w:val="22"/>
          <w:szCs w:val="22"/>
        </w:rPr>
        <w:pict w14:anchorId="70C68561">
          <v:group id="_x0000_s1106" style="position:absolute;left:0;text-align:left;margin-left:108pt;margin-top:28.6pt;width:427.15pt;height:0;z-index:-2205;mso-position-horizontal-relative:page" coordorigin="2160,572" coordsize="8543,0">
            <v:shape id="_x0000_s1107" style="position:absolute;left:2160;top:572;width:8543;height:0" coordorigin="2160,572" coordsize="8543,0" path="m2160,572r8543,e" filled="f" strokeweight=".26669mm">
              <v:path arrowok="t"/>
            </v:shape>
            <w10:wrap anchorx="page"/>
          </v:group>
        </w:pict>
      </w:r>
      <w:r w:rsidRPr="00BE3B40">
        <w:rPr>
          <w:rFonts w:asciiTheme="minorHAnsi" w:hAnsiTheme="minorHAnsi" w:cstheme="minorHAnsi"/>
          <w:sz w:val="22"/>
          <w:szCs w:val="22"/>
        </w:rPr>
        <w:pict w14:anchorId="0AF7BCEC">
          <v:group id="_x0000_s1104" style="position:absolute;left:0;text-align:left;margin-left:108pt;margin-top:42.4pt;width:427.05pt;height:0;z-index:-2204;mso-position-horizontal-relative:page" coordorigin="2160,848" coordsize="8541,0">
            <v:shape id="_x0000_s1105" style="position:absolute;left:2160;top:848;width:8541;height:0" coordorigin="2160,848" coordsize="8541,0" path="m2160,848r8541,e" filled="f" strokeweight=".26669mm">
              <v:path arrowok="t"/>
            </v:shape>
            <w10:wrap anchorx="page"/>
          </v:group>
        </w:pict>
      </w:r>
      <w:r w:rsidRPr="00BE3B40">
        <w:rPr>
          <w:rFonts w:asciiTheme="minorHAnsi" w:eastAsia="Verdana" w:hAnsiTheme="minorHAnsi" w:cstheme="minorHAnsi"/>
          <w:w w:val="84"/>
          <w:position w:val="-1"/>
          <w:sz w:val="22"/>
          <w:szCs w:val="22"/>
        </w:rPr>
        <w:t>•</w:t>
      </w:r>
      <w:r w:rsidRPr="00BE3B40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  </w:t>
      </w:r>
      <w:r w:rsidRPr="00BE3B40">
        <w:rPr>
          <w:rFonts w:asciiTheme="minorHAnsi" w:eastAsia="Verdana" w:hAnsiTheme="minorHAnsi" w:cstheme="minorHAnsi"/>
          <w:spacing w:val="-3"/>
          <w:position w:val="-1"/>
          <w:sz w:val="22"/>
          <w:szCs w:val="22"/>
        </w:rPr>
        <w:t xml:space="preserve"> </w:t>
      </w:r>
      <w:r w:rsidRPr="00BE3B40">
        <w:rPr>
          <w:rFonts w:asciiTheme="minorHAnsi" w:eastAsia="Verdana" w:hAnsiTheme="minorHAnsi" w:cstheme="minorHAnsi"/>
          <w:w w:val="156"/>
          <w:position w:val="-1"/>
          <w:sz w:val="22"/>
          <w:szCs w:val="22"/>
        </w:rPr>
        <w:t xml:space="preserve"> </w:t>
      </w:r>
      <w:r w:rsidRPr="00BE3B40">
        <w:rPr>
          <w:rFonts w:asciiTheme="minorHAnsi" w:eastAsia="Verdana" w:hAnsiTheme="minorHAnsi" w:cstheme="minorHAnsi"/>
          <w:position w:val="-1"/>
          <w:sz w:val="22"/>
          <w:szCs w:val="22"/>
        </w:rPr>
        <w:tab/>
      </w:r>
    </w:p>
    <w:p w14:paraId="7DFFCA10" w14:textId="77777777" w:rsidR="006643DE" w:rsidRPr="00BE3B40" w:rsidRDefault="006643D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8F7B37C" w14:textId="77777777" w:rsidR="006643DE" w:rsidRPr="00BE3B40" w:rsidRDefault="006643D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1AD76A3" w14:textId="77777777" w:rsidR="006643DE" w:rsidRPr="00BE3B40" w:rsidRDefault="006643D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6AD15D7" w14:textId="77777777" w:rsidR="006643DE" w:rsidRPr="00BE3B40" w:rsidRDefault="006643DE">
      <w:pPr>
        <w:spacing w:before="1" w:line="220" w:lineRule="exact"/>
        <w:rPr>
          <w:rFonts w:asciiTheme="minorHAnsi" w:hAnsiTheme="minorHAnsi" w:cstheme="minorHAnsi"/>
          <w:sz w:val="22"/>
          <w:szCs w:val="22"/>
        </w:rPr>
      </w:pPr>
    </w:p>
    <w:p w14:paraId="192BD603" w14:textId="77777777" w:rsidR="006643DE" w:rsidRPr="00BE3B40" w:rsidRDefault="000B23A4">
      <w:pPr>
        <w:tabs>
          <w:tab w:val="left" w:pos="9380"/>
        </w:tabs>
        <w:spacing w:before="15" w:line="280" w:lineRule="exact"/>
        <w:ind w:left="480"/>
        <w:rPr>
          <w:rFonts w:asciiTheme="minorHAnsi" w:eastAsia="Verdana" w:hAnsiTheme="minorHAnsi" w:cstheme="minorHAnsi"/>
          <w:sz w:val="22"/>
          <w:szCs w:val="22"/>
        </w:rPr>
      </w:pPr>
      <w:r w:rsidRPr="00BE3B40">
        <w:rPr>
          <w:rFonts w:asciiTheme="minorHAnsi" w:hAnsiTheme="minorHAnsi" w:cstheme="minorHAnsi"/>
          <w:sz w:val="22"/>
          <w:szCs w:val="22"/>
        </w:rPr>
        <w:pict w14:anchorId="5D1765C0">
          <v:group id="_x0000_s1102" style="position:absolute;left:0;text-align:left;margin-left:108pt;margin-top:28.55pt;width:427.15pt;height:0;z-index:-2203;mso-position-horizontal-relative:page" coordorigin="2160,571" coordsize="8543,0">
            <v:shape id="_x0000_s1103" style="position:absolute;left:2160;top:571;width:8543;height:0" coordorigin="2160,571" coordsize="8543,0" path="m2160,571r8543,e" filled="f" strokeweight=".26669mm">
              <v:path arrowok="t"/>
            </v:shape>
            <w10:wrap anchorx="page"/>
          </v:group>
        </w:pict>
      </w:r>
      <w:r w:rsidRPr="00BE3B40">
        <w:rPr>
          <w:rFonts w:asciiTheme="minorHAnsi" w:hAnsiTheme="minorHAnsi" w:cstheme="minorHAnsi"/>
          <w:sz w:val="22"/>
          <w:szCs w:val="22"/>
        </w:rPr>
        <w:pict w14:anchorId="65A7638B">
          <v:group id="_x0000_s1100" style="position:absolute;left:0;text-align:left;margin-left:108pt;margin-top:42.35pt;width:427.05pt;height:0;z-index:-2202;mso-position-horizontal-relative:page" coordorigin="2160,847" coordsize="8541,0">
            <v:shape id="_x0000_s1101" style="position:absolute;left:2160;top:847;width:8541;height:0" coordorigin="2160,847" coordsize="8541,0" path="m2160,847r8541,e" filled="f" strokeweight=".26669mm">
              <v:path arrowok="t"/>
            </v:shape>
            <w10:wrap anchorx="page"/>
          </v:group>
        </w:pict>
      </w:r>
      <w:r w:rsidRPr="00BE3B40">
        <w:rPr>
          <w:rFonts w:asciiTheme="minorHAnsi" w:eastAsia="Verdana" w:hAnsiTheme="minorHAnsi" w:cstheme="minorHAnsi"/>
          <w:w w:val="84"/>
          <w:position w:val="-1"/>
          <w:sz w:val="22"/>
          <w:szCs w:val="22"/>
        </w:rPr>
        <w:t>•</w:t>
      </w:r>
      <w:r w:rsidRPr="00BE3B40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  </w:t>
      </w:r>
      <w:r w:rsidRPr="00BE3B40">
        <w:rPr>
          <w:rFonts w:asciiTheme="minorHAnsi" w:eastAsia="Verdana" w:hAnsiTheme="minorHAnsi" w:cstheme="minorHAnsi"/>
          <w:spacing w:val="-3"/>
          <w:position w:val="-1"/>
          <w:sz w:val="22"/>
          <w:szCs w:val="22"/>
        </w:rPr>
        <w:t xml:space="preserve"> </w:t>
      </w:r>
      <w:r w:rsidRPr="00BE3B40">
        <w:rPr>
          <w:rFonts w:asciiTheme="minorHAnsi" w:eastAsia="Verdana" w:hAnsiTheme="minorHAnsi" w:cstheme="minorHAnsi"/>
          <w:w w:val="156"/>
          <w:position w:val="-1"/>
          <w:sz w:val="22"/>
          <w:szCs w:val="22"/>
        </w:rPr>
        <w:t xml:space="preserve"> </w:t>
      </w:r>
      <w:r w:rsidRPr="00BE3B40">
        <w:rPr>
          <w:rFonts w:asciiTheme="minorHAnsi" w:eastAsia="Verdana" w:hAnsiTheme="minorHAnsi" w:cstheme="minorHAnsi"/>
          <w:position w:val="-1"/>
          <w:sz w:val="22"/>
          <w:szCs w:val="22"/>
        </w:rPr>
        <w:tab/>
      </w:r>
    </w:p>
    <w:p w14:paraId="41BE0310" w14:textId="77777777" w:rsidR="006643DE" w:rsidRPr="00BE3B40" w:rsidRDefault="006643D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1884BB7" w14:textId="77777777" w:rsidR="006643DE" w:rsidRPr="00BE3B40" w:rsidRDefault="006643D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4CD6938" w14:textId="77777777" w:rsidR="006643DE" w:rsidRPr="00BE3B40" w:rsidRDefault="006643D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74A7CF5" w14:textId="77777777" w:rsidR="006643DE" w:rsidRPr="00BE3B40" w:rsidRDefault="006643DE">
      <w:pPr>
        <w:spacing w:before="6" w:line="200" w:lineRule="exact"/>
        <w:rPr>
          <w:rFonts w:asciiTheme="minorHAnsi" w:hAnsiTheme="minorHAnsi" w:cstheme="minorHAnsi"/>
          <w:sz w:val="22"/>
          <w:szCs w:val="22"/>
        </w:rPr>
      </w:pPr>
    </w:p>
    <w:p w14:paraId="2FA8A742" w14:textId="77777777" w:rsidR="006643DE" w:rsidRPr="00BE3B40" w:rsidRDefault="000B23A4">
      <w:pPr>
        <w:spacing w:before="29"/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BE3B40">
        <w:rPr>
          <w:rFonts w:asciiTheme="minorHAnsi" w:eastAsia="Arial" w:hAnsiTheme="minorHAnsi" w:cstheme="minorHAnsi"/>
          <w:b/>
          <w:sz w:val="22"/>
          <w:szCs w:val="22"/>
        </w:rPr>
        <w:t>EXPERIENCE</w:t>
      </w:r>
    </w:p>
    <w:p w14:paraId="74256A29" w14:textId="77777777" w:rsidR="006643DE" w:rsidRPr="00BE3B40" w:rsidRDefault="006643DE">
      <w:pPr>
        <w:spacing w:before="15" w:line="260" w:lineRule="exact"/>
        <w:rPr>
          <w:rFonts w:asciiTheme="minorHAnsi" w:hAnsiTheme="minorHAnsi" w:cstheme="minorHAnsi"/>
          <w:sz w:val="22"/>
          <w:szCs w:val="22"/>
        </w:rPr>
      </w:pPr>
    </w:p>
    <w:p w14:paraId="5A66A945" w14:textId="77777777" w:rsidR="006643DE" w:rsidRPr="00BE3B40" w:rsidRDefault="000B23A4">
      <w:pPr>
        <w:spacing w:line="260" w:lineRule="exact"/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BE3B40">
        <w:rPr>
          <w:rFonts w:asciiTheme="minorHAnsi" w:hAnsiTheme="minorHAnsi" w:cstheme="minorHAnsi"/>
          <w:sz w:val="22"/>
          <w:szCs w:val="22"/>
        </w:rPr>
        <w:pict w14:anchorId="61A2C1CE">
          <v:group id="_x0000_s1098" style="position:absolute;left:0;text-align:left;margin-left:1in;margin-top:40.85pt;width:60.05pt;height:0;z-index:-2201;mso-position-horizontal-relative:page" coordorigin="1440,817" coordsize="1201,0">
            <v:shape id="_x0000_s1099" style="position:absolute;left:1440;top:817;width:1201;height:0" coordorigin="1440,817" coordsize="1201,0" path="m1440,817r1201,e" filled="f" strokeweight=".26669mm">
              <v:path arrowok="t"/>
            </v:shape>
            <w10:wrap anchorx="page"/>
          </v:group>
        </w:pict>
      </w:r>
      <w:r w:rsidRPr="00BE3B40">
        <w:rPr>
          <w:rFonts w:asciiTheme="minorHAnsi" w:eastAsia="Arial" w:hAnsiTheme="minorHAnsi" w:cstheme="minorHAnsi"/>
          <w:color w:val="7F7F7F"/>
          <w:position w:val="-1"/>
          <w:sz w:val="22"/>
          <w:szCs w:val="22"/>
        </w:rPr>
        <w:t xml:space="preserve">Dates             </w:t>
      </w:r>
      <w:r w:rsidRPr="00BE3B40">
        <w:rPr>
          <w:rFonts w:asciiTheme="minorHAnsi" w:eastAsia="Arial" w:hAnsiTheme="minorHAnsi" w:cstheme="minorHAnsi"/>
          <w:color w:val="7F7F7F"/>
          <w:spacing w:val="30"/>
          <w:position w:val="-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color w:val="7F7F7F"/>
          <w:position w:val="-1"/>
          <w:sz w:val="22"/>
          <w:szCs w:val="22"/>
        </w:rPr>
        <w:t>Job Title (most current)</w:t>
      </w:r>
    </w:p>
    <w:p w14:paraId="2F789801" w14:textId="77777777" w:rsidR="006643DE" w:rsidRPr="00BE3B40" w:rsidRDefault="006643D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06C3355" w14:textId="77777777" w:rsidR="006643DE" w:rsidRPr="00BE3B40" w:rsidRDefault="006643D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1FA1CF9" w14:textId="77777777" w:rsidR="006643DE" w:rsidRPr="00BE3B40" w:rsidRDefault="006643D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3362ECF" w14:textId="77777777" w:rsidR="006643DE" w:rsidRPr="00BE3B40" w:rsidRDefault="006643DE">
      <w:pPr>
        <w:spacing w:before="18" w:line="200" w:lineRule="exact"/>
        <w:rPr>
          <w:rFonts w:asciiTheme="minorHAnsi" w:hAnsiTheme="minorHAnsi" w:cstheme="minorHAnsi"/>
          <w:sz w:val="22"/>
          <w:szCs w:val="22"/>
        </w:rPr>
      </w:pPr>
    </w:p>
    <w:p w14:paraId="10AE9770" w14:textId="77777777" w:rsidR="006643DE" w:rsidRPr="00BE3B40" w:rsidRDefault="000B23A4">
      <w:pPr>
        <w:tabs>
          <w:tab w:val="left" w:pos="9380"/>
        </w:tabs>
        <w:spacing w:before="15" w:line="280" w:lineRule="exact"/>
        <w:ind w:left="1740"/>
        <w:rPr>
          <w:rFonts w:asciiTheme="minorHAnsi" w:eastAsia="Verdana" w:hAnsiTheme="minorHAnsi" w:cstheme="minorHAnsi"/>
          <w:sz w:val="22"/>
          <w:szCs w:val="22"/>
        </w:rPr>
      </w:pPr>
      <w:r w:rsidRPr="00BE3B40">
        <w:rPr>
          <w:rFonts w:asciiTheme="minorHAnsi" w:hAnsiTheme="minorHAnsi" w:cstheme="minorHAnsi"/>
          <w:sz w:val="22"/>
          <w:szCs w:val="22"/>
        </w:rPr>
        <w:pict w14:anchorId="3BF1F4C5">
          <v:group id="_x0000_s1096" style="position:absolute;left:0;text-align:left;margin-left:152.1pt;margin-top:-13.6pt;width:200.1pt;height:0;z-index:-2200;mso-position-horizontal-relative:page" coordorigin="3042,-272" coordsize="4002,0">
            <v:shape id="_x0000_s1097" style="position:absolute;left:3042;top:-272;width:4002;height:0" coordorigin="3042,-272" coordsize="4002,0" path="m3042,-272r4002,e" filled="f" strokeweight=".26669mm">
              <v:path arrowok="t"/>
            </v:shape>
            <w10:wrap anchorx="page"/>
          </v:group>
        </w:pict>
      </w:r>
      <w:r w:rsidRPr="00BE3B40">
        <w:rPr>
          <w:rFonts w:asciiTheme="minorHAnsi" w:hAnsiTheme="minorHAnsi" w:cstheme="minorHAnsi"/>
          <w:sz w:val="22"/>
          <w:szCs w:val="22"/>
        </w:rPr>
        <w:pict w14:anchorId="4C4809D9">
          <v:group id="_x0000_s1094" style="position:absolute;left:0;text-align:left;margin-left:162pt;margin-top:28.6pt;width:373.7pt;height:0;z-index:-2199;mso-position-horizontal-relative:page" coordorigin="3240,572" coordsize="7474,0">
            <v:shape id="_x0000_s1095" style="position:absolute;left:3240;top:572;width:7474;height:0" coordorigin="3240,572" coordsize="7474,0" path="m3240,572r7474,e" filled="f" strokeweight=".26669mm">
              <v:path arrowok="t"/>
            </v:shape>
            <w10:wrap anchorx="page"/>
          </v:group>
        </w:pict>
      </w:r>
      <w:r w:rsidRPr="00BE3B40">
        <w:rPr>
          <w:rFonts w:asciiTheme="minorHAnsi" w:hAnsiTheme="minorHAnsi" w:cstheme="minorHAnsi"/>
          <w:sz w:val="22"/>
          <w:szCs w:val="22"/>
        </w:rPr>
        <w:pict w14:anchorId="02AEB356">
          <v:group id="_x0000_s1092" style="position:absolute;left:0;text-align:left;margin-left:162pt;margin-top:42.4pt;width:373.65pt;height:0;z-index:-2198;mso-position-horizontal-relative:page" coordorigin="3240,848" coordsize="7473,0">
            <v:shape id="_x0000_s1093" style="position:absolute;left:3240;top:848;width:7473;height:0" coordorigin="3240,848" coordsize="7473,0" path="m3240,848r7473,e" filled="f" strokeweight=".26669mm">
              <v:path arrowok="t"/>
            </v:shape>
            <w10:wrap anchorx="page"/>
          </v:group>
        </w:pict>
      </w:r>
      <w:r w:rsidRPr="00BE3B40">
        <w:rPr>
          <w:rFonts w:asciiTheme="minorHAnsi" w:eastAsia="Verdana" w:hAnsiTheme="minorHAnsi" w:cstheme="minorHAnsi"/>
          <w:w w:val="84"/>
          <w:position w:val="-1"/>
          <w:sz w:val="22"/>
          <w:szCs w:val="22"/>
        </w:rPr>
        <w:t>•</w:t>
      </w:r>
      <w:r w:rsidRPr="00BE3B40">
        <w:rPr>
          <w:rFonts w:asciiTheme="minorHAnsi" w:eastAsia="Verdana" w:hAnsiTheme="minorHAnsi" w:cstheme="minorHAnsi"/>
          <w:spacing w:val="-14"/>
          <w:position w:val="-1"/>
          <w:sz w:val="22"/>
          <w:szCs w:val="22"/>
        </w:rPr>
        <w:t xml:space="preserve"> </w:t>
      </w:r>
      <w:r w:rsidRPr="00BE3B40">
        <w:rPr>
          <w:rFonts w:asciiTheme="minorHAnsi" w:eastAsia="Verdana" w:hAnsiTheme="minorHAnsi" w:cstheme="minorHAnsi"/>
          <w:w w:val="156"/>
          <w:position w:val="-1"/>
          <w:sz w:val="22"/>
          <w:szCs w:val="22"/>
        </w:rPr>
        <w:t xml:space="preserve"> </w:t>
      </w:r>
      <w:r w:rsidRPr="00BE3B40">
        <w:rPr>
          <w:rFonts w:asciiTheme="minorHAnsi" w:eastAsia="Verdana" w:hAnsiTheme="minorHAnsi" w:cstheme="minorHAnsi"/>
          <w:position w:val="-1"/>
          <w:sz w:val="22"/>
          <w:szCs w:val="22"/>
        </w:rPr>
        <w:tab/>
      </w:r>
    </w:p>
    <w:p w14:paraId="14F46E2B" w14:textId="77777777" w:rsidR="006643DE" w:rsidRPr="00BE3B40" w:rsidRDefault="006643DE">
      <w:pPr>
        <w:spacing w:before="5" w:line="140" w:lineRule="exact"/>
        <w:rPr>
          <w:rFonts w:asciiTheme="minorHAnsi" w:hAnsiTheme="minorHAnsi" w:cstheme="minorHAnsi"/>
          <w:sz w:val="22"/>
          <w:szCs w:val="22"/>
        </w:rPr>
      </w:pPr>
    </w:p>
    <w:p w14:paraId="0033303B" w14:textId="77777777" w:rsidR="006643DE" w:rsidRPr="00BE3B40" w:rsidRDefault="006643D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6CDFB49" w14:textId="77777777" w:rsidR="006643DE" w:rsidRPr="00BE3B40" w:rsidRDefault="006643D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72DEDAB" w14:textId="77777777" w:rsidR="006643DE" w:rsidRPr="00BE3B40" w:rsidRDefault="000B23A4">
      <w:pPr>
        <w:tabs>
          <w:tab w:val="left" w:pos="9380"/>
        </w:tabs>
        <w:spacing w:before="15" w:line="280" w:lineRule="exact"/>
        <w:ind w:left="1740"/>
        <w:rPr>
          <w:rFonts w:asciiTheme="minorHAnsi" w:eastAsia="Verdana" w:hAnsiTheme="minorHAnsi" w:cstheme="minorHAnsi"/>
          <w:sz w:val="22"/>
          <w:szCs w:val="22"/>
        </w:rPr>
      </w:pPr>
      <w:r w:rsidRPr="00BE3B40">
        <w:rPr>
          <w:rFonts w:asciiTheme="minorHAnsi" w:hAnsiTheme="minorHAnsi" w:cstheme="minorHAnsi"/>
          <w:sz w:val="22"/>
          <w:szCs w:val="22"/>
        </w:rPr>
        <w:pict w14:anchorId="03229422">
          <v:group id="_x0000_s1090" style="position:absolute;left:0;text-align:left;margin-left:162pt;margin-top:28.55pt;width:373.7pt;height:0;z-index:-2197;mso-position-horizontal-relative:page" coordorigin="3240,571" coordsize="7474,0">
            <v:shape id="_x0000_s1091" style="position:absolute;left:3240;top:571;width:7474;height:0" coordorigin="3240,571" coordsize="7474,0" path="m3240,571r7474,e" filled="f" strokeweight=".26669mm">
              <v:path arrowok="t"/>
            </v:shape>
            <w10:wrap anchorx="page"/>
          </v:group>
        </w:pict>
      </w:r>
      <w:r w:rsidRPr="00BE3B40">
        <w:rPr>
          <w:rFonts w:asciiTheme="minorHAnsi" w:hAnsiTheme="minorHAnsi" w:cstheme="minorHAnsi"/>
          <w:sz w:val="22"/>
          <w:szCs w:val="22"/>
        </w:rPr>
        <w:pict w14:anchorId="60997E12">
          <v:group id="_x0000_s1088" style="position:absolute;left:0;text-align:left;margin-left:162pt;margin-top:42.35pt;width:373.65pt;height:0;z-index:-2196;mso-position-horizontal-relative:page" coordorigin="3240,847" coordsize="7473,0">
            <v:shape id="_x0000_s1089" style="position:absolute;left:3240;top:847;width:7473;height:0" coordorigin="3240,847" coordsize="7473,0" path="m3240,847r7473,e" filled="f" strokeweight=".26669mm">
              <v:path arrowok="t"/>
            </v:shape>
            <w10:wrap anchorx="page"/>
          </v:group>
        </w:pict>
      </w:r>
      <w:r w:rsidRPr="00BE3B40">
        <w:rPr>
          <w:rFonts w:asciiTheme="minorHAnsi" w:eastAsia="Verdana" w:hAnsiTheme="minorHAnsi" w:cstheme="minorHAnsi"/>
          <w:w w:val="84"/>
          <w:position w:val="-1"/>
          <w:sz w:val="22"/>
          <w:szCs w:val="22"/>
        </w:rPr>
        <w:t>•</w:t>
      </w:r>
      <w:r w:rsidRPr="00BE3B40">
        <w:rPr>
          <w:rFonts w:asciiTheme="minorHAnsi" w:eastAsia="Verdana" w:hAnsiTheme="minorHAnsi" w:cstheme="minorHAnsi"/>
          <w:spacing w:val="-14"/>
          <w:position w:val="-1"/>
          <w:sz w:val="22"/>
          <w:szCs w:val="22"/>
        </w:rPr>
        <w:t xml:space="preserve"> </w:t>
      </w:r>
      <w:r w:rsidRPr="00BE3B40">
        <w:rPr>
          <w:rFonts w:asciiTheme="minorHAnsi" w:eastAsia="Verdana" w:hAnsiTheme="minorHAnsi" w:cstheme="minorHAnsi"/>
          <w:w w:val="156"/>
          <w:position w:val="-1"/>
          <w:sz w:val="22"/>
          <w:szCs w:val="22"/>
        </w:rPr>
        <w:t xml:space="preserve"> </w:t>
      </w:r>
      <w:r w:rsidRPr="00BE3B40">
        <w:rPr>
          <w:rFonts w:asciiTheme="minorHAnsi" w:eastAsia="Verdana" w:hAnsiTheme="minorHAnsi" w:cstheme="minorHAnsi"/>
          <w:position w:val="-1"/>
          <w:sz w:val="22"/>
          <w:szCs w:val="22"/>
        </w:rPr>
        <w:tab/>
      </w:r>
    </w:p>
    <w:p w14:paraId="6803B2A7" w14:textId="77777777" w:rsidR="006643DE" w:rsidRPr="00BE3B40" w:rsidRDefault="006643DE">
      <w:pPr>
        <w:spacing w:before="4" w:line="140" w:lineRule="exact"/>
        <w:rPr>
          <w:rFonts w:asciiTheme="minorHAnsi" w:hAnsiTheme="minorHAnsi" w:cstheme="minorHAnsi"/>
          <w:sz w:val="22"/>
          <w:szCs w:val="22"/>
        </w:rPr>
      </w:pPr>
    </w:p>
    <w:p w14:paraId="70E9A255" w14:textId="77777777" w:rsidR="006643DE" w:rsidRPr="00BE3B40" w:rsidRDefault="006643D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E0585C6" w14:textId="77777777" w:rsidR="006643DE" w:rsidRPr="00BE3B40" w:rsidRDefault="006643D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4E9D02D" w14:textId="77777777" w:rsidR="006643DE" w:rsidRPr="00BE3B40" w:rsidRDefault="000B23A4">
      <w:pPr>
        <w:tabs>
          <w:tab w:val="left" w:pos="9380"/>
        </w:tabs>
        <w:spacing w:before="15"/>
        <w:ind w:left="1740"/>
        <w:rPr>
          <w:rFonts w:asciiTheme="minorHAnsi" w:eastAsia="Verdana" w:hAnsiTheme="minorHAnsi" w:cstheme="minorHAnsi"/>
          <w:sz w:val="22"/>
          <w:szCs w:val="22"/>
        </w:rPr>
        <w:sectPr w:rsidR="006643DE" w:rsidRPr="00BE3B40">
          <w:pgSz w:w="12240" w:h="15840"/>
          <w:pgMar w:top="940" w:right="1340" w:bottom="280" w:left="1320" w:header="744" w:footer="0" w:gutter="0"/>
          <w:cols w:space="720"/>
        </w:sectPr>
      </w:pPr>
      <w:r w:rsidRPr="00BE3B40">
        <w:rPr>
          <w:rFonts w:asciiTheme="minorHAnsi" w:hAnsiTheme="minorHAnsi" w:cstheme="minorHAnsi"/>
          <w:sz w:val="22"/>
          <w:szCs w:val="22"/>
        </w:rPr>
        <w:pict w14:anchorId="7B865F55">
          <v:group id="_x0000_s1086" style="position:absolute;left:0;text-align:left;margin-left:162pt;margin-top:28.55pt;width:373.7pt;height:0;z-index:-2195;mso-position-horizontal-relative:page" coordorigin="3240,571" coordsize="7474,0">
            <v:shape id="_x0000_s1087" style="position:absolute;left:3240;top:571;width:7474;height:0" coordorigin="3240,571" coordsize="7474,0" path="m3240,571r7474,e" filled="f" strokeweight=".26669mm">
              <v:path arrowok="t"/>
            </v:shape>
            <w10:wrap anchorx="page"/>
          </v:group>
        </w:pict>
      </w:r>
      <w:r w:rsidRPr="00BE3B40">
        <w:rPr>
          <w:rFonts w:asciiTheme="minorHAnsi" w:hAnsiTheme="minorHAnsi" w:cstheme="minorHAnsi"/>
          <w:sz w:val="22"/>
          <w:szCs w:val="22"/>
        </w:rPr>
        <w:pict w14:anchorId="6D044087">
          <v:group id="_x0000_s1084" style="position:absolute;left:0;text-align:left;margin-left:162pt;margin-top:42.35pt;width:373.65pt;height:0;z-index:-2194;mso-position-horizontal-relative:page" coordorigin="3240,847" coordsize="7473,0">
            <v:shape id="_x0000_s1085" style="position:absolute;left:3240;top:847;width:7473;height:0" coordorigin="3240,847" coordsize="7473,0" path="m3240,847r7473,e" filled="f" strokeweight=".26669mm">
              <v:path arrowok="t"/>
            </v:shape>
            <w10:wrap anchorx="page"/>
          </v:group>
        </w:pict>
      </w:r>
      <w:r w:rsidRPr="00BE3B40">
        <w:rPr>
          <w:rFonts w:asciiTheme="minorHAnsi" w:eastAsia="Verdana" w:hAnsiTheme="minorHAnsi" w:cstheme="minorHAnsi"/>
          <w:w w:val="84"/>
          <w:sz w:val="22"/>
          <w:szCs w:val="22"/>
        </w:rPr>
        <w:t>•</w:t>
      </w:r>
      <w:r w:rsidRPr="00BE3B40">
        <w:rPr>
          <w:rFonts w:asciiTheme="minorHAnsi" w:eastAsia="Verdana" w:hAnsiTheme="minorHAnsi" w:cstheme="minorHAnsi"/>
          <w:spacing w:val="-14"/>
          <w:sz w:val="22"/>
          <w:szCs w:val="22"/>
        </w:rPr>
        <w:t xml:space="preserve"> </w:t>
      </w:r>
      <w:r w:rsidRPr="00BE3B40">
        <w:rPr>
          <w:rFonts w:asciiTheme="minorHAnsi" w:eastAsia="Verdana" w:hAnsiTheme="minorHAnsi" w:cstheme="minorHAnsi"/>
          <w:w w:val="156"/>
          <w:sz w:val="22"/>
          <w:szCs w:val="22"/>
        </w:rPr>
        <w:t xml:space="preserve"> </w:t>
      </w:r>
      <w:r w:rsidRPr="00BE3B40">
        <w:rPr>
          <w:rFonts w:asciiTheme="minorHAnsi" w:eastAsia="Verdana" w:hAnsiTheme="minorHAnsi" w:cstheme="minorHAnsi"/>
          <w:sz w:val="22"/>
          <w:szCs w:val="22"/>
        </w:rPr>
        <w:tab/>
      </w:r>
    </w:p>
    <w:p w14:paraId="58E4209E" w14:textId="77777777" w:rsidR="006643DE" w:rsidRPr="00BE3B40" w:rsidRDefault="006643D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2C4382C" w14:textId="77777777" w:rsidR="006643DE" w:rsidRPr="00BE3B40" w:rsidRDefault="006643D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CABC39A" w14:textId="77777777" w:rsidR="006643DE" w:rsidRPr="00BE3B40" w:rsidRDefault="006643D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47BE00E" w14:textId="77777777" w:rsidR="006643DE" w:rsidRPr="00BE3B40" w:rsidRDefault="006643D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F4F75B0" w14:textId="77777777" w:rsidR="006643DE" w:rsidRPr="00BE3B40" w:rsidRDefault="006643D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662E3C4" w14:textId="77777777" w:rsidR="006643DE" w:rsidRPr="00BE3B40" w:rsidRDefault="006643D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AC88F60" w14:textId="77777777" w:rsidR="006643DE" w:rsidRPr="00BE3B40" w:rsidRDefault="006643D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B31200E" w14:textId="77777777" w:rsidR="006643DE" w:rsidRPr="00BE3B40" w:rsidRDefault="006643D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6A78C2E" w14:textId="77777777" w:rsidR="006643DE" w:rsidRPr="00BE3B40" w:rsidRDefault="006643D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4B9AB69" w14:textId="77777777" w:rsidR="006643DE" w:rsidRPr="00BE3B40" w:rsidRDefault="006643D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1F1A7CC" w14:textId="77777777" w:rsidR="006643DE" w:rsidRPr="00BE3B40" w:rsidRDefault="006643D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EBF0FFB" w14:textId="77777777" w:rsidR="006643DE" w:rsidRPr="00BE3B40" w:rsidRDefault="006643D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2D4E5FB" w14:textId="77777777" w:rsidR="006643DE" w:rsidRPr="00BE3B40" w:rsidRDefault="006643D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C8780D7" w14:textId="77777777" w:rsidR="006643DE" w:rsidRPr="00BE3B40" w:rsidRDefault="006643D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566637D" w14:textId="77777777" w:rsidR="006643DE" w:rsidRPr="00BE3B40" w:rsidRDefault="006643D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40392C6" w14:textId="77777777" w:rsidR="006643DE" w:rsidRPr="00BE3B40" w:rsidRDefault="006643D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82259AC" w14:textId="77777777" w:rsidR="006643DE" w:rsidRPr="00BE3B40" w:rsidRDefault="006643D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8D6E79C" w14:textId="77777777" w:rsidR="006643DE" w:rsidRPr="00BE3B40" w:rsidRDefault="006643D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7803A7D" w14:textId="77777777" w:rsidR="006643DE" w:rsidRPr="00BE3B40" w:rsidRDefault="006643D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D50C020" w14:textId="77777777" w:rsidR="006643DE" w:rsidRPr="00BE3B40" w:rsidRDefault="006643D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DE768FC" w14:textId="77777777" w:rsidR="006643DE" w:rsidRPr="00BE3B40" w:rsidRDefault="006643D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1B371D4" w14:textId="77777777" w:rsidR="006643DE" w:rsidRPr="00BE3B40" w:rsidRDefault="006643D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C22832C" w14:textId="77777777" w:rsidR="006643DE" w:rsidRPr="00BE3B40" w:rsidRDefault="006643DE">
      <w:pPr>
        <w:spacing w:before="3" w:line="200" w:lineRule="exact"/>
        <w:rPr>
          <w:rFonts w:asciiTheme="minorHAnsi" w:hAnsiTheme="minorHAnsi" w:cstheme="minorHAnsi"/>
          <w:sz w:val="22"/>
          <w:szCs w:val="22"/>
        </w:rPr>
      </w:pPr>
    </w:p>
    <w:p w14:paraId="430EE874" w14:textId="77777777" w:rsidR="006643DE" w:rsidRPr="00BE3B40" w:rsidRDefault="000B23A4">
      <w:pPr>
        <w:spacing w:before="29"/>
        <w:ind w:left="3072"/>
        <w:rPr>
          <w:rFonts w:asciiTheme="minorHAnsi" w:eastAsia="Arial" w:hAnsiTheme="minorHAnsi" w:cstheme="minorHAnsi"/>
          <w:sz w:val="22"/>
          <w:szCs w:val="22"/>
        </w:rPr>
        <w:sectPr w:rsidR="006643DE" w:rsidRPr="00BE3B40">
          <w:pgSz w:w="12240" w:h="15840"/>
          <w:pgMar w:top="940" w:right="1720" w:bottom="280" w:left="1340" w:header="744" w:footer="0" w:gutter="0"/>
          <w:cols w:space="720"/>
        </w:sectPr>
      </w:pPr>
      <w:r w:rsidRPr="00BE3B40">
        <w:rPr>
          <w:rFonts w:asciiTheme="minorHAnsi" w:eastAsia="Arial" w:hAnsiTheme="minorHAnsi" w:cstheme="minorHAnsi"/>
          <w:sz w:val="22"/>
          <w:szCs w:val="22"/>
        </w:rPr>
        <w:t>This page intentionally</w:t>
      </w:r>
      <w:r w:rsidRPr="00BE3B40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left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blank</w:t>
      </w:r>
    </w:p>
    <w:p w14:paraId="2DF89032" w14:textId="77777777" w:rsidR="006643DE" w:rsidRPr="00BE3B40" w:rsidRDefault="006643DE">
      <w:pPr>
        <w:spacing w:before="10" w:line="120" w:lineRule="exact"/>
        <w:rPr>
          <w:rFonts w:asciiTheme="minorHAnsi" w:hAnsiTheme="minorHAnsi" w:cstheme="minorHAnsi"/>
          <w:sz w:val="22"/>
          <w:szCs w:val="22"/>
        </w:rPr>
      </w:pPr>
    </w:p>
    <w:p w14:paraId="33C090C7" w14:textId="77777777" w:rsidR="006643DE" w:rsidRPr="00BE3B40" w:rsidRDefault="006643D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D7EE81F" w14:textId="77777777" w:rsidR="006643DE" w:rsidRPr="00BE3B40" w:rsidRDefault="006643D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89BF88F" w14:textId="77777777" w:rsidR="006643DE" w:rsidRPr="00BE3B40" w:rsidRDefault="006643D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29B2CD6" w14:textId="77777777" w:rsidR="006643DE" w:rsidRPr="00BE3B40" w:rsidRDefault="000B23A4">
      <w:pPr>
        <w:spacing w:before="29" w:line="260" w:lineRule="exact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BE3B40">
        <w:rPr>
          <w:rFonts w:asciiTheme="minorHAnsi" w:hAnsiTheme="minorHAnsi" w:cstheme="minorHAnsi"/>
          <w:sz w:val="22"/>
          <w:szCs w:val="22"/>
        </w:rPr>
        <w:pict w14:anchorId="572C7699">
          <v:group id="_x0000_s1082" style="position:absolute;left:0;text-align:left;margin-left:1in;margin-top:42.3pt;width:60.05pt;height:0;z-index:-2193;mso-position-horizontal-relative:page" coordorigin="1440,846" coordsize="1201,0">
            <v:shape id="_x0000_s1083" style="position:absolute;left:1440;top:846;width:1201;height:0" coordorigin="1440,846" coordsize="1201,0" path="m1440,846r1201,e" filled="f" strokeweight=".26669mm">
              <v:path arrowok="t"/>
            </v:shape>
            <w10:wrap anchorx="page"/>
          </v:group>
        </w:pict>
      </w:r>
      <w:r w:rsidRPr="00BE3B40">
        <w:rPr>
          <w:rFonts w:asciiTheme="minorHAnsi" w:hAnsiTheme="minorHAnsi" w:cstheme="minorHAnsi"/>
          <w:sz w:val="22"/>
          <w:szCs w:val="22"/>
        </w:rPr>
        <w:pict w14:anchorId="5FCEB9A6">
          <v:group id="_x0000_s1080" style="position:absolute;left:0;text-align:left;margin-left:152.1pt;margin-top:42.3pt;width:200.1pt;height:0;z-index:-2192;mso-position-horizontal-relative:page" coordorigin="3042,846" coordsize="4002,0">
            <v:shape id="_x0000_s1081" style="position:absolute;left:3042;top:846;width:4002;height:0" coordorigin="3042,846" coordsize="4002,0" path="m3042,846r4002,e" filled="f" strokeweight=".26669mm">
              <v:path arrowok="t"/>
            </v:shape>
            <w10:wrap anchorx="page"/>
          </v:group>
        </w:pict>
      </w:r>
      <w:r w:rsidRPr="00BE3B40">
        <w:rPr>
          <w:rFonts w:asciiTheme="minorHAnsi" w:eastAsia="Arial" w:hAnsiTheme="minorHAnsi" w:cstheme="minorHAnsi"/>
          <w:color w:val="7F7F7F"/>
          <w:position w:val="-1"/>
          <w:sz w:val="22"/>
          <w:szCs w:val="22"/>
        </w:rPr>
        <w:t xml:space="preserve">Dates             </w:t>
      </w:r>
      <w:r w:rsidRPr="00BE3B40">
        <w:rPr>
          <w:rFonts w:asciiTheme="minorHAnsi" w:eastAsia="Arial" w:hAnsiTheme="minorHAnsi" w:cstheme="minorHAnsi"/>
          <w:color w:val="7F7F7F"/>
          <w:spacing w:val="31"/>
          <w:position w:val="-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color w:val="7F7F7F"/>
          <w:position w:val="-1"/>
          <w:sz w:val="22"/>
          <w:szCs w:val="22"/>
        </w:rPr>
        <w:t>Job Title (2nd)</w:t>
      </w:r>
    </w:p>
    <w:p w14:paraId="7613F1FE" w14:textId="77777777" w:rsidR="006643DE" w:rsidRPr="00BE3B40" w:rsidRDefault="006643D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6379ED2" w14:textId="77777777" w:rsidR="006643DE" w:rsidRPr="00BE3B40" w:rsidRDefault="006643D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ED4E0BD" w14:textId="77777777" w:rsidR="006643DE" w:rsidRPr="00BE3B40" w:rsidRDefault="006643D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7BE95A4" w14:textId="77777777" w:rsidR="006643DE" w:rsidRPr="00BE3B40" w:rsidRDefault="006643DE">
      <w:pPr>
        <w:spacing w:before="18" w:line="200" w:lineRule="exact"/>
        <w:rPr>
          <w:rFonts w:asciiTheme="minorHAnsi" w:hAnsiTheme="minorHAnsi" w:cstheme="minorHAnsi"/>
          <w:sz w:val="22"/>
          <w:szCs w:val="22"/>
        </w:rPr>
      </w:pPr>
    </w:p>
    <w:p w14:paraId="457F8C65" w14:textId="77777777" w:rsidR="006643DE" w:rsidRPr="00BE3B40" w:rsidRDefault="000B23A4">
      <w:pPr>
        <w:tabs>
          <w:tab w:val="left" w:pos="9360"/>
        </w:tabs>
        <w:spacing w:before="15" w:line="280" w:lineRule="exact"/>
        <w:ind w:left="1720"/>
        <w:rPr>
          <w:rFonts w:asciiTheme="minorHAnsi" w:eastAsia="Verdana" w:hAnsiTheme="minorHAnsi" w:cstheme="minorHAnsi"/>
          <w:sz w:val="22"/>
          <w:szCs w:val="22"/>
        </w:rPr>
      </w:pPr>
      <w:r w:rsidRPr="00BE3B40">
        <w:rPr>
          <w:rFonts w:asciiTheme="minorHAnsi" w:hAnsiTheme="minorHAnsi" w:cstheme="minorHAnsi"/>
          <w:sz w:val="22"/>
          <w:szCs w:val="22"/>
        </w:rPr>
        <w:pict w14:anchorId="18B50EFE">
          <v:group id="_x0000_s1078" style="position:absolute;left:0;text-align:left;margin-left:162pt;margin-top:28.55pt;width:373.7pt;height:0;z-index:-2191;mso-position-horizontal-relative:page" coordorigin="3240,571" coordsize="7474,0">
            <v:shape id="_x0000_s1079" style="position:absolute;left:3240;top:571;width:7474;height:0" coordorigin="3240,571" coordsize="7474,0" path="m3240,571r7474,e" filled="f" strokeweight=".26669mm">
              <v:path arrowok="t"/>
            </v:shape>
            <w10:wrap anchorx="page"/>
          </v:group>
        </w:pict>
      </w:r>
      <w:r w:rsidRPr="00BE3B40">
        <w:rPr>
          <w:rFonts w:asciiTheme="minorHAnsi" w:hAnsiTheme="minorHAnsi" w:cstheme="minorHAnsi"/>
          <w:sz w:val="22"/>
          <w:szCs w:val="22"/>
        </w:rPr>
        <w:pict w14:anchorId="750CD926">
          <v:group id="_x0000_s1076" style="position:absolute;left:0;text-align:left;margin-left:162pt;margin-top:42.35pt;width:373.65pt;height:0;z-index:-2190;mso-position-horizontal-relative:page" coordorigin="3240,847" coordsize="7473,0">
            <v:shape id="_x0000_s1077" style="position:absolute;left:3240;top:847;width:7473;height:0" coordorigin="3240,847" coordsize="7473,0" path="m3240,847r7473,e" filled="f" strokeweight=".26669mm">
              <v:path arrowok="t"/>
            </v:shape>
            <w10:wrap anchorx="page"/>
          </v:group>
        </w:pict>
      </w:r>
      <w:r w:rsidRPr="00BE3B40">
        <w:rPr>
          <w:rFonts w:asciiTheme="minorHAnsi" w:eastAsia="Verdana" w:hAnsiTheme="minorHAnsi" w:cstheme="minorHAnsi"/>
          <w:w w:val="84"/>
          <w:position w:val="-1"/>
          <w:sz w:val="22"/>
          <w:szCs w:val="22"/>
        </w:rPr>
        <w:t>•</w:t>
      </w:r>
      <w:r w:rsidRPr="00BE3B40">
        <w:rPr>
          <w:rFonts w:asciiTheme="minorHAnsi" w:eastAsia="Verdana" w:hAnsiTheme="minorHAnsi" w:cstheme="minorHAnsi"/>
          <w:spacing w:val="-14"/>
          <w:position w:val="-1"/>
          <w:sz w:val="22"/>
          <w:szCs w:val="22"/>
        </w:rPr>
        <w:t xml:space="preserve"> </w:t>
      </w:r>
      <w:r w:rsidRPr="00BE3B40">
        <w:rPr>
          <w:rFonts w:asciiTheme="minorHAnsi" w:eastAsia="Verdana" w:hAnsiTheme="minorHAnsi" w:cstheme="minorHAnsi"/>
          <w:w w:val="156"/>
          <w:position w:val="-1"/>
          <w:sz w:val="22"/>
          <w:szCs w:val="22"/>
        </w:rPr>
        <w:t xml:space="preserve"> </w:t>
      </w:r>
      <w:r w:rsidRPr="00BE3B40">
        <w:rPr>
          <w:rFonts w:asciiTheme="minorHAnsi" w:eastAsia="Verdana" w:hAnsiTheme="minorHAnsi" w:cstheme="minorHAnsi"/>
          <w:position w:val="-1"/>
          <w:sz w:val="22"/>
          <w:szCs w:val="22"/>
        </w:rPr>
        <w:tab/>
      </w:r>
    </w:p>
    <w:p w14:paraId="4939D409" w14:textId="77777777" w:rsidR="006643DE" w:rsidRPr="00BE3B40" w:rsidRDefault="006643DE">
      <w:pPr>
        <w:spacing w:before="4" w:line="140" w:lineRule="exact"/>
        <w:rPr>
          <w:rFonts w:asciiTheme="minorHAnsi" w:hAnsiTheme="minorHAnsi" w:cstheme="minorHAnsi"/>
          <w:sz w:val="22"/>
          <w:szCs w:val="22"/>
        </w:rPr>
      </w:pPr>
    </w:p>
    <w:p w14:paraId="4A8832D6" w14:textId="77777777" w:rsidR="006643DE" w:rsidRPr="00BE3B40" w:rsidRDefault="006643D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6132637" w14:textId="77777777" w:rsidR="006643DE" w:rsidRPr="00BE3B40" w:rsidRDefault="006643D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7ADEA18" w14:textId="77777777" w:rsidR="006643DE" w:rsidRPr="00BE3B40" w:rsidRDefault="000B23A4">
      <w:pPr>
        <w:tabs>
          <w:tab w:val="left" w:pos="9360"/>
        </w:tabs>
        <w:spacing w:before="15" w:line="280" w:lineRule="exact"/>
        <w:ind w:left="1720"/>
        <w:rPr>
          <w:rFonts w:asciiTheme="minorHAnsi" w:eastAsia="Verdana" w:hAnsiTheme="minorHAnsi" w:cstheme="minorHAnsi"/>
          <w:sz w:val="22"/>
          <w:szCs w:val="22"/>
        </w:rPr>
      </w:pPr>
      <w:r w:rsidRPr="00BE3B40">
        <w:rPr>
          <w:rFonts w:asciiTheme="minorHAnsi" w:hAnsiTheme="minorHAnsi" w:cstheme="minorHAnsi"/>
          <w:sz w:val="22"/>
          <w:szCs w:val="22"/>
        </w:rPr>
        <w:pict w14:anchorId="08F36D76">
          <v:group id="_x0000_s1074" style="position:absolute;left:0;text-align:left;margin-left:162pt;margin-top:28.6pt;width:373.7pt;height:0;z-index:-2189;mso-position-horizontal-relative:page" coordorigin="3240,572" coordsize="7474,0">
            <v:shape id="_x0000_s1075" style="position:absolute;left:3240;top:572;width:7474;height:0" coordorigin="3240,572" coordsize="7474,0" path="m3240,572r7474,e" filled="f" strokeweight=".26669mm">
              <v:path arrowok="t"/>
            </v:shape>
            <w10:wrap anchorx="page"/>
          </v:group>
        </w:pict>
      </w:r>
      <w:r w:rsidRPr="00BE3B40">
        <w:rPr>
          <w:rFonts w:asciiTheme="minorHAnsi" w:hAnsiTheme="minorHAnsi" w:cstheme="minorHAnsi"/>
          <w:sz w:val="22"/>
          <w:szCs w:val="22"/>
        </w:rPr>
        <w:pict w14:anchorId="7DBAF5A5">
          <v:group id="_x0000_s1072" style="position:absolute;left:0;text-align:left;margin-left:162pt;margin-top:42.4pt;width:373.65pt;height:0;z-index:-2188;mso-position-horizontal-relative:page" coordorigin="3240,848" coordsize="7473,0">
            <v:shape id="_x0000_s1073" style="position:absolute;left:3240;top:848;width:7473;height:0" coordorigin="3240,848" coordsize="7473,0" path="m3240,848r7473,e" filled="f" strokeweight=".26669mm">
              <v:path arrowok="t"/>
            </v:shape>
            <w10:wrap anchorx="page"/>
          </v:group>
        </w:pict>
      </w:r>
      <w:r w:rsidRPr="00BE3B40">
        <w:rPr>
          <w:rFonts w:asciiTheme="minorHAnsi" w:eastAsia="Verdana" w:hAnsiTheme="minorHAnsi" w:cstheme="minorHAnsi"/>
          <w:w w:val="84"/>
          <w:position w:val="-1"/>
          <w:sz w:val="22"/>
          <w:szCs w:val="22"/>
        </w:rPr>
        <w:t>•</w:t>
      </w:r>
      <w:r w:rsidRPr="00BE3B40">
        <w:rPr>
          <w:rFonts w:asciiTheme="minorHAnsi" w:eastAsia="Verdana" w:hAnsiTheme="minorHAnsi" w:cstheme="minorHAnsi"/>
          <w:spacing w:val="-14"/>
          <w:position w:val="-1"/>
          <w:sz w:val="22"/>
          <w:szCs w:val="22"/>
        </w:rPr>
        <w:t xml:space="preserve"> </w:t>
      </w:r>
      <w:r w:rsidRPr="00BE3B40">
        <w:rPr>
          <w:rFonts w:asciiTheme="minorHAnsi" w:eastAsia="Verdana" w:hAnsiTheme="minorHAnsi" w:cstheme="minorHAnsi"/>
          <w:w w:val="156"/>
          <w:position w:val="-1"/>
          <w:sz w:val="22"/>
          <w:szCs w:val="22"/>
        </w:rPr>
        <w:t xml:space="preserve"> </w:t>
      </w:r>
      <w:r w:rsidRPr="00BE3B40">
        <w:rPr>
          <w:rFonts w:asciiTheme="minorHAnsi" w:eastAsia="Verdana" w:hAnsiTheme="minorHAnsi" w:cstheme="minorHAnsi"/>
          <w:position w:val="-1"/>
          <w:sz w:val="22"/>
          <w:szCs w:val="22"/>
        </w:rPr>
        <w:tab/>
      </w:r>
    </w:p>
    <w:p w14:paraId="35FA5397" w14:textId="77777777" w:rsidR="006643DE" w:rsidRPr="00BE3B40" w:rsidRDefault="006643DE">
      <w:pPr>
        <w:spacing w:before="5" w:line="140" w:lineRule="exact"/>
        <w:rPr>
          <w:rFonts w:asciiTheme="minorHAnsi" w:hAnsiTheme="minorHAnsi" w:cstheme="minorHAnsi"/>
          <w:sz w:val="22"/>
          <w:szCs w:val="22"/>
        </w:rPr>
      </w:pPr>
    </w:p>
    <w:p w14:paraId="5F659C86" w14:textId="77777777" w:rsidR="006643DE" w:rsidRPr="00BE3B40" w:rsidRDefault="006643D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832A442" w14:textId="77777777" w:rsidR="006643DE" w:rsidRPr="00BE3B40" w:rsidRDefault="006643D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9D4612D" w14:textId="77777777" w:rsidR="006643DE" w:rsidRPr="00BE3B40" w:rsidRDefault="000B23A4">
      <w:pPr>
        <w:tabs>
          <w:tab w:val="left" w:pos="9360"/>
        </w:tabs>
        <w:spacing w:before="15" w:line="280" w:lineRule="exact"/>
        <w:ind w:left="1720"/>
        <w:rPr>
          <w:rFonts w:asciiTheme="minorHAnsi" w:eastAsia="Verdana" w:hAnsiTheme="minorHAnsi" w:cstheme="minorHAnsi"/>
          <w:sz w:val="22"/>
          <w:szCs w:val="22"/>
        </w:rPr>
      </w:pPr>
      <w:r w:rsidRPr="00BE3B40">
        <w:rPr>
          <w:rFonts w:asciiTheme="minorHAnsi" w:hAnsiTheme="minorHAnsi" w:cstheme="minorHAnsi"/>
          <w:sz w:val="22"/>
          <w:szCs w:val="22"/>
        </w:rPr>
        <w:pict w14:anchorId="086EBA79">
          <v:group id="_x0000_s1070" style="position:absolute;left:0;text-align:left;margin-left:162pt;margin-top:28.55pt;width:373.7pt;height:0;z-index:-2187;mso-position-horizontal-relative:page" coordorigin="3240,571" coordsize="7474,0">
            <v:shape id="_x0000_s1071" style="position:absolute;left:3240;top:571;width:7474;height:0" coordorigin="3240,571" coordsize="7474,0" path="m3240,571r7474,e" filled="f" strokeweight=".26669mm">
              <v:path arrowok="t"/>
            </v:shape>
            <w10:wrap anchorx="page"/>
          </v:group>
        </w:pict>
      </w:r>
      <w:r w:rsidRPr="00BE3B40">
        <w:rPr>
          <w:rFonts w:asciiTheme="minorHAnsi" w:hAnsiTheme="minorHAnsi" w:cstheme="minorHAnsi"/>
          <w:sz w:val="22"/>
          <w:szCs w:val="22"/>
        </w:rPr>
        <w:pict w14:anchorId="1AF46D6E">
          <v:group id="_x0000_s1068" style="position:absolute;left:0;text-align:left;margin-left:162pt;margin-top:42.35pt;width:373.65pt;height:0;z-index:-2186;mso-position-horizontal-relative:page" coordorigin="3240,847" coordsize="7473,0">
            <v:shape id="_x0000_s1069" style="position:absolute;left:3240;top:847;width:7473;height:0" coordorigin="3240,847" coordsize="7473,0" path="m3240,847r7473,e" filled="f" strokeweight=".26669mm">
              <v:path arrowok="t"/>
            </v:shape>
            <w10:wrap anchorx="page"/>
          </v:group>
        </w:pict>
      </w:r>
      <w:r w:rsidRPr="00BE3B40">
        <w:rPr>
          <w:rFonts w:asciiTheme="minorHAnsi" w:eastAsia="Verdana" w:hAnsiTheme="minorHAnsi" w:cstheme="minorHAnsi"/>
          <w:w w:val="84"/>
          <w:position w:val="-1"/>
          <w:sz w:val="22"/>
          <w:szCs w:val="22"/>
        </w:rPr>
        <w:t>•</w:t>
      </w:r>
      <w:r w:rsidRPr="00BE3B40">
        <w:rPr>
          <w:rFonts w:asciiTheme="minorHAnsi" w:eastAsia="Verdana" w:hAnsiTheme="minorHAnsi" w:cstheme="minorHAnsi"/>
          <w:spacing w:val="-14"/>
          <w:position w:val="-1"/>
          <w:sz w:val="22"/>
          <w:szCs w:val="22"/>
        </w:rPr>
        <w:t xml:space="preserve"> </w:t>
      </w:r>
      <w:r w:rsidRPr="00BE3B40">
        <w:rPr>
          <w:rFonts w:asciiTheme="minorHAnsi" w:eastAsia="Verdana" w:hAnsiTheme="minorHAnsi" w:cstheme="minorHAnsi"/>
          <w:w w:val="156"/>
          <w:position w:val="-1"/>
          <w:sz w:val="22"/>
          <w:szCs w:val="22"/>
        </w:rPr>
        <w:t xml:space="preserve"> </w:t>
      </w:r>
      <w:r w:rsidRPr="00BE3B40">
        <w:rPr>
          <w:rFonts w:asciiTheme="minorHAnsi" w:eastAsia="Verdana" w:hAnsiTheme="minorHAnsi" w:cstheme="minorHAnsi"/>
          <w:position w:val="-1"/>
          <w:sz w:val="22"/>
          <w:szCs w:val="22"/>
        </w:rPr>
        <w:tab/>
      </w:r>
    </w:p>
    <w:p w14:paraId="53A0D616" w14:textId="77777777" w:rsidR="006643DE" w:rsidRPr="00BE3B40" w:rsidRDefault="006643D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C41E28E" w14:textId="77777777" w:rsidR="006643DE" w:rsidRPr="00BE3B40" w:rsidRDefault="006643D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69D563F" w14:textId="77777777" w:rsidR="006643DE" w:rsidRPr="00BE3B40" w:rsidRDefault="006643D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D02A7F9" w14:textId="77777777" w:rsidR="006643DE" w:rsidRPr="00BE3B40" w:rsidRDefault="006643DE">
      <w:pPr>
        <w:spacing w:before="5" w:line="200" w:lineRule="exact"/>
        <w:rPr>
          <w:rFonts w:asciiTheme="minorHAnsi" w:hAnsiTheme="minorHAnsi" w:cstheme="minorHAnsi"/>
          <w:sz w:val="22"/>
          <w:szCs w:val="22"/>
        </w:rPr>
      </w:pPr>
    </w:p>
    <w:p w14:paraId="29F2C351" w14:textId="77777777" w:rsidR="006643DE" w:rsidRPr="00BE3B40" w:rsidRDefault="000B23A4">
      <w:pPr>
        <w:spacing w:before="29" w:line="260" w:lineRule="exact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BE3B40">
        <w:rPr>
          <w:rFonts w:asciiTheme="minorHAnsi" w:hAnsiTheme="minorHAnsi" w:cstheme="minorHAnsi"/>
          <w:sz w:val="22"/>
          <w:szCs w:val="22"/>
        </w:rPr>
        <w:pict w14:anchorId="2E16D4A7">
          <v:group id="_x0000_s1066" style="position:absolute;left:0;text-align:left;margin-left:1in;margin-top:42.3pt;width:60.05pt;height:0;z-index:-2185;mso-position-horizontal-relative:page" coordorigin="1440,846" coordsize="1201,0">
            <v:shape id="_x0000_s1067" style="position:absolute;left:1440;top:846;width:1201;height:0" coordorigin="1440,846" coordsize="1201,0" path="m1440,846r1201,e" filled="f" strokeweight=".26669mm">
              <v:path arrowok="t"/>
            </v:shape>
            <w10:wrap anchorx="page"/>
          </v:group>
        </w:pict>
      </w:r>
      <w:r w:rsidRPr="00BE3B40">
        <w:rPr>
          <w:rFonts w:asciiTheme="minorHAnsi" w:hAnsiTheme="minorHAnsi" w:cstheme="minorHAnsi"/>
          <w:sz w:val="22"/>
          <w:szCs w:val="22"/>
        </w:rPr>
        <w:pict w14:anchorId="3CE8CD48">
          <v:group id="_x0000_s1064" style="position:absolute;left:0;text-align:left;margin-left:152.1pt;margin-top:42.3pt;width:200.1pt;height:0;z-index:-2184;mso-position-horizontal-relative:page" coordorigin="3042,846" coordsize="4002,0">
            <v:shape id="_x0000_s1065" style="position:absolute;left:3042;top:846;width:4002;height:0" coordorigin="3042,846" coordsize="4002,0" path="m3042,846r4002,e" filled="f" strokeweight=".26669mm">
              <v:path arrowok="t"/>
            </v:shape>
            <w10:wrap anchorx="page"/>
          </v:group>
        </w:pict>
      </w:r>
      <w:r w:rsidRPr="00BE3B40">
        <w:rPr>
          <w:rFonts w:asciiTheme="minorHAnsi" w:eastAsia="Arial" w:hAnsiTheme="minorHAnsi" w:cstheme="minorHAnsi"/>
          <w:color w:val="7F7F7F"/>
          <w:position w:val="-1"/>
          <w:sz w:val="22"/>
          <w:szCs w:val="22"/>
        </w:rPr>
        <w:t xml:space="preserve">Dates             </w:t>
      </w:r>
      <w:r w:rsidRPr="00BE3B40">
        <w:rPr>
          <w:rFonts w:asciiTheme="minorHAnsi" w:eastAsia="Arial" w:hAnsiTheme="minorHAnsi" w:cstheme="minorHAnsi"/>
          <w:color w:val="7F7F7F"/>
          <w:spacing w:val="31"/>
          <w:position w:val="-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color w:val="7F7F7F"/>
          <w:position w:val="-1"/>
          <w:sz w:val="22"/>
          <w:szCs w:val="22"/>
        </w:rPr>
        <w:t>Job Title (3rd)</w:t>
      </w:r>
    </w:p>
    <w:p w14:paraId="613BB551" w14:textId="77777777" w:rsidR="006643DE" w:rsidRPr="00BE3B40" w:rsidRDefault="006643D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AA7DBC9" w14:textId="77777777" w:rsidR="006643DE" w:rsidRPr="00BE3B40" w:rsidRDefault="006643D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4A7956C" w14:textId="77777777" w:rsidR="006643DE" w:rsidRPr="00BE3B40" w:rsidRDefault="006643D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C1C1D2F" w14:textId="77777777" w:rsidR="006643DE" w:rsidRPr="00BE3B40" w:rsidRDefault="006643DE">
      <w:pPr>
        <w:spacing w:before="18" w:line="200" w:lineRule="exact"/>
        <w:rPr>
          <w:rFonts w:asciiTheme="minorHAnsi" w:hAnsiTheme="minorHAnsi" w:cstheme="minorHAnsi"/>
          <w:sz w:val="22"/>
          <w:szCs w:val="22"/>
        </w:rPr>
      </w:pPr>
    </w:p>
    <w:p w14:paraId="6D9882D1" w14:textId="77777777" w:rsidR="006643DE" w:rsidRPr="00BE3B40" w:rsidRDefault="000B23A4">
      <w:pPr>
        <w:tabs>
          <w:tab w:val="left" w:pos="9360"/>
        </w:tabs>
        <w:spacing w:before="15" w:line="280" w:lineRule="exact"/>
        <w:ind w:left="1720"/>
        <w:rPr>
          <w:rFonts w:asciiTheme="minorHAnsi" w:eastAsia="Verdana" w:hAnsiTheme="minorHAnsi" w:cstheme="minorHAnsi"/>
          <w:sz w:val="22"/>
          <w:szCs w:val="22"/>
        </w:rPr>
      </w:pPr>
      <w:r w:rsidRPr="00BE3B40">
        <w:rPr>
          <w:rFonts w:asciiTheme="minorHAnsi" w:hAnsiTheme="minorHAnsi" w:cstheme="minorHAnsi"/>
          <w:sz w:val="22"/>
          <w:szCs w:val="22"/>
        </w:rPr>
        <w:pict w14:anchorId="4A1808FD">
          <v:group id="_x0000_s1062" style="position:absolute;left:0;text-align:left;margin-left:162pt;margin-top:28.6pt;width:373.7pt;height:0;z-index:-2183;mso-position-horizontal-relative:page" coordorigin="3240,572" coordsize="7474,0">
            <v:shape id="_x0000_s1063" style="position:absolute;left:3240;top:572;width:7474;height:0" coordorigin="3240,572" coordsize="7474,0" path="m3240,572r7474,e" filled="f" strokeweight=".26669mm">
              <v:path arrowok="t"/>
            </v:shape>
            <w10:wrap anchorx="page"/>
          </v:group>
        </w:pict>
      </w:r>
      <w:r w:rsidRPr="00BE3B40">
        <w:rPr>
          <w:rFonts w:asciiTheme="minorHAnsi" w:hAnsiTheme="minorHAnsi" w:cstheme="minorHAnsi"/>
          <w:sz w:val="22"/>
          <w:szCs w:val="22"/>
        </w:rPr>
        <w:pict w14:anchorId="171DB6D7">
          <v:group id="_x0000_s1060" style="position:absolute;left:0;text-align:left;margin-left:162pt;margin-top:42.35pt;width:373.65pt;height:0;z-index:-2182;mso-position-horizontal-relative:page" coordorigin="3240,847" coordsize="7473,0">
            <v:shape id="_x0000_s1061" style="position:absolute;left:3240;top:847;width:7473;height:0" coordorigin="3240,847" coordsize="7473,0" path="m3240,847r7473,e" filled="f" strokeweight=".26669mm">
              <v:path arrowok="t"/>
            </v:shape>
            <w10:wrap anchorx="page"/>
          </v:group>
        </w:pict>
      </w:r>
      <w:r w:rsidRPr="00BE3B40">
        <w:rPr>
          <w:rFonts w:asciiTheme="minorHAnsi" w:eastAsia="Verdana" w:hAnsiTheme="minorHAnsi" w:cstheme="minorHAnsi"/>
          <w:w w:val="84"/>
          <w:position w:val="-1"/>
          <w:sz w:val="22"/>
          <w:szCs w:val="22"/>
        </w:rPr>
        <w:t>•</w:t>
      </w:r>
      <w:r w:rsidRPr="00BE3B40">
        <w:rPr>
          <w:rFonts w:asciiTheme="minorHAnsi" w:eastAsia="Verdana" w:hAnsiTheme="minorHAnsi" w:cstheme="minorHAnsi"/>
          <w:spacing w:val="-14"/>
          <w:position w:val="-1"/>
          <w:sz w:val="22"/>
          <w:szCs w:val="22"/>
        </w:rPr>
        <w:t xml:space="preserve"> </w:t>
      </w:r>
      <w:r w:rsidRPr="00BE3B40">
        <w:rPr>
          <w:rFonts w:asciiTheme="minorHAnsi" w:eastAsia="Verdana" w:hAnsiTheme="minorHAnsi" w:cstheme="minorHAnsi"/>
          <w:w w:val="156"/>
          <w:position w:val="-1"/>
          <w:sz w:val="22"/>
          <w:szCs w:val="22"/>
        </w:rPr>
        <w:t xml:space="preserve"> </w:t>
      </w:r>
      <w:r w:rsidRPr="00BE3B40">
        <w:rPr>
          <w:rFonts w:asciiTheme="minorHAnsi" w:eastAsia="Verdana" w:hAnsiTheme="minorHAnsi" w:cstheme="minorHAnsi"/>
          <w:position w:val="-1"/>
          <w:sz w:val="22"/>
          <w:szCs w:val="22"/>
        </w:rPr>
        <w:tab/>
      </w:r>
    </w:p>
    <w:p w14:paraId="0EDF779A" w14:textId="77777777" w:rsidR="006643DE" w:rsidRPr="00BE3B40" w:rsidRDefault="006643DE">
      <w:pPr>
        <w:spacing w:before="4" w:line="140" w:lineRule="exact"/>
        <w:rPr>
          <w:rFonts w:asciiTheme="minorHAnsi" w:hAnsiTheme="minorHAnsi" w:cstheme="minorHAnsi"/>
          <w:sz w:val="22"/>
          <w:szCs w:val="22"/>
        </w:rPr>
      </w:pPr>
    </w:p>
    <w:p w14:paraId="2DFC032C" w14:textId="77777777" w:rsidR="006643DE" w:rsidRPr="00BE3B40" w:rsidRDefault="006643D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812799D" w14:textId="77777777" w:rsidR="006643DE" w:rsidRPr="00BE3B40" w:rsidRDefault="006643D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7D05294" w14:textId="77777777" w:rsidR="006643DE" w:rsidRPr="00BE3B40" w:rsidRDefault="000B23A4">
      <w:pPr>
        <w:tabs>
          <w:tab w:val="left" w:pos="9360"/>
        </w:tabs>
        <w:spacing w:before="15" w:line="280" w:lineRule="exact"/>
        <w:ind w:left="1720"/>
        <w:rPr>
          <w:rFonts w:asciiTheme="minorHAnsi" w:eastAsia="Verdana" w:hAnsiTheme="minorHAnsi" w:cstheme="minorHAnsi"/>
          <w:sz w:val="22"/>
          <w:szCs w:val="22"/>
        </w:rPr>
      </w:pPr>
      <w:r w:rsidRPr="00BE3B40">
        <w:rPr>
          <w:rFonts w:asciiTheme="minorHAnsi" w:hAnsiTheme="minorHAnsi" w:cstheme="minorHAnsi"/>
          <w:sz w:val="22"/>
          <w:szCs w:val="22"/>
        </w:rPr>
        <w:pict w14:anchorId="69FC2348">
          <v:group id="_x0000_s1058" style="position:absolute;left:0;text-align:left;margin-left:162pt;margin-top:28.6pt;width:373.7pt;height:0;z-index:-2181;mso-position-horizontal-relative:page" coordorigin="3240,572" coordsize="7474,0">
            <v:shape id="_x0000_s1059" style="position:absolute;left:3240;top:572;width:7474;height:0" coordorigin="3240,572" coordsize="7474,0" path="m3240,572r7474,e" filled="f" strokeweight=".26669mm">
              <v:path arrowok="t"/>
            </v:shape>
            <w10:wrap anchorx="page"/>
          </v:group>
        </w:pict>
      </w:r>
      <w:r w:rsidRPr="00BE3B40">
        <w:rPr>
          <w:rFonts w:asciiTheme="minorHAnsi" w:hAnsiTheme="minorHAnsi" w:cstheme="minorHAnsi"/>
          <w:sz w:val="22"/>
          <w:szCs w:val="22"/>
        </w:rPr>
        <w:pict w14:anchorId="08E25E72">
          <v:group id="_x0000_s1056" style="position:absolute;left:0;text-align:left;margin-left:162pt;margin-top:42.4pt;width:373.65pt;height:0;z-index:-2180;mso-position-horizontal-relative:page" coordorigin="3240,848" coordsize="7473,0">
            <v:shape id="_x0000_s1057" style="position:absolute;left:3240;top:848;width:7473;height:0" coordorigin="3240,848" coordsize="7473,0" path="m3240,848r7473,e" filled="f" strokeweight=".26669mm">
              <v:path arrowok="t"/>
            </v:shape>
            <w10:wrap anchorx="page"/>
          </v:group>
        </w:pict>
      </w:r>
      <w:r w:rsidRPr="00BE3B40">
        <w:rPr>
          <w:rFonts w:asciiTheme="minorHAnsi" w:eastAsia="Verdana" w:hAnsiTheme="minorHAnsi" w:cstheme="minorHAnsi"/>
          <w:w w:val="84"/>
          <w:position w:val="-1"/>
          <w:sz w:val="22"/>
          <w:szCs w:val="22"/>
        </w:rPr>
        <w:t>•</w:t>
      </w:r>
      <w:r w:rsidRPr="00BE3B40">
        <w:rPr>
          <w:rFonts w:asciiTheme="minorHAnsi" w:eastAsia="Verdana" w:hAnsiTheme="minorHAnsi" w:cstheme="minorHAnsi"/>
          <w:spacing w:val="-14"/>
          <w:position w:val="-1"/>
          <w:sz w:val="22"/>
          <w:szCs w:val="22"/>
        </w:rPr>
        <w:t xml:space="preserve"> </w:t>
      </w:r>
      <w:r w:rsidRPr="00BE3B40">
        <w:rPr>
          <w:rFonts w:asciiTheme="minorHAnsi" w:eastAsia="Verdana" w:hAnsiTheme="minorHAnsi" w:cstheme="minorHAnsi"/>
          <w:w w:val="156"/>
          <w:position w:val="-1"/>
          <w:sz w:val="22"/>
          <w:szCs w:val="22"/>
        </w:rPr>
        <w:t xml:space="preserve"> </w:t>
      </w:r>
      <w:r w:rsidRPr="00BE3B40">
        <w:rPr>
          <w:rFonts w:asciiTheme="minorHAnsi" w:eastAsia="Verdana" w:hAnsiTheme="minorHAnsi" w:cstheme="minorHAnsi"/>
          <w:position w:val="-1"/>
          <w:sz w:val="22"/>
          <w:szCs w:val="22"/>
        </w:rPr>
        <w:tab/>
      </w:r>
    </w:p>
    <w:p w14:paraId="4DFCC9BD" w14:textId="77777777" w:rsidR="006643DE" w:rsidRPr="00BE3B40" w:rsidRDefault="006643DE">
      <w:pPr>
        <w:spacing w:before="5" w:line="140" w:lineRule="exact"/>
        <w:rPr>
          <w:rFonts w:asciiTheme="minorHAnsi" w:hAnsiTheme="minorHAnsi" w:cstheme="minorHAnsi"/>
          <w:sz w:val="22"/>
          <w:szCs w:val="22"/>
        </w:rPr>
      </w:pPr>
    </w:p>
    <w:p w14:paraId="75D4268F" w14:textId="77777777" w:rsidR="006643DE" w:rsidRPr="00BE3B40" w:rsidRDefault="006643D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6D8200D" w14:textId="77777777" w:rsidR="006643DE" w:rsidRPr="00BE3B40" w:rsidRDefault="006643D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C528657" w14:textId="77777777" w:rsidR="006643DE" w:rsidRPr="00BE3B40" w:rsidRDefault="000B23A4">
      <w:pPr>
        <w:tabs>
          <w:tab w:val="left" w:pos="9360"/>
        </w:tabs>
        <w:spacing w:before="15" w:line="280" w:lineRule="exact"/>
        <w:ind w:left="1720"/>
        <w:rPr>
          <w:rFonts w:asciiTheme="minorHAnsi" w:eastAsia="Verdana" w:hAnsiTheme="minorHAnsi" w:cstheme="minorHAnsi"/>
          <w:sz w:val="22"/>
          <w:szCs w:val="22"/>
        </w:rPr>
      </w:pPr>
      <w:r w:rsidRPr="00BE3B40">
        <w:rPr>
          <w:rFonts w:asciiTheme="minorHAnsi" w:hAnsiTheme="minorHAnsi" w:cstheme="minorHAnsi"/>
          <w:sz w:val="22"/>
          <w:szCs w:val="22"/>
        </w:rPr>
        <w:pict w14:anchorId="6F4DF45B">
          <v:group id="_x0000_s1054" style="position:absolute;left:0;text-align:left;margin-left:162pt;margin-top:28.55pt;width:373.7pt;height:0;z-index:-2179;mso-position-horizontal-relative:page" coordorigin="3240,571" coordsize="7474,0">
            <v:shape id="_x0000_s1055" style="position:absolute;left:3240;top:571;width:7474;height:0" coordorigin="3240,571" coordsize="7474,0" path="m3240,571r7474,e" filled="f" strokeweight=".26669mm">
              <v:path arrowok="t"/>
            </v:shape>
            <w10:wrap anchorx="page"/>
          </v:group>
        </w:pict>
      </w:r>
      <w:r w:rsidRPr="00BE3B40">
        <w:rPr>
          <w:rFonts w:asciiTheme="minorHAnsi" w:hAnsiTheme="minorHAnsi" w:cstheme="minorHAnsi"/>
          <w:sz w:val="22"/>
          <w:szCs w:val="22"/>
        </w:rPr>
        <w:pict w14:anchorId="1CA44910">
          <v:group id="_x0000_s1052" style="position:absolute;left:0;text-align:left;margin-left:162pt;margin-top:42.35pt;width:373.65pt;height:0;z-index:-2178;mso-position-horizontal-relative:page" coordorigin="3240,847" coordsize="7473,0">
            <v:shape id="_x0000_s1053" style="position:absolute;left:3240;top:847;width:7473;height:0" coordorigin="3240,847" coordsize="7473,0" path="m3240,847r7473,e" filled="f" strokeweight=".26669mm">
              <v:path arrowok="t"/>
            </v:shape>
            <w10:wrap anchorx="page"/>
          </v:group>
        </w:pict>
      </w:r>
      <w:r w:rsidRPr="00BE3B40">
        <w:rPr>
          <w:rFonts w:asciiTheme="minorHAnsi" w:eastAsia="Verdana" w:hAnsiTheme="minorHAnsi" w:cstheme="minorHAnsi"/>
          <w:w w:val="84"/>
          <w:position w:val="-1"/>
          <w:sz w:val="22"/>
          <w:szCs w:val="22"/>
        </w:rPr>
        <w:t>•</w:t>
      </w:r>
      <w:r w:rsidRPr="00BE3B40">
        <w:rPr>
          <w:rFonts w:asciiTheme="minorHAnsi" w:eastAsia="Verdana" w:hAnsiTheme="minorHAnsi" w:cstheme="minorHAnsi"/>
          <w:spacing w:val="-14"/>
          <w:position w:val="-1"/>
          <w:sz w:val="22"/>
          <w:szCs w:val="22"/>
        </w:rPr>
        <w:t xml:space="preserve"> </w:t>
      </w:r>
      <w:r w:rsidRPr="00BE3B40">
        <w:rPr>
          <w:rFonts w:asciiTheme="minorHAnsi" w:eastAsia="Verdana" w:hAnsiTheme="minorHAnsi" w:cstheme="minorHAnsi"/>
          <w:w w:val="156"/>
          <w:position w:val="-1"/>
          <w:sz w:val="22"/>
          <w:szCs w:val="22"/>
        </w:rPr>
        <w:t xml:space="preserve"> </w:t>
      </w:r>
      <w:r w:rsidRPr="00BE3B40">
        <w:rPr>
          <w:rFonts w:asciiTheme="minorHAnsi" w:eastAsia="Verdana" w:hAnsiTheme="minorHAnsi" w:cstheme="minorHAnsi"/>
          <w:position w:val="-1"/>
          <w:sz w:val="22"/>
          <w:szCs w:val="22"/>
        </w:rPr>
        <w:tab/>
      </w:r>
    </w:p>
    <w:p w14:paraId="54F8757F" w14:textId="77777777" w:rsidR="006643DE" w:rsidRPr="00BE3B40" w:rsidRDefault="006643D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AC06453" w14:textId="77777777" w:rsidR="006643DE" w:rsidRPr="00BE3B40" w:rsidRDefault="006643D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1D5A02B" w14:textId="77777777" w:rsidR="006643DE" w:rsidRPr="00BE3B40" w:rsidRDefault="006643D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B6E4733" w14:textId="77777777" w:rsidR="006643DE" w:rsidRPr="00BE3B40" w:rsidRDefault="006643D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0AE1E21" w14:textId="77777777" w:rsidR="006643DE" w:rsidRPr="00BE3B40" w:rsidRDefault="006643DE">
      <w:pPr>
        <w:spacing w:before="2" w:line="280" w:lineRule="exact"/>
        <w:rPr>
          <w:rFonts w:asciiTheme="minorHAnsi" w:hAnsiTheme="minorHAnsi" w:cstheme="minorHAnsi"/>
          <w:sz w:val="22"/>
          <w:szCs w:val="22"/>
        </w:rPr>
      </w:pPr>
    </w:p>
    <w:p w14:paraId="62C6D771" w14:textId="77777777" w:rsidR="006643DE" w:rsidRPr="00BE3B40" w:rsidRDefault="000B23A4">
      <w:pPr>
        <w:spacing w:before="29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BE3B40">
        <w:rPr>
          <w:rFonts w:asciiTheme="minorHAnsi" w:eastAsia="Arial" w:hAnsiTheme="minorHAnsi" w:cstheme="minorHAnsi"/>
          <w:b/>
          <w:sz w:val="22"/>
          <w:szCs w:val="22"/>
        </w:rPr>
        <w:t>EDUCAT</w:t>
      </w:r>
      <w:r w:rsidRPr="00BE3B40">
        <w:rPr>
          <w:rFonts w:asciiTheme="minorHAnsi" w:eastAsia="Arial" w:hAnsiTheme="minorHAnsi" w:cstheme="minorHAnsi"/>
          <w:b/>
          <w:spacing w:val="2"/>
          <w:sz w:val="22"/>
          <w:szCs w:val="22"/>
        </w:rPr>
        <w:t>I</w:t>
      </w:r>
      <w:r w:rsidRPr="00BE3B40">
        <w:rPr>
          <w:rFonts w:asciiTheme="minorHAnsi" w:eastAsia="Arial" w:hAnsiTheme="minorHAnsi" w:cstheme="minorHAnsi"/>
          <w:b/>
          <w:sz w:val="22"/>
          <w:szCs w:val="22"/>
        </w:rPr>
        <w:t xml:space="preserve">ON AND </w:t>
      </w:r>
      <w:r w:rsidRPr="00BE3B40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BE3B40">
        <w:rPr>
          <w:rFonts w:asciiTheme="minorHAnsi" w:eastAsia="Arial" w:hAnsiTheme="minorHAnsi" w:cstheme="minorHAnsi"/>
          <w:b/>
          <w:sz w:val="22"/>
          <w:szCs w:val="22"/>
        </w:rPr>
        <w:t>RAINING</w:t>
      </w:r>
    </w:p>
    <w:p w14:paraId="0143E2D8" w14:textId="77777777" w:rsidR="006643DE" w:rsidRPr="00BE3B40" w:rsidRDefault="006643DE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24623550" w14:textId="77777777" w:rsidR="006643DE" w:rsidRPr="00BE3B40" w:rsidRDefault="000B23A4">
      <w:pPr>
        <w:ind w:left="100"/>
        <w:rPr>
          <w:rFonts w:asciiTheme="minorHAnsi" w:eastAsia="Arial" w:hAnsiTheme="minorHAnsi" w:cstheme="minorHAnsi"/>
          <w:sz w:val="22"/>
          <w:szCs w:val="22"/>
        </w:rPr>
        <w:sectPr w:rsidR="006643DE" w:rsidRPr="00BE3B40">
          <w:pgSz w:w="12240" w:h="15840"/>
          <w:pgMar w:top="940" w:right="1340" w:bottom="280" w:left="1340" w:header="744" w:footer="0" w:gutter="0"/>
          <w:cols w:space="720"/>
        </w:sectPr>
      </w:pPr>
      <w:r w:rsidRPr="00BE3B40">
        <w:rPr>
          <w:rFonts w:asciiTheme="minorHAnsi" w:hAnsiTheme="minorHAnsi" w:cstheme="minorHAnsi"/>
          <w:sz w:val="22"/>
          <w:szCs w:val="22"/>
        </w:rPr>
        <w:pict w14:anchorId="6593A3FB">
          <v:group id="_x0000_s1047" style="position:absolute;left:0;text-align:left;margin-left:71.45pt;margin-top:40.15pt;width:421.45pt;height:1.05pt;z-index:-2177;mso-position-horizontal-relative:page" coordorigin="1429,803" coordsize="8429,21">
            <v:shape id="_x0000_s1051" style="position:absolute;left:1440;top:814;width:2400;height:0" coordorigin="1440,814" coordsize="2400,0" path="m1440,814r2400,e" filled="f" strokeweight=".37678mm">
              <v:path arrowok="t"/>
            </v:shape>
            <v:shape id="_x0000_s1050" style="position:absolute;left:3842;top:814;width:2400;height:0" coordorigin="3842,814" coordsize="2400,0" path="m3842,814r2401,e" filled="f" strokeweight=".37678mm">
              <v:path arrowok="t"/>
            </v:shape>
            <v:shape id="_x0000_s1049" style="position:absolute;left:6245;top:814;width:2400;height:0" coordorigin="6245,814" coordsize="2400,0" path="m6245,814r2400,e" filled="f" strokeweight=".37678mm">
              <v:path arrowok="t"/>
            </v:shape>
            <v:shape id="_x0000_s1048" style="position:absolute;left:8647;top:814;width:1201;height:0" coordorigin="8647,814" coordsize="1201,0" path="m8647,814r1201,e" filled="f" strokeweight=".37678mm">
              <v:path arrowok="t"/>
            </v:shape>
            <w10:wrap anchorx="page"/>
          </v:group>
        </w:pict>
      </w:r>
      <w:r w:rsidRPr="00BE3B40">
        <w:rPr>
          <w:rFonts w:asciiTheme="minorHAnsi" w:hAnsiTheme="minorHAnsi" w:cstheme="minorHAnsi"/>
          <w:sz w:val="22"/>
          <w:szCs w:val="22"/>
        </w:rPr>
        <w:pict w14:anchorId="6C06C4B9">
          <v:group id="_x0000_s1042" style="position:absolute;left:0;text-align:left;margin-left:71.45pt;margin-top:67.75pt;width:421.45pt;height:1.05pt;z-index:-2176;mso-position-horizontal-relative:page" coordorigin="1429,1355" coordsize="8429,21">
            <v:shape id="_x0000_s1046" style="position:absolute;left:1440;top:1366;width:2400;height:0" coordorigin="1440,1366" coordsize="2400,0" path="m1440,1366r2400,e" filled="f" strokeweight=".37678mm">
              <v:path arrowok="t"/>
            </v:shape>
            <v:shape id="_x0000_s1045" style="position:absolute;left:3842;top:1366;width:2400;height:0" coordorigin="3842,1366" coordsize="2400,0" path="m3842,1366r2401,e" filled="f" strokeweight=".37678mm">
              <v:path arrowok="t"/>
            </v:shape>
            <v:shape id="_x0000_s1044" style="position:absolute;left:6245;top:1366;width:2400;height:0" coordorigin="6245,1366" coordsize="2400,0" path="m6245,1366r2400,e" filled="f" strokeweight=".37678mm">
              <v:path arrowok="t"/>
            </v:shape>
            <v:shape id="_x0000_s1043" style="position:absolute;left:8647;top:1366;width:1201;height:0" coordorigin="8647,1366" coordsize="1201,0" path="m8647,1366r1201,e" filled="f" strokeweight=".37678mm">
              <v:path arrowok="t"/>
            </v:shape>
            <w10:wrap anchorx="page"/>
          </v:group>
        </w:pict>
      </w:r>
      <w:r w:rsidRPr="00BE3B40">
        <w:rPr>
          <w:rFonts w:asciiTheme="minorHAnsi" w:hAnsiTheme="minorHAnsi" w:cstheme="minorHAnsi"/>
          <w:sz w:val="22"/>
          <w:szCs w:val="22"/>
        </w:rPr>
        <w:pict w14:anchorId="5AB5E6AA">
          <v:group id="_x0000_s1037" style="position:absolute;left:0;text-align:left;margin-left:71.45pt;margin-top:95.35pt;width:421.45pt;height:1.05pt;z-index:-2175;mso-position-horizontal-relative:page" coordorigin="1429,1907" coordsize="8429,21">
            <v:shape id="_x0000_s1041" style="position:absolute;left:1440;top:1918;width:2400;height:0" coordorigin="1440,1918" coordsize="2400,0" path="m1440,1918r2400,e" filled="f" strokeweight=".37678mm">
              <v:path arrowok="t"/>
            </v:shape>
            <v:shape id="_x0000_s1040" style="position:absolute;left:3842;top:1918;width:2400;height:0" coordorigin="3842,1918" coordsize="2400,0" path="m3842,1918r2401,e" filled="f" strokeweight=".37678mm">
              <v:path arrowok="t"/>
            </v:shape>
            <v:shape id="_x0000_s1039" style="position:absolute;left:6245;top:1918;width:2400;height:0" coordorigin="6245,1918" coordsize="2400,0" path="m6245,1918r2400,e" filled="f" strokeweight=".37678mm">
              <v:path arrowok="t"/>
            </v:shape>
            <v:shape id="_x0000_s1038" style="position:absolute;left:8647;top:1918;width:1201;height:0" coordorigin="8647,1918" coordsize="1201,0" path="m8647,1918r1201,e" filled="f" strokeweight=".37678mm">
              <v:path arrowok="t"/>
            </v:shape>
            <w10:wrap anchorx="page"/>
          </v:group>
        </w:pict>
      </w:r>
      <w:r w:rsidRPr="00BE3B40">
        <w:rPr>
          <w:rFonts w:asciiTheme="minorHAnsi" w:eastAsia="Arial" w:hAnsiTheme="minorHAnsi" w:cstheme="minorHAnsi"/>
          <w:b/>
          <w:color w:val="7F7F7F"/>
          <w:sz w:val="22"/>
          <w:szCs w:val="22"/>
        </w:rPr>
        <w:t>Degree,</w:t>
      </w:r>
      <w:r w:rsidRPr="00BE3B40">
        <w:rPr>
          <w:rFonts w:asciiTheme="minorHAnsi" w:eastAsia="Arial" w:hAnsiTheme="minorHAnsi" w:cstheme="minorHAnsi"/>
          <w:b/>
          <w:color w:val="7F7F7F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b/>
          <w:color w:val="7F7F7F"/>
          <w:sz w:val="22"/>
          <w:szCs w:val="22"/>
        </w:rPr>
        <w:t>Major,</w:t>
      </w:r>
      <w:r w:rsidRPr="00BE3B40">
        <w:rPr>
          <w:rFonts w:asciiTheme="minorHAnsi" w:eastAsia="Arial" w:hAnsiTheme="minorHAnsi" w:cstheme="minorHAnsi"/>
          <w:b/>
          <w:color w:val="7F7F7F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b/>
          <w:color w:val="7F7F7F"/>
          <w:sz w:val="22"/>
          <w:szCs w:val="22"/>
        </w:rPr>
        <w:t>Names</w:t>
      </w:r>
      <w:r w:rsidRPr="00BE3B40">
        <w:rPr>
          <w:rFonts w:asciiTheme="minorHAnsi" w:eastAsia="Arial" w:hAnsiTheme="minorHAnsi" w:cstheme="minorHAnsi"/>
          <w:b/>
          <w:color w:val="7F7F7F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b/>
          <w:color w:val="7F7F7F"/>
          <w:sz w:val="22"/>
          <w:szCs w:val="22"/>
        </w:rPr>
        <w:t>of</w:t>
      </w:r>
      <w:r w:rsidRPr="00BE3B40">
        <w:rPr>
          <w:rFonts w:asciiTheme="minorHAnsi" w:eastAsia="Arial" w:hAnsiTheme="minorHAnsi" w:cstheme="minorHAnsi"/>
          <w:b/>
          <w:color w:val="7F7F7F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b/>
          <w:color w:val="7F7F7F"/>
          <w:sz w:val="22"/>
          <w:szCs w:val="22"/>
        </w:rPr>
        <w:t>School,</w:t>
      </w:r>
      <w:r w:rsidRPr="00BE3B40">
        <w:rPr>
          <w:rFonts w:asciiTheme="minorHAnsi" w:eastAsia="Arial" w:hAnsiTheme="minorHAnsi" w:cstheme="minorHAnsi"/>
          <w:b/>
          <w:color w:val="7F7F7F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b/>
          <w:color w:val="7F7F7F"/>
          <w:sz w:val="22"/>
          <w:szCs w:val="22"/>
        </w:rPr>
        <w:t>etc.</w:t>
      </w:r>
      <w:r w:rsidRPr="00BE3B40">
        <w:rPr>
          <w:rFonts w:asciiTheme="minorHAnsi" w:eastAsia="Arial" w:hAnsiTheme="minorHAnsi" w:cstheme="minorHAnsi"/>
          <w:b/>
          <w:color w:val="7F7F7F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b/>
          <w:color w:val="7F7F7F"/>
          <w:sz w:val="22"/>
          <w:szCs w:val="22"/>
        </w:rPr>
        <w:t>or</w:t>
      </w:r>
      <w:r w:rsidRPr="00BE3B40">
        <w:rPr>
          <w:rFonts w:asciiTheme="minorHAnsi" w:eastAsia="Arial" w:hAnsiTheme="minorHAnsi" w:cstheme="minorHAnsi"/>
          <w:b/>
          <w:color w:val="7F7F7F"/>
          <w:spacing w:val="-2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b/>
          <w:color w:val="7F7F7F"/>
          <w:sz w:val="22"/>
          <w:szCs w:val="22"/>
        </w:rPr>
        <w:t>training,</w:t>
      </w:r>
      <w:r w:rsidRPr="00BE3B40">
        <w:rPr>
          <w:rFonts w:asciiTheme="minorHAnsi" w:eastAsia="Arial" w:hAnsiTheme="minorHAnsi" w:cstheme="minorHAnsi"/>
          <w:b/>
          <w:color w:val="7F7F7F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b/>
          <w:color w:val="7F7F7F"/>
          <w:sz w:val="22"/>
          <w:szCs w:val="22"/>
        </w:rPr>
        <w:t>licenses</w:t>
      </w:r>
      <w:r w:rsidRPr="00BE3B40">
        <w:rPr>
          <w:rFonts w:asciiTheme="minorHAnsi" w:eastAsia="Arial" w:hAnsiTheme="minorHAnsi" w:cstheme="minorHAnsi"/>
          <w:b/>
          <w:color w:val="7F7F7F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b/>
          <w:color w:val="7F7F7F"/>
          <w:sz w:val="22"/>
          <w:szCs w:val="22"/>
        </w:rPr>
        <w:t>and</w:t>
      </w:r>
      <w:r w:rsidRPr="00BE3B40">
        <w:rPr>
          <w:rFonts w:asciiTheme="minorHAnsi" w:eastAsia="Arial" w:hAnsiTheme="minorHAnsi" w:cstheme="minorHAnsi"/>
          <w:b/>
          <w:color w:val="7F7F7F"/>
          <w:spacing w:val="2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b/>
          <w:color w:val="7F7F7F"/>
          <w:sz w:val="22"/>
          <w:szCs w:val="22"/>
        </w:rPr>
        <w:t>certifications</w:t>
      </w:r>
    </w:p>
    <w:p w14:paraId="66A4046B" w14:textId="77777777" w:rsidR="006643DE" w:rsidRPr="00BE3B40" w:rsidRDefault="006643D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D4A77B7" w14:textId="77777777" w:rsidR="006643DE" w:rsidRPr="00BE3B40" w:rsidRDefault="006643D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CDF8CC8" w14:textId="77777777" w:rsidR="006643DE" w:rsidRPr="00BE3B40" w:rsidRDefault="006643D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728C4AC" w14:textId="77777777" w:rsidR="006643DE" w:rsidRPr="00BE3B40" w:rsidRDefault="006643D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20DE99A" w14:textId="77777777" w:rsidR="006643DE" w:rsidRPr="00BE3B40" w:rsidRDefault="006643DE">
      <w:pPr>
        <w:spacing w:before="10" w:line="220" w:lineRule="exact"/>
        <w:rPr>
          <w:rFonts w:asciiTheme="minorHAnsi" w:hAnsiTheme="minorHAnsi" w:cstheme="minorHAnsi"/>
          <w:sz w:val="22"/>
          <w:szCs w:val="22"/>
        </w:rPr>
      </w:pPr>
    </w:p>
    <w:p w14:paraId="7AC7A118" w14:textId="77777777" w:rsidR="006643DE" w:rsidRPr="00BE3B40" w:rsidRDefault="000B23A4">
      <w:pPr>
        <w:spacing w:before="23" w:line="300" w:lineRule="exact"/>
        <w:ind w:left="100"/>
        <w:rPr>
          <w:rFonts w:asciiTheme="minorHAnsi" w:eastAsia="Cambria" w:hAnsiTheme="minorHAnsi" w:cstheme="minorHAnsi"/>
          <w:sz w:val="22"/>
          <w:szCs w:val="22"/>
        </w:rPr>
      </w:pPr>
      <w:r w:rsidRPr="00BE3B40">
        <w:rPr>
          <w:rFonts w:asciiTheme="minorHAnsi" w:hAnsiTheme="minorHAnsi" w:cstheme="minorHAnsi"/>
          <w:sz w:val="22"/>
          <w:szCs w:val="22"/>
        </w:rPr>
        <w:pict w14:anchorId="0F5EF289">
          <v:group id="_x0000_s1034" style="position:absolute;left:0;text-align:left;margin-left:71.6pt;margin-top:15.8pt;width:290.75pt;height:1.35pt;z-index:-2174;mso-position-horizontal-relative:page" coordorigin="1432,316" coordsize="5815,27">
            <v:shape id="_x0000_s1036" style="position:absolute;left:1452;top:335;width:5788;height:0" coordorigin="1452,335" coordsize="5788,0" path="m1452,335r5788,e" filled="f" strokecolor="#bfbfbf" strokeweight=".76pt">
              <v:path arrowok="t"/>
            </v:shape>
            <v:shape id="_x0000_s1035" style="position:absolute;left:1440;top:323;width:5788;height:0" coordorigin="1440,323" coordsize="5788,0" path="m1440,323r5788,e" filled="f" strokeweight=".76pt">
              <v:path arrowok="t"/>
            </v:shape>
            <w10:wrap anchorx="page"/>
          </v:group>
        </w:pict>
      </w:r>
      <w:r w:rsidRPr="00BE3B40">
        <w:rPr>
          <w:rFonts w:asciiTheme="minorHAnsi" w:eastAsia="Microsoft Sans Serif" w:hAnsiTheme="minorHAnsi" w:cstheme="minorHAnsi"/>
          <w:shadow/>
          <w:spacing w:val="1"/>
          <w:w w:val="119"/>
          <w:position w:val="-1"/>
          <w:sz w:val="22"/>
          <w:szCs w:val="22"/>
        </w:rPr>
        <w:t>X</w:t>
      </w:r>
      <w:r w:rsidRPr="00BE3B40">
        <w:rPr>
          <w:rFonts w:asciiTheme="minorHAnsi" w:eastAsia="Cambria" w:hAnsiTheme="minorHAnsi" w:cstheme="minorHAnsi"/>
          <w:shadow/>
          <w:w w:val="119"/>
          <w:position w:val="-1"/>
          <w:sz w:val="22"/>
          <w:szCs w:val="22"/>
        </w:rPr>
        <w:t>Res</w:t>
      </w:r>
      <w:r w:rsidRPr="00BE3B40">
        <w:rPr>
          <w:rFonts w:asciiTheme="minorHAnsi" w:eastAsia="Cambria" w:hAnsiTheme="minorHAnsi" w:cstheme="minorHAnsi"/>
          <w:shadow/>
          <w:spacing w:val="1"/>
          <w:w w:val="119"/>
          <w:position w:val="-1"/>
          <w:sz w:val="22"/>
          <w:szCs w:val="22"/>
        </w:rPr>
        <w:t>u</w:t>
      </w:r>
      <w:r w:rsidRPr="00BE3B40">
        <w:rPr>
          <w:rFonts w:asciiTheme="minorHAnsi" w:eastAsia="Cambria" w:hAnsiTheme="minorHAnsi" w:cstheme="minorHAnsi"/>
          <w:shadow/>
          <w:w w:val="119"/>
          <w:position w:val="-1"/>
          <w:sz w:val="22"/>
          <w:szCs w:val="22"/>
        </w:rPr>
        <w:t>me</w:t>
      </w:r>
      <w:r w:rsidRPr="00BE3B40">
        <w:rPr>
          <w:rFonts w:asciiTheme="minorHAnsi" w:eastAsia="Cambria" w:hAnsiTheme="minorHAnsi" w:cstheme="minorHAnsi"/>
          <w:spacing w:val="36"/>
          <w:w w:val="119"/>
          <w:position w:val="-1"/>
          <w:sz w:val="22"/>
          <w:szCs w:val="22"/>
        </w:rPr>
        <w:t xml:space="preserve"> </w:t>
      </w:r>
      <w:r w:rsidRPr="00BE3B40">
        <w:rPr>
          <w:rFonts w:asciiTheme="minorHAnsi" w:eastAsia="Cambria" w:hAnsiTheme="minorHAnsi" w:cstheme="minorHAnsi"/>
          <w:shadow/>
          <w:w w:val="119"/>
          <w:position w:val="-1"/>
          <w:sz w:val="22"/>
          <w:szCs w:val="22"/>
        </w:rPr>
        <w:t>Review</w:t>
      </w:r>
      <w:r w:rsidRPr="00BE3B40">
        <w:rPr>
          <w:rFonts w:asciiTheme="minorHAnsi" w:eastAsia="Cambria" w:hAnsiTheme="minorHAnsi" w:cstheme="minorHAnsi"/>
          <w:spacing w:val="18"/>
          <w:w w:val="119"/>
          <w:position w:val="-1"/>
          <w:sz w:val="22"/>
          <w:szCs w:val="22"/>
        </w:rPr>
        <w:t xml:space="preserve"> </w:t>
      </w:r>
      <w:r w:rsidRPr="00BE3B40">
        <w:rPr>
          <w:rFonts w:asciiTheme="minorHAnsi" w:eastAsia="Cambria" w:hAnsiTheme="minorHAnsi" w:cstheme="minorHAnsi"/>
          <w:shadow/>
          <w:spacing w:val="1"/>
          <w:w w:val="119"/>
          <w:position w:val="-1"/>
          <w:sz w:val="22"/>
          <w:szCs w:val="22"/>
        </w:rPr>
        <w:t>an</w:t>
      </w:r>
      <w:r w:rsidRPr="00BE3B40">
        <w:rPr>
          <w:rFonts w:asciiTheme="minorHAnsi" w:eastAsia="Cambria" w:hAnsiTheme="minorHAnsi" w:cstheme="minorHAnsi"/>
          <w:shadow/>
          <w:w w:val="119"/>
          <w:position w:val="-1"/>
          <w:sz w:val="22"/>
          <w:szCs w:val="22"/>
        </w:rPr>
        <w:t>d</w:t>
      </w:r>
      <w:r w:rsidRPr="00BE3B40">
        <w:rPr>
          <w:rFonts w:asciiTheme="minorHAnsi" w:eastAsia="Cambria" w:hAnsiTheme="minorHAnsi" w:cstheme="minorHAnsi"/>
          <w:spacing w:val="8"/>
          <w:w w:val="119"/>
          <w:position w:val="-1"/>
          <w:sz w:val="22"/>
          <w:szCs w:val="22"/>
        </w:rPr>
        <w:t xml:space="preserve"> </w:t>
      </w:r>
      <w:r w:rsidRPr="00BE3B40">
        <w:rPr>
          <w:rFonts w:asciiTheme="minorHAnsi" w:eastAsia="Cambria" w:hAnsiTheme="minorHAnsi" w:cstheme="minorHAnsi"/>
          <w:shadow/>
          <w:spacing w:val="2"/>
          <w:w w:val="119"/>
          <w:position w:val="-1"/>
          <w:sz w:val="22"/>
          <w:szCs w:val="22"/>
        </w:rPr>
        <w:t>Q</w:t>
      </w:r>
      <w:r w:rsidRPr="00BE3B40">
        <w:rPr>
          <w:rFonts w:asciiTheme="minorHAnsi" w:eastAsia="Cambria" w:hAnsiTheme="minorHAnsi" w:cstheme="minorHAnsi"/>
          <w:shadow/>
          <w:spacing w:val="1"/>
          <w:w w:val="119"/>
          <w:position w:val="-1"/>
          <w:sz w:val="22"/>
          <w:szCs w:val="22"/>
        </w:rPr>
        <w:t>ua</w:t>
      </w:r>
      <w:r w:rsidRPr="00BE3B40">
        <w:rPr>
          <w:rFonts w:asciiTheme="minorHAnsi" w:eastAsia="Cambria" w:hAnsiTheme="minorHAnsi" w:cstheme="minorHAnsi"/>
          <w:shadow/>
          <w:w w:val="119"/>
          <w:position w:val="-1"/>
          <w:sz w:val="22"/>
          <w:szCs w:val="22"/>
        </w:rPr>
        <w:t>li</w:t>
      </w:r>
      <w:r w:rsidRPr="00BE3B40">
        <w:rPr>
          <w:rFonts w:asciiTheme="minorHAnsi" w:eastAsia="Cambria" w:hAnsiTheme="minorHAnsi" w:cstheme="minorHAnsi"/>
          <w:shadow/>
          <w:spacing w:val="1"/>
          <w:w w:val="119"/>
          <w:position w:val="-1"/>
          <w:sz w:val="22"/>
          <w:szCs w:val="22"/>
        </w:rPr>
        <w:t>t</w:t>
      </w:r>
      <w:r w:rsidRPr="00BE3B40">
        <w:rPr>
          <w:rFonts w:asciiTheme="minorHAnsi" w:eastAsia="Cambria" w:hAnsiTheme="minorHAnsi" w:cstheme="minorHAnsi"/>
          <w:shadow/>
          <w:w w:val="119"/>
          <w:position w:val="-1"/>
          <w:sz w:val="22"/>
          <w:szCs w:val="22"/>
        </w:rPr>
        <w:t>y</w:t>
      </w:r>
      <w:r w:rsidRPr="00BE3B40">
        <w:rPr>
          <w:rFonts w:asciiTheme="minorHAnsi" w:eastAsia="Cambria" w:hAnsiTheme="minorHAnsi" w:cstheme="minorHAnsi"/>
          <w:spacing w:val="41"/>
          <w:w w:val="119"/>
          <w:position w:val="-1"/>
          <w:sz w:val="22"/>
          <w:szCs w:val="22"/>
        </w:rPr>
        <w:t xml:space="preserve"> </w:t>
      </w:r>
      <w:r w:rsidRPr="00BE3B40">
        <w:rPr>
          <w:rFonts w:asciiTheme="minorHAnsi" w:eastAsia="Cambria" w:hAnsiTheme="minorHAnsi" w:cstheme="minorHAnsi"/>
          <w:shadow/>
          <w:w w:val="119"/>
          <w:position w:val="-1"/>
          <w:sz w:val="22"/>
          <w:szCs w:val="22"/>
        </w:rPr>
        <w:t>A</w:t>
      </w:r>
      <w:r w:rsidRPr="00BE3B40">
        <w:rPr>
          <w:rFonts w:asciiTheme="minorHAnsi" w:eastAsia="Cambria" w:hAnsiTheme="minorHAnsi" w:cstheme="minorHAnsi"/>
          <w:shadow/>
          <w:w w:val="124"/>
          <w:position w:val="-1"/>
          <w:sz w:val="22"/>
          <w:szCs w:val="22"/>
        </w:rPr>
        <w:t>ss</w:t>
      </w:r>
      <w:r w:rsidRPr="00BE3B40">
        <w:rPr>
          <w:rFonts w:asciiTheme="minorHAnsi" w:eastAsia="Cambria" w:hAnsiTheme="minorHAnsi" w:cstheme="minorHAnsi"/>
          <w:shadow/>
          <w:spacing w:val="1"/>
          <w:w w:val="120"/>
          <w:position w:val="-1"/>
          <w:sz w:val="22"/>
          <w:szCs w:val="22"/>
        </w:rPr>
        <w:t>u</w:t>
      </w:r>
      <w:r w:rsidRPr="00BE3B40">
        <w:rPr>
          <w:rFonts w:asciiTheme="minorHAnsi" w:eastAsia="Cambria" w:hAnsiTheme="minorHAnsi" w:cstheme="minorHAnsi"/>
          <w:shadow/>
          <w:w w:val="114"/>
          <w:position w:val="-1"/>
          <w:sz w:val="22"/>
          <w:szCs w:val="22"/>
        </w:rPr>
        <w:t>r</w:t>
      </w:r>
      <w:r w:rsidRPr="00BE3B40">
        <w:rPr>
          <w:rFonts w:asciiTheme="minorHAnsi" w:eastAsia="Cambria" w:hAnsiTheme="minorHAnsi" w:cstheme="minorHAnsi"/>
          <w:shadow/>
          <w:spacing w:val="1"/>
          <w:w w:val="115"/>
          <w:position w:val="-1"/>
          <w:sz w:val="22"/>
          <w:szCs w:val="22"/>
        </w:rPr>
        <w:t>a</w:t>
      </w:r>
      <w:r w:rsidRPr="00BE3B40">
        <w:rPr>
          <w:rFonts w:asciiTheme="minorHAnsi" w:eastAsia="Cambria" w:hAnsiTheme="minorHAnsi" w:cstheme="minorHAnsi"/>
          <w:shadow/>
          <w:spacing w:val="1"/>
          <w:w w:val="119"/>
          <w:position w:val="-1"/>
          <w:sz w:val="22"/>
          <w:szCs w:val="22"/>
        </w:rPr>
        <w:t>n</w:t>
      </w:r>
      <w:r w:rsidRPr="00BE3B40">
        <w:rPr>
          <w:rFonts w:asciiTheme="minorHAnsi" w:eastAsia="Cambria" w:hAnsiTheme="minorHAnsi" w:cstheme="minorHAnsi"/>
          <w:shadow/>
          <w:w w:val="124"/>
          <w:position w:val="-1"/>
          <w:sz w:val="22"/>
          <w:szCs w:val="22"/>
        </w:rPr>
        <w:t>c</w:t>
      </w:r>
      <w:r w:rsidRPr="00BE3B40">
        <w:rPr>
          <w:rFonts w:asciiTheme="minorHAnsi" w:eastAsia="Cambria" w:hAnsiTheme="minorHAnsi" w:cstheme="minorHAnsi"/>
          <w:shadow/>
          <w:w w:val="117"/>
          <w:position w:val="-1"/>
          <w:sz w:val="22"/>
          <w:szCs w:val="22"/>
        </w:rPr>
        <w:t>e</w:t>
      </w:r>
    </w:p>
    <w:p w14:paraId="577C01FD" w14:textId="77777777" w:rsidR="006643DE" w:rsidRPr="00BE3B40" w:rsidRDefault="006643DE">
      <w:pPr>
        <w:spacing w:before="12" w:line="240" w:lineRule="exact"/>
        <w:rPr>
          <w:rFonts w:asciiTheme="minorHAnsi" w:hAnsiTheme="minorHAnsi" w:cstheme="minorHAnsi"/>
          <w:sz w:val="22"/>
          <w:szCs w:val="22"/>
        </w:rPr>
      </w:pPr>
    </w:p>
    <w:p w14:paraId="4B6532E2" w14:textId="77777777" w:rsidR="006643DE" w:rsidRPr="00BE3B40" w:rsidRDefault="000B23A4">
      <w:pPr>
        <w:spacing w:before="29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BE3B40">
        <w:rPr>
          <w:rFonts w:asciiTheme="minorHAnsi" w:eastAsia="Arial" w:hAnsiTheme="minorHAnsi" w:cstheme="minorHAnsi"/>
          <w:sz w:val="22"/>
          <w:szCs w:val="22"/>
        </w:rPr>
        <w:t xml:space="preserve">• </w:t>
      </w:r>
      <w:r w:rsidRPr="00BE3B40">
        <w:rPr>
          <w:rFonts w:asciiTheme="minorHAnsi" w:eastAsia="Arial" w:hAnsiTheme="minorHAnsi" w:cstheme="minorHAnsi"/>
          <w:spacing w:val="53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Carefully review your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resume</w:t>
      </w:r>
    </w:p>
    <w:p w14:paraId="045DD821" w14:textId="77777777" w:rsidR="006643DE" w:rsidRPr="00BE3B40" w:rsidRDefault="006643DE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1F391D2B" w14:textId="77777777" w:rsidR="006643DE" w:rsidRPr="00BE3B40" w:rsidRDefault="000B23A4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BE3B40">
        <w:rPr>
          <w:rFonts w:asciiTheme="minorHAnsi" w:eastAsia="Arial" w:hAnsiTheme="minorHAnsi" w:cstheme="minorHAnsi"/>
          <w:sz w:val="22"/>
          <w:szCs w:val="22"/>
        </w:rPr>
        <w:t xml:space="preserve">• </w:t>
      </w:r>
      <w:r w:rsidRPr="00BE3B40">
        <w:rPr>
          <w:rFonts w:asciiTheme="minorHAnsi" w:eastAsia="Arial" w:hAnsiTheme="minorHAnsi" w:cstheme="minorHAnsi"/>
          <w:spacing w:val="53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Poorly written resumes and typographical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errors result in being “screened” out</w:t>
      </w:r>
    </w:p>
    <w:p w14:paraId="6D20B06B" w14:textId="77777777" w:rsidR="006643DE" w:rsidRPr="00BE3B40" w:rsidRDefault="006643DE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1A1CE2BF" w14:textId="77777777" w:rsidR="006643DE" w:rsidRPr="00BE3B40" w:rsidRDefault="000B23A4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BE3B40">
        <w:rPr>
          <w:rFonts w:asciiTheme="minorHAnsi" w:eastAsia="Arial" w:hAnsiTheme="minorHAnsi" w:cstheme="minorHAnsi"/>
          <w:sz w:val="22"/>
          <w:szCs w:val="22"/>
        </w:rPr>
        <w:t xml:space="preserve">• </w:t>
      </w:r>
      <w:r w:rsidRPr="00BE3B40">
        <w:rPr>
          <w:rFonts w:asciiTheme="minorHAnsi" w:eastAsia="Arial" w:hAnsiTheme="minorHAnsi" w:cstheme="minorHAnsi"/>
          <w:spacing w:val="52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Suggested</w:t>
      </w:r>
      <w:r w:rsidRPr="00BE3B40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Reviewers</w:t>
      </w:r>
    </w:p>
    <w:p w14:paraId="61338630" w14:textId="77777777" w:rsidR="006643DE" w:rsidRPr="00BE3B40" w:rsidRDefault="000B23A4">
      <w:pPr>
        <w:ind w:left="460"/>
        <w:rPr>
          <w:rFonts w:asciiTheme="minorHAnsi" w:eastAsia="Arial" w:hAnsiTheme="minorHAnsi" w:cstheme="minorHAnsi"/>
          <w:sz w:val="22"/>
          <w:szCs w:val="22"/>
        </w:rPr>
      </w:pPr>
      <w:r w:rsidRPr="00BE3B40">
        <w:rPr>
          <w:rFonts w:asciiTheme="minorHAnsi" w:eastAsia="Arial" w:hAnsiTheme="minorHAnsi" w:cstheme="minorHAnsi"/>
          <w:sz w:val="22"/>
          <w:szCs w:val="22"/>
        </w:rPr>
        <w:t>–</w:t>
      </w:r>
      <w:r w:rsidRPr="00BE3B40">
        <w:rPr>
          <w:rFonts w:asciiTheme="minorHAnsi" w:eastAsia="Arial" w:hAnsiTheme="minorHAnsi" w:cstheme="minorHAnsi"/>
          <w:spacing w:val="26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Transition/ACAP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Offi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BE3B40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BE3B40">
        <w:rPr>
          <w:rFonts w:asciiTheme="minorHAnsi" w:eastAsia="Arial" w:hAnsiTheme="minorHAnsi" w:cstheme="minorHAnsi"/>
          <w:sz w:val="22"/>
          <w:szCs w:val="22"/>
        </w:rPr>
        <w:t>Staff</w:t>
      </w:r>
    </w:p>
    <w:p w14:paraId="10AFC040" w14:textId="77777777" w:rsidR="006643DE" w:rsidRPr="00BE3B40" w:rsidRDefault="000B23A4">
      <w:pPr>
        <w:ind w:left="460"/>
        <w:rPr>
          <w:rFonts w:asciiTheme="minorHAnsi" w:eastAsia="Arial" w:hAnsiTheme="minorHAnsi" w:cstheme="minorHAnsi"/>
          <w:sz w:val="22"/>
          <w:szCs w:val="22"/>
        </w:rPr>
      </w:pPr>
      <w:r w:rsidRPr="00BE3B40">
        <w:rPr>
          <w:rFonts w:asciiTheme="minorHAnsi" w:eastAsia="Arial" w:hAnsiTheme="minorHAnsi" w:cstheme="minorHAnsi"/>
          <w:sz w:val="22"/>
          <w:szCs w:val="22"/>
        </w:rPr>
        <w:t>–</w:t>
      </w:r>
      <w:r w:rsidRPr="00BE3B40">
        <w:rPr>
          <w:rFonts w:asciiTheme="minorHAnsi" w:eastAsia="Arial" w:hAnsiTheme="minorHAnsi" w:cstheme="minorHAnsi"/>
          <w:spacing w:val="26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Veteran’s Represen</w:t>
      </w:r>
      <w:r w:rsidRPr="00BE3B40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BE3B40">
        <w:rPr>
          <w:rFonts w:asciiTheme="minorHAnsi" w:eastAsia="Arial" w:hAnsiTheme="minorHAnsi" w:cstheme="minorHAnsi"/>
          <w:sz w:val="22"/>
          <w:szCs w:val="22"/>
        </w:rPr>
        <w:t>atives at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your local Ca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E3B40">
        <w:rPr>
          <w:rFonts w:asciiTheme="minorHAnsi" w:eastAsia="Arial" w:hAnsiTheme="minorHAnsi" w:cstheme="minorHAnsi"/>
          <w:sz w:val="22"/>
          <w:szCs w:val="22"/>
        </w:rPr>
        <w:t>eer One-Stop Center</w:t>
      </w:r>
    </w:p>
    <w:p w14:paraId="416EFE70" w14:textId="77777777" w:rsidR="006643DE" w:rsidRPr="00BE3B40" w:rsidRDefault="000B23A4">
      <w:pPr>
        <w:ind w:left="460"/>
        <w:rPr>
          <w:rFonts w:asciiTheme="minorHAnsi" w:eastAsia="Arial" w:hAnsiTheme="minorHAnsi" w:cstheme="minorHAnsi"/>
          <w:sz w:val="22"/>
          <w:szCs w:val="22"/>
        </w:rPr>
      </w:pPr>
      <w:r w:rsidRPr="00BE3B40">
        <w:rPr>
          <w:rFonts w:asciiTheme="minorHAnsi" w:eastAsia="Arial" w:hAnsiTheme="minorHAnsi" w:cstheme="minorHAnsi"/>
          <w:sz w:val="22"/>
          <w:szCs w:val="22"/>
        </w:rPr>
        <w:t>–</w:t>
      </w:r>
      <w:r w:rsidRPr="00BE3B40">
        <w:rPr>
          <w:rFonts w:asciiTheme="minorHAnsi" w:eastAsia="Arial" w:hAnsiTheme="minorHAnsi" w:cstheme="minorHAnsi"/>
          <w:spacing w:val="26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HR Professional</w:t>
      </w:r>
    </w:p>
    <w:p w14:paraId="5A23E873" w14:textId="77777777" w:rsidR="006643DE" w:rsidRPr="00BE3B40" w:rsidRDefault="000B23A4">
      <w:pPr>
        <w:ind w:left="460"/>
        <w:rPr>
          <w:rFonts w:asciiTheme="minorHAnsi" w:eastAsia="Arial" w:hAnsiTheme="minorHAnsi" w:cstheme="minorHAnsi"/>
          <w:sz w:val="22"/>
          <w:szCs w:val="22"/>
        </w:rPr>
      </w:pPr>
      <w:r w:rsidRPr="00BE3B40">
        <w:rPr>
          <w:rFonts w:asciiTheme="minorHAnsi" w:eastAsia="Arial" w:hAnsiTheme="minorHAnsi" w:cstheme="minorHAnsi"/>
          <w:sz w:val="22"/>
          <w:szCs w:val="22"/>
        </w:rPr>
        <w:t>–</w:t>
      </w:r>
      <w:r w:rsidRPr="00BE3B40">
        <w:rPr>
          <w:rFonts w:asciiTheme="minorHAnsi" w:eastAsia="Arial" w:hAnsiTheme="minorHAnsi" w:cstheme="minorHAnsi"/>
          <w:spacing w:val="26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Co-workers/Colleagues</w:t>
      </w:r>
    </w:p>
    <w:p w14:paraId="2E9974D8" w14:textId="77777777" w:rsidR="006643DE" w:rsidRPr="00BE3B40" w:rsidRDefault="000B23A4">
      <w:pPr>
        <w:ind w:left="460"/>
        <w:rPr>
          <w:rFonts w:asciiTheme="minorHAnsi" w:eastAsia="Arial" w:hAnsiTheme="minorHAnsi" w:cstheme="minorHAnsi"/>
          <w:sz w:val="22"/>
          <w:szCs w:val="22"/>
        </w:rPr>
      </w:pPr>
      <w:r w:rsidRPr="00BE3B40">
        <w:rPr>
          <w:rFonts w:asciiTheme="minorHAnsi" w:eastAsia="Arial" w:hAnsiTheme="minorHAnsi" w:cstheme="minorHAnsi"/>
          <w:sz w:val="22"/>
          <w:szCs w:val="22"/>
        </w:rPr>
        <w:t>–</w:t>
      </w:r>
      <w:r w:rsidRPr="00BE3B40">
        <w:rPr>
          <w:rFonts w:asciiTheme="minorHAnsi" w:eastAsia="Arial" w:hAnsiTheme="minorHAnsi" w:cstheme="minorHAnsi"/>
          <w:spacing w:val="26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Professional in the career field</w:t>
      </w:r>
    </w:p>
    <w:p w14:paraId="50245FFB" w14:textId="77777777" w:rsidR="006643DE" w:rsidRPr="00BE3B40" w:rsidRDefault="006643DE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1E82EE09" w14:textId="77777777" w:rsidR="006643DE" w:rsidRPr="00BE3B40" w:rsidRDefault="000B23A4">
      <w:pPr>
        <w:ind w:left="100"/>
        <w:rPr>
          <w:rFonts w:asciiTheme="minorHAnsi" w:eastAsia="Arial" w:hAnsiTheme="minorHAnsi" w:cstheme="minorHAnsi"/>
          <w:sz w:val="22"/>
          <w:szCs w:val="22"/>
        </w:rPr>
        <w:sectPr w:rsidR="006643DE" w:rsidRPr="00BE3B40">
          <w:pgSz w:w="12240" w:h="15840"/>
          <w:pgMar w:top="940" w:right="1340" w:bottom="280" w:left="1340" w:header="744" w:footer="0" w:gutter="0"/>
          <w:cols w:space="720"/>
        </w:sectPr>
      </w:pPr>
      <w:r w:rsidRPr="00BE3B40">
        <w:rPr>
          <w:rFonts w:asciiTheme="minorHAnsi" w:eastAsia="Arial" w:hAnsiTheme="minorHAnsi" w:cstheme="minorHAnsi"/>
          <w:sz w:val="22"/>
          <w:szCs w:val="22"/>
        </w:rPr>
        <w:t>Use</w:t>
      </w:r>
      <w:r w:rsidRPr="00BE3B40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the</w:t>
      </w:r>
      <w:r w:rsidRPr="00BE3B40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Resume</w:t>
      </w:r>
      <w:r w:rsidRPr="00BE3B40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Checklist</w:t>
      </w:r>
      <w:r w:rsidRPr="00BE3B40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on</w:t>
      </w:r>
      <w:r w:rsidRPr="00BE3B40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the</w:t>
      </w:r>
      <w:r w:rsidRPr="00BE3B40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next</w:t>
      </w:r>
      <w:r w:rsidRPr="00BE3B40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page</w:t>
      </w:r>
      <w:r w:rsidRPr="00BE3B40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to</w:t>
      </w:r>
      <w:r w:rsidRPr="00BE3B40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review</w:t>
      </w:r>
      <w:r w:rsidRPr="00BE3B40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and</w:t>
      </w:r>
      <w:r w:rsidRPr="00BE3B40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double</w:t>
      </w:r>
      <w:r w:rsidRPr="00BE3B40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check</w:t>
      </w:r>
      <w:r w:rsidRPr="00BE3B40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your</w:t>
      </w:r>
      <w:r w:rsidRPr="00BE3B40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resume!</w:t>
      </w:r>
    </w:p>
    <w:p w14:paraId="1FF29E8C" w14:textId="77777777" w:rsidR="006643DE" w:rsidRPr="00BE3B40" w:rsidRDefault="006643D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9B91B14" w14:textId="77777777" w:rsidR="006643DE" w:rsidRPr="00BE3B40" w:rsidRDefault="006643DE">
      <w:pPr>
        <w:spacing w:before="4" w:line="260" w:lineRule="exact"/>
        <w:rPr>
          <w:rFonts w:asciiTheme="minorHAnsi" w:hAnsiTheme="minorHAnsi" w:cstheme="minorHAnsi"/>
          <w:sz w:val="22"/>
          <w:szCs w:val="22"/>
        </w:rPr>
      </w:pPr>
    </w:p>
    <w:p w14:paraId="0D50AD47" w14:textId="77777777" w:rsidR="006643DE" w:rsidRPr="00BE3B40" w:rsidRDefault="000B23A4">
      <w:pPr>
        <w:spacing w:before="29"/>
        <w:ind w:left="220"/>
        <w:rPr>
          <w:rFonts w:asciiTheme="minorHAnsi" w:eastAsia="Arial" w:hAnsiTheme="minorHAnsi" w:cstheme="minorHAnsi"/>
          <w:sz w:val="22"/>
          <w:szCs w:val="22"/>
        </w:rPr>
      </w:pPr>
      <w:r w:rsidRPr="00BE3B40">
        <w:rPr>
          <w:rFonts w:asciiTheme="minorHAnsi" w:eastAsia="Arial" w:hAnsiTheme="minorHAnsi" w:cstheme="minorHAnsi"/>
          <w:b/>
          <w:sz w:val="22"/>
          <w:szCs w:val="22"/>
        </w:rPr>
        <w:t xml:space="preserve">Resume Checklist: </w:t>
      </w:r>
      <w:r w:rsidRPr="00BE3B40">
        <w:rPr>
          <w:rFonts w:asciiTheme="minorHAnsi" w:eastAsia="Arial" w:hAnsiTheme="minorHAnsi" w:cstheme="minorHAnsi"/>
          <w:b/>
          <w:spacing w:val="66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An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emplo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>y</w:t>
      </w:r>
      <w:r w:rsidRPr="00BE3B40">
        <w:rPr>
          <w:rFonts w:asciiTheme="minorHAnsi" w:eastAsia="Arial" w:hAnsiTheme="minorHAnsi" w:cstheme="minorHAnsi"/>
          <w:sz w:val="22"/>
          <w:szCs w:val="22"/>
        </w:rPr>
        <w:t>er-ready resume must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be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OK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in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every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category.</w:t>
      </w:r>
    </w:p>
    <w:p w14:paraId="6B143C8E" w14:textId="77777777" w:rsidR="006643DE" w:rsidRPr="00BE3B40" w:rsidRDefault="006643DE">
      <w:pPr>
        <w:spacing w:before="13" w:line="260" w:lineRule="exact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10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118"/>
        <w:gridCol w:w="738"/>
      </w:tblGrid>
      <w:tr w:rsidR="006643DE" w:rsidRPr="00BE3B40" w14:paraId="551035F2" w14:textId="77777777">
        <w:trPr>
          <w:trHeight w:hRule="exact" w:val="286"/>
        </w:trPr>
        <w:tc>
          <w:tcPr>
            <w:tcW w:w="81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8D8D8"/>
          </w:tcPr>
          <w:p w14:paraId="02640388" w14:textId="77777777" w:rsidR="006643DE" w:rsidRPr="00BE3B40" w:rsidRDefault="000B23A4">
            <w:pPr>
              <w:spacing w:line="260" w:lineRule="exact"/>
              <w:ind w:left="10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BE3B40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CONTENT</w:t>
            </w:r>
          </w:p>
        </w:tc>
        <w:tc>
          <w:tcPr>
            <w:tcW w:w="7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8D8D8"/>
          </w:tcPr>
          <w:p w14:paraId="51E83A44" w14:textId="77777777" w:rsidR="006643DE" w:rsidRPr="00BE3B40" w:rsidRDefault="000B23A4">
            <w:pPr>
              <w:spacing w:line="260" w:lineRule="exact"/>
              <w:ind w:left="18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BE3B40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OK</w:t>
            </w:r>
          </w:p>
        </w:tc>
      </w:tr>
      <w:tr w:rsidR="006643DE" w:rsidRPr="00BE3B40" w14:paraId="2858E985" w14:textId="77777777">
        <w:trPr>
          <w:trHeight w:hRule="exact" w:val="792"/>
        </w:trPr>
        <w:tc>
          <w:tcPr>
            <w:tcW w:w="81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9F25D54" w14:textId="77777777" w:rsidR="006643DE" w:rsidRPr="00BE3B40" w:rsidRDefault="006643DE">
            <w:pPr>
              <w:spacing w:before="11" w:line="24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1F3463F" w14:textId="77777777" w:rsidR="006643DE" w:rsidRPr="00BE3B40" w:rsidRDefault="000B23A4">
            <w:pPr>
              <w:ind w:left="10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BE3B40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Order</w:t>
            </w:r>
            <w:r w:rsidRPr="00BE3B40">
              <w:rPr>
                <w:rFonts w:asciiTheme="minorHAnsi" w:eastAsia="Arial" w:hAnsiTheme="minorHAnsi" w:cstheme="minorHAnsi"/>
                <w:b/>
                <w:spacing w:val="-6"/>
                <w:sz w:val="22"/>
                <w:szCs w:val="22"/>
              </w:rPr>
              <w:t xml:space="preserve"> </w:t>
            </w:r>
            <w:r w:rsidRPr="00BE3B40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of</w:t>
            </w:r>
            <w:r w:rsidRPr="00BE3B40">
              <w:rPr>
                <w:rFonts w:asciiTheme="minorHAnsi" w:eastAsia="Arial" w:hAnsiTheme="minorHAnsi" w:cstheme="minorHAnsi"/>
                <w:b/>
                <w:spacing w:val="-2"/>
                <w:sz w:val="22"/>
                <w:szCs w:val="22"/>
              </w:rPr>
              <w:t xml:space="preserve"> </w:t>
            </w:r>
            <w:r w:rsidRPr="00BE3B40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Information</w:t>
            </w:r>
          </w:p>
        </w:tc>
        <w:tc>
          <w:tcPr>
            <w:tcW w:w="7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CDA937D" w14:textId="77777777" w:rsidR="006643DE" w:rsidRPr="00BE3B40" w:rsidRDefault="006643DE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643DE" w:rsidRPr="00BE3B40" w14:paraId="5535D63C" w14:textId="77777777">
        <w:trPr>
          <w:trHeight w:hRule="exact" w:val="287"/>
        </w:trPr>
        <w:tc>
          <w:tcPr>
            <w:tcW w:w="81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6035540" w14:textId="77777777" w:rsidR="006643DE" w:rsidRPr="00BE3B40" w:rsidRDefault="000B23A4">
            <w:pPr>
              <w:spacing w:line="240" w:lineRule="exact"/>
              <w:ind w:left="10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BE3B40">
              <w:rPr>
                <w:rFonts w:asciiTheme="minorHAnsi" w:eastAsia="Arial" w:hAnsiTheme="minorHAnsi" w:cstheme="minorHAnsi"/>
                <w:sz w:val="22"/>
                <w:szCs w:val="22"/>
              </w:rPr>
              <w:t>Does</w:t>
            </w:r>
            <w:r w:rsidRPr="00BE3B40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BE3B40">
              <w:rPr>
                <w:rFonts w:asciiTheme="minorHAnsi" w:eastAsia="Arial" w:hAnsiTheme="minorHAnsi" w:cstheme="minorHAnsi"/>
                <w:sz w:val="22"/>
                <w:szCs w:val="22"/>
              </w:rPr>
              <w:t>the</w:t>
            </w:r>
            <w:r w:rsidRPr="00BE3B40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BE3B40">
              <w:rPr>
                <w:rFonts w:asciiTheme="minorHAnsi" w:eastAsia="Arial" w:hAnsiTheme="minorHAnsi" w:cstheme="minorHAnsi"/>
                <w:sz w:val="22"/>
                <w:szCs w:val="22"/>
              </w:rPr>
              <w:t>most</w:t>
            </w:r>
            <w:r w:rsidRPr="00BE3B40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BE3B40">
              <w:rPr>
                <w:rFonts w:asciiTheme="minorHAnsi" w:eastAsia="Arial" w:hAnsiTheme="minorHAnsi" w:cstheme="minorHAnsi"/>
                <w:sz w:val="22"/>
                <w:szCs w:val="22"/>
              </w:rPr>
              <w:t>important</w:t>
            </w:r>
            <w:r w:rsidRPr="00BE3B40">
              <w:rPr>
                <w:rFonts w:asciiTheme="minorHAnsi" w:eastAsia="Arial" w:hAnsiTheme="minorHAnsi" w:cstheme="minorHAnsi"/>
                <w:spacing w:val="-9"/>
                <w:sz w:val="22"/>
                <w:szCs w:val="22"/>
              </w:rPr>
              <w:t xml:space="preserve"> </w:t>
            </w:r>
            <w:r w:rsidRPr="00BE3B40">
              <w:rPr>
                <w:rFonts w:asciiTheme="minorHAnsi" w:eastAsia="Arial" w:hAnsiTheme="minorHAnsi" w:cstheme="minorHAnsi"/>
                <w:sz w:val="22"/>
                <w:szCs w:val="22"/>
              </w:rPr>
              <w:t>category</w:t>
            </w:r>
            <w:r w:rsidRPr="00BE3B40">
              <w:rPr>
                <w:rFonts w:asciiTheme="minorHAnsi" w:eastAsia="Arial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BE3B40">
              <w:rPr>
                <w:rFonts w:asciiTheme="minorHAnsi" w:eastAsia="Arial" w:hAnsiTheme="minorHAnsi" w:cstheme="minorHAnsi"/>
                <w:sz w:val="22"/>
                <w:szCs w:val="22"/>
              </w:rPr>
              <w:t>come</w:t>
            </w:r>
            <w:r w:rsidRPr="00BE3B40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BE3B40">
              <w:rPr>
                <w:rFonts w:asciiTheme="minorHAnsi" w:eastAsia="Arial" w:hAnsiTheme="minorHAnsi" w:cstheme="minorHAnsi"/>
                <w:sz w:val="22"/>
                <w:szCs w:val="22"/>
              </w:rPr>
              <w:t>first?</w:t>
            </w:r>
          </w:p>
        </w:tc>
        <w:tc>
          <w:tcPr>
            <w:tcW w:w="7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8EA7274" w14:textId="77777777" w:rsidR="006643DE" w:rsidRPr="00BE3B40" w:rsidRDefault="006643DE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643DE" w:rsidRPr="00BE3B40" w14:paraId="3606BDFA" w14:textId="77777777">
        <w:trPr>
          <w:trHeight w:hRule="exact" w:val="286"/>
        </w:trPr>
        <w:tc>
          <w:tcPr>
            <w:tcW w:w="81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D688CA6" w14:textId="77777777" w:rsidR="006643DE" w:rsidRPr="00BE3B40" w:rsidRDefault="000B23A4">
            <w:pPr>
              <w:spacing w:line="240" w:lineRule="exact"/>
              <w:ind w:left="10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BE3B40">
              <w:rPr>
                <w:rFonts w:asciiTheme="minorHAnsi" w:eastAsia="Arial" w:hAnsiTheme="minorHAnsi" w:cstheme="minorHAnsi"/>
                <w:sz w:val="22"/>
                <w:szCs w:val="22"/>
              </w:rPr>
              <w:t>Is</w:t>
            </w:r>
            <w:r w:rsidRPr="00BE3B40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BE3B40">
              <w:rPr>
                <w:rFonts w:asciiTheme="minorHAnsi" w:eastAsia="Arial" w:hAnsiTheme="minorHAnsi" w:cstheme="minorHAnsi"/>
                <w:sz w:val="22"/>
                <w:szCs w:val="22"/>
              </w:rPr>
              <w:t>the</w:t>
            </w:r>
            <w:r w:rsidRPr="00BE3B40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BE3B40">
              <w:rPr>
                <w:rFonts w:asciiTheme="minorHAnsi" w:eastAsia="Arial" w:hAnsiTheme="minorHAnsi" w:cstheme="minorHAnsi"/>
                <w:sz w:val="22"/>
                <w:szCs w:val="22"/>
              </w:rPr>
              <w:t>organization</w:t>
            </w:r>
            <w:r w:rsidRPr="00BE3B40">
              <w:rPr>
                <w:rFonts w:asciiTheme="minorHAnsi" w:eastAsia="Arial" w:hAnsiTheme="minorHAnsi" w:cstheme="minorHAnsi"/>
                <w:spacing w:val="-12"/>
                <w:sz w:val="22"/>
                <w:szCs w:val="22"/>
              </w:rPr>
              <w:t xml:space="preserve"> </w:t>
            </w:r>
            <w:r w:rsidRPr="00BE3B40">
              <w:rPr>
                <w:rFonts w:asciiTheme="minorHAnsi" w:eastAsia="Arial" w:hAnsiTheme="minorHAnsi" w:cstheme="minorHAnsi"/>
                <w:sz w:val="22"/>
                <w:szCs w:val="22"/>
              </w:rPr>
              <w:t>logic</w:t>
            </w:r>
            <w:r w:rsidRPr="00BE3B4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a</w:t>
            </w:r>
            <w:r w:rsidRPr="00BE3B40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  <w:r w:rsidRPr="00BE3B40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BE3B40">
              <w:rPr>
                <w:rFonts w:asciiTheme="minorHAnsi" w:eastAsia="Arial" w:hAnsiTheme="minorHAnsi" w:cstheme="minorHAnsi"/>
                <w:sz w:val="22"/>
                <w:szCs w:val="22"/>
              </w:rPr>
              <w:t>and</w:t>
            </w:r>
            <w:r w:rsidRPr="00BE3B40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BE3B40">
              <w:rPr>
                <w:rFonts w:asciiTheme="minorHAnsi" w:eastAsia="Arial" w:hAnsiTheme="minorHAnsi" w:cstheme="minorHAnsi"/>
                <w:sz w:val="22"/>
                <w:szCs w:val="22"/>
              </w:rPr>
              <w:t>clear?</w:t>
            </w:r>
          </w:p>
        </w:tc>
        <w:tc>
          <w:tcPr>
            <w:tcW w:w="7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EE86F67" w14:textId="77777777" w:rsidR="006643DE" w:rsidRPr="00BE3B40" w:rsidRDefault="006643DE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643DE" w:rsidRPr="00BE3B40" w14:paraId="67DF52D4" w14:textId="77777777">
        <w:trPr>
          <w:trHeight w:hRule="exact" w:val="792"/>
        </w:trPr>
        <w:tc>
          <w:tcPr>
            <w:tcW w:w="81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BB2E787" w14:textId="77777777" w:rsidR="006643DE" w:rsidRPr="00BE3B40" w:rsidRDefault="006643DE">
            <w:pPr>
              <w:spacing w:before="11" w:line="24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968F95D" w14:textId="77777777" w:rsidR="006643DE" w:rsidRPr="00BE3B40" w:rsidRDefault="000B23A4">
            <w:pPr>
              <w:ind w:left="10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BE3B40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Completeness</w:t>
            </w:r>
          </w:p>
        </w:tc>
        <w:tc>
          <w:tcPr>
            <w:tcW w:w="7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B333E07" w14:textId="77777777" w:rsidR="006643DE" w:rsidRPr="00BE3B40" w:rsidRDefault="006643DE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643DE" w:rsidRPr="00BE3B40" w14:paraId="7256145E" w14:textId="77777777">
        <w:trPr>
          <w:trHeight w:hRule="exact" w:val="286"/>
        </w:trPr>
        <w:tc>
          <w:tcPr>
            <w:tcW w:w="81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D79895F" w14:textId="77777777" w:rsidR="006643DE" w:rsidRPr="00BE3B40" w:rsidRDefault="000B23A4">
            <w:pPr>
              <w:spacing w:line="240" w:lineRule="exact"/>
              <w:ind w:left="10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BE3B40">
              <w:rPr>
                <w:rFonts w:asciiTheme="minorHAnsi" w:eastAsia="Arial" w:hAnsiTheme="minorHAnsi" w:cstheme="minorHAnsi"/>
                <w:sz w:val="22"/>
                <w:szCs w:val="22"/>
              </w:rPr>
              <w:t>Are</w:t>
            </w:r>
            <w:r w:rsidRPr="00BE3B40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BE3B40">
              <w:rPr>
                <w:rFonts w:asciiTheme="minorHAnsi" w:eastAsia="Arial" w:hAnsiTheme="minorHAnsi" w:cstheme="minorHAnsi"/>
                <w:sz w:val="22"/>
                <w:szCs w:val="22"/>
              </w:rPr>
              <w:t>all</w:t>
            </w:r>
            <w:r w:rsidRPr="00BE3B40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BE3B40">
              <w:rPr>
                <w:rFonts w:asciiTheme="minorHAnsi" w:eastAsia="Arial" w:hAnsiTheme="minorHAnsi" w:cstheme="minorHAnsi"/>
                <w:sz w:val="22"/>
                <w:szCs w:val="22"/>
              </w:rPr>
              <w:t>major</w:t>
            </w:r>
            <w:r w:rsidRPr="00BE3B40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BE3B40">
              <w:rPr>
                <w:rFonts w:asciiTheme="minorHAnsi" w:eastAsia="Arial" w:hAnsiTheme="minorHAnsi" w:cstheme="minorHAnsi"/>
                <w:sz w:val="22"/>
                <w:szCs w:val="22"/>
              </w:rPr>
              <w:t>topics</w:t>
            </w:r>
            <w:r w:rsidRPr="00BE3B40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BE3B40">
              <w:rPr>
                <w:rFonts w:asciiTheme="minorHAnsi" w:eastAsia="Arial" w:hAnsiTheme="minorHAnsi" w:cstheme="minorHAnsi"/>
                <w:sz w:val="22"/>
                <w:szCs w:val="22"/>
              </w:rPr>
              <w:t>em</w:t>
            </w:r>
            <w:r w:rsidRPr="00BE3B4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p</w:t>
            </w:r>
            <w:r w:rsidRPr="00BE3B40">
              <w:rPr>
                <w:rFonts w:asciiTheme="minorHAnsi" w:eastAsia="Arial" w:hAnsiTheme="minorHAnsi" w:cstheme="minorHAnsi"/>
                <w:sz w:val="22"/>
                <w:szCs w:val="22"/>
              </w:rPr>
              <w:t>hasized</w:t>
            </w:r>
            <w:r w:rsidRPr="00BE3B40">
              <w:rPr>
                <w:rFonts w:asciiTheme="minorHAnsi" w:eastAsia="Arial" w:hAnsiTheme="minorHAnsi" w:cstheme="minorHAnsi"/>
                <w:spacing w:val="-12"/>
                <w:sz w:val="22"/>
                <w:szCs w:val="22"/>
              </w:rPr>
              <w:t xml:space="preserve"> </w:t>
            </w:r>
            <w:r w:rsidRPr="00BE3B40">
              <w:rPr>
                <w:rFonts w:asciiTheme="minorHAnsi" w:eastAsia="Arial" w:hAnsiTheme="minorHAnsi" w:cstheme="minorHAnsi"/>
                <w:sz w:val="22"/>
                <w:szCs w:val="22"/>
              </w:rPr>
              <w:t>by</w:t>
            </w:r>
            <w:r w:rsidRPr="00BE3B40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BE3B4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t</w:t>
            </w:r>
            <w:r w:rsidRPr="00BE3B40">
              <w:rPr>
                <w:rFonts w:asciiTheme="minorHAnsi" w:eastAsia="Arial" w:hAnsiTheme="minorHAnsi" w:cstheme="minorHAnsi"/>
                <w:sz w:val="22"/>
                <w:szCs w:val="22"/>
              </w:rPr>
              <w:t>he</w:t>
            </w:r>
            <w:r w:rsidRPr="00BE3B40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BE3B40">
              <w:rPr>
                <w:rFonts w:asciiTheme="minorHAnsi" w:eastAsia="Arial" w:hAnsiTheme="minorHAnsi" w:cstheme="minorHAnsi"/>
                <w:sz w:val="22"/>
                <w:szCs w:val="22"/>
              </w:rPr>
              <w:t>employer</w:t>
            </w:r>
            <w:r w:rsidRPr="00BE3B40">
              <w:rPr>
                <w:rFonts w:asciiTheme="minorHAnsi" w:eastAsia="Arial" w:hAnsiTheme="minorHAnsi" w:cstheme="minorHAnsi"/>
                <w:spacing w:val="-9"/>
                <w:sz w:val="22"/>
                <w:szCs w:val="22"/>
              </w:rPr>
              <w:t xml:space="preserve"> </w:t>
            </w:r>
            <w:r w:rsidRPr="00BE3B40">
              <w:rPr>
                <w:rFonts w:asciiTheme="minorHAnsi" w:eastAsia="Arial" w:hAnsiTheme="minorHAnsi" w:cstheme="minorHAnsi"/>
                <w:sz w:val="22"/>
                <w:szCs w:val="22"/>
              </w:rPr>
              <w:t>covered?</w:t>
            </w:r>
          </w:p>
        </w:tc>
        <w:tc>
          <w:tcPr>
            <w:tcW w:w="7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A97F31B" w14:textId="77777777" w:rsidR="006643DE" w:rsidRPr="00BE3B40" w:rsidRDefault="006643DE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643DE" w:rsidRPr="00BE3B40" w14:paraId="4D0008F6" w14:textId="77777777">
        <w:trPr>
          <w:trHeight w:hRule="exact" w:val="286"/>
        </w:trPr>
        <w:tc>
          <w:tcPr>
            <w:tcW w:w="81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B5857E0" w14:textId="77777777" w:rsidR="006643DE" w:rsidRPr="00BE3B40" w:rsidRDefault="000B23A4">
            <w:pPr>
              <w:spacing w:line="240" w:lineRule="exact"/>
              <w:ind w:left="10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BE3B40">
              <w:rPr>
                <w:rFonts w:asciiTheme="minorHAnsi" w:eastAsia="Arial" w:hAnsiTheme="minorHAnsi" w:cstheme="minorHAnsi"/>
                <w:sz w:val="22"/>
                <w:szCs w:val="22"/>
              </w:rPr>
              <w:t>Is</w:t>
            </w:r>
            <w:r w:rsidRPr="00BE3B40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BE3B40">
              <w:rPr>
                <w:rFonts w:asciiTheme="minorHAnsi" w:eastAsia="Arial" w:hAnsiTheme="minorHAnsi" w:cstheme="minorHAnsi"/>
                <w:sz w:val="22"/>
                <w:szCs w:val="22"/>
              </w:rPr>
              <w:t>each</w:t>
            </w:r>
            <w:r w:rsidRPr="00BE3B40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BE3B40">
              <w:rPr>
                <w:rFonts w:asciiTheme="minorHAnsi" w:eastAsia="Arial" w:hAnsiTheme="minorHAnsi" w:cstheme="minorHAnsi"/>
                <w:sz w:val="22"/>
                <w:szCs w:val="22"/>
              </w:rPr>
              <w:t>area</w:t>
            </w:r>
            <w:r w:rsidRPr="00BE3B40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BE3B40">
              <w:rPr>
                <w:rFonts w:asciiTheme="minorHAnsi" w:eastAsia="Arial" w:hAnsiTheme="minorHAnsi" w:cstheme="minorHAnsi"/>
                <w:sz w:val="22"/>
                <w:szCs w:val="22"/>
              </w:rPr>
              <w:t>concise</w:t>
            </w:r>
            <w:r w:rsidRPr="00BE3B40">
              <w:rPr>
                <w:rFonts w:asciiTheme="minorHAnsi" w:eastAsia="Arial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BE3B40">
              <w:rPr>
                <w:rFonts w:asciiTheme="minorHAnsi" w:eastAsia="Arial" w:hAnsiTheme="minorHAnsi" w:cstheme="minorHAnsi"/>
                <w:sz w:val="22"/>
                <w:szCs w:val="22"/>
              </w:rPr>
              <w:t>yet</w:t>
            </w:r>
            <w:r w:rsidRPr="00BE3B40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BE3B40">
              <w:rPr>
                <w:rFonts w:asciiTheme="minorHAnsi" w:eastAsia="Arial" w:hAnsiTheme="minorHAnsi" w:cstheme="minorHAnsi"/>
                <w:sz w:val="22"/>
                <w:szCs w:val="22"/>
              </w:rPr>
              <w:t>complete?</w:t>
            </w:r>
          </w:p>
        </w:tc>
        <w:tc>
          <w:tcPr>
            <w:tcW w:w="7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73024C9" w14:textId="77777777" w:rsidR="006643DE" w:rsidRPr="00BE3B40" w:rsidRDefault="006643DE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643DE" w:rsidRPr="00BE3B40" w14:paraId="1F0D115B" w14:textId="77777777">
        <w:trPr>
          <w:trHeight w:hRule="exact" w:val="287"/>
        </w:trPr>
        <w:tc>
          <w:tcPr>
            <w:tcW w:w="81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564AC52" w14:textId="77777777" w:rsidR="006643DE" w:rsidRPr="00BE3B40" w:rsidRDefault="000B23A4">
            <w:pPr>
              <w:spacing w:line="240" w:lineRule="exact"/>
              <w:ind w:left="10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BE3B40">
              <w:rPr>
                <w:rFonts w:asciiTheme="minorHAnsi" w:eastAsia="Arial" w:hAnsiTheme="minorHAnsi" w:cstheme="minorHAnsi"/>
                <w:sz w:val="22"/>
                <w:szCs w:val="22"/>
              </w:rPr>
              <w:t>Are</w:t>
            </w:r>
            <w:r w:rsidRPr="00BE3B40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BE3B40">
              <w:rPr>
                <w:rFonts w:asciiTheme="minorHAnsi" w:eastAsia="Arial" w:hAnsiTheme="minorHAnsi" w:cstheme="minorHAnsi"/>
                <w:sz w:val="22"/>
                <w:szCs w:val="22"/>
              </w:rPr>
              <w:t>duties</w:t>
            </w:r>
            <w:r w:rsidRPr="00BE3B40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BE3B4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a</w:t>
            </w:r>
            <w:r w:rsidRPr="00BE3B40">
              <w:rPr>
                <w:rFonts w:asciiTheme="minorHAnsi" w:eastAsia="Arial" w:hAnsiTheme="minorHAnsi" w:cstheme="minorHAnsi"/>
                <w:sz w:val="22"/>
                <w:szCs w:val="22"/>
              </w:rPr>
              <w:t>nd</w:t>
            </w:r>
            <w:r w:rsidRPr="00BE3B40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BE3B40">
              <w:rPr>
                <w:rFonts w:asciiTheme="minorHAnsi" w:eastAsia="Arial" w:hAnsiTheme="minorHAnsi" w:cstheme="minorHAnsi"/>
                <w:sz w:val="22"/>
                <w:szCs w:val="22"/>
              </w:rPr>
              <w:t>achievements</w:t>
            </w:r>
            <w:r w:rsidRPr="00BE3B40">
              <w:rPr>
                <w:rFonts w:asciiTheme="minorHAnsi" w:eastAsia="Arial" w:hAnsiTheme="minorHAnsi" w:cstheme="minorHAnsi"/>
                <w:spacing w:val="-14"/>
                <w:sz w:val="22"/>
                <w:szCs w:val="22"/>
              </w:rPr>
              <w:t xml:space="preserve"> </w:t>
            </w:r>
            <w:r w:rsidRPr="00BE3B40">
              <w:rPr>
                <w:rFonts w:asciiTheme="minorHAnsi" w:eastAsia="Arial" w:hAnsiTheme="minorHAnsi" w:cstheme="minorHAnsi"/>
                <w:sz w:val="22"/>
                <w:szCs w:val="22"/>
              </w:rPr>
              <w:t>desc</w:t>
            </w:r>
            <w:r w:rsidRPr="00BE3B4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r</w:t>
            </w:r>
            <w:r w:rsidRPr="00BE3B40">
              <w:rPr>
                <w:rFonts w:asciiTheme="minorHAnsi" w:eastAsia="Arial" w:hAnsiTheme="minorHAnsi" w:cstheme="minorHAnsi"/>
                <w:sz w:val="22"/>
                <w:szCs w:val="22"/>
              </w:rPr>
              <w:t>ibed</w:t>
            </w:r>
            <w:r w:rsidRPr="00BE3B40">
              <w:rPr>
                <w:rFonts w:asciiTheme="minorHAnsi" w:eastAsia="Arial" w:hAnsiTheme="minorHAnsi" w:cstheme="minorHAnsi"/>
                <w:spacing w:val="-10"/>
                <w:sz w:val="22"/>
                <w:szCs w:val="22"/>
              </w:rPr>
              <w:t xml:space="preserve"> </w:t>
            </w:r>
            <w:r w:rsidRPr="00BE3B40">
              <w:rPr>
                <w:rFonts w:asciiTheme="minorHAnsi" w:eastAsia="Arial" w:hAnsiTheme="minorHAnsi" w:cstheme="minorHAnsi"/>
                <w:sz w:val="22"/>
                <w:szCs w:val="22"/>
              </w:rPr>
              <w:t>in</w:t>
            </w:r>
            <w:r w:rsidRPr="00BE3B40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BE3B40">
              <w:rPr>
                <w:rFonts w:asciiTheme="minorHAnsi" w:eastAsia="Arial" w:hAnsiTheme="minorHAnsi" w:cstheme="minorHAnsi"/>
                <w:sz w:val="22"/>
                <w:szCs w:val="22"/>
              </w:rPr>
              <w:t>sp</w:t>
            </w:r>
            <w:r w:rsidRPr="00BE3B4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</w:t>
            </w:r>
            <w:r w:rsidRPr="00BE3B4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BE3B40">
              <w:rPr>
                <w:rFonts w:asciiTheme="minorHAnsi" w:eastAsia="Arial" w:hAnsiTheme="minorHAnsi" w:cstheme="minorHAnsi"/>
                <w:sz w:val="22"/>
                <w:szCs w:val="22"/>
              </w:rPr>
              <w:t>ific</w:t>
            </w:r>
            <w:r w:rsidRPr="00BE3B40">
              <w:rPr>
                <w:rFonts w:asciiTheme="minorHAnsi" w:eastAsia="Arial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BE3B40">
              <w:rPr>
                <w:rFonts w:asciiTheme="minorHAnsi" w:eastAsia="Arial" w:hAnsiTheme="minorHAnsi" w:cstheme="minorHAnsi"/>
                <w:sz w:val="22"/>
                <w:szCs w:val="22"/>
              </w:rPr>
              <w:t>terms?</w:t>
            </w:r>
          </w:p>
        </w:tc>
        <w:tc>
          <w:tcPr>
            <w:tcW w:w="7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2338F4B" w14:textId="77777777" w:rsidR="006643DE" w:rsidRPr="00BE3B40" w:rsidRDefault="006643DE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643DE" w:rsidRPr="00BE3B40" w14:paraId="19B9FF74" w14:textId="77777777">
        <w:trPr>
          <w:trHeight w:hRule="exact" w:val="769"/>
        </w:trPr>
        <w:tc>
          <w:tcPr>
            <w:tcW w:w="81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35F931E" w14:textId="77777777" w:rsidR="006643DE" w:rsidRPr="00BE3B40" w:rsidRDefault="006643DE">
            <w:pPr>
              <w:spacing w:before="11" w:line="24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49BD58B" w14:textId="77777777" w:rsidR="006643DE" w:rsidRPr="00BE3B40" w:rsidRDefault="000B23A4">
            <w:pPr>
              <w:ind w:left="10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BE3B40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Relevance</w:t>
            </w:r>
          </w:p>
        </w:tc>
        <w:tc>
          <w:tcPr>
            <w:tcW w:w="7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95C01B3" w14:textId="77777777" w:rsidR="006643DE" w:rsidRPr="00BE3B40" w:rsidRDefault="006643DE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643DE" w:rsidRPr="00BE3B40" w14:paraId="6E0F50C0" w14:textId="77777777">
        <w:trPr>
          <w:trHeight w:hRule="exact" w:val="286"/>
        </w:trPr>
        <w:tc>
          <w:tcPr>
            <w:tcW w:w="81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F89CD4D" w14:textId="77777777" w:rsidR="006643DE" w:rsidRPr="00BE3B40" w:rsidRDefault="000B23A4">
            <w:pPr>
              <w:spacing w:line="240" w:lineRule="exact"/>
              <w:ind w:left="10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BE3B40">
              <w:rPr>
                <w:rFonts w:asciiTheme="minorHAnsi" w:eastAsia="Arial" w:hAnsiTheme="minorHAnsi" w:cstheme="minorHAnsi"/>
                <w:sz w:val="22"/>
                <w:szCs w:val="22"/>
              </w:rPr>
              <w:t>Is</w:t>
            </w:r>
            <w:r w:rsidRPr="00BE3B40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BE3B40">
              <w:rPr>
                <w:rFonts w:asciiTheme="minorHAnsi" w:eastAsia="Arial" w:hAnsiTheme="minorHAnsi" w:cstheme="minorHAnsi"/>
                <w:sz w:val="22"/>
                <w:szCs w:val="22"/>
              </w:rPr>
              <w:t>there</w:t>
            </w:r>
            <w:r w:rsidRPr="00BE3B40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BE3B40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BE3B4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BE3B40">
              <w:rPr>
                <w:rFonts w:asciiTheme="minorHAnsi" w:eastAsia="Arial" w:hAnsiTheme="minorHAnsi" w:cstheme="minorHAnsi"/>
                <w:sz w:val="22"/>
                <w:szCs w:val="22"/>
              </w:rPr>
              <w:t>clear</w:t>
            </w:r>
            <w:r w:rsidRPr="00BE3B40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BE3B40">
              <w:rPr>
                <w:rFonts w:asciiTheme="minorHAnsi" w:eastAsia="Arial" w:hAnsiTheme="minorHAnsi" w:cstheme="minorHAnsi"/>
                <w:sz w:val="22"/>
                <w:szCs w:val="22"/>
              </w:rPr>
              <w:t>reason</w:t>
            </w:r>
            <w:r w:rsidRPr="00BE3B40">
              <w:rPr>
                <w:rFonts w:asciiTheme="minorHAnsi" w:eastAsia="Arial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BE3B4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f</w:t>
            </w:r>
            <w:r w:rsidRPr="00BE3B40">
              <w:rPr>
                <w:rFonts w:asciiTheme="minorHAnsi" w:eastAsia="Arial" w:hAnsiTheme="minorHAnsi" w:cstheme="minorHAnsi"/>
                <w:sz w:val="22"/>
                <w:szCs w:val="22"/>
              </w:rPr>
              <w:t>or</w:t>
            </w:r>
            <w:r w:rsidRPr="00BE3B40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BE3B40">
              <w:rPr>
                <w:rFonts w:asciiTheme="minorHAnsi" w:eastAsia="Arial" w:hAnsiTheme="minorHAnsi" w:cstheme="minorHAnsi"/>
                <w:sz w:val="22"/>
                <w:szCs w:val="22"/>
              </w:rPr>
              <w:t>each</w:t>
            </w:r>
            <w:r w:rsidRPr="00BE3B40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BE3B40">
              <w:rPr>
                <w:rFonts w:asciiTheme="minorHAnsi" w:eastAsia="Arial" w:hAnsiTheme="minorHAnsi" w:cstheme="minorHAnsi"/>
                <w:sz w:val="22"/>
                <w:szCs w:val="22"/>
              </w:rPr>
              <w:t>piece</w:t>
            </w:r>
            <w:r w:rsidRPr="00BE3B40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BE3B40">
              <w:rPr>
                <w:rFonts w:asciiTheme="minorHAnsi" w:eastAsia="Arial" w:hAnsiTheme="minorHAnsi" w:cstheme="minorHAnsi"/>
                <w:sz w:val="22"/>
                <w:szCs w:val="22"/>
              </w:rPr>
              <w:t>of</w:t>
            </w:r>
            <w:r w:rsidRPr="00BE3B40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BE3B40">
              <w:rPr>
                <w:rFonts w:asciiTheme="minorHAnsi" w:eastAsia="Arial" w:hAnsiTheme="minorHAnsi" w:cstheme="minorHAnsi"/>
                <w:sz w:val="22"/>
                <w:szCs w:val="22"/>
              </w:rPr>
              <w:t>information?</w:t>
            </w:r>
          </w:p>
        </w:tc>
        <w:tc>
          <w:tcPr>
            <w:tcW w:w="7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495B361" w14:textId="77777777" w:rsidR="006643DE" w:rsidRPr="00BE3B40" w:rsidRDefault="006643DE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643DE" w:rsidRPr="00BE3B40" w14:paraId="0B140976" w14:textId="77777777">
        <w:trPr>
          <w:trHeight w:hRule="exact" w:val="286"/>
        </w:trPr>
        <w:tc>
          <w:tcPr>
            <w:tcW w:w="81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C99BEA6" w14:textId="77777777" w:rsidR="006643DE" w:rsidRPr="00BE3B40" w:rsidRDefault="000B23A4">
            <w:pPr>
              <w:spacing w:line="240" w:lineRule="exact"/>
              <w:ind w:left="10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BE3B40">
              <w:rPr>
                <w:rFonts w:asciiTheme="minorHAnsi" w:eastAsia="Arial" w:hAnsiTheme="minorHAnsi" w:cstheme="minorHAnsi"/>
                <w:sz w:val="22"/>
                <w:szCs w:val="22"/>
              </w:rPr>
              <w:t>Has</w:t>
            </w:r>
            <w:r w:rsidRPr="00BE3B40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BE3B40">
              <w:rPr>
                <w:rFonts w:asciiTheme="minorHAnsi" w:eastAsia="Arial" w:hAnsiTheme="minorHAnsi" w:cstheme="minorHAnsi"/>
                <w:sz w:val="22"/>
                <w:szCs w:val="22"/>
              </w:rPr>
              <w:t>the</w:t>
            </w:r>
            <w:r w:rsidRPr="00BE3B40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BE3B40">
              <w:rPr>
                <w:rFonts w:asciiTheme="minorHAnsi" w:eastAsia="Arial" w:hAnsiTheme="minorHAnsi" w:cstheme="minorHAnsi"/>
                <w:sz w:val="22"/>
                <w:szCs w:val="22"/>
              </w:rPr>
              <w:t>inf</w:t>
            </w:r>
            <w:r w:rsidRPr="00BE3B4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o</w:t>
            </w:r>
            <w:r w:rsidRPr="00BE3B40">
              <w:rPr>
                <w:rFonts w:asciiTheme="minorHAnsi" w:eastAsia="Arial" w:hAnsiTheme="minorHAnsi" w:cstheme="minorHAnsi"/>
                <w:sz w:val="22"/>
                <w:szCs w:val="22"/>
              </w:rPr>
              <w:t>rmation</w:t>
            </w:r>
            <w:r w:rsidRPr="00BE3B40">
              <w:rPr>
                <w:rFonts w:asciiTheme="minorHAnsi" w:eastAsia="Arial" w:hAnsiTheme="minorHAnsi" w:cstheme="minorHAnsi"/>
                <w:spacing w:val="-11"/>
                <w:sz w:val="22"/>
                <w:szCs w:val="22"/>
              </w:rPr>
              <w:t xml:space="preserve"> </w:t>
            </w:r>
            <w:r w:rsidRPr="00BE3B40">
              <w:rPr>
                <w:rFonts w:asciiTheme="minorHAnsi" w:eastAsia="Arial" w:hAnsiTheme="minorHAnsi" w:cstheme="minorHAnsi"/>
                <w:sz w:val="22"/>
                <w:szCs w:val="22"/>
              </w:rPr>
              <w:t>been</w:t>
            </w:r>
            <w:r w:rsidRPr="00BE3B40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BE3B40">
              <w:rPr>
                <w:rFonts w:asciiTheme="minorHAnsi" w:eastAsia="Arial" w:hAnsiTheme="minorHAnsi" w:cstheme="minorHAnsi"/>
                <w:sz w:val="22"/>
                <w:szCs w:val="22"/>
              </w:rPr>
              <w:t>tailored</w:t>
            </w:r>
            <w:r w:rsidRPr="00BE3B40">
              <w:rPr>
                <w:rFonts w:asciiTheme="minorHAnsi" w:eastAsia="Arial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BE3B40">
              <w:rPr>
                <w:rFonts w:asciiTheme="minorHAnsi" w:eastAsia="Arial" w:hAnsiTheme="minorHAnsi" w:cstheme="minorHAnsi"/>
                <w:sz w:val="22"/>
                <w:szCs w:val="22"/>
              </w:rPr>
              <w:t>to</w:t>
            </w:r>
            <w:r w:rsidRPr="00BE3B40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BE3B40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BE3B4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BE3B40">
              <w:rPr>
                <w:rFonts w:asciiTheme="minorHAnsi" w:eastAsia="Arial" w:hAnsiTheme="minorHAnsi" w:cstheme="minorHAnsi"/>
                <w:sz w:val="22"/>
                <w:szCs w:val="22"/>
              </w:rPr>
              <w:t>targeted</w:t>
            </w:r>
            <w:r w:rsidRPr="00BE3B40">
              <w:rPr>
                <w:rFonts w:asciiTheme="minorHAnsi" w:eastAsia="Arial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BE3B40">
              <w:rPr>
                <w:rFonts w:asciiTheme="minorHAnsi" w:eastAsia="Arial" w:hAnsiTheme="minorHAnsi" w:cstheme="minorHAnsi"/>
                <w:sz w:val="22"/>
                <w:szCs w:val="22"/>
              </w:rPr>
              <w:t>field</w:t>
            </w:r>
            <w:r w:rsidRPr="00BE3B40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BE3B40">
              <w:rPr>
                <w:rFonts w:asciiTheme="minorHAnsi" w:eastAsia="Arial" w:hAnsiTheme="minorHAnsi" w:cstheme="minorHAnsi"/>
                <w:sz w:val="22"/>
                <w:szCs w:val="22"/>
              </w:rPr>
              <w:t>and</w:t>
            </w:r>
            <w:r w:rsidRPr="00BE3B40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BE3B40">
              <w:rPr>
                <w:rFonts w:asciiTheme="minorHAnsi" w:eastAsia="Arial" w:hAnsiTheme="minorHAnsi" w:cstheme="minorHAnsi"/>
                <w:sz w:val="22"/>
                <w:szCs w:val="22"/>
              </w:rPr>
              <w:t>job?</w:t>
            </w:r>
          </w:p>
        </w:tc>
        <w:tc>
          <w:tcPr>
            <w:tcW w:w="7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133CB89" w14:textId="77777777" w:rsidR="006643DE" w:rsidRPr="00BE3B40" w:rsidRDefault="006643DE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643DE" w:rsidRPr="00BE3B40" w14:paraId="7C82EFFD" w14:textId="77777777">
        <w:trPr>
          <w:trHeight w:hRule="exact" w:val="286"/>
        </w:trPr>
        <w:tc>
          <w:tcPr>
            <w:tcW w:w="81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8D8D8"/>
          </w:tcPr>
          <w:p w14:paraId="1ABB9A4F" w14:textId="77777777" w:rsidR="006643DE" w:rsidRPr="00BE3B40" w:rsidRDefault="000B23A4">
            <w:pPr>
              <w:spacing w:line="260" w:lineRule="exact"/>
              <w:ind w:left="10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BE3B40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LANGUA</w:t>
            </w:r>
            <w:r w:rsidRPr="00BE3B40">
              <w:rPr>
                <w:rFonts w:asciiTheme="minorHAnsi" w:eastAsia="Arial" w:hAnsiTheme="minorHAnsi" w:cstheme="minorHAnsi"/>
                <w:b/>
                <w:spacing w:val="2"/>
                <w:sz w:val="22"/>
                <w:szCs w:val="22"/>
              </w:rPr>
              <w:t>G</w:t>
            </w:r>
            <w:r w:rsidRPr="00BE3B40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E</w:t>
            </w:r>
          </w:p>
        </w:tc>
        <w:tc>
          <w:tcPr>
            <w:tcW w:w="7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8D8D8"/>
          </w:tcPr>
          <w:p w14:paraId="2A1B8325" w14:textId="77777777" w:rsidR="006643DE" w:rsidRPr="00BE3B40" w:rsidRDefault="000B23A4">
            <w:pPr>
              <w:spacing w:line="260" w:lineRule="exact"/>
              <w:ind w:left="10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BE3B40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OK</w:t>
            </w:r>
          </w:p>
        </w:tc>
      </w:tr>
      <w:tr w:rsidR="006643DE" w:rsidRPr="00BE3B40" w14:paraId="054818C0" w14:textId="77777777">
        <w:trPr>
          <w:trHeight w:hRule="exact" w:val="769"/>
        </w:trPr>
        <w:tc>
          <w:tcPr>
            <w:tcW w:w="81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63DBD0A" w14:textId="77777777" w:rsidR="006643DE" w:rsidRPr="00BE3B40" w:rsidRDefault="006643DE">
            <w:pPr>
              <w:spacing w:before="11" w:line="24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989F37C" w14:textId="77777777" w:rsidR="006643DE" w:rsidRPr="00BE3B40" w:rsidRDefault="000B23A4">
            <w:pPr>
              <w:ind w:left="10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BE3B40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Word</w:t>
            </w:r>
            <w:r w:rsidRPr="00BE3B40">
              <w:rPr>
                <w:rFonts w:asciiTheme="minorHAnsi" w:eastAsia="Arial" w:hAnsiTheme="minorHAnsi" w:cstheme="minorHAnsi"/>
                <w:b/>
                <w:spacing w:val="-6"/>
                <w:sz w:val="22"/>
                <w:szCs w:val="22"/>
              </w:rPr>
              <w:t xml:space="preserve"> </w:t>
            </w:r>
            <w:r w:rsidRPr="00BE3B40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Cho</w:t>
            </w:r>
            <w:r w:rsidRPr="00BE3B40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i</w:t>
            </w:r>
            <w:r w:rsidRPr="00BE3B40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ce</w:t>
            </w:r>
          </w:p>
        </w:tc>
        <w:tc>
          <w:tcPr>
            <w:tcW w:w="7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C4EC77E" w14:textId="77777777" w:rsidR="006643DE" w:rsidRPr="00BE3B40" w:rsidRDefault="006643DE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643DE" w:rsidRPr="00BE3B40" w14:paraId="234AD5BD" w14:textId="77777777">
        <w:trPr>
          <w:trHeight w:hRule="exact" w:val="287"/>
        </w:trPr>
        <w:tc>
          <w:tcPr>
            <w:tcW w:w="81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9EA2769" w14:textId="77777777" w:rsidR="006643DE" w:rsidRPr="00BE3B40" w:rsidRDefault="000B23A4">
            <w:pPr>
              <w:spacing w:line="240" w:lineRule="exact"/>
              <w:ind w:left="10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BE3B40">
              <w:rPr>
                <w:rFonts w:asciiTheme="minorHAnsi" w:eastAsia="Arial" w:hAnsiTheme="minorHAnsi" w:cstheme="minorHAnsi"/>
                <w:sz w:val="22"/>
                <w:szCs w:val="22"/>
              </w:rPr>
              <w:t>Are</w:t>
            </w:r>
            <w:r w:rsidRPr="00BE3B40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BE3B40">
              <w:rPr>
                <w:rFonts w:asciiTheme="minorHAnsi" w:eastAsia="Arial" w:hAnsiTheme="minorHAnsi" w:cstheme="minorHAnsi"/>
                <w:sz w:val="22"/>
                <w:szCs w:val="22"/>
              </w:rPr>
              <w:t>action</w:t>
            </w:r>
            <w:r w:rsidRPr="00BE3B40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BE3B40">
              <w:rPr>
                <w:rFonts w:asciiTheme="minorHAnsi" w:eastAsia="Arial" w:hAnsiTheme="minorHAnsi" w:cstheme="minorHAnsi"/>
                <w:sz w:val="22"/>
                <w:szCs w:val="22"/>
              </w:rPr>
              <w:t>verbs</w:t>
            </w:r>
            <w:r w:rsidRPr="00BE3B40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BE3B40">
              <w:rPr>
                <w:rFonts w:asciiTheme="minorHAnsi" w:eastAsia="Arial" w:hAnsiTheme="minorHAnsi" w:cstheme="minorHAnsi"/>
                <w:sz w:val="22"/>
                <w:szCs w:val="22"/>
              </w:rPr>
              <w:t>or</w:t>
            </w:r>
            <w:r w:rsidRPr="00BE3B40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BE3B40">
              <w:rPr>
                <w:rFonts w:asciiTheme="minorHAnsi" w:eastAsia="Arial" w:hAnsiTheme="minorHAnsi" w:cstheme="minorHAnsi"/>
                <w:sz w:val="22"/>
                <w:szCs w:val="22"/>
              </w:rPr>
              <w:t>no</w:t>
            </w:r>
            <w:r w:rsidRPr="00BE3B4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u</w:t>
            </w:r>
            <w:r w:rsidRPr="00BE3B40">
              <w:rPr>
                <w:rFonts w:asciiTheme="minorHAnsi" w:eastAsia="Arial" w:hAnsiTheme="minorHAnsi" w:cstheme="minorHAnsi"/>
                <w:sz w:val="22"/>
                <w:szCs w:val="22"/>
              </w:rPr>
              <w:t>ns</w:t>
            </w:r>
            <w:r w:rsidRPr="00BE3B40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BE3B40">
              <w:rPr>
                <w:rFonts w:asciiTheme="minorHAnsi" w:eastAsia="Arial" w:hAnsiTheme="minorHAnsi" w:cstheme="minorHAnsi"/>
                <w:sz w:val="22"/>
                <w:szCs w:val="22"/>
              </w:rPr>
              <w:t>(key</w:t>
            </w:r>
            <w:r w:rsidRPr="00BE3B40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BE3B40">
              <w:rPr>
                <w:rFonts w:asciiTheme="minorHAnsi" w:eastAsia="Arial" w:hAnsiTheme="minorHAnsi" w:cstheme="minorHAnsi"/>
                <w:sz w:val="22"/>
                <w:szCs w:val="22"/>
              </w:rPr>
              <w:t>words</w:t>
            </w:r>
            <w:r w:rsidRPr="00BE3B40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BE3B40">
              <w:rPr>
                <w:rFonts w:asciiTheme="minorHAnsi" w:eastAsia="Arial" w:hAnsiTheme="minorHAnsi" w:cstheme="minorHAnsi"/>
                <w:sz w:val="22"/>
                <w:szCs w:val="22"/>
              </w:rPr>
              <w:t>for</w:t>
            </w:r>
            <w:r w:rsidRPr="00BE3B40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BE3B40">
              <w:rPr>
                <w:rFonts w:asciiTheme="minorHAnsi" w:eastAsia="Arial" w:hAnsiTheme="minorHAnsi" w:cstheme="minorHAnsi"/>
                <w:sz w:val="22"/>
                <w:szCs w:val="22"/>
              </w:rPr>
              <w:t>scan</w:t>
            </w:r>
            <w:r w:rsidRPr="00BE3B4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n</w:t>
            </w:r>
            <w:r w:rsidRPr="00BE3B40">
              <w:rPr>
                <w:rFonts w:asciiTheme="minorHAnsi" w:eastAsia="Arial" w:hAnsiTheme="minorHAnsi" w:cstheme="minorHAnsi"/>
                <w:sz w:val="22"/>
                <w:szCs w:val="22"/>
              </w:rPr>
              <w:t>able</w:t>
            </w:r>
            <w:r w:rsidRPr="00BE3B40">
              <w:rPr>
                <w:rFonts w:asciiTheme="minorHAnsi" w:eastAsia="Arial" w:hAnsiTheme="minorHAnsi" w:cstheme="minorHAnsi"/>
                <w:spacing w:val="-10"/>
                <w:sz w:val="22"/>
                <w:szCs w:val="22"/>
              </w:rPr>
              <w:t xml:space="preserve"> </w:t>
            </w:r>
            <w:r w:rsidRPr="00BE3B40">
              <w:rPr>
                <w:rFonts w:asciiTheme="minorHAnsi" w:eastAsia="Arial" w:hAnsiTheme="minorHAnsi" w:cstheme="minorHAnsi"/>
                <w:sz w:val="22"/>
                <w:szCs w:val="22"/>
              </w:rPr>
              <w:t>resumes)</w:t>
            </w:r>
            <w:r w:rsidRPr="00BE3B40">
              <w:rPr>
                <w:rFonts w:asciiTheme="minorHAnsi" w:eastAsia="Arial" w:hAnsiTheme="minorHAnsi" w:cstheme="minorHAnsi"/>
                <w:spacing w:val="-9"/>
                <w:sz w:val="22"/>
                <w:szCs w:val="22"/>
              </w:rPr>
              <w:t xml:space="preserve"> </w:t>
            </w:r>
            <w:r w:rsidRPr="00BE3B40">
              <w:rPr>
                <w:rFonts w:asciiTheme="minorHAnsi" w:eastAsia="Arial" w:hAnsiTheme="minorHAnsi" w:cstheme="minorHAnsi"/>
                <w:sz w:val="22"/>
                <w:szCs w:val="22"/>
              </w:rPr>
              <w:t>used?</w:t>
            </w:r>
          </w:p>
        </w:tc>
        <w:tc>
          <w:tcPr>
            <w:tcW w:w="7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6F6C0AF" w14:textId="77777777" w:rsidR="006643DE" w:rsidRPr="00BE3B40" w:rsidRDefault="006643DE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643DE" w:rsidRPr="00BE3B40" w14:paraId="1A69E2F5" w14:textId="77777777">
        <w:trPr>
          <w:trHeight w:hRule="exact" w:val="286"/>
        </w:trPr>
        <w:tc>
          <w:tcPr>
            <w:tcW w:w="81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8F6772D" w14:textId="77777777" w:rsidR="006643DE" w:rsidRPr="00BE3B40" w:rsidRDefault="000B23A4">
            <w:pPr>
              <w:spacing w:line="240" w:lineRule="exact"/>
              <w:ind w:left="10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BE3B40">
              <w:rPr>
                <w:rFonts w:asciiTheme="minorHAnsi" w:eastAsia="Arial" w:hAnsiTheme="minorHAnsi" w:cstheme="minorHAnsi"/>
                <w:sz w:val="22"/>
                <w:szCs w:val="22"/>
              </w:rPr>
              <w:t>Are</w:t>
            </w:r>
            <w:r w:rsidRPr="00BE3B40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BE3B40">
              <w:rPr>
                <w:rFonts w:asciiTheme="minorHAnsi" w:eastAsia="Arial" w:hAnsiTheme="minorHAnsi" w:cstheme="minorHAnsi"/>
                <w:sz w:val="22"/>
                <w:szCs w:val="22"/>
              </w:rPr>
              <w:t>inappropriate</w:t>
            </w:r>
            <w:r w:rsidRPr="00BE3B40">
              <w:rPr>
                <w:rFonts w:asciiTheme="minorHAnsi" w:eastAsia="Arial" w:hAnsiTheme="minorHAnsi" w:cstheme="minorHAnsi"/>
                <w:spacing w:val="-13"/>
                <w:sz w:val="22"/>
                <w:szCs w:val="22"/>
              </w:rPr>
              <w:t xml:space="preserve"> </w:t>
            </w:r>
            <w:r w:rsidRPr="00BE3B40">
              <w:rPr>
                <w:rFonts w:asciiTheme="minorHAnsi" w:eastAsia="Arial" w:hAnsiTheme="minorHAnsi" w:cstheme="minorHAnsi"/>
                <w:sz w:val="22"/>
                <w:szCs w:val="22"/>
              </w:rPr>
              <w:t>jargon</w:t>
            </w:r>
            <w:r w:rsidRPr="00BE3B40">
              <w:rPr>
                <w:rFonts w:asciiTheme="minorHAnsi" w:eastAsia="Arial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BE3B40">
              <w:rPr>
                <w:rFonts w:asciiTheme="minorHAnsi" w:eastAsia="Arial" w:hAnsiTheme="minorHAnsi" w:cstheme="minorHAnsi"/>
                <w:sz w:val="22"/>
                <w:szCs w:val="22"/>
              </w:rPr>
              <w:t>and</w:t>
            </w:r>
            <w:r w:rsidRPr="00BE3B40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BE3B40">
              <w:rPr>
                <w:rFonts w:asciiTheme="minorHAnsi" w:eastAsia="Arial" w:hAnsiTheme="minorHAnsi" w:cstheme="minorHAnsi"/>
                <w:sz w:val="22"/>
                <w:szCs w:val="22"/>
              </w:rPr>
              <w:t>military</w:t>
            </w:r>
            <w:r w:rsidRPr="00BE3B40">
              <w:rPr>
                <w:rFonts w:asciiTheme="minorHAnsi" w:eastAsia="Arial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BE3B40">
              <w:rPr>
                <w:rFonts w:asciiTheme="minorHAnsi" w:eastAsia="Arial" w:hAnsiTheme="minorHAnsi" w:cstheme="minorHAnsi"/>
                <w:sz w:val="22"/>
                <w:szCs w:val="22"/>
              </w:rPr>
              <w:t>abbreviations</w:t>
            </w:r>
            <w:r w:rsidRPr="00BE3B40">
              <w:rPr>
                <w:rFonts w:asciiTheme="minorHAnsi" w:eastAsia="Arial" w:hAnsiTheme="minorHAnsi" w:cstheme="minorHAnsi"/>
                <w:spacing w:val="-13"/>
                <w:sz w:val="22"/>
                <w:szCs w:val="22"/>
              </w:rPr>
              <w:t xml:space="preserve"> </w:t>
            </w:r>
            <w:r w:rsidRPr="00BE3B40">
              <w:rPr>
                <w:rFonts w:asciiTheme="minorHAnsi" w:eastAsia="Arial" w:hAnsiTheme="minorHAnsi" w:cstheme="minorHAnsi"/>
                <w:sz w:val="22"/>
                <w:szCs w:val="22"/>
              </w:rPr>
              <w:t>avoided?</w:t>
            </w:r>
          </w:p>
        </w:tc>
        <w:tc>
          <w:tcPr>
            <w:tcW w:w="7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2469FB5" w14:textId="77777777" w:rsidR="006643DE" w:rsidRPr="00BE3B40" w:rsidRDefault="006643DE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643DE" w:rsidRPr="00BE3B40" w14:paraId="0DC37C6E" w14:textId="77777777">
        <w:trPr>
          <w:trHeight w:hRule="exact" w:val="286"/>
        </w:trPr>
        <w:tc>
          <w:tcPr>
            <w:tcW w:w="81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B34A2C0" w14:textId="77777777" w:rsidR="006643DE" w:rsidRPr="00BE3B40" w:rsidRDefault="000B23A4">
            <w:pPr>
              <w:spacing w:line="240" w:lineRule="exact"/>
              <w:ind w:left="10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BE3B40">
              <w:rPr>
                <w:rFonts w:asciiTheme="minorHAnsi" w:eastAsia="Arial" w:hAnsiTheme="minorHAnsi" w:cstheme="minorHAnsi"/>
                <w:sz w:val="22"/>
                <w:szCs w:val="22"/>
              </w:rPr>
              <w:t>Is</w:t>
            </w:r>
            <w:r w:rsidRPr="00BE3B40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BE3B40">
              <w:rPr>
                <w:rFonts w:asciiTheme="minorHAnsi" w:eastAsia="Arial" w:hAnsiTheme="minorHAnsi" w:cstheme="minorHAnsi"/>
                <w:sz w:val="22"/>
                <w:szCs w:val="22"/>
              </w:rPr>
              <w:t>the</w:t>
            </w:r>
            <w:r w:rsidRPr="00BE3B40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BE3B40">
              <w:rPr>
                <w:rFonts w:asciiTheme="minorHAnsi" w:eastAsia="Arial" w:hAnsiTheme="minorHAnsi" w:cstheme="minorHAnsi"/>
                <w:sz w:val="22"/>
                <w:szCs w:val="22"/>
              </w:rPr>
              <w:t>lang</w:t>
            </w:r>
            <w:r w:rsidRPr="00BE3B4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u</w:t>
            </w:r>
            <w:r w:rsidRPr="00BE3B40">
              <w:rPr>
                <w:rFonts w:asciiTheme="minorHAnsi" w:eastAsia="Arial" w:hAnsiTheme="minorHAnsi" w:cstheme="minorHAnsi"/>
                <w:sz w:val="22"/>
                <w:szCs w:val="22"/>
              </w:rPr>
              <w:t>age</w:t>
            </w:r>
            <w:r w:rsidRPr="00BE3B40">
              <w:rPr>
                <w:rFonts w:asciiTheme="minorHAnsi" w:eastAsia="Arial" w:hAnsiTheme="minorHAnsi" w:cstheme="minorHAnsi"/>
                <w:spacing w:val="-9"/>
                <w:sz w:val="22"/>
                <w:szCs w:val="22"/>
              </w:rPr>
              <w:t xml:space="preserve"> </w:t>
            </w:r>
            <w:r w:rsidRPr="00BE3B40">
              <w:rPr>
                <w:rFonts w:asciiTheme="minorHAnsi" w:eastAsia="Arial" w:hAnsiTheme="minorHAnsi" w:cstheme="minorHAnsi"/>
                <w:sz w:val="22"/>
                <w:szCs w:val="22"/>
              </w:rPr>
              <w:t>clear</w:t>
            </w:r>
            <w:r w:rsidRPr="00BE3B40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BE3B40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BE3B4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n</w:t>
            </w:r>
            <w:r w:rsidRPr="00BE3B40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BE3B40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BE3B40">
              <w:rPr>
                <w:rFonts w:asciiTheme="minorHAnsi" w:eastAsia="Arial" w:hAnsiTheme="minorHAnsi" w:cstheme="minorHAnsi"/>
                <w:sz w:val="22"/>
                <w:szCs w:val="22"/>
              </w:rPr>
              <w:t>straightfo</w:t>
            </w:r>
            <w:r w:rsidRPr="00BE3B4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r</w:t>
            </w:r>
            <w:r w:rsidRPr="00BE3B40">
              <w:rPr>
                <w:rFonts w:asciiTheme="minorHAnsi" w:eastAsia="Arial" w:hAnsiTheme="minorHAnsi" w:cstheme="minorHAnsi"/>
                <w:sz w:val="22"/>
                <w:szCs w:val="22"/>
              </w:rPr>
              <w:t>ward?</w:t>
            </w:r>
          </w:p>
        </w:tc>
        <w:tc>
          <w:tcPr>
            <w:tcW w:w="7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D54801B" w14:textId="77777777" w:rsidR="006643DE" w:rsidRPr="00BE3B40" w:rsidRDefault="006643DE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643DE" w:rsidRPr="00BE3B40" w14:paraId="717FD565" w14:textId="77777777">
        <w:trPr>
          <w:trHeight w:hRule="exact" w:val="769"/>
        </w:trPr>
        <w:tc>
          <w:tcPr>
            <w:tcW w:w="81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F893BAA" w14:textId="77777777" w:rsidR="006643DE" w:rsidRPr="00BE3B40" w:rsidRDefault="006643DE">
            <w:pPr>
              <w:spacing w:before="11" w:line="24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EC2A8F8" w14:textId="77777777" w:rsidR="006643DE" w:rsidRPr="00BE3B40" w:rsidRDefault="000B23A4">
            <w:pPr>
              <w:ind w:left="10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BE3B40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Mechanics</w:t>
            </w:r>
          </w:p>
        </w:tc>
        <w:tc>
          <w:tcPr>
            <w:tcW w:w="7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CD9257C" w14:textId="77777777" w:rsidR="006643DE" w:rsidRPr="00BE3B40" w:rsidRDefault="006643DE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643DE" w:rsidRPr="00BE3B40" w14:paraId="52F8D663" w14:textId="77777777">
        <w:trPr>
          <w:trHeight w:hRule="exact" w:val="286"/>
        </w:trPr>
        <w:tc>
          <w:tcPr>
            <w:tcW w:w="81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02A6B3E" w14:textId="77777777" w:rsidR="006643DE" w:rsidRPr="00BE3B40" w:rsidRDefault="000B23A4">
            <w:pPr>
              <w:spacing w:line="240" w:lineRule="exact"/>
              <w:ind w:left="10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BE3B40">
              <w:rPr>
                <w:rFonts w:asciiTheme="minorHAnsi" w:eastAsia="Arial" w:hAnsiTheme="minorHAnsi" w:cstheme="minorHAnsi"/>
                <w:sz w:val="22"/>
                <w:szCs w:val="22"/>
              </w:rPr>
              <w:t>Are</w:t>
            </w:r>
            <w:r w:rsidRPr="00BE3B40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BE3B40">
              <w:rPr>
                <w:rFonts w:asciiTheme="minorHAnsi" w:eastAsia="Arial" w:hAnsiTheme="minorHAnsi" w:cstheme="minorHAnsi"/>
                <w:sz w:val="22"/>
                <w:szCs w:val="22"/>
              </w:rPr>
              <w:t>there</w:t>
            </w:r>
            <w:r w:rsidRPr="00BE3B40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BE3B40">
              <w:rPr>
                <w:rFonts w:asciiTheme="minorHAnsi" w:eastAsia="Arial" w:hAnsiTheme="minorHAnsi" w:cstheme="minorHAnsi"/>
                <w:sz w:val="22"/>
                <w:szCs w:val="22"/>
              </w:rPr>
              <w:t>any</w:t>
            </w:r>
            <w:r w:rsidRPr="00BE3B40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BE3B40">
              <w:rPr>
                <w:rFonts w:asciiTheme="minorHAnsi" w:eastAsia="Arial" w:hAnsiTheme="minorHAnsi" w:cstheme="minorHAnsi"/>
                <w:sz w:val="22"/>
                <w:szCs w:val="22"/>
              </w:rPr>
              <w:t>errors</w:t>
            </w:r>
            <w:r w:rsidRPr="00BE3B40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BE3B40">
              <w:rPr>
                <w:rFonts w:asciiTheme="minorHAnsi" w:eastAsia="Arial" w:hAnsiTheme="minorHAnsi" w:cstheme="minorHAnsi"/>
                <w:sz w:val="22"/>
                <w:szCs w:val="22"/>
              </w:rPr>
              <w:t>in</w:t>
            </w:r>
            <w:r w:rsidRPr="00BE3B40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BE3B40">
              <w:rPr>
                <w:rFonts w:asciiTheme="minorHAnsi" w:eastAsia="Arial" w:hAnsiTheme="minorHAnsi" w:cstheme="minorHAnsi"/>
                <w:sz w:val="22"/>
                <w:szCs w:val="22"/>
              </w:rPr>
              <w:t>spelling,</w:t>
            </w:r>
            <w:r w:rsidRPr="00BE3B40">
              <w:rPr>
                <w:rFonts w:asciiTheme="minorHAnsi" w:eastAsia="Arial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BE3B40">
              <w:rPr>
                <w:rFonts w:asciiTheme="minorHAnsi" w:eastAsia="Arial" w:hAnsiTheme="minorHAnsi" w:cstheme="minorHAnsi"/>
                <w:sz w:val="22"/>
                <w:szCs w:val="22"/>
              </w:rPr>
              <w:t>gr</w:t>
            </w:r>
            <w:r w:rsidRPr="00BE3B4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a</w:t>
            </w:r>
            <w:r w:rsidRPr="00BE3B40">
              <w:rPr>
                <w:rFonts w:asciiTheme="minorHAnsi" w:eastAsia="Arial" w:hAnsiTheme="minorHAnsi" w:cstheme="minorHAnsi"/>
                <w:sz w:val="22"/>
                <w:szCs w:val="22"/>
              </w:rPr>
              <w:t>mmar</w:t>
            </w:r>
            <w:r w:rsidRPr="00BE3B40">
              <w:rPr>
                <w:rFonts w:asciiTheme="minorHAnsi" w:eastAsia="Arial" w:hAnsiTheme="minorHAnsi" w:cstheme="minorHAnsi"/>
                <w:spacing w:val="-9"/>
                <w:sz w:val="22"/>
                <w:szCs w:val="22"/>
              </w:rPr>
              <w:t xml:space="preserve"> </w:t>
            </w:r>
            <w:r w:rsidRPr="00BE3B40">
              <w:rPr>
                <w:rFonts w:asciiTheme="minorHAnsi" w:eastAsia="Arial" w:hAnsiTheme="minorHAnsi" w:cstheme="minorHAnsi"/>
                <w:sz w:val="22"/>
                <w:szCs w:val="22"/>
              </w:rPr>
              <w:t>or</w:t>
            </w:r>
            <w:r w:rsidRPr="00BE3B40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BE3B40">
              <w:rPr>
                <w:rFonts w:asciiTheme="minorHAnsi" w:eastAsia="Arial" w:hAnsiTheme="minorHAnsi" w:cstheme="minorHAnsi"/>
                <w:sz w:val="22"/>
                <w:szCs w:val="22"/>
              </w:rPr>
              <w:t>p</w:t>
            </w:r>
            <w:r w:rsidRPr="00BE3B4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u</w:t>
            </w:r>
            <w:r w:rsidRPr="00BE3B40">
              <w:rPr>
                <w:rFonts w:asciiTheme="minorHAnsi" w:eastAsia="Arial" w:hAnsiTheme="minorHAnsi" w:cstheme="minorHAnsi"/>
                <w:sz w:val="22"/>
                <w:szCs w:val="22"/>
              </w:rPr>
              <w:t>nctuation?</w:t>
            </w:r>
          </w:p>
        </w:tc>
        <w:tc>
          <w:tcPr>
            <w:tcW w:w="7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6610491" w14:textId="77777777" w:rsidR="006643DE" w:rsidRPr="00BE3B40" w:rsidRDefault="006643DE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643DE" w:rsidRPr="00BE3B40" w14:paraId="1A0FEE88" w14:textId="77777777">
        <w:trPr>
          <w:trHeight w:hRule="exact" w:val="287"/>
        </w:trPr>
        <w:tc>
          <w:tcPr>
            <w:tcW w:w="81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F457825" w14:textId="77777777" w:rsidR="006643DE" w:rsidRPr="00BE3B40" w:rsidRDefault="000B23A4">
            <w:pPr>
              <w:spacing w:line="240" w:lineRule="exact"/>
              <w:ind w:left="10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BE3B40">
              <w:rPr>
                <w:rFonts w:asciiTheme="minorHAnsi" w:eastAsia="Arial" w:hAnsiTheme="minorHAnsi" w:cstheme="minorHAnsi"/>
                <w:sz w:val="22"/>
                <w:szCs w:val="22"/>
              </w:rPr>
              <w:t>Are</w:t>
            </w:r>
            <w:r w:rsidRPr="00BE3B40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BE3B40">
              <w:rPr>
                <w:rFonts w:asciiTheme="minorHAnsi" w:eastAsia="Arial" w:hAnsiTheme="minorHAnsi" w:cstheme="minorHAnsi"/>
                <w:sz w:val="22"/>
                <w:szCs w:val="22"/>
              </w:rPr>
              <w:t>there</w:t>
            </w:r>
            <w:r w:rsidRPr="00BE3B40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BE3B40">
              <w:rPr>
                <w:rFonts w:asciiTheme="minorHAnsi" w:eastAsia="Arial" w:hAnsiTheme="minorHAnsi" w:cstheme="minorHAnsi"/>
                <w:sz w:val="22"/>
                <w:szCs w:val="22"/>
              </w:rPr>
              <w:t>any</w:t>
            </w:r>
            <w:r w:rsidRPr="00BE3B40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BE3B40">
              <w:rPr>
                <w:rFonts w:asciiTheme="minorHAnsi" w:eastAsia="Arial" w:hAnsiTheme="minorHAnsi" w:cstheme="minorHAnsi"/>
                <w:sz w:val="22"/>
                <w:szCs w:val="22"/>
              </w:rPr>
              <w:t>typograph</w:t>
            </w:r>
            <w:r w:rsidRPr="00BE3B4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BE3B40">
              <w:rPr>
                <w:rFonts w:asciiTheme="minorHAnsi" w:eastAsia="Arial" w:hAnsiTheme="minorHAnsi" w:cstheme="minorHAnsi"/>
                <w:sz w:val="22"/>
                <w:szCs w:val="22"/>
              </w:rPr>
              <w:t>cal</w:t>
            </w:r>
            <w:r w:rsidRPr="00BE3B40">
              <w:rPr>
                <w:rFonts w:asciiTheme="minorHAnsi" w:eastAsia="Arial" w:hAnsiTheme="minorHAnsi" w:cstheme="minorHAnsi"/>
                <w:spacing w:val="-13"/>
                <w:sz w:val="22"/>
                <w:szCs w:val="22"/>
              </w:rPr>
              <w:t xml:space="preserve"> </w:t>
            </w:r>
            <w:r w:rsidRPr="00BE3B40">
              <w:rPr>
                <w:rFonts w:asciiTheme="minorHAnsi" w:eastAsia="Arial" w:hAnsiTheme="minorHAnsi" w:cstheme="minorHAnsi"/>
                <w:sz w:val="22"/>
                <w:szCs w:val="22"/>
              </w:rPr>
              <w:t>errors?</w:t>
            </w:r>
          </w:p>
        </w:tc>
        <w:tc>
          <w:tcPr>
            <w:tcW w:w="7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71EF7AA" w14:textId="77777777" w:rsidR="006643DE" w:rsidRPr="00BE3B40" w:rsidRDefault="006643DE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643DE" w:rsidRPr="00BE3B40" w14:paraId="1469F5E2" w14:textId="77777777">
        <w:trPr>
          <w:trHeight w:hRule="exact" w:val="286"/>
        </w:trPr>
        <w:tc>
          <w:tcPr>
            <w:tcW w:w="81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8D8D8"/>
          </w:tcPr>
          <w:p w14:paraId="703E8C9A" w14:textId="77777777" w:rsidR="006643DE" w:rsidRPr="00BE3B40" w:rsidRDefault="000B23A4">
            <w:pPr>
              <w:spacing w:line="260" w:lineRule="exact"/>
              <w:ind w:left="10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BE3B40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AP</w:t>
            </w:r>
            <w:r w:rsidRPr="00BE3B40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P</w:t>
            </w:r>
            <w:r w:rsidRPr="00BE3B40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EARANCE</w:t>
            </w:r>
          </w:p>
        </w:tc>
        <w:tc>
          <w:tcPr>
            <w:tcW w:w="7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8D8D8"/>
          </w:tcPr>
          <w:p w14:paraId="2AA4EECD" w14:textId="77777777" w:rsidR="006643DE" w:rsidRPr="00BE3B40" w:rsidRDefault="000B23A4">
            <w:pPr>
              <w:spacing w:line="260" w:lineRule="exact"/>
              <w:ind w:left="10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BE3B40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OK</w:t>
            </w:r>
          </w:p>
        </w:tc>
      </w:tr>
      <w:tr w:rsidR="006643DE" w:rsidRPr="00BE3B40" w14:paraId="47AE5363" w14:textId="77777777">
        <w:trPr>
          <w:trHeight w:hRule="exact" w:val="769"/>
        </w:trPr>
        <w:tc>
          <w:tcPr>
            <w:tcW w:w="81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00A968C" w14:textId="77777777" w:rsidR="006643DE" w:rsidRPr="00BE3B40" w:rsidRDefault="006643DE">
            <w:pPr>
              <w:spacing w:before="11" w:line="24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13E6295" w14:textId="77777777" w:rsidR="006643DE" w:rsidRPr="00BE3B40" w:rsidRDefault="000B23A4">
            <w:pPr>
              <w:ind w:left="10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BE3B40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L</w:t>
            </w:r>
            <w:r w:rsidRPr="00BE3B40">
              <w:rPr>
                <w:rFonts w:asciiTheme="minorHAnsi" w:eastAsia="Arial" w:hAnsiTheme="minorHAnsi" w:cstheme="minorHAnsi"/>
                <w:b/>
                <w:spacing w:val="2"/>
                <w:sz w:val="22"/>
                <w:szCs w:val="22"/>
              </w:rPr>
              <w:t>a</w:t>
            </w:r>
            <w:r w:rsidRPr="00BE3B40">
              <w:rPr>
                <w:rFonts w:asciiTheme="minorHAnsi" w:eastAsia="Arial" w:hAnsiTheme="minorHAnsi" w:cstheme="minorHAnsi"/>
                <w:b/>
                <w:spacing w:val="-2"/>
                <w:sz w:val="22"/>
                <w:szCs w:val="22"/>
              </w:rPr>
              <w:t>y</w:t>
            </w:r>
            <w:r w:rsidRPr="00BE3B40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out</w:t>
            </w:r>
          </w:p>
        </w:tc>
        <w:tc>
          <w:tcPr>
            <w:tcW w:w="7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158D349" w14:textId="77777777" w:rsidR="006643DE" w:rsidRPr="00BE3B40" w:rsidRDefault="006643DE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643DE" w:rsidRPr="00BE3B40" w14:paraId="1E73CD82" w14:textId="77777777">
        <w:trPr>
          <w:trHeight w:hRule="exact" w:val="286"/>
        </w:trPr>
        <w:tc>
          <w:tcPr>
            <w:tcW w:w="81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5C1DBD4" w14:textId="77777777" w:rsidR="006643DE" w:rsidRPr="00BE3B40" w:rsidRDefault="000B23A4">
            <w:pPr>
              <w:spacing w:line="240" w:lineRule="exact"/>
              <w:ind w:left="10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BE3B40">
              <w:rPr>
                <w:rFonts w:asciiTheme="minorHAnsi" w:eastAsia="Arial" w:hAnsiTheme="minorHAnsi" w:cstheme="minorHAnsi"/>
                <w:sz w:val="22"/>
                <w:szCs w:val="22"/>
              </w:rPr>
              <w:t>Is</w:t>
            </w:r>
            <w:r w:rsidRPr="00BE3B40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BE3B40">
              <w:rPr>
                <w:rFonts w:asciiTheme="minorHAnsi" w:eastAsia="Arial" w:hAnsiTheme="minorHAnsi" w:cstheme="minorHAnsi"/>
                <w:sz w:val="22"/>
                <w:szCs w:val="22"/>
              </w:rPr>
              <w:t>the</w:t>
            </w:r>
            <w:r w:rsidRPr="00BE3B40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BE3B40">
              <w:rPr>
                <w:rFonts w:asciiTheme="minorHAnsi" w:eastAsia="Arial" w:hAnsiTheme="minorHAnsi" w:cstheme="minorHAnsi"/>
                <w:sz w:val="22"/>
                <w:szCs w:val="22"/>
              </w:rPr>
              <w:t>resume</w:t>
            </w:r>
            <w:r w:rsidRPr="00BE3B40">
              <w:rPr>
                <w:rFonts w:asciiTheme="minorHAnsi" w:eastAsia="Arial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BE3B40">
              <w:rPr>
                <w:rFonts w:asciiTheme="minorHAnsi" w:eastAsia="Arial" w:hAnsiTheme="minorHAnsi" w:cstheme="minorHAnsi"/>
                <w:sz w:val="22"/>
                <w:szCs w:val="22"/>
              </w:rPr>
              <w:t>appealing</w:t>
            </w:r>
            <w:r w:rsidRPr="00BE3B40">
              <w:rPr>
                <w:rFonts w:asciiTheme="minorHAnsi" w:eastAsia="Arial" w:hAnsiTheme="minorHAnsi" w:cstheme="minorHAnsi"/>
                <w:spacing w:val="-11"/>
                <w:sz w:val="22"/>
                <w:szCs w:val="22"/>
              </w:rPr>
              <w:t xml:space="preserve"> </w:t>
            </w:r>
            <w:r w:rsidRPr="00BE3B40">
              <w:rPr>
                <w:rFonts w:asciiTheme="minorHAnsi" w:eastAsia="Arial" w:hAnsiTheme="minorHAnsi" w:cstheme="minorHAnsi"/>
                <w:sz w:val="22"/>
                <w:szCs w:val="22"/>
              </w:rPr>
              <w:t>and</w:t>
            </w:r>
            <w:r w:rsidRPr="00BE3B40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BE3B40">
              <w:rPr>
                <w:rFonts w:asciiTheme="minorHAnsi" w:eastAsia="Arial" w:hAnsiTheme="minorHAnsi" w:cstheme="minorHAnsi"/>
                <w:sz w:val="22"/>
                <w:szCs w:val="22"/>
              </w:rPr>
              <w:t>easy</w:t>
            </w:r>
            <w:r w:rsidRPr="00BE3B40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BE3B40">
              <w:rPr>
                <w:rFonts w:asciiTheme="minorHAnsi" w:eastAsia="Arial" w:hAnsiTheme="minorHAnsi" w:cstheme="minorHAnsi"/>
                <w:sz w:val="22"/>
                <w:szCs w:val="22"/>
              </w:rPr>
              <w:t>to</w:t>
            </w:r>
            <w:r w:rsidRPr="00BE3B40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BE3B40">
              <w:rPr>
                <w:rFonts w:asciiTheme="minorHAnsi" w:eastAsia="Arial" w:hAnsiTheme="minorHAnsi" w:cstheme="minorHAnsi"/>
                <w:sz w:val="22"/>
                <w:szCs w:val="22"/>
              </w:rPr>
              <w:t>read?</w:t>
            </w:r>
          </w:p>
        </w:tc>
        <w:tc>
          <w:tcPr>
            <w:tcW w:w="7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91B114E" w14:textId="77777777" w:rsidR="006643DE" w:rsidRPr="00BE3B40" w:rsidRDefault="006643DE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643DE" w:rsidRPr="00BE3B40" w14:paraId="30BDBDCC" w14:textId="77777777">
        <w:trPr>
          <w:trHeight w:hRule="exact" w:val="286"/>
        </w:trPr>
        <w:tc>
          <w:tcPr>
            <w:tcW w:w="81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B9FA48E" w14:textId="77777777" w:rsidR="006643DE" w:rsidRPr="00BE3B40" w:rsidRDefault="000B23A4">
            <w:pPr>
              <w:spacing w:line="240" w:lineRule="exact"/>
              <w:ind w:left="10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BE3B40">
              <w:rPr>
                <w:rFonts w:asciiTheme="minorHAnsi" w:eastAsia="Arial" w:hAnsiTheme="minorHAnsi" w:cstheme="minorHAnsi"/>
                <w:sz w:val="22"/>
                <w:szCs w:val="22"/>
              </w:rPr>
              <w:t>Does</w:t>
            </w:r>
            <w:r w:rsidRPr="00BE3B40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BE3B40">
              <w:rPr>
                <w:rFonts w:asciiTheme="minorHAnsi" w:eastAsia="Arial" w:hAnsiTheme="minorHAnsi" w:cstheme="minorHAnsi"/>
                <w:sz w:val="22"/>
                <w:szCs w:val="22"/>
              </w:rPr>
              <w:t>it use</w:t>
            </w:r>
            <w:r w:rsidRPr="00BE3B40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BE3B40">
              <w:rPr>
                <w:rFonts w:asciiTheme="minorHAnsi" w:eastAsia="Arial" w:hAnsiTheme="minorHAnsi" w:cstheme="minorHAnsi"/>
                <w:sz w:val="22"/>
                <w:szCs w:val="22"/>
              </w:rPr>
              <w:t>headings</w:t>
            </w:r>
            <w:r w:rsidRPr="00BE3B40">
              <w:rPr>
                <w:rFonts w:asciiTheme="minorHAnsi" w:eastAsia="Arial" w:hAnsiTheme="minorHAnsi" w:cstheme="minorHAnsi"/>
                <w:spacing w:val="-9"/>
                <w:sz w:val="22"/>
                <w:szCs w:val="22"/>
              </w:rPr>
              <w:t xml:space="preserve"> </w:t>
            </w:r>
            <w:r w:rsidRPr="00BE3B40">
              <w:rPr>
                <w:rFonts w:asciiTheme="minorHAnsi" w:eastAsia="Arial" w:hAnsiTheme="minorHAnsi" w:cstheme="minorHAnsi"/>
                <w:sz w:val="22"/>
                <w:szCs w:val="22"/>
              </w:rPr>
              <w:t>ef</w:t>
            </w:r>
            <w:r w:rsidRPr="00BE3B4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f</w:t>
            </w:r>
            <w:r w:rsidRPr="00BE3B40">
              <w:rPr>
                <w:rFonts w:asciiTheme="minorHAnsi" w:eastAsia="Arial" w:hAnsiTheme="minorHAnsi" w:cstheme="minorHAnsi"/>
                <w:sz w:val="22"/>
                <w:szCs w:val="22"/>
              </w:rPr>
              <w:t>ectively?</w:t>
            </w:r>
          </w:p>
        </w:tc>
        <w:tc>
          <w:tcPr>
            <w:tcW w:w="7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678BB7F" w14:textId="77777777" w:rsidR="006643DE" w:rsidRPr="00BE3B40" w:rsidRDefault="006643DE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643DE" w:rsidRPr="00BE3B40" w14:paraId="3EE36CA6" w14:textId="77777777">
        <w:trPr>
          <w:trHeight w:hRule="exact" w:val="287"/>
        </w:trPr>
        <w:tc>
          <w:tcPr>
            <w:tcW w:w="81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A26F999" w14:textId="77777777" w:rsidR="006643DE" w:rsidRPr="00BE3B40" w:rsidRDefault="000B23A4">
            <w:pPr>
              <w:spacing w:line="240" w:lineRule="exact"/>
              <w:ind w:left="10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BE3B40">
              <w:rPr>
                <w:rFonts w:asciiTheme="minorHAnsi" w:eastAsia="Arial" w:hAnsiTheme="minorHAnsi" w:cstheme="minorHAnsi"/>
                <w:sz w:val="22"/>
                <w:szCs w:val="22"/>
              </w:rPr>
              <w:t>Does</w:t>
            </w:r>
            <w:r w:rsidRPr="00BE3B40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BE3B40">
              <w:rPr>
                <w:rFonts w:asciiTheme="minorHAnsi" w:eastAsia="Arial" w:hAnsiTheme="minorHAnsi" w:cstheme="minorHAnsi"/>
                <w:sz w:val="22"/>
                <w:szCs w:val="22"/>
              </w:rPr>
              <w:t>it use</w:t>
            </w:r>
            <w:r w:rsidRPr="00BE3B40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BE3B40">
              <w:rPr>
                <w:rFonts w:asciiTheme="minorHAnsi" w:eastAsia="Arial" w:hAnsiTheme="minorHAnsi" w:cstheme="minorHAnsi"/>
                <w:sz w:val="22"/>
                <w:szCs w:val="22"/>
              </w:rPr>
              <w:t>white</w:t>
            </w:r>
            <w:r w:rsidRPr="00BE3B40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BE3B40">
              <w:rPr>
                <w:rFonts w:asciiTheme="minorHAnsi" w:eastAsia="Arial" w:hAnsiTheme="minorHAnsi" w:cstheme="minorHAnsi"/>
                <w:sz w:val="22"/>
                <w:szCs w:val="22"/>
              </w:rPr>
              <w:t>space,</w:t>
            </w:r>
            <w:r w:rsidRPr="00BE3B40">
              <w:rPr>
                <w:rFonts w:asciiTheme="minorHAnsi" w:eastAsia="Arial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BE3B40">
              <w:rPr>
                <w:rFonts w:asciiTheme="minorHAnsi" w:eastAsia="Arial" w:hAnsiTheme="minorHAnsi" w:cstheme="minorHAnsi"/>
                <w:sz w:val="22"/>
                <w:szCs w:val="22"/>
              </w:rPr>
              <w:t>indentation,</w:t>
            </w:r>
            <w:r w:rsidRPr="00BE3B40">
              <w:rPr>
                <w:rFonts w:asciiTheme="minorHAnsi" w:eastAsia="Arial" w:hAnsiTheme="minorHAnsi" w:cstheme="minorHAnsi"/>
                <w:spacing w:val="-12"/>
                <w:sz w:val="22"/>
                <w:szCs w:val="22"/>
              </w:rPr>
              <w:t xml:space="preserve"> </w:t>
            </w:r>
            <w:r w:rsidRPr="00BE3B40">
              <w:rPr>
                <w:rFonts w:asciiTheme="minorHAnsi" w:eastAsia="Arial" w:hAnsiTheme="minorHAnsi" w:cstheme="minorHAnsi"/>
                <w:sz w:val="22"/>
                <w:szCs w:val="22"/>
              </w:rPr>
              <w:t>underlining,</w:t>
            </w:r>
            <w:r w:rsidRPr="00BE3B40">
              <w:rPr>
                <w:rFonts w:asciiTheme="minorHAnsi" w:eastAsia="Arial" w:hAnsiTheme="minorHAnsi" w:cstheme="minorHAnsi"/>
                <w:spacing w:val="-12"/>
                <w:sz w:val="22"/>
                <w:szCs w:val="22"/>
              </w:rPr>
              <w:t xml:space="preserve"> </w:t>
            </w:r>
            <w:r w:rsidRPr="00BE3B40">
              <w:rPr>
                <w:rFonts w:asciiTheme="minorHAnsi" w:eastAsia="Arial" w:hAnsiTheme="minorHAnsi" w:cstheme="minorHAnsi"/>
                <w:sz w:val="22"/>
                <w:szCs w:val="22"/>
              </w:rPr>
              <w:t>capitals</w:t>
            </w:r>
            <w:r w:rsidRPr="00BE3B40">
              <w:rPr>
                <w:rFonts w:asciiTheme="minorHAnsi" w:eastAsia="Arial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BE3B40">
              <w:rPr>
                <w:rFonts w:asciiTheme="minorHAnsi" w:eastAsia="Arial" w:hAnsiTheme="minorHAnsi" w:cstheme="minorHAnsi"/>
                <w:sz w:val="22"/>
                <w:szCs w:val="22"/>
              </w:rPr>
              <w:t>ef</w:t>
            </w:r>
            <w:r w:rsidRPr="00BE3B4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f</w:t>
            </w:r>
            <w:r w:rsidRPr="00BE3B40">
              <w:rPr>
                <w:rFonts w:asciiTheme="minorHAnsi" w:eastAsia="Arial" w:hAnsiTheme="minorHAnsi" w:cstheme="minorHAnsi"/>
                <w:sz w:val="22"/>
                <w:szCs w:val="22"/>
              </w:rPr>
              <w:t>ectively?</w:t>
            </w:r>
          </w:p>
        </w:tc>
        <w:tc>
          <w:tcPr>
            <w:tcW w:w="7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4424F27" w14:textId="77777777" w:rsidR="006643DE" w:rsidRPr="00BE3B40" w:rsidRDefault="006643DE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643DE" w:rsidRPr="00BE3B40" w14:paraId="6095B952" w14:textId="77777777">
        <w:trPr>
          <w:trHeight w:hRule="exact" w:val="516"/>
        </w:trPr>
        <w:tc>
          <w:tcPr>
            <w:tcW w:w="81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5CC0235" w14:textId="77777777" w:rsidR="006643DE" w:rsidRPr="00BE3B40" w:rsidRDefault="000B23A4">
            <w:pPr>
              <w:spacing w:line="240" w:lineRule="exact"/>
              <w:ind w:left="10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BE3B40">
              <w:rPr>
                <w:rFonts w:asciiTheme="minorHAnsi" w:eastAsia="Arial" w:hAnsiTheme="minorHAnsi" w:cstheme="minorHAnsi"/>
                <w:sz w:val="22"/>
                <w:szCs w:val="22"/>
              </w:rPr>
              <w:t>Does</w:t>
            </w:r>
            <w:r w:rsidRPr="00BE3B40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BE3B40">
              <w:rPr>
                <w:rFonts w:asciiTheme="minorHAnsi" w:eastAsia="Arial" w:hAnsiTheme="minorHAnsi" w:cstheme="minorHAnsi"/>
                <w:sz w:val="22"/>
                <w:szCs w:val="22"/>
              </w:rPr>
              <w:t>it have</w:t>
            </w:r>
            <w:r w:rsidRPr="00BE3B40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BE3B40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BE3B4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BE3B40">
              <w:rPr>
                <w:rFonts w:asciiTheme="minorHAnsi" w:eastAsia="Arial" w:hAnsiTheme="minorHAnsi" w:cstheme="minorHAnsi"/>
                <w:sz w:val="22"/>
                <w:szCs w:val="22"/>
              </w:rPr>
              <w:t>professi</w:t>
            </w:r>
            <w:r w:rsidRPr="00BE3B4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o</w:t>
            </w:r>
            <w:r w:rsidRPr="00BE3B40">
              <w:rPr>
                <w:rFonts w:asciiTheme="minorHAnsi" w:eastAsia="Arial" w:hAnsiTheme="minorHAnsi" w:cstheme="minorHAnsi"/>
                <w:sz w:val="22"/>
                <w:szCs w:val="22"/>
              </w:rPr>
              <w:t>nal</w:t>
            </w:r>
            <w:r w:rsidRPr="00BE3B40">
              <w:rPr>
                <w:rFonts w:asciiTheme="minorHAnsi" w:eastAsia="Arial" w:hAnsiTheme="minorHAnsi" w:cstheme="minorHAnsi"/>
                <w:spacing w:val="-12"/>
                <w:sz w:val="22"/>
                <w:szCs w:val="22"/>
              </w:rPr>
              <w:t xml:space="preserve"> </w:t>
            </w:r>
            <w:r w:rsidRPr="00BE3B40">
              <w:rPr>
                <w:rFonts w:asciiTheme="minorHAnsi" w:eastAsia="Arial" w:hAnsiTheme="minorHAnsi" w:cstheme="minorHAnsi"/>
                <w:sz w:val="22"/>
                <w:szCs w:val="22"/>
              </w:rPr>
              <w:t>look?</w:t>
            </w:r>
          </w:p>
        </w:tc>
        <w:tc>
          <w:tcPr>
            <w:tcW w:w="7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E7D864A" w14:textId="77777777" w:rsidR="006643DE" w:rsidRPr="00BE3B40" w:rsidRDefault="006643DE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643DE" w:rsidRPr="00BE3B40" w14:paraId="0AF4E921" w14:textId="77777777">
        <w:trPr>
          <w:trHeight w:hRule="exact" w:val="516"/>
        </w:trPr>
        <w:tc>
          <w:tcPr>
            <w:tcW w:w="81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AF3631E" w14:textId="77777777" w:rsidR="006643DE" w:rsidRPr="00BE3B40" w:rsidRDefault="000B23A4">
            <w:pPr>
              <w:spacing w:line="240" w:lineRule="exact"/>
              <w:ind w:left="10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BE3B40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Consistency</w:t>
            </w:r>
          </w:p>
        </w:tc>
        <w:tc>
          <w:tcPr>
            <w:tcW w:w="7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62E580F" w14:textId="77777777" w:rsidR="006643DE" w:rsidRPr="00BE3B40" w:rsidRDefault="006643DE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643DE" w:rsidRPr="00BE3B40" w14:paraId="52AE7570" w14:textId="77777777">
        <w:trPr>
          <w:trHeight w:hRule="exact" w:val="286"/>
        </w:trPr>
        <w:tc>
          <w:tcPr>
            <w:tcW w:w="81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0A05ADF" w14:textId="77777777" w:rsidR="006643DE" w:rsidRPr="00BE3B40" w:rsidRDefault="000B23A4">
            <w:pPr>
              <w:spacing w:line="240" w:lineRule="exact"/>
              <w:ind w:left="10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BE3B40">
              <w:rPr>
                <w:rFonts w:asciiTheme="minorHAnsi" w:eastAsia="Arial" w:hAnsiTheme="minorHAnsi" w:cstheme="minorHAnsi"/>
                <w:sz w:val="22"/>
                <w:szCs w:val="22"/>
              </w:rPr>
              <w:t>Are</w:t>
            </w:r>
            <w:r w:rsidRPr="00BE3B40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BE3B40">
              <w:rPr>
                <w:rFonts w:asciiTheme="minorHAnsi" w:eastAsia="Arial" w:hAnsiTheme="minorHAnsi" w:cstheme="minorHAnsi"/>
                <w:sz w:val="22"/>
                <w:szCs w:val="22"/>
              </w:rPr>
              <w:t>layout</w:t>
            </w:r>
            <w:r w:rsidRPr="00BE3B40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BE3B40">
              <w:rPr>
                <w:rFonts w:asciiTheme="minorHAnsi" w:eastAsia="Arial" w:hAnsiTheme="minorHAnsi" w:cstheme="minorHAnsi"/>
                <w:sz w:val="22"/>
                <w:szCs w:val="22"/>
              </w:rPr>
              <w:t>features—headings,</w:t>
            </w:r>
            <w:r w:rsidRPr="00BE3B40">
              <w:rPr>
                <w:rFonts w:asciiTheme="minorHAnsi" w:eastAsia="Arial" w:hAnsiTheme="minorHAnsi" w:cstheme="minorHAnsi"/>
                <w:spacing w:val="-20"/>
                <w:sz w:val="22"/>
                <w:szCs w:val="22"/>
              </w:rPr>
              <w:t xml:space="preserve"> </w:t>
            </w:r>
            <w:r w:rsidRPr="00BE3B40">
              <w:rPr>
                <w:rFonts w:asciiTheme="minorHAnsi" w:eastAsia="Arial" w:hAnsiTheme="minorHAnsi" w:cstheme="minorHAnsi"/>
                <w:sz w:val="22"/>
                <w:szCs w:val="22"/>
              </w:rPr>
              <w:t>sp</w:t>
            </w:r>
            <w:r w:rsidRPr="00BE3B4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a</w:t>
            </w:r>
            <w:r w:rsidRPr="00BE3B4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BE3B40">
              <w:rPr>
                <w:rFonts w:asciiTheme="minorHAnsi" w:eastAsia="Arial" w:hAnsiTheme="minorHAnsi" w:cstheme="minorHAnsi"/>
                <w:sz w:val="22"/>
                <w:szCs w:val="22"/>
              </w:rPr>
              <w:t>ing,</w:t>
            </w:r>
            <w:r w:rsidRPr="00BE3B40">
              <w:rPr>
                <w:rFonts w:asciiTheme="minorHAnsi" w:eastAsia="Arial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BE3B40">
              <w:rPr>
                <w:rFonts w:asciiTheme="minorHAnsi" w:eastAsia="Arial" w:hAnsiTheme="minorHAnsi" w:cstheme="minorHAnsi"/>
                <w:sz w:val="22"/>
                <w:szCs w:val="22"/>
              </w:rPr>
              <w:t>font—consistent</w:t>
            </w:r>
            <w:r w:rsidRPr="00BE3B40">
              <w:rPr>
                <w:rFonts w:asciiTheme="minorHAnsi" w:eastAsia="Arial" w:hAnsiTheme="minorHAnsi" w:cstheme="minorHAnsi"/>
                <w:spacing w:val="-16"/>
                <w:sz w:val="22"/>
                <w:szCs w:val="22"/>
              </w:rPr>
              <w:t xml:space="preserve"> </w:t>
            </w:r>
            <w:r w:rsidRPr="00BE3B40">
              <w:rPr>
                <w:rFonts w:asciiTheme="minorHAnsi" w:eastAsia="Arial" w:hAnsiTheme="minorHAnsi" w:cstheme="minorHAnsi"/>
                <w:sz w:val="22"/>
                <w:szCs w:val="22"/>
              </w:rPr>
              <w:t>th</w:t>
            </w:r>
            <w:r w:rsidRPr="00BE3B4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r</w:t>
            </w:r>
            <w:r w:rsidRPr="00BE3B40">
              <w:rPr>
                <w:rFonts w:asciiTheme="minorHAnsi" w:eastAsia="Arial" w:hAnsiTheme="minorHAnsi" w:cstheme="minorHAnsi"/>
                <w:sz w:val="22"/>
                <w:szCs w:val="22"/>
              </w:rPr>
              <w:t>oughout?</w:t>
            </w:r>
          </w:p>
        </w:tc>
        <w:tc>
          <w:tcPr>
            <w:tcW w:w="7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2CB0C94" w14:textId="77777777" w:rsidR="006643DE" w:rsidRPr="00BE3B40" w:rsidRDefault="006643DE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643DE" w:rsidRPr="00BE3B40" w14:paraId="1F19D5E3" w14:textId="77777777">
        <w:trPr>
          <w:trHeight w:hRule="exact" w:val="287"/>
        </w:trPr>
        <w:tc>
          <w:tcPr>
            <w:tcW w:w="81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9DC2434" w14:textId="77777777" w:rsidR="006643DE" w:rsidRPr="00BE3B40" w:rsidRDefault="000B23A4">
            <w:pPr>
              <w:spacing w:line="240" w:lineRule="exact"/>
              <w:ind w:left="10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BE3B40">
              <w:rPr>
                <w:rFonts w:asciiTheme="minorHAnsi" w:eastAsia="Arial" w:hAnsiTheme="minorHAnsi" w:cstheme="minorHAnsi"/>
                <w:sz w:val="22"/>
                <w:szCs w:val="22"/>
              </w:rPr>
              <w:t>Is</w:t>
            </w:r>
            <w:r w:rsidRPr="00BE3B40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BE3B40">
              <w:rPr>
                <w:rFonts w:asciiTheme="minorHAnsi" w:eastAsia="Arial" w:hAnsiTheme="minorHAnsi" w:cstheme="minorHAnsi"/>
                <w:sz w:val="22"/>
                <w:szCs w:val="22"/>
              </w:rPr>
              <w:t>the</w:t>
            </w:r>
            <w:r w:rsidRPr="00BE3B40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BE3B40">
              <w:rPr>
                <w:rFonts w:asciiTheme="minorHAnsi" w:eastAsia="Arial" w:hAnsiTheme="minorHAnsi" w:cstheme="minorHAnsi"/>
                <w:sz w:val="22"/>
                <w:szCs w:val="22"/>
              </w:rPr>
              <w:t>wording</w:t>
            </w:r>
            <w:r w:rsidRPr="00BE3B40">
              <w:rPr>
                <w:rFonts w:asciiTheme="minorHAnsi" w:eastAsia="Arial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BE3B40">
              <w:rPr>
                <w:rFonts w:asciiTheme="minorHAnsi" w:eastAsia="Arial" w:hAnsiTheme="minorHAnsi" w:cstheme="minorHAnsi"/>
                <w:sz w:val="22"/>
                <w:szCs w:val="22"/>
              </w:rPr>
              <w:t>consist</w:t>
            </w:r>
            <w:r w:rsidRPr="00BE3B4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</w:t>
            </w:r>
            <w:r w:rsidRPr="00BE3B40">
              <w:rPr>
                <w:rFonts w:asciiTheme="minorHAnsi" w:eastAsia="Arial" w:hAnsiTheme="minorHAnsi" w:cstheme="minorHAnsi"/>
                <w:sz w:val="22"/>
                <w:szCs w:val="22"/>
              </w:rPr>
              <w:t>nt</w:t>
            </w:r>
            <w:r w:rsidRPr="00BE3B40">
              <w:rPr>
                <w:rFonts w:asciiTheme="minorHAnsi" w:eastAsia="Arial" w:hAnsiTheme="minorHAnsi" w:cstheme="minorHAnsi"/>
                <w:spacing w:val="-10"/>
                <w:sz w:val="22"/>
                <w:szCs w:val="22"/>
              </w:rPr>
              <w:t xml:space="preserve"> </w:t>
            </w:r>
            <w:r w:rsidRPr="00BE3B40">
              <w:rPr>
                <w:rFonts w:asciiTheme="minorHAnsi" w:eastAsia="Arial" w:hAnsiTheme="minorHAnsi" w:cstheme="minorHAnsi"/>
                <w:sz w:val="22"/>
                <w:szCs w:val="22"/>
              </w:rPr>
              <w:t>throughout?</w:t>
            </w:r>
          </w:p>
        </w:tc>
        <w:tc>
          <w:tcPr>
            <w:tcW w:w="7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D65A28D" w14:textId="77777777" w:rsidR="006643DE" w:rsidRPr="00BE3B40" w:rsidRDefault="006643DE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3D2F3710" w14:textId="77777777" w:rsidR="006643DE" w:rsidRPr="00BE3B40" w:rsidRDefault="006643DE">
      <w:pPr>
        <w:rPr>
          <w:rFonts w:asciiTheme="minorHAnsi" w:hAnsiTheme="minorHAnsi" w:cstheme="minorHAnsi"/>
          <w:sz w:val="22"/>
          <w:szCs w:val="22"/>
        </w:rPr>
        <w:sectPr w:rsidR="006643DE" w:rsidRPr="00BE3B40">
          <w:pgSz w:w="12240" w:h="15840"/>
          <w:pgMar w:top="940" w:right="1340" w:bottom="280" w:left="1220" w:header="744" w:footer="0" w:gutter="0"/>
          <w:cols w:space="720"/>
        </w:sectPr>
      </w:pPr>
    </w:p>
    <w:p w14:paraId="5760333C" w14:textId="77777777" w:rsidR="006643DE" w:rsidRPr="00BE3B40" w:rsidRDefault="006643D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09A5725" w14:textId="77777777" w:rsidR="006643DE" w:rsidRPr="00BE3B40" w:rsidRDefault="006643DE">
      <w:pPr>
        <w:spacing w:before="18" w:line="260" w:lineRule="exact"/>
        <w:rPr>
          <w:rFonts w:asciiTheme="minorHAnsi" w:hAnsiTheme="minorHAnsi" w:cstheme="minorHAnsi"/>
          <w:sz w:val="22"/>
          <w:szCs w:val="22"/>
        </w:rPr>
      </w:pPr>
    </w:p>
    <w:p w14:paraId="5C0DF1D1" w14:textId="77777777" w:rsidR="006643DE" w:rsidRPr="00BE3B40" w:rsidRDefault="000B23A4">
      <w:pPr>
        <w:spacing w:before="23" w:line="300" w:lineRule="exact"/>
        <w:ind w:left="100"/>
        <w:rPr>
          <w:rFonts w:asciiTheme="minorHAnsi" w:eastAsia="Cambria" w:hAnsiTheme="minorHAnsi" w:cstheme="minorHAnsi"/>
          <w:sz w:val="22"/>
          <w:szCs w:val="22"/>
        </w:rPr>
      </w:pPr>
      <w:r w:rsidRPr="00BE3B40">
        <w:rPr>
          <w:rFonts w:asciiTheme="minorHAnsi" w:hAnsiTheme="minorHAnsi" w:cstheme="minorHAnsi"/>
          <w:sz w:val="22"/>
          <w:szCs w:val="22"/>
        </w:rPr>
        <w:pict w14:anchorId="488B1F07">
          <v:group id="_x0000_s1031" style="position:absolute;left:0;text-align:left;margin-left:71.6pt;margin-top:15.8pt;width:219.35pt;height:1.35pt;z-index:-2173;mso-position-horizontal-relative:page" coordorigin="1432,316" coordsize="4387,27">
            <v:shape id="_x0000_s1033" style="position:absolute;left:1452;top:335;width:4360;height:0" coordorigin="1452,335" coordsize="4360,0" path="m1452,335r4360,e" filled="f" strokecolor="#bfbfbf" strokeweight=".76pt">
              <v:path arrowok="t"/>
            </v:shape>
            <v:shape id="_x0000_s1032" style="position:absolute;left:1440;top:323;width:4360;height:0" coordorigin="1440,323" coordsize="4360,0" path="m1440,323r4360,e" filled="f" strokeweight=".76pt">
              <v:path arrowok="t"/>
            </v:shape>
            <w10:wrap anchorx="page"/>
          </v:group>
        </w:pict>
      </w:r>
      <w:r w:rsidRPr="00BE3B40">
        <w:rPr>
          <w:rFonts w:asciiTheme="minorHAnsi" w:eastAsia="Microsoft Sans Serif" w:hAnsiTheme="minorHAnsi" w:cstheme="minorHAnsi"/>
          <w:shadow/>
          <w:spacing w:val="1"/>
          <w:w w:val="120"/>
          <w:position w:val="-1"/>
          <w:sz w:val="22"/>
          <w:szCs w:val="22"/>
        </w:rPr>
        <w:t>X</w:t>
      </w:r>
      <w:r w:rsidRPr="00BE3B40">
        <w:rPr>
          <w:rFonts w:asciiTheme="minorHAnsi" w:eastAsia="Cambria" w:hAnsiTheme="minorHAnsi" w:cstheme="minorHAnsi"/>
          <w:shadow/>
          <w:w w:val="120"/>
          <w:position w:val="-1"/>
          <w:sz w:val="22"/>
          <w:szCs w:val="22"/>
        </w:rPr>
        <w:t>How</w:t>
      </w:r>
      <w:r w:rsidRPr="00BE3B40">
        <w:rPr>
          <w:rFonts w:asciiTheme="minorHAnsi" w:eastAsia="Cambria" w:hAnsiTheme="minorHAnsi" w:cstheme="minorHAnsi"/>
          <w:spacing w:val="18"/>
          <w:w w:val="120"/>
          <w:position w:val="-1"/>
          <w:sz w:val="22"/>
          <w:szCs w:val="22"/>
        </w:rPr>
        <w:t xml:space="preserve"> </w:t>
      </w:r>
      <w:r w:rsidRPr="00BE3B40">
        <w:rPr>
          <w:rFonts w:asciiTheme="minorHAnsi" w:eastAsia="Cambria" w:hAnsiTheme="minorHAnsi" w:cstheme="minorHAnsi"/>
          <w:shadow/>
          <w:spacing w:val="-1"/>
          <w:w w:val="120"/>
          <w:position w:val="-1"/>
          <w:sz w:val="22"/>
          <w:szCs w:val="22"/>
        </w:rPr>
        <w:t>R</w:t>
      </w:r>
      <w:r w:rsidRPr="00BE3B40">
        <w:rPr>
          <w:rFonts w:asciiTheme="minorHAnsi" w:eastAsia="Cambria" w:hAnsiTheme="minorHAnsi" w:cstheme="minorHAnsi"/>
          <w:shadow/>
          <w:w w:val="120"/>
          <w:position w:val="-1"/>
          <w:sz w:val="22"/>
          <w:szCs w:val="22"/>
        </w:rPr>
        <w:t>es</w:t>
      </w:r>
      <w:r w:rsidRPr="00BE3B40">
        <w:rPr>
          <w:rFonts w:asciiTheme="minorHAnsi" w:eastAsia="Cambria" w:hAnsiTheme="minorHAnsi" w:cstheme="minorHAnsi"/>
          <w:shadow/>
          <w:spacing w:val="1"/>
          <w:w w:val="120"/>
          <w:position w:val="-1"/>
          <w:sz w:val="22"/>
          <w:szCs w:val="22"/>
        </w:rPr>
        <w:t>um</w:t>
      </w:r>
      <w:r w:rsidRPr="00BE3B40">
        <w:rPr>
          <w:rFonts w:asciiTheme="minorHAnsi" w:eastAsia="Cambria" w:hAnsiTheme="minorHAnsi" w:cstheme="minorHAnsi"/>
          <w:shadow/>
          <w:w w:val="120"/>
          <w:position w:val="-1"/>
          <w:sz w:val="22"/>
          <w:szCs w:val="22"/>
        </w:rPr>
        <w:t>es</w:t>
      </w:r>
      <w:r w:rsidRPr="00BE3B40">
        <w:rPr>
          <w:rFonts w:asciiTheme="minorHAnsi" w:eastAsia="Cambria" w:hAnsiTheme="minorHAnsi" w:cstheme="minorHAnsi"/>
          <w:spacing w:val="8"/>
          <w:w w:val="120"/>
          <w:position w:val="-1"/>
          <w:sz w:val="22"/>
          <w:szCs w:val="22"/>
        </w:rPr>
        <w:t xml:space="preserve"> </w:t>
      </w:r>
      <w:r w:rsidRPr="00BE3B40">
        <w:rPr>
          <w:rFonts w:asciiTheme="minorHAnsi" w:eastAsia="Cambria" w:hAnsiTheme="minorHAnsi" w:cstheme="minorHAnsi"/>
          <w:shadow/>
          <w:spacing w:val="1"/>
          <w:w w:val="120"/>
          <w:position w:val="-1"/>
          <w:sz w:val="22"/>
          <w:szCs w:val="22"/>
        </w:rPr>
        <w:t>A</w:t>
      </w:r>
      <w:r w:rsidRPr="00BE3B40">
        <w:rPr>
          <w:rFonts w:asciiTheme="minorHAnsi" w:eastAsia="Cambria" w:hAnsiTheme="minorHAnsi" w:cstheme="minorHAnsi"/>
          <w:shadow/>
          <w:w w:val="120"/>
          <w:position w:val="-1"/>
          <w:sz w:val="22"/>
          <w:szCs w:val="22"/>
        </w:rPr>
        <w:t>re</w:t>
      </w:r>
      <w:r w:rsidRPr="00BE3B40">
        <w:rPr>
          <w:rFonts w:asciiTheme="minorHAnsi" w:eastAsia="Cambria" w:hAnsiTheme="minorHAnsi" w:cstheme="minorHAnsi"/>
          <w:spacing w:val="19"/>
          <w:w w:val="120"/>
          <w:position w:val="-1"/>
          <w:sz w:val="22"/>
          <w:szCs w:val="22"/>
        </w:rPr>
        <w:t xml:space="preserve"> </w:t>
      </w:r>
      <w:r w:rsidRPr="00BE3B40">
        <w:rPr>
          <w:rFonts w:asciiTheme="minorHAnsi" w:eastAsia="Cambria" w:hAnsiTheme="minorHAnsi" w:cstheme="minorHAnsi"/>
          <w:shadow/>
          <w:spacing w:val="-1"/>
          <w:w w:val="120"/>
          <w:position w:val="-1"/>
          <w:sz w:val="22"/>
          <w:szCs w:val="22"/>
        </w:rPr>
        <w:t>S</w:t>
      </w:r>
      <w:r w:rsidRPr="00BE3B40">
        <w:rPr>
          <w:rFonts w:asciiTheme="minorHAnsi" w:eastAsia="Cambria" w:hAnsiTheme="minorHAnsi" w:cstheme="minorHAnsi"/>
          <w:shadow/>
          <w:spacing w:val="1"/>
          <w:w w:val="120"/>
          <w:position w:val="-1"/>
          <w:sz w:val="22"/>
          <w:szCs w:val="22"/>
        </w:rPr>
        <w:t>u</w:t>
      </w:r>
      <w:r w:rsidRPr="00BE3B40">
        <w:rPr>
          <w:rFonts w:asciiTheme="minorHAnsi" w:eastAsia="Cambria" w:hAnsiTheme="minorHAnsi" w:cstheme="minorHAnsi"/>
          <w:shadow/>
          <w:w w:val="119"/>
          <w:position w:val="-1"/>
          <w:sz w:val="22"/>
          <w:szCs w:val="22"/>
        </w:rPr>
        <w:t>b</w:t>
      </w:r>
      <w:r w:rsidRPr="00BE3B40">
        <w:rPr>
          <w:rFonts w:asciiTheme="minorHAnsi" w:eastAsia="Cambria" w:hAnsiTheme="minorHAnsi" w:cstheme="minorHAnsi"/>
          <w:shadow/>
          <w:spacing w:val="1"/>
          <w:w w:val="118"/>
          <w:position w:val="-1"/>
          <w:sz w:val="22"/>
          <w:szCs w:val="22"/>
        </w:rPr>
        <w:t>m</w:t>
      </w:r>
      <w:r w:rsidRPr="00BE3B40">
        <w:rPr>
          <w:rFonts w:asciiTheme="minorHAnsi" w:eastAsia="Cambria" w:hAnsiTheme="minorHAnsi" w:cstheme="minorHAnsi"/>
          <w:shadow/>
          <w:w w:val="119"/>
          <w:position w:val="-1"/>
          <w:sz w:val="22"/>
          <w:szCs w:val="22"/>
        </w:rPr>
        <w:t>i</w:t>
      </w:r>
      <w:r w:rsidRPr="00BE3B40">
        <w:rPr>
          <w:rFonts w:asciiTheme="minorHAnsi" w:eastAsia="Cambria" w:hAnsiTheme="minorHAnsi" w:cstheme="minorHAnsi"/>
          <w:shadow/>
          <w:spacing w:val="1"/>
          <w:w w:val="116"/>
          <w:position w:val="-1"/>
          <w:sz w:val="22"/>
          <w:szCs w:val="22"/>
        </w:rPr>
        <w:t>tt</w:t>
      </w:r>
      <w:r w:rsidRPr="00BE3B40">
        <w:rPr>
          <w:rFonts w:asciiTheme="minorHAnsi" w:eastAsia="Cambria" w:hAnsiTheme="minorHAnsi" w:cstheme="minorHAnsi"/>
          <w:shadow/>
          <w:w w:val="117"/>
          <w:position w:val="-1"/>
          <w:sz w:val="22"/>
          <w:szCs w:val="22"/>
        </w:rPr>
        <w:t>e</w:t>
      </w:r>
      <w:r w:rsidRPr="00BE3B40">
        <w:rPr>
          <w:rFonts w:asciiTheme="minorHAnsi" w:eastAsia="Cambria" w:hAnsiTheme="minorHAnsi" w:cstheme="minorHAnsi"/>
          <w:shadow/>
          <w:w w:val="119"/>
          <w:position w:val="-1"/>
          <w:sz w:val="22"/>
          <w:szCs w:val="22"/>
        </w:rPr>
        <w:t>d</w:t>
      </w:r>
    </w:p>
    <w:p w14:paraId="1E02D4CA" w14:textId="77777777" w:rsidR="006643DE" w:rsidRPr="00BE3B40" w:rsidRDefault="006643DE">
      <w:pPr>
        <w:spacing w:before="12" w:line="240" w:lineRule="exact"/>
        <w:rPr>
          <w:rFonts w:asciiTheme="minorHAnsi" w:hAnsiTheme="minorHAnsi" w:cstheme="minorHAnsi"/>
          <w:sz w:val="22"/>
          <w:szCs w:val="22"/>
        </w:rPr>
      </w:pPr>
    </w:p>
    <w:p w14:paraId="6DAA1881" w14:textId="77777777" w:rsidR="006643DE" w:rsidRPr="00BE3B40" w:rsidRDefault="000B23A4">
      <w:pPr>
        <w:spacing w:before="29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BE3B40">
        <w:rPr>
          <w:rFonts w:asciiTheme="minorHAnsi" w:eastAsia="Arial" w:hAnsiTheme="minorHAnsi" w:cstheme="minorHAnsi"/>
          <w:sz w:val="22"/>
          <w:szCs w:val="22"/>
        </w:rPr>
        <w:t xml:space="preserve">• </w:t>
      </w:r>
      <w:r w:rsidRPr="00BE3B40">
        <w:rPr>
          <w:rFonts w:asciiTheme="minorHAnsi" w:eastAsia="Arial" w:hAnsiTheme="minorHAnsi" w:cstheme="minorHAnsi"/>
          <w:spacing w:val="53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“Printed” or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 xml:space="preserve">Traditional Paper </w:t>
      </w:r>
      <w:r w:rsidRPr="00BE3B40">
        <w:rPr>
          <w:rFonts w:asciiTheme="minorHAnsi" w:eastAsia="Arial" w:hAnsiTheme="minorHAnsi" w:cstheme="minorHAnsi"/>
          <w:sz w:val="22"/>
          <w:szCs w:val="22"/>
        </w:rPr>
        <w:t>Resum</w:t>
      </w:r>
      <w:r w:rsidRPr="00BE3B40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BE3B40">
        <w:rPr>
          <w:rFonts w:asciiTheme="minorHAnsi" w:eastAsia="Arial" w:hAnsiTheme="minorHAnsi" w:cstheme="minorHAnsi"/>
          <w:sz w:val="22"/>
          <w:szCs w:val="22"/>
        </w:rPr>
        <w:t>: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mailed, faxed or deli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BE3B40">
        <w:rPr>
          <w:rFonts w:asciiTheme="minorHAnsi" w:eastAsia="Arial" w:hAnsiTheme="minorHAnsi" w:cstheme="minorHAnsi"/>
          <w:sz w:val="22"/>
          <w:szCs w:val="22"/>
        </w:rPr>
        <w:t>ered in person</w:t>
      </w:r>
    </w:p>
    <w:p w14:paraId="317B05E0" w14:textId="77777777" w:rsidR="006643DE" w:rsidRPr="00BE3B40" w:rsidRDefault="000B23A4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BE3B40">
        <w:rPr>
          <w:rFonts w:asciiTheme="minorHAnsi" w:eastAsia="Arial" w:hAnsiTheme="minorHAnsi" w:cstheme="minorHAnsi"/>
          <w:sz w:val="22"/>
          <w:szCs w:val="22"/>
        </w:rPr>
        <w:t xml:space="preserve">• </w:t>
      </w:r>
      <w:r w:rsidRPr="00BE3B40">
        <w:rPr>
          <w:rFonts w:asciiTheme="minorHAnsi" w:eastAsia="Arial" w:hAnsiTheme="minorHAnsi" w:cstheme="minorHAnsi"/>
          <w:spacing w:val="52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 xml:space="preserve">Scannable Resume: 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mailed, faxed, deli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BE3B40">
        <w:rPr>
          <w:rFonts w:asciiTheme="minorHAnsi" w:eastAsia="Arial" w:hAnsiTheme="minorHAnsi" w:cstheme="minorHAnsi"/>
          <w:sz w:val="22"/>
          <w:szCs w:val="22"/>
        </w:rPr>
        <w:t>e</w:t>
      </w:r>
      <w:r w:rsidRPr="00BE3B40">
        <w:rPr>
          <w:rFonts w:asciiTheme="minorHAnsi" w:eastAsia="Arial" w:hAnsiTheme="minorHAnsi" w:cstheme="minorHAnsi"/>
          <w:spacing w:val="2"/>
          <w:sz w:val="22"/>
          <w:szCs w:val="22"/>
        </w:rPr>
        <w:t>r</w:t>
      </w:r>
      <w:r w:rsidRPr="00BE3B40">
        <w:rPr>
          <w:rFonts w:asciiTheme="minorHAnsi" w:eastAsia="Arial" w:hAnsiTheme="minorHAnsi" w:cstheme="minorHAnsi"/>
          <w:sz w:val="22"/>
          <w:szCs w:val="22"/>
        </w:rPr>
        <w:t>ed in person or sent e</w:t>
      </w:r>
      <w:r w:rsidRPr="00BE3B40">
        <w:rPr>
          <w:rFonts w:asciiTheme="minorHAnsi" w:eastAsia="Arial" w:hAnsiTheme="minorHAnsi" w:cstheme="minorHAnsi"/>
          <w:spacing w:val="-2"/>
          <w:sz w:val="22"/>
          <w:szCs w:val="22"/>
        </w:rPr>
        <w:t>l</w:t>
      </w:r>
      <w:r w:rsidRPr="00BE3B40">
        <w:rPr>
          <w:rFonts w:asciiTheme="minorHAnsi" w:eastAsia="Arial" w:hAnsiTheme="minorHAnsi" w:cstheme="minorHAnsi"/>
          <w:sz w:val="22"/>
          <w:szCs w:val="22"/>
        </w:rPr>
        <w:t>ectronically</w:t>
      </w:r>
    </w:p>
    <w:p w14:paraId="579D2356" w14:textId="77777777" w:rsidR="006643DE" w:rsidRPr="00BE3B40" w:rsidRDefault="000B23A4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BE3B40">
        <w:rPr>
          <w:rFonts w:asciiTheme="minorHAnsi" w:eastAsia="Arial" w:hAnsiTheme="minorHAnsi" w:cstheme="minorHAnsi"/>
          <w:sz w:val="22"/>
          <w:szCs w:val="22"/>
        </w:rPr>
        <w:t xml:space="preserve">• </w:t>
      </w:r>
      <w:r w:rsidRPr="00BE3B40">
        <w:rPr>
          <w:rFonts w:asciiTheme="minorHAnsi" w:eastAsia="Arial" w:hAnsiTheme="minorHAnsi" w:cstheme="minorHAnsi"/>
          <w:spacing w:val="52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Electronic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 xml:space="preserve">Resume: </w:t>
      </w:r>
      <w:r w:rsidRPr="00BE3B40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sent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as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an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email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attachment or in the body of an email</w:t>
      </w:r>
    </w:p>
    <w:p w14:paraId="42618697" w14:textId="77777777" w:rsidR="006643DE" w:rsidRPr="00BE3B40" w:rsidRDefault="006643DE">
      <w:pPr>
        <w:spacing w:line="160" w:lineRule="exact"/>
        <w:rPr>
          <w:rFonts w:asciiTheme="minorHAnsi" w:hAnsiTheme="minorHAnsi" w:cstheme="minorHAnsi"/>
          <w:sz w:val="22"/>
          <w:szCs w:val="22"/>
        </w:rPr>
      </w:pPr>
    </w:p>
    <w:p w14:paraId="32751B5C" w14:textId="77777777" w:rsidR="006643DE" w:rsidRPr="00BE3B40" w:rsidRDefault="006643D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1A75D5B" w14:textId="77777777" w:rsidR="006643DE" w:rsidRPr="00BE3B40" w:rsidRDefault="006643D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CB54A19" w14:textId="77777777" w:rsidR="006643DE" w:rsidRPr="00BE3B40" w:rsidRDefault="000B23A4">
      <w:pPr>
        <w:spacing w:line="300" w:lineRule="exact"/>
        <w:ind w:left="100"/>
        <w:rPr>
          <w:rFonts w:asciiTheme="minorHAnsi" w:eastAsia="Cambria" w:hAnsiTheme="minorHAnsi" w:cstheme="minorHAnsi"/>
          <w:sz w:val="22"/>
          <w:szCs w:val="22"/>
        </w:rPr>
      </w:pPr>
      <w:r w:rsidRPr="00BE3B40">
        <w:rPr>
          <w:rFonts w:asciiTheme="minorHAnsi" w:hAnsiTheme="minorHAnsi" w:cstheme="minorHAnsi"/>
          <w:sz w:val="22"/>
          <w:szCs w:val="22"/>
        </w:rPr>
        <w:pict w14:anchorId="1C321E4C">
          <v:group id="_x0000_s1028" style="position:absolute;left:0;text-align:left;margin-left:71.6pt;margin-top:14.65pt;width:222.4pt;height:1.35pt;z-index:-2172;mso-position-horizontal-relative:page" coordorigin="1432,293" coordsize="4448,27">
            <v:shape id="_x0000_s1030" style="position:absolute;left:1452;top:312;width:4421;height:0" coordorigin="1452,312" coordsize="4421,0" path="m1452,312r4421,e" filled="f" strokecolor="#bfbfbf" strokeweight=".76pt">
              <v:path arrowok="t"/>
            </v:shape>
            <v:shape id="_x0000_s1029" style="position:absolute;left:1440;top:300;width:4421;height:0" coordorigin="1440,300" coordsize="4421,0" path="m1440,300r4421,e" filled="f" strokeweight=".76pt">
              <v:path arrowok="t"/>
            </v:shape>
            <w10:wrap anchorx="page"/>
          </v:group>
        </w:pict>
      </w:r>
      <w:r w:rsidRPr="00BE3B40">
        <w:rPr>
          <w:rFonts w:asciiTheme="minorHAnsi" w:eastAsia="Microsoft Sans Serif" w:hAnsiTheme="minorHAnsi" w:cstheme="minorHAnsi"/>
          <w:shadow/>
          <w:spacing w:val="1"/>
          <w:w w:val="119"/>
          <w:position w:val="-1"/>
          <w:sz w:val="22"/>
          <w:szCs w:val="22"/>
        </w:rPr>
        <w:t>X</w:t>
      </w:r>
      <w:r w:rsidRPr="00BE3B40">
        <w:rPr>
          <w:rFonts w:asciiTheme="minorHAnsi" w:eastAsia="Cambria" w:hAnsiTheme="minorHAnsi" w:cstheme="minorHAnsi"/>
          <w:shadow/>
          <w:w w:val="119"/>
          <w:position w:val="-1"/>
          <w:sz w:val="22"/>
          <w:szCs w:val="22"/>
        </w:rPr>
        <w:t>W</w:t>
      </w:r>
      <w:r w:rsidRPr="00BE3B40">
        <w:rPr>
          <w:rFonts w:asciiTheme="minorHAnsi" w:eastAsia="Cambria" w:hAnsiTheme="minorHAnsi" w:cstheme="minorHAnsi"/>
          <w:shadow/>
          <w:spacing w:val="1"/>
          <w:w w:val="119"/>
          <w:position w:val="-1"/>
          <w:sz w:val="22"/>
          <w:szCs w:val="22"/>
        </w:rPr>
        <w:t>a</w:t>
      </w:r>
      <w:r w:rsidRPr="00BE3B40">
        <w:rPr>
          <w:rFonts w:asciiTheme="minorHAnsi" w:eastAsia="Cambria" w:hAnsiTheme="minorHAnsi" w:cstheme="minorHAnsi"/>
          <w:shadow/>
          <w:w w:val="119"/>
          <w:position w:val="-1"/>
          <w:sz w:val="22"/>
          <w:szCs w:val="22"/>
        </w:rPr>
        <w:t>ys</w:t>
      </w:r>
      <w:r w:rsidRPr="00BE3B40">
        <w:rPr>
          <w:rFonts w:asciiTheme="minorHAnsi" w:eastAsia="Cambria" w:hAnsiTheme="minorHAnsi" w:cstheme="minorHAnsi"/>
          <w:spacing w:val="21"/>
          <w:w w:val="119"/>
          <w:position w:val="-1"/>
          <w:sz w:val="22"/>
          <w:szCs w:val="22"/>
        </w:rPr>
        <w:t xml:space="preserve"> </w:t>
      </w:r>
      <w:r w:rsidRPr="00BE3B40">
        <w:rPr>
          <w:rFonts w:asciiTheme="minorHAnsi" w:eastAsia="Cambria" w:hAnsiTheme="minorHAnsi" w:cstheme="minorHAnsi"/>
          <w:shadow/>
          <w:spacing w:val="1"/>
          <w:position w:val="-1"/>
          <w:sz w:val="22"/>
          <w:szCs w:val="22"/>
        </w:rPr>
        <w:t>t</w:t>
      </w:r>
      <w:r w:rsidRPr="00BE3B40">
        <w:rPr>
          <w:rFonts w:asciiTheme="minorHAnsi" w:eastAsia="Cambria" w:hAnsiTheme="minorHAnsi" w:cstheme="minorHAnsi"/>
          <w:shadow/>
          <w:position w:val="-1"/>
          <w:sz w:val="22"/>
          <w:szCs w:val="22"/>
        </w:rPr>
        <w:t>o</w:t>
      </w:r>
      <w:r w:rsidRPr="00BE3B40">
        <w:rPr>
          <w:rFonts w:asciiTheme="minorHAnsi" w:eastAsia="Cambria" w:hAnsiTheme="minorHAnsi" w:cstheme="minorHAnsi"/>
          <w:position w:val="-1"/>
          <w:sz w:val="22"/>
          <w:szCs w:val="22"/>
        </w:rPr>
        <w:t xml:space="preserve"> </w:t>
      </w:r>
      <w:r w:rsidRPr="00BE3B40">
        <w:rPr>
          <w:rFonts w:asciiTheme="minorHAnsi" w:eastAsia="Cambria" w:hAnsiTheme="minorHAnsi" w:cstheme="minorHAnsi"/>
          <w:spacing w:val="8"/>
          <w:position w:val="-1"/>
          <w:sz w:val="22"/>
          <w:szCs w:val="22"/>
        </w:rPr>
        <w:t xml:space="preserve"> </w:t>
      </w:r>
      <w:r w:rsidRPr="00BE3B40">
        <w:rPr>
          <w:rFonts w:asciiTheme="minorHAnsi" w:eastAsia="Cambria" w:hAnsiTheme="minorHAnsi" w:cstheme="minorHAnsi"/>
          <w:shadow/>
          <w:spacing w:val="1"/>
          <w:w w:val="118"/>
          <w:position w:val="-1"/>
          <w:sz w:val="22"/>
          <w:szCs w:val="22"/>
        </w:rPr>
        <w:t>Ma</w:t>
      </w:r>
      <w:r w:rsidRPr="00BE3B40">
        <w:rPr>
          <w:rFonts w:asciiTheme="minorHAnsi" w:eastAsia="Cambria" w:hAnsiTheme="minorHAnsi" w:cstheme="minorHAnsi"/>
          <w:shadow/>
          <w:spacing w:val="2"/>
          <w:w w:val="118"/>
          <w:position w:val="-1"/>
          <w:sz w:val="22"/>
          <w:szCs w:val="22"/>
        </w:rPr>
        <w:t>r</w:t>
      </w:r>
      <w:r w:rsidRPr="00BE3B40">
        <w:rPr>
          <w:rFonts w:asciiTheme="minorHAnsi" w:eastAsia="Cambria" w:hAnsiTheme="minorHAnsi" w:cstheme="minorHAnsi"/>
          <w:shadow/>
          <w:spacing w:val="-4"/>
          <w:w w:val="118"/>
          <w:position w:val="-1"/>
          <w:sz w:val="22"/>
          <w:szCs w:val="22"/>
        </w:rPr>
        <w:t>k</w:t>
      </w:r>
      <w:r w:rsidRPr="00BE3B40">
        <w:rPr>
          <w:rFonts w:asciiTheme="minorHAnsi" w:eastAsia="Cambria" w:hAnsiTheme="minorHAnsi" w:cstheme="minorHAnsi"/>
          <w:shadow/>
          <w:spacing w:val="1"/>
          <w:w w:val="118"/>
          <w:position w:val="-1"/>
          <w:sz w:val="22"/>
          <w:szCs w:val="22"/>
        </w:rPr>
        <w:t>e</w:t>
      </w:r>
      <w:r w:rsidRPr="00BE3B40">
        <w:rPr>
          <w:rFonts w:asciiTheme="minorHAnsi" w:eastAsia="Cambria" w:hAnsiTheme="minorHAnsi" w:cstheme="minorHAnsi"/>
          <w:shadow/>
          <w:w w:val="118"/>
          <w:position w:val="-1"/>
          <w:sz w:val="22"/>
          <w:szCs w:val="22"/>
        </w:rPr>
        <w:t>t</w:t>
      </w:r>
      <w:r w:rsidRPr="00BE3B40">
        <w:rPr>
          <w:rFonts w:asciiTheme="minorHAnsi" w:eastAsia="Cambria" w:hAnsiTheme="minorHAnsi" w:cstheme="minorHAnsi"/>
          <w:spacing w:val="5"/>
          <w:w w:val="118"/>
          <w:position w:val="-1"/>
          <w:sz w:val="22"/>
          <w:szCs w:val="22"/>
        </w:rPr>
        <w:t xml:space="preserve"> </w:t>
      </w:r>
      <w:r w:rsidRPr="00BE3B40">
        <w:rPr>
          <w:rFonts w:asciiTheme="minorHAnsi" w:eastAsia="Cambria" w:hAnsiTheme="minorHAnsi" w:cstheme="minorHAnsi"/>
          <w:shadow/>
          <w:w w:val="118"/>
          <w:position w:val="-1"/>
          <w:sz w:val="22"/>
          <w:szCs w:val="22"/>
        </w:rPr>
        <w:t>Yo</w:t>
      </w:r>
      <w:r w:rsidRPr="00BE3B40">
        <w:rPr>
          <w:rFonts w:asciiTheme="minorHAnsi" w:eastAsia="Cambria" w:hAnsiTheme="minorHAnsi" w:cstheme="minorHAnsi"/>
          <w:shadow/>
          <w:spacing w:val="1"/>
          <w:w w:val="118"/>
          <w:position w:val="-1"/>
          <w:sz w:val="22"/>
          <w:szCs w:val="22"/>
        </w:rPr>
        <w:t>u</w:t>
      </w:r>
      <w:r w:rsidRPr="00BE3B40">
        <w:rPr>
          <w:rFonts w:asciiTheme="minorHAnsi" w:eastAsia="Cambria" w:hAnsiTheme="minorHAnsi" w:cstheme="minorHAnsi"/>
          <w:shadow/>
          <w:w w:val="118"/>
          <w:position w:val="-1"/>
          <w:sz w:val="22"/>
          <w:szCs w:val="22"/>
        </w:rPr>
        <w:t>r</w:t>
      </w:r>
      <w:r w:rsidRPr="00BE3B40">
        <w:rPr>
          <w:rFonts w:asciiTheme="minorHAnsi" w:eastAsia="Cambria" w:hAnsiTheme="minorHAnsi" w:cstheme="minorHAnsi"/>
          <w:spacing w:val="30"/>
          <w:w w:val="118"/>
          <w:position w:val="-1"/>
          <w:sz w:val="22"/>
          <w:szCs w:val="22"/>
        </w:rPr>
        <w:t xml:space="preserve"> </w:t>
      </w:r>
      <w:r w:rsidRPr="00BE3B40">
        <w:rPr>
          <w:rFonts w:asciiTheme="minorHAnsi" w:eastAsia="Cambria" w:hAnsiTheme="minorHAnsi" w:cstheme="minorHAnsi"/>
          <w:shadow/>
          <w:spacing w:val="-1"/>
          <w:w w:val="118"/>
          <w:position w:val="-1"/>
          <w:sz w:val="22"/>
          <w:szCs w:val="22"/>
        </w:rPr>
        <w:t>R</w:t>
      </w:r>
      <w:r w:rsidRPr="00BE3B40">
        <w:rPr>
          <w:rFonts w:asciiTheme="minorHAnsi" w:eastAsia="Cambria" w:hAnsiTheme="minorHAnsi" w:cstheme="minorHAnsi"/>
          <w:shadow/>
          <w:w w:val="117"/>
          <w:position w:val="-1"/>
          <w:sz w:val="22"/>
          <w:szCs w:val="22"/>
        </w:rPr>
        <w:t>e</w:t>
      </w:r>
      <w:r w:rsidRPr="00BE3B40">
        <w:rPr>
          <w:rFonts w:asciiTheme="minorHAnsi" w:eastAsia="Cambria" w:hAnsiTheme="minorHAnsi" w:cstheme="minorHAnsi"/>
          <w:shadow/>
          <w:w w:val="124"/>
          <w:position w:val="-1"/>
          <w:sz w:val="22"/>
          <w:szCs w:val="22"/>
        </w:rPr>
        <w:t>s</w:t>
      </w:r>
      <w:r w:rsidRPr="00BE3B40">
        <w:rPr>
          <w:rFonts w:asciiTheme="minorHAnsi" w:eastAsia="Cambria" w:hAnsiTheme="minorHAnsi" w:cstheme="minorHAnsi"/>
          <w:shadow/>
          <w:spacing w:val="1"/>
          <w:w w:val="120"/>
          <w:position w:val="-1"/>
          <w:sz w:val="22"/>
          <w:szCs w:val="22"/>
        </w:rPr>
        <w:t>u</w:t>
      </w:r>
      <w:r w:rsidRPr="00BE3B40">
        <w:rPr>
          <w:rFonts w:asciiTheme="minorHAnsi" w:eastAsia="Cambria" w:hAnsiTheme="minorHAnsi" w:cstheme="minorHAnsi"/>
          <w:shadow/>
          <w:spacing w:val="1"/>
          <w:w w:val="118"/>
          <w:position w:val="-1"/>
          <w:sz w:val="22"/>
          <w:szCs w:val="22"/>
        </w:rPr>
        <w:t>m</w:t>
      </w:r>
      <w:r w:rsidRPr="00BE3B40">
        <w:rPr>
          <w:rFonts w:asciiTheme="minorHAnsi" w:eastAsia="Cambria" w:hAnsiTheme="minorHAnsi" w:cstheme="minorHAnsi"/>
          <w:shadow/>
          <w:w w:val="117"/>
          <w:position w:val="-1"/>
          <w:sz w:val="22"/>
          <w:szCs w:val="22"/>
        </w:rPr>
        <w:t>e</w:t>
      </w:r>
    </w:p>
    <w:p w14:paraId="71E852FB" w14:textId="77777777" w:rsidR="006643DE" w:rsidRPr="00BE3B40" w:rsidRDefault="006643DE">
      <w:pPr>
        <w:spacing w:before="12" w:line="240" w:lineRule="exact"/>
        <w:rPr>
          <w:rFonts w:asciiTheme="minorHAnsi" w:hAnsiTheme="minorHAnsi" w:cstheme="minorHAnsi"/>
          <w:sz w:val="22"/>
          <w:szCs w:val="22"/>
        </w:rPr>
      </w:pPr>
    </w:p>
    <w:p w14:paraId="78C46655" w14:textId="77777777" w:rsidR="006643DE" w:rsidRPr="00BE3B40" w:rsidRDefault="000B23A4">
      <w:pPr>
        <w:spacing w:before="29"/>
        <w:ind w:left="100" w:right="292"/>
        <w:rPr>
          <w:rFonts w:asciiTheme="minorHAnsi" w:eastAsia="Arial" w:hAnsiTheme="minorHAnsi" w:cstheme="minorHAnsi"/>
          <w:sz w:val="22"/>
          <w:szCs w:val="22"/>
        </w:rPr>
      </w:pPr>
      <w:r w:rsidRPr="00BE3B40">
        <w:rPr>
          <w:rFonts w:asciiTheme="minorHAnsi" w:eastAsia="Arial" w:hAnsiTheme="minorHAnsi" w:cstheme="minorHAnsi"/>
          <w:sz w:val="22"/>
          <w:szCs w:val="22"/>
        </w:rPr>
        <w:t xml:space="preserve">Once you </w:t>
      </w:r>
      <w:r w:rsidRPr="00BE3B40">
        <w:rPr>
          <w:rFonts w:asciiTheme="minorHAnsi" w:eastAsia="Arial" w:hAnsiTheme="minorHAnsi" w:cstheme="minorHAnsi"/>
          <w:sz w:val="22"/>
          <w:szCs w:val="22"/>
        </w:rPr>
        <w:t>complete your resume, you can start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sending out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your marketing d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BE3B40">
        <w:rPr>
          <w:rFonts w:asciiTheme="minorHAnsi" w:eastAsia="Arial" w:hAnsiTheme="minorHAnsi" w:cstheme="minorHAnsi"/>
          <w:sz w:val="22"/>
          <w:szCs w:val="22"/>
        </w:rPr>
        <w:t>cument. There are many ways to look for jobs and market yourself. Use AS MANY as are appropriate for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you.</w:t>
      </w:r>
    </w:p>
    <w:p w14:paraId="2196D486" w14:textId="77777777" w:rsidR="006643DE" w:rsidRPr="00BE3B40" w:rsidRDefault="006643DE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3263E615" w14:textId="77777777" w:rsidR="006643DE" w:rsidRPr="00BE3B40" w:rsidRDefault="000B23A4">
      <w:pPr>
        <w:ind w:left="100" w:right="66"/>
        <w:rPr>
          <w:rFonts w:asciiTheme="minorHAnsi" w:eastAsia="Arial" w:hAnsiTheme="minorHAnsi" w:cstheme="minorHAnsi"/>
          <w:sz w:val="22"/>
          <w:szCs w:val="22"/>
        </w:rPr>
      </w:pPr>
      <w:r w:rsidRPr="00BE3B40">
        <w:rPr>
          <w:rFonts w:asciiTheme="minorHAnsi" w:eastAsia="Arial" w:hAnsiTheme="minorHAnsi" w:cstheme="minorHAnsi"/>
          <w:sz w:val="22"/>
          <w:szCs w:val="22"/>
        </w:rPr>
        <w:t>Remember you have a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product to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sell -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yourself!  The best way to do that is to use e</w:t>
      </w:r>
      <w:r w:rsidRPr="00BE3B40">
        <w:rPr>
          <w:rFonts w:asciiTheme="minorHAnsi" w:eastAsia="Arial" w:hAnsiTheme="minorHAnsi" w:cstheme="minorHAnsi"/>
          <w:sz w:val="22"/>
          <w:szCs w:val="22"/>
        </w:rPr>
        <w:t xml:space="preserve">very available </w:t>
      </w:r>
      <w:r w:rsidRPr="00BE3B40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BE3B40">
        <w:rPr>
          <w:rFonts w:asciiTheme="minorHAnsi" w:eastAsia="Arial" w:hAnsiTheme="minorHAnsi" w:cstheme="minorHAnsi"/>
          <w:sz w:val="22"/>
          <w:szCs w:val="22"/>
        </w:rPr>
        <w:t>ethod that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is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right for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you to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distribute your resume. What methods will be best for you will be based on your career obj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BE3B40">
        <w:rPr>
          <w:rFonts w:asciiTheme="minorHAnsi" w:eastAsia="Arial" w:hAnsiTheme="minorHAnsi" w:cstheme="minorHAnsi"/>
          <w:sz w:val="22"/>
          <w:szCs w:val="22"/>
        </w:rPr>
        <w:t>ctives,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the position you want, the industry you're targeting, the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geographic locat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E3B40">
        <w:rPr>
          <w:rFonts w:asciiTheme="minorHAnsi" w:eastAsia="Arial" w:hAnsiTheme="minorHAnsi" w:cstheme="minorHAnsi"/>
          <w:sz w:val="22"/>
          <w:szCs w:val="22"/>
        </w:rPr>
        <w:t>on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and your salary requirements.</w:t>
      </w:r>
    </w:p>
    <w:p w14:paraId="3D7E7F75" w14:textId="77777777" w:rsidR="006643DE" w:rsidRPr="00BE3B40" w:rsidRDefault="006643DE">
      <w:pPr>
        <w:spacing w:before="17" w:line="260" w:lineRule="exact"/>
        <w:rPr>
          <w:rFonts w:asciiTheme="minorHAnsi" w:hAnsiTheme="minorHAnsi" w:cstheme="minorHAnsi"/>
          <w:sz w:val="22"/>
          <w:szCs w:val="22"/>
        </w:rPr>
      </w:pPr>
    </w:p>
    <w:p w14:paraId="38EC7E73" w14:textId="77777777" w:rsidR="006643DE" w:rsidRPr="00BE3B40" w:rsidRDefault="000B23A4">
      <w:pPr>
        <w:tabs>
          <w:tab w:val="left" w:pos="820"/>
        </w:tabs>
        <w:ind w:left="820" w:right="265" w:hanging="360"/>
        <w:rPr>
          <w:rFonts w:asciiTheme="minorHAnsi" w:eastAsia="Arial" w:hAnsiTheme="minorHAnsi" w:cstheme="minorHAnsi"/>
          <w:sz w:val="22"/>
          <w:szCs w:val="22"/>
        </w:rPr>
      </w:pPr>
      <w:r w:rsidRPr="00BE3B40">
        <w:rPr>
          <w:rFonts w:asciiTheme="minorHAnsi" w:eastAsia="Verdana" w:hAnsiTheme="minorHAnsi" w:cstheme="minorHAnsi"/>
          <w:sz w:val="22"/>
          <w:szCs w:val="22"/>
        </w:rPr>
        <w:t>•</w:t>
      </w:r>
      <w:r w:rsidRPr="00BE3B40">
        <w:rPr>
          <w:rFonts w:asciiTheme="minorHAnsi" w:eastAsia="Verdana" w:hAnsiTheme="minorHAnsi" w:cstheme="minorHAnsi"/>
          <w:sz w:val="22"/>
          <w:szCs w:val="22"/>
        </w:rPr>
        <w:tab/>
      </w:r>
      <w:r w:rsidRPr="00BE3B40">
        <w:rPr>
          <w:rFonts w:asciiTheme="minorHAnsi" w:eastAsia="Arial" w:hAnsiTheme="minorHAnsi" w:cstheme="minorHAnsi"/>
          <w:b/>
          <w:sz w:val="22"/>
          <w:szCs w:val="22"/>
        </w:rPr>
        <w:t>Net</w:t>
      </w:r>
      <w:r w:rsidRPr="00BE3B40">
        <w:rPr>
          <w:rFonts w:asciiTheme="minorHAnsi" w:eastAsia="Arial" w:hAnsiTheme="minorHAnsi" w:cstheme="minorHAnsi"/>
          <w:b/>
          <w:spacing w:val="3"/>
          <w:sz w:val="22"/>
          <w:szCs w:val="22"/>
        </w:rPr>
        <w:t>w</w:t>
      </w:r>
      <w:r w:rsidRPr="00BE3B40">
        <w:rPr>
          <w:rFonts w:asciiTheme="minorHAnsi" w:eastAsia="Arial" w:hAnsiTheme="minorHAnsi" w:cstheme="minorHAnsi"/>
          <w:b/>
          <w:sz w:val="22"/>
          <w:szCs w:val="22"/>
        </w:rPr>
        <w:t>orking:</w:t>
      </w:r>
      <w:r w:rsidRPr="00BE3B40">
        <w:rPr>
          <w:rFonts w:asciiTheme="minorHAnsi" w:eastAsia="Arial" w:hAnsiTheme="minorHAnsi" w:cstheme="minorHAnsi"/>
          <w:b/>
          <w:spacing w:val="2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Networking is the key to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a suc</w:t>
      </w:r>
      <w:r w:rsidRPr="00BE3B40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BE3B40">
        <w:rPr>
          <w:rFonts w:asciiTheme="minorHAnsi" w:eastAsia="Arial" w:hAnsiTheme="minorHAnsi" w:cstheme="minorHAnsi"/>
          <w:sz w:val="22"/>
          <w:szCs w:val="22"/>
        </w:rPr>
        <w:t xml:space="preserve">essful job search and the </w:t>
      </w:r>
      <w:r w:rsidRPr="00BE3B40">
        <w:rPr>
          <w:rFonts w:asciiTheme="minorHAnsi" w:eastAsia="Arial" w:hAnsiTheme="minorHAnsi" w:cstheme="minorHAnsi"/>
          <w:sz w:val="22"/>
          <w:szCs w:val="22"/>
        </w:rPr>
        <w:t>number</w:t>
      </w:r>
      <w:r w:rsidRPr="00BE3B40">
        <w:rPr>
          <w:rFonts w:asciiTheme="minorHAnsi" w:eastAsia="Arial" w:hAnsiTheme="minorHAnsi" w:cstheme="minorHAnsi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one method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 xml:space="preserve">that people get jobs. 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Talk</w:t>
      </w:r>
      <w:r w:rsidRPr="00BE3B40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with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anyone who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may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know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of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an opportunity</w:t>
      </w:r>
      <w:r w:rsidRPr="00BE3B40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that would be right for you: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friends,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 xml:space="preserve">colleagues, neighbors, relatives, etc. 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 xml:space="preserve">You may also </w:t>
      </w:r>
      <w:r w:rsidRPr="00BE3B40">
        <w:rPr>
          <w:rFonts w:asciiTheme="minorHAnsi" w:eastAsia="Arial" w:hAnsiTheme="minorHAnsi" w:cstheme="minorHAnsi"/>
          <w:sz w:val="22"/>
          <w:szCs w:val="22"/>
        </w:rPr>
        <w:t>want to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join a professional association that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is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related to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 xml:space="preserve">the career field you wish to work in. 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Many times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these associations have regional meetings specifically for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networking.</w:t>
      </w:r>
    </w:p>
    <w:p w14:paraId="63BBDE89" w14:textId="77777777" w:rsidR="006643DE" w:rsidRPr="00BE3B40" w:rsidRDefault="006643DE">
      <w:pPr>
        <w:spacing w:before="1" w:line="260" w:lineRule="exact"/>
        <w:rPr>
          <w:rFonts w:asciiTheme="minorHAnsi" w:hAnsiTheme="minorHAnsi" w:cstheme="minorHAnsi"/>
          <w:sz w:val="22"/>
          <w:szCs w:val="22"/>
        </w:rPr>
      </w:pPr>
    </w:p>
    <w:p w14:paraId="39552907" w14:textId="77777777" w:rsidR="006643DE" w:rsidRPr="00BE3B40" w:rsidRDefault="000B23A4">
      <w:pPr>
        <w:spacing w:before="15"/>
        <w:ind w:left="460"/>
        <w:rPr>
          <w:rFonts w:asciiTheme="minorHAnsi" w:eastAsia="Arial" w:hAnsiTheme="minorHAnsi" w:cstheme="minorHAnsi"/>
          <w:sz w:val="22"/>
          <w:szCs w:val="22"/>
        </w:rPr>
      </w:pPr>
      <w:r w:rsidRPr="00BE3B40">
        <w:rPr>
          <w:rFonts w:asciiTheme="minorHAnsi" w:eastAsia="Verdana" w:hAnsiTheme="minorHAnsi" w:cstheme="minorHAnsi"/>
          <w:sz w:val="22"/>
          <w:szCs w:val="22"/>
        </w:rPr>
        <w:t xml:space="preserve">• </w:t>
      </w:r>
      <w:r w:rsidRPr="00BE3B40">
        <w:rPr>
          <w:rFonts w:asciiTheme="minorHAnsi" w:eastAsia="Verdana" w:hAnsiTheme="minorHAnsi" w:cstheme="minorHAnsi"/>
          <w:spacing w:val="63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b/>
          <w:sz w:val="22"/>
          <w:szCs w:val="22"/>
        </w:rPr>
        <w:t>Personal</w:t>
      </w:r>
      <w:r w:rsidRPr="00BE3B40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b/>
          <w:sz w:val="22"/>
          <w:szCs w:val="22"/>
        </w:rPr>
        <w:t>Referrals:</w:t>
      </w:r>
      <w:r w:rsidRPr="00BE3B40">
        <w:rPr>
          <w:rFonts w:asciiTheme="minorHAnsi" w:eastAsia="Arial" w:hAnsiTheme="minorHAnsi" w:cstheme="minorHAnsi"/>
          <w:b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Personal referrals are another great marketing strat</w:t>
      </w:r>
      <w:r w:rsidRPr="00BE3B40">
        <w:rPr>
          <w:rFonts w:asciiTheme="minorHAnsi" w:eastAsia="Arial" w:hAnsiTheme="minorHAnsi" w:cstheme="minorHAnsi"/>
          <w:sz w:val="22"/>
          <w:szCs w:val="22"/>
        </w:rPr>
        <w:t>egy.</w:t>
      </w:r>
    </w:p>
    <w:p w14:paraId="1313C3AB" w14:textId="77777777" w:rsidR="006643DE" w:rsidRPr="00BE3B40" w:rsidRDefault="000B23A4">
      <w:pPr>
        <w:ind w:left="820" w:right="106"/>
        <w:rPr>
          <w:rFonts w:asciiTheme="minorHAnsi" w:eastAsia="Arial" w:hAnsiTheme="minorHAnsi" w:cstheme="minorHAnsi"/>
          <w:sz w:val="22"/>
          <w:szCs w:val="22"/>
        </w:rPr>
      </w:pPr>
      <w:r w:rsidRPr="00BE3B40">
        <w:rPr>
          <w:rFonts w:asciiTheme="minorHAnsi" w:eastAsia="Arial" w:hAnsiTheme="minorHAnsi" w:cstheme="minorHAnsi"/>
          <w:sz w:val="22"/>
          <w:szCs w:val="22"/>
        </w:rPr>
        <w:t>Personal referrals open doors that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may not be accessible to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 xml:space="preserve">everyone. 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So,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if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you know an individual who is employed in a company that you wish to work for, ask them to talk to the appropriate hir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E3B40">
        <w:rPr>
          <w:rFonts w:asciiTheme="minorHAnsi" w:eastAsia="Arial" w:hAnsiTheme="minorHAnsi" w:cstheme="minorHAnsi"/>
          <w:sz w:val="22"/>
          <w:szCs w:val="22"/>
        </w:rPr>
        <w:t>ng manager and submit your resume.</w:t>
      </w:r>
    </w:p>
    <w:p w14:paraId="78462D97" w14:textId="77777777" w:rsidR="006643DE" w:rsidRPr="00BE3B40" w:rsidRDefault="006643DE">
      <w:pPr>
        <w:spacing w:before="17" w:line="260" w:lineRule="exact"/>
        <w:rPr>
          <w:rFonts w:asciiTheme="minorHAnsi" w:hAnsiTheme="minorHAnsi" w:cstheme="minorHAnsi"/>
          <w:sz w:val="22"/>
          <w:szCs w:val="22"/>
        </w:rPr>
      </w:pPr>
    </w:p>
    <w:p w14:paraId="374FFC15" w14:textId="77777777" w:rsidR="006643DE" w:rsidRPr="00BE3B40" w:rsidRDefault="000B23A4">
      <w:pPr>
        <w:tabs>
          <w:tab w:val="left" w:pos="820"/>
        </w:tabs>
        <w:ind w:left="820" w:right="68" w:hanging="360"/>
        <w:rPr>
          <w:rFonts w:asciiTheme="minorHAnsi" w:eastAsia="Arial" w:hAnsiTheme="minorHAnsi" w:cstheme="minorHAnsi"/>
          <w:sz w:val="22"/>
          <w:szCs w:val="22"/>
        </w:rPr>
      </w:pPr>
      <w:r w:rsidRPr="00BE3B40">
        <w:rPr>
          <w:rFonts w:asciiTheme="minorHAnsi" w:eastAsia="Verdana" w:hAnsiTheme="minorHAnsi" w:cstheme="minorHAnsi"/>
          <w:sz w:val="22"/>
          <w:szCs w:val="22"/>
        </w:rPr>
        <w:t>•</w:t>
      </w:r>
      <w:r w:rsidRPr="00BE3B40">
        <w:rPr>
          <w:rFonts w:asciiTheme="minorHAnsi" w:eastAsia="Verdana" w:hAnsiTheme="minorHAnsi" w:cstheme="minorHAnsi"/>
          <w:sz w:val="22"/>
          <w:szCs w:val="22"/>
        </w:rPr>
        <w:tab/>
      </w:r>
      <w:r w:rsidRPr="00BE3B40">
        <w:rPr>
          <w:rFonts w:asciiTheme="minorHAnsi" w:eastAsia="Arial" w:hAnsiTheme="minorHAnsi" w:cstheme="minorHAnsi"/>
          <w:b/>
          <w:sz w:val="22"/>
          <w:szCs w:val="22"/>
        </w:rPr>
        <w:t>Job</w:t>
      </w:r>
      <w:r w:rsidRPr="00BE3B40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b/>
          <w:sz w:val="22"/>
          <w:szCs w:val="22"/>
        </w:rPr>
        <w:t>Fairs:</w:t>
      </w:r>
      <w:r w:rsidRPr="00BE3B40">
        <w:rPr>
          <w:rFonts w:asciiTheme="minorHAnsi" w:eastAsia="Arial" w:hAnsiTheme="minorHAnsi" w:cstheme="minorHAnsi"/>
          <w:b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Job Fairs are a great way to meet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potential employers.</w:t>
      </w:r>
      <w:r w:rsidRPr="00BE3B40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Instead of cold calling or surfing the Internet, job fairs offer the chance to chat with hiring managers in person and pass around your resume.</w:t>
      </w:r>
    </w:p>
    <w:p w14:paraId="12867FC8" w14:textId="77777777" w:rsidR="006643DE" w:rsidRPr="00BE3B40" w:rsidRDefault="006643DE">
      <w:pPr>
        <w:spacing w:before="1" w:line="260" w:lineRule="exact"/>
        <w:rPr>
          <w:rFonts w:asciiTheme="minorHAnsi" w:hAnsiTheme="minorHAnsi" w:cstheme="minorHAnsi"/>
          <w:sz w:val="22"/>
          <w:szCs w:val="22"/>
        </w:rPr>
      </w:pPr>
    </w:p>
    <w:p w14:paraId="4CE0E071" w14:textId="77777777" w:rsidR="006643DE" w:rsidRPr="00BE3B40" w:rsidRDefault="000B23A4">
      <w:pPr>
        <w:tabs>
          <w:tab w:val="left" w:pos="820"/>
        </w:tabs>
        <w:spacing w:before="15"/>
        <w:ind w:left="820" w:right="280" w:hanging="360"/>
        <w:rPr>
          <w:rFonts w:asciiTheme="minorHAnsi" w:eastAsia="Arial" w:hAnsiTheme="minorHAnsi" w:cstheme="minorHAnsi"/>
          <w:sz w:val="22"/>
          <w:szCs w:val="22"/>
        </w:rPr>
      </w:pPr>
      <w:r w:rsidRPr="00BE3B40">
        <w:rPr>
          <w:rFonts w:asciiTheme="minorHAnsi" w:eastAsia="Verdana" w:hAnsiTheme="minorHAnsi" w:cstheme="minorHAnsi"/>
          <w:sz w:val="22"/>
          <w:szCs w:val="22"/>
        </w:rPr>
        <w:t>•</w:t>
      </w:r>
      <w:r w:rsidRPr="00BE3B40">
        <w:rPr>
          <w:rFonts w:asciiTheme="minorHAnsi" w:eastAsia="Verdana" w:hAnsiTheme="minorHAnsi" w:cstheme="minorHAnsi"/>
          <w:sz w:val="22"/>
          <w:szCs w:val="22"/>
        </w:rPr>
        <w:tab/>
      </w:r>
      <w:r w:rsidRPr="00BE3B40">
        <w:rPr>
          <w:rFonts w:asciiTheme="minorHAnsi" w:eastAsia="Arial" w:hAnsiTheme="minorHAnsi" w:cstheme="minorHAnsi"/>
          <w:b/>
          <w:sz w:val="22"/>
          <w:szCs w:val="22"/>
        </w:rPr>
        <w:t>Targeted</w:t>
      </w:r>
      <w:r w:rsidRPr="00BE3B40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b/>
          <w:sz w:val="22"/>
          <w:szCs w:val="22"/>
        </w:rPr>
        <w:t>job</w:t>
      </w:r>
      <w:r w:rsidRPr="00BE3B40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b/>
          <w:sz w:val="22"/>
          <w:szCs w:val="22"/>
        </w:rPr>
        <w:t>search</w:t>
      </w:r>
      <w:r w:rsidRPr="00BE3B40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b/>
          <w:sz w:val="22"/>
          <w:szCs w:val="22"/>
        </w:rPr>
        <w:t>campaig</w:t>
      </w:r>
      <w:r w:rsidRPr="00BE3B40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BE3B40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BE3B40">
        <w:rPr>
          <w:rFonts w:asciiTheme="minorHAnsi" w:eastAsia="Arial" w:hAnsiTheme="minorHAnsi" w:cstheme="minorHAnsi"/>
          <w:sz w:val="22"/>
          <w:szCs w:val="22"/>
        </w:rPr>
        <w:t>: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This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is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 xml:space="preserve">where you </w:t>
      </w:r>
      <w:r w:rsidRPr="00BE3B40">
        <w:rPr>
          <w:rFonts w:asciiTheme="minorHAnsi" w:eastAsia="Arial" w:hAnsiTheme="minorHAnsi" w:cstheme="minorHAnsi"/>
          <w:sz w:val="22"/>
          <w:szCs w:val="22"/>
        </w:rPr>
        <w:t>send your resume directly to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recruiters or hiring managers working in the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industry or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 xml:space="preserve">company you want to work for. 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BE3B40">
        <w:rPr>
          <w:rFonts w:asciiTheme="minorHAnsi" w:eastAsia="Arial" w:hAnsiTheme="minorHAnsi" w:cstheme="minorHAnsi"/>
          <w:sz w:val="22"/>
          <w:szCs w:val="22"/>
        </w:rPr>
        <w:t>ou must be careful to sel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BE3B40">
        <w:rPr>
          <w:rFonts w:asciiTheme="minorHAnsi" w:eastAsia="Arial" w:hAnsiTheme="minorHAnsi" w:cstheme="minorHAnsi"/>
          <w:sz w:val="22"/>
          <w:szCs w:val="22"/>
        </w:rPr>
        <w:t>ct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the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right recruiters, which can be done through networking or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research online.</w:t>
      </w:r>
    </w:p>
    <w:p w14:paraId="6A0F1F26" w14:textId="77777777" w:rsidR="006643DE" w:rsidRPr="00BE3B40" w:rsidRDefault="006643DE">
      <w:pPr>
        <w:spacing w:before="17" w:line="260" w:lineRule="exact"/>
        <w:rPr>
          <w:rFonts w:asciiTheme="minorHAnsi" w:hAnsiTheme="minorHAnsi" w:cstheme="minorHAnsi"/>
          <w:sz w:val="22"/>
          <w:szCs w:val="22"/>
        </w:rPr>
      </w:pPr>
    </w:p>
    <w:p w14:paraId="612AD550" w14:textId="77777777" w:rsidR="006643DE" w:rsidRPr="00BE3B40" w:rsidRDefault="000B23A4">
      <w:pPr>
        <w:tabs>
          <w:tab w:val="left" w:pos="800"/>
        </w:tabs>
        <w:ind w:left="820" w:right="94" w:hanging="360"/>
        <w:rPr>
          <w:rFonts w:asciiTheme="minorHAnsi" w:eastAsia="Arial" w:hAnsiTheme="minorHAnsi" w:cstheme="minorHAnsi"/>
          <w:sz w:val="22"/>
          <w:szCs w:val="22"/>
        </w:rPr>
        <w:sectPr w:rsidR="006643DE" w:rsidRPr="00BE3B40">
          <w:pgSz w:w="12240" w:h="15840"/>
          <w:pgMar w:top="940" w:right="1340" w:bottom="280" w:left="1340" w:header="744" w:footer="0" w:gutter="0"/>
          <w:cols w:space="720"/>
        </w:sectPr>
      </w:pPr>
      <w:r w:rsidRPr="00BE3B40">
        <w:rPr>
          <w:rFonts w:asciiTheme="minorHAnsi" w:eastAsia="Verdana" w:hAnsiTheme="minorHAnsi" w:cstheme="minorHAnsi"/>
          <w:sz w:val="22"/>
          <w:szCs w:val="22"/>
        </w:rPr>
        <w:t>•</w:t>
      </w:r>
      <w:r w:rsidRPr="00BE3B40">
        <w:rPr>
          <w:rFonts w:asciiTheme="minorHAnsi" w:eastAsia="Verdana" w:hAnsiTheme="minorHAnsi" w:cstheme="minorHAnsi"/>
          <w:sz w:val="22"/>
          <w:szCs w:val="22"/>
        </w:rPr>
        <w:tab/>
      </w:r>
      <w:r w:rsidRPr="00BE3B40">
        <w:rPr>
          <w:rFonts w:asciiTheme="minorHAnsi" w:eastAsia="Arial" w:hAnsiTheme="minorHAnsi" w:cstheme="minorHAnsi"/>
          <w:b/>
          <w:sz w:val="22"/>
          <w:szCs w:val="22"/>
        </w:rPr>
        <w:t>Professional</w:t>
      </w:r>
      <w:r w:rsidRPr="00BE3B40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BE3B40">
        <w:rPr>
          <w:rFonts w:asciiTheme="minorHAnsi" w:eastAsia="Arial" w:hAnsiTheme="minorHAnsi" w:cstheme="minorHAnsi"/>
          <w:b/>
          <w:sz w:val="22"/>
          <w:szCs w:val="22"/>
        </w:rPr>
        <w:t>ssociation</w:t>
      </w:r>
      <w:r w:rsidRPr="00BE3B40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BE3B40">
        <w:rPr>
          <w:rFonts w:asciiTheme="minorHAnsi" w:eastAsia="Arial" w:hAnsiTheme="minorHAnsi" w:cstheme="minorHAnsi"/>
          <w:sz w:val="22"/>
          <w:szCs w:val="22"/>
        </w:rPr>
        <w:t>: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There are hundreds of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pro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>f</w:t>
      </w:r>
      <w:r w:rsidRPr="00BE3B40">
        <w:rPr>
          <w:rFonts w:asciiTheme="minorHAnsi" w:eastAsia="Arial" w:hAnsiTheme="minorHAnsi" w:cstheme="minorHAnsi"/>
          <w:sz w:val="22"/>
          <w:szCs w:val="22"/>
        </w:rPr>
        <w:t>essional associatio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BE3B40">
        <w:rPr>
          <w:rFonts w:asciiTheme="minorHAnsi" w:eastAsia="Arial" w:hAnsiTheme="minorHAnsi" w:cstheme="minorHAnsi"/>
          <w:sz w:val="22"/>
          <w:szCs w:val="22"/>
        </w:rPr>
        <w:t>s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for a variety of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industries and career specialties.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Do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your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research and find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out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the professional associations in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your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field.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Many have web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E3B40">
        <w:rPr>
          <w:rFonts w:asciiTheme="minorHAnsi" w:eastAsia="Arial" w:hAnsiTheme="minorHAnsi" w:cstheme="minorHAnsi"/>
          <w:sz w:val="22"/>
          <w:szCs w:val="22"/>
        </w:rPr>
        <w:t xml:space="preserve">ites and publications that post available jobs. </w:t>
      </w:r>
      <w:r w:rsidRPr="00BE3B40">
        <w:rPr>
          <w:rFonts w:asciiTheme="minorHAnsi" w:eastAsia="Arial" w:hAnsiTheme="minorHAnsi" w:cstheme="minorHAnsi"/>
          <w:sz w:val="22"/>
          <w:szCs w:val="22"/>
        </w:rPr>
        <w:t>Many hold national con</w:t>
      </w:r>
      <w:r w:rsidRPr="00BE3B40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BE3B40">
        <w:rPr>
          <w:rFonts w:asciiTheme="minorHAnsi" w:eastAsia="Arial" w:hAnsiTheme="minorHAnsi" w:cstheme="minorHAnsi"/>
          <w:sz w:val="22"/>
          <w:szCs w:val="22"/>
        </w:rPr>
        <w:t>erences and local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“chapter” meetings which are great networking venues.</w:t>
      </w:r>
    </w:p>
    <w:p w14:paraId="4346361A" w14:textId="77777777" w:rsidR="006643DE" w:rsidRPr="00BE3B40" w:rsidRDefault="006643D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7966DB1" w14:textId="77777777" w:rsidR="006643DE" w:rsidRPr="00BE3B40" w:rsidRDefault="006643DE">
      <w:pPr>
        <w:spacing w:before="18" w:line="260" w:lineRule="exact"/>
        <w:rPr>
          <w:rFonts w:asciiTheme="minorHAnsi" w:hAnsiTheme="minorHAnsi" w:cstheme="minorHAnsi"/>
          <w:sz w:val="22"/>
          <w:szCs w:val="22"/>
        </w:rPr>
      </w:pPr>
    </w:p>
    <w:p w14:paraId="60FB0EDE" w14:textId="77777777" w:rsidR="006643DE" w:rsidRPr="00BE3B40" w:rsidRDefault="000B23A4">
      <w:pPr>
        <w:tabs>
          <w:tab w:val="left" w:pos="820"/>
        </w:tabs>
        <w:spacing w:before="16"/>
        <w:ind w:left="820" w:right="281" w:hanging="360"/>
        <w:rPr>
          <w:rFonts w:asciiTheme="minorHAnsi" w:eastAsia="Arial" w:hAnsiTheme="minorHAnsi" w:cstheme="minorHAnsi"/>
          <w:sz w:val="22"/>
          <w:szCs w:val="22"/>
        </w:rPr>
      </w:pPr>
      <w:r w:rsidRPr="00BE3B40">
        <w:rPr>
          <w:rFonts w:asciiTheme="minorHAnsi" w:eastAsia="Verdana" w:hAnsiTheme="minorHAnsi" w:cstheme="minorHAnsi"/>
          <w:sz w:val="22"/>
          <w:szCs w:val="22"/>
        </w:rPr>
        <w:t>•</w:t>
      </w:r>
      <w:r w:rsidRPr="00BE3B40">
        <w:rPr>
          <w:rFonts w:asciiTheme="minorHAnsi" w:eastAsia="Verdana" w:hAnsiTheme="minorHAnsi" w:cstheme="minorHAnsi"/>
          <w:sz w:val="22"/>
          <w:szCs w:val="22"/>
        </w:rPr>
        <w:tab/>
      </w:r>
      <w:r w:rsidRPr="00BE3B40">
        <w:rPr>
          <w:rFonts w:asciiTheme="minorHAnsi" w:eastAsia="Arial" w:hAnsiTheme="minorHAnsi" w:cstheme="minorHAnsi"/>
          <w:b/>
          <w:sz w:val="22"/>
          <w:szCs w:val="22"/>
        </w:rPr>
        <w:t>N</w:t>
      </w:r>
      <w:r w:rsidRPr="00BE3B40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BE3B40">
        <w:rPr>
          <w:rFonts w:asciiTheme="minorHAnsi" w:eastAsia="Arial" w:hAnsiTheme="minorHAnsi" w:cstheme="minorHAnsi"/>
          <w:b/>
          <w:spacing w:val="3"/>
          <w:sz w:val="22"/>
          <w:szCs w:val="22"/>
        </w:rPr>
        <w:t>w</w:t>
      </w:r>
      <w:r w:rsidRPr="00BE3B40">
        <w:rPr>
          <w:rFonts w:asciiTheme="minorHAnsi" w:eastAsia="Arial" w:hAnsiTheme="minorHAnsi" w:cstheme="minorHAnsi"/>
          <w:b/>
          <w:sz w:val="22"/>
          <w:szCs w:val="22"/>
        </w:rPr>
        <w:t>spaper</w:t>
      </w:r>
      <w:r w:rsidRPr="00BE3B40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b/>
          <w:sz w:val="22"/>
          <w:szCs w:val="22"/>
        </w:rPr>
        <w:t>Ads</w:t>
      </w:r>
      <w:r w:rsidRPr="00BE3B40">
        <w:rPr>
          <w:rFonts w:asciiTheme="minorHAnsi" w:eastAsia="Arial" w:hAnsiTheme="minorHAnsi" w:cstheme="minorHAnsi"/>
          <w:b/>
          <w:sz w:val="22"/>
          <w:szCs w:val="22"/>
        </w:rPr>
        <w:t>:</w:t>
      </w:r>
      <w:r w:rsidRPr="00BE3B40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Responding to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job ads in p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BE3B40">
        <w:rPr>
          <w:rFonts w:asciiTheme="minorHAnsi" w:eastAsia="Arial" w:hAnsiTheme="minorHAnsi" w:cstheme="minorHAnsi"/>
          <w:sz w:val="22"/>
          <w:szCs w:val="22"/>
        </w:rPr>
        <w:t xml:space="preserve">int advertisements is another method. 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If you see a job ad in a newsp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BE3B40">
        <w:rPr>
          <w:rFonts w:asciiTheme="minorHAnsi" w:eastAsia="Arial" w:hAnsiTheme="minorHAnsi" w:cstheme="minorHAnsi"/>
          <w:sz w:val="22"/>
          <w:szCs w:val="22"/>
        </w:rPr>
        <w:t>per,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 xml:space="preserve">professional association journal or </w:t>
      </w:r>
      <w:r w:rsidRPr="00BE3B40">
        <w:rPr>
          <w:rFonts w:asciiTheme="minorHAnsi" w:eastAsia="Arial" w:hAnsiTheme="minorHAnsi" w:cstheme="minorHAnsi"/>
          <w:sz w:val="22"/>
          <w:szCs w:val="22"/>
        </w:rPr>
        <w:t>other job announce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BE3B40">
        <w:rPr>
          <w:rFonts w:asciiTheme="minorHAnsi" w:eastAsia="Arial" w:hAnsiTheme="minorHAnsi" w:cstheme="minorHAnsi"/>
          <w:sz w:val="22"/>
          <w:szCs w:val="22"/>
        </w:rPr>
        <w:t>ent publica</w:t>
      </w:r>
      <w:r w:rsidRPr="00BE3B40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BE3B40">
        <w:rPr>
          <w:rFonts w:asciiTheme="minorHAnsi" w:eastAsia="Arial" w:hAnsiTheme="minorHAnsi" w:cstheme="minorHAnsi"/>
          <w:sz w:val="22"/>
          <w:szCs w:val="22"/>
        </w:rPr>
        <w:t xml:space="preserve">ions that 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>y</w:t>
      </w:r>
      <w:r w:rsidRPr="00BE3B40">
        <w:rPr>
          <w:rFonts w:asciiTheme="minorHAnsi" w:eastAsia="Arial" w:hAnsiTheme="minorHAnsi" w:cstheme="minorHAnsi"/>
          <w:sz w:val="22"/>
          <w:szCs w:val="22"/>
        </w:rPr>
        <w:t>ou are quali</w:t>
      </w:r>
      <w:r w:rsidRPr="00BE3B40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BE3B40">
        <w:rPr>
          <w:rFonts w:asciiTheme="minorHAnsi" w:eastAsia="Arial" w:hAnsiTheme="minorHAnsi" w:cstheme="minorHAnsi"/>
          <w:sz w:val="22"/>
          <w:szCs w:val="22"/>
        </w:rPr>
        <w:t>ied for, send them your resume. These ads are usually time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sensitive so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don’t wait.</w:t>
      </w:r>
    </w:p>
    <w:p w14:paraId="1A764653" w14:textId="77777777" w:rsidR="006643DE" w:rsidRPr="00BE3B40" w:rsidRDefault="006643DE">
      <w:pPr>
        <w:spacing w:before="1" w:line="260" w:lineRule="exact"/>
        <w:rPr>
          <w:rFonts w:asciiTheme="minorHAnsi" w:hAnsiTheme="minorHAnsi" w:cstheme="minorHAnsi"/>
          <w:sz w:val="22"/>
          <w:szCs w:val="22"/>
        </w:rPr>
      </w:pPr>
    </w:p>
    <w:p w14:paraId="4674924D" w14:textId="77777777" w:rsidR="006643DE" w:rsidRPr="00BE3B40" w:rsidRDefault="000B23A4">
      <w:pPr>
        <w:tabs>
          <w:tab w:val="left" w:pos="820"/>
        </w:tabs>
        <w:spacing w:before="15"/>
        <w:ind w:left="820" w:right="118" w:hanging="360"/>
        <w:rPr>
          <w:rFonts w:asciiTheme="minorHAnsi" w:eastAsia="Arial" w:hAnsiTheme="minorHAnsi" w:cstheme="minorHAnsi"/>
          <w:sz w:val="22"/>
          <w:szCs w:val="22"/>
        </w:rPr>
      </w:pPr>
      <w:r w:rsidRPr="00BE3B40">
        <w:rPr>
          <w:rFonts w:asciiTheme="minorHAnsi" w:eastAsia="Verdana" w:hAnsiTheme="minorHAnsi" w:cstheme="minorHAnsi"/>
          <w:sz w:val="22"/>
          <w:szCs w:val="22"/>
        </w:rPr>
        <w:t>•</w:t>
      </w:r>
      <w:r w:rsidRPr="00BE3B40">
        <w:rPr>
          <w:rFonts w:asciiTheme="minorHAnsi" w:eastAsia="Verdana" w:hAnsiTheme="minorHAnsi" w:cstheme="minorHAnsi"/>
          <w:sz w:val="22"/>
          <w:szCs w:val="22"/>
        </w:rPr>
        <w:tab/>
      </w:r>
      <w:r w:rsidRPr="00BE3B40">
        <w:rPr>
          <w:rFonts w:asciiTheme="minorHAnsi" w:eastAsia="Arial" w:hAnsiTheme="minorHAnsi" w:cstheme="minorHAnsi"/>
          <w:b/>
          <w:sz w:val="22"/>
          <w:szCs w:val="22"/>
        </w:rPr>
        <w:t>Posting</w:t>
      </w:r>
      <w:r w:rsidRPr="00BE3B40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b/>
          <w:spacing w:val="-3"/>
          <w:sz w:val="22"/>
          <w:szCs w:val="22"/>
        </w:rPr>
        <w:t>y</w:t>
      </w:r>
      <w:r w:rsidRPr="00BE3B40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BE3B40">
        <w:rPr>
          <w:rFonts w:asciiTheme="minorHAnsi" w:eastAsia="Arial" w:hAnsiTheme="minorHAnsi" w:cstheme="minorHAnsi"/>
          <w:b/>
          <w:sz w:val="22"/>
          <w:szCs w:val="22"/>
        </w:rPr>
        <w:t>ur</w:t>
      </w:r>
      <w:r w:rsidRPr="00BE3B40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b/>
          <w:sz w:val="22"/>
          <w:szCs w:val="22"/>
        </w:rPr>
        <w:t>Resume</w:t>
      </w:r>
      <w:r w:rsidRPr="00BE3B40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b/>
          <w:sz w:val="22"/>
          <w:szCs w:val="22"/>
        </w:rPr>
        <w:t>Onlin</w:t>
      </w:r>
      <w:r w:rsidRPr="00BE3B40">
        <w:rPr>
          <w:rFonts w:asciiTheme="minorHAnsi" w:eastAsia="Arial" w:hAnsiTheme="minorHAnsi" w:cstheme="minorHAnsi"/>
          <w:b/>
          <w:spacing w:val="-2"/>
          <w:sz w:val="22"/>
          <w:szCs w:val="22"/>
        </w:rPr>
        <w:t>e</w:t>
      </w:r>
      <w:r w:rsidRPr="00BE3B40">
        <w:rPr>
          <w:rFonts w:asciiTheme="minorHAnsi" w:eastAsia="Arial" w:hAnsiTheme="minorHAnsi" w:cstheme="minorHAnsi"/>
          <w:sz w:val="22"/>
          <w:szCs w:val="22"/>
        </w:rPr>
        <w:t>:  Many sites such as monster.com and careerbuilder.com (there a</w:t>
      </w:r>
      <w:r w:rsidRPr="00BE3B40">
        <w:rPr>
          <w:rFonts w:asciiTheme="minorHAnsi" w:eastAsia="Arial" w:hAnsiTheme="minorHAnsi" w:cstheme="minorHAnsi"/>
          <w:spacing w:val="2"/>
          <w:sz w:val="22"/>
          <w:szCs w:val="22"/>
        </w:rPr>
        <w:t>r</w:t>
      </w:r>
      <w:r w:rsidRPr="00BE3B40">
        <w:rPr>
          <w:rFonts w:asciiTheme="minorHAnsi" w:eastAsia="Arial" w:hAnsiTheme="minorHAnsi" w:cstheme="minorHAnsi"/>
          <w:sz w:val="22"/>
          <w:szCs w:val="22"/>
        </w:rPr>
        <w:t xml:space="preserve">e a </w:t>
      </w:r>
      <w:r w:rsidRPr="00BE3B40">
        <w:rPr>
          <w:rFonts w:asciiTheme="minorHAnsi" w:eastAsia="Arial" w:hAnsiTheme="minorHAnsi" w:cstheme="minorHAnsi"/>
          <w:sz w:val="22"/>
          <w:szCs w:val="22"/>
        </w:rPr>
        <w:t>multitude) allow you to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post your resume on their sites for free. Employers then search for suitable candidates who meet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their job qualifications. Many jobs sites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give you several options how to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post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your resume. You will ei</w:t>
      </w:r>
      <w:r w:rsidRPr="00BE3B40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BE3B40">
        <w:rPr>
          <w:rFonts w:asciiTheme="minorHAnsi" w:eastAsia="Arial" w:hAnsiTheme="minorHAnsi" w:cstheme="minorHAnsi"/>
          <w:sz w:val="22"/>
          <w:szCs w:val="22"/>
        </w:rPr>
        <w:t>her be able to develop an onl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E3B40">
        <w:rPr>
          <w:rFonts w:asciiTheme="minorHAnsi" w:eastAsia="Arial" w:hAnsiTheme="minorHAnsi" w:cstheme="minorHAnsi"/>
          <w:sz w:val="22"/>
          <w:szCs w:val="22"/>
        </w:rPr>
        <w:t>n</w:t>
      </w:r>
      <w:r w:rsidRPr="00BE3B40">
        <w:rPr>
          <w:rFonts w:asciiTheme="minorHAnsi" w:eastAsia="Arial" w:hAnsiTheme="minorHAnsi" w:cstheme="minorHAnsi"/>
          <w:sz w:val="22"/>
          <w:szCs w:val="22"/>
        </w:rPr>
        <w:t>e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pacing w:val="2"/>
          <w:sz w:val="22"/>
          <w:szCs w:val="22"/>
        </w:rPr>
        <w:t>r</w:t>
      </w:r>
      <w:r w:rsidRPr="00BE3B40">
        <w:rPr>
          <w:rFonts w:asciiTheme="minorHAnsi" w:eastAsia="Arial" w:hAnsiTheme="minorHAnsi" w:cstheme="minorHAnsi"/>
          <w:sz w:val="22"/>
          <w:szCs w:val="22"/>
        </w:rPr>
        <w:t>esume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using their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system,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upload it in a Word Document or cut and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paste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it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into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the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website.</w:t>
      </w:r>
    </w:p>
    <w:p w14:paraId="011D7E00" w14:textId="77777777" w:rsidR="006643DE" w:rsidRPr="00BE3B40" w:rsidRDefault="006643DE">
      <w:pPr>
        <w:spacing w:before="17" w:line="260" w:lineRule="exact"/>
        <w:rPr>
          <w:rFonts w:asciiTheme="minorHAnsi" w:hAnsiTheme="minorHAnsi" w:cstheme="minorHAnsi"/>
          <w:sz w:val="22"/>
          <w:szCs w:val="22"/>
        </w:rPr>
      </w:pPr>
    </w:p>
    <w:p w14:paraId="63777A4C" w14:textId="77777777" w:rsidR="006643DE" w:rsidRPr="00BE3B40" w:rsidRDefault="000B23A4">
      <w:pPr>
        <w:tabs>
          <w:tab w:val="left" w:pos="820"/>
        </w:tabs>
        <w:ind w:left="820" w:right="253" w:hanging="360"/>
        <w:rPr>
          <w:rFonts w:asciiTheme="minorHAnsi" w:eastAsia="Arial" w:hAnsiTheme="minorHAnsi" w:cstheme="minorHAnsi"/>
          <w:sz w:val="22"/>
          <w:szCs w:val="22"/>
        </w:rPr>
      </w:pPr>
      <w:r w:rsidRPr="00BE3B40">
        <w:rPr>
          <w:rFonts w:asciiTheme="minorHAnsi" w:eastAsia="Verdana" w:hAnsiTheme="minorHAnsi" w:cstheme="minorHAnsi"/>
          <w:sz w:val="22"/>
          <w:szCs w:val="22"/>
        </w:rPr>
        <w:t>•</w:t>
      </w:r>
      <w:r w:rsidRPr="00BE3B40">
        <w:rPr>
          <w:rFonts w:asciiTheme="minorHAnsi" w:eastAsia="Verdana" w:hAnsiTheme="minorHAnsi" w:cstheme="minorHAnsi"/>
          <w:sz w:val="22"/>
          <w:szCs w:val="22"/>
        </w:rPr>
        <w:tab/>
      </w:r>
      <w:r w:rsidRPr="00BE3B40">
        <w:rPr>
          <w:rFonts w:asciiTheme="minorHAnsi" w:eastAsia="Arial" w:hAnsiTheme="minorHAnsi" w:cstheme="minorHAnsi"/>
          <w:b/>
          <w:sz w:val="22"/>
          <w:szCs w:val="22"/>
        </w:rPr>
        <w:t>Responding</w:t>
      </w:r>
      <w:r w:rsidRPr="00BE3B40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b/>
          <w:sz w:val="22"/>
          <w:szCs w:val="22"/>
        </w:rPr>
        <w:t>to</w:t>
      </w:r>
      <w:r w:rsidRPr="00BE3B40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b/>
          <w:sz w:val="22"/>
          <w:szCs w:val="22"/>
        </w:rPr>
        <w:t>Online</w:t>
      </w:r>
      <w:r w:rsidRPr="00BE3B40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b/>
          <w:sz w:val="22"/>
          <w:szCs w:val="22"/>
        </w:rPr>
        <w:t>Job</w:t>
      </w:r>
      <w:r w:rsidRPr="00BE3B40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b/>
          <w:sz w:val="22"/>
          <w:szCs w:val="22"/>
        </w:rPr>
        <w:t>Posting</w:t>
      </w:r>
      <w:r w:rsidRPr="00BE3B40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BE3B40">
        <w:rPr>
          <w:rFonts w:asciiTheme="minorHAnsi" w:eastAsia="Arial" w:hAnsiTheme="minorHAnsi" w:cstheme="minorHAnsi"/>
          <w:b/>
          <w:sz w:val="22"/>
          <w:szCs w:val="22"/>
        </w:rPr>
        <w:t>:</w:t>
      </w:r>
      <w:r w:rsidRPr="00BE3B40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Responding to online job postings is another option, especially with the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explo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BE3B40">
        <w:rPr>
          <w:rFonts w:asciiTheme="minorHAnsi" w:eastAsia="Arial" w:hAnsiTheme="minorHAnsi" w:cstheme="minorHAnsi"/>
          <w:sz w:val="22"/>
          <w:szCs w:val="22"/>
        </w:rPr>
        <w:t>ion of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online job posting sites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such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 xml:space="preserve">as </w:t>
      </w:r>
      <w:r w:rsidRPr="00BE3B40">
        <w:rPr>
          <w:rFonts w:asciiTheme="minorHAnsi" w:eastAsia="Arial" w:hAnsiTheme="minorHAnsi" w:cstheme="minorHAnsi"/>
          <w:sz w:val="22"/>
          <w:szCs w:val="22"/>
        </w:rPr>
        <w:t>monster.com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 xml:space="preserve">and careerbuilder.com. 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R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BE3B40">
        <w:rPr>
          <w:rFonts w:asciiTheme="minorHAnsi" w:eastAsia="Arial" w:hAnsiTheme="minorHAnsi" w:cstheme="minorHAnsi"/>
          <w:sz w:val="22"/>
          <w:szCs w:val="22"/>
        </w:rPr>
        <w:t>member that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netw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BE3B40">
        <w:rPr>
          <w:rFonts w:asciiTheme="minorHAnsi" w:eastAsia="Arial" w:hAnsiTheme="minorHAnsi" w:cstheme="minorHAnsi"/>
          <w:sz w:val="22"/>
          <w:szCs w:val="22"/>
        </w:rPr>
        <w:t>rking and personal referrals are the number one way that most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people find jobs, so only use this as one of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your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job search methods.</w:t>
      </w:r>
    </w:p>
    <w:p w14:paraId="799BAD91" w14:textId="77777777" w:rsidR="006643DE" w:rsidRPr="00BE3B40" w:rsidRDefault="006643DE">
      <w:pPr>
        <w:spacing w:before="1" w:line="260" w:lineRule="exact"/>
        <w:rPr>
          <w:rFonts w:asciiTheme="minorHAnsi" w:hAnsiTheme="minorHAnsi" w:cstheme="minorHAnsi"/>
          <w:sz w:val="22"/>
          <w:szCs w:val="22"/>
        </w:rPr>
      </w:pPr>
    </w:p>
    <w:p w14:paraId="645E97EC" w14:textId="77777777" w:rsidR="006643DE" w:rsidRPr="00BE3B40" w:rsidRDefault="000B23A4">
      <w:pPr>
        <w:tabs>
          <w:tab w:val="left" w:pos="820"/>
        </w:tabs>
        <w:spacing w:before="15"/>
        <w:ind w:left="820" w:right="67" w:hanging="360"/>
        <w:rPr>
          <w:rFonts w:asciiTheme="minorHAnsi" w:eastAsia="Arial" w:hAnsiTheme="minorHAnsi" w:cstheme="minorHAnsi"/>
          <w:sz w:val="22"/>
          <w:szCs w:val="22"/>
        </w:rPr>
      </w:pPr>
      <w:r w:rsidRPr="00BE3B40">
        <w:rPr>
          <w:rFonts w:asciiTheme="minorHAnsi" w:eastAsia="Verdana" w:hAnsiTheme="minorHAnsi" w:cstheme="minorHAnsi"/>
          <w:sz w:val="22"/>
          <w:szCs w:val="22"/>
        </w:rPr>
        <w:t>•</w:t>
      </w:r>
      <w:r w:rsidRPr="00BE3B40">
        <w:rPr>
          <w:rFonts w:asciiTheme="minorHAnsi" w:eastAsia="Verdana" w:hAnsiTheme="minorHAnsi" w:cstheme="minorHAnsi"/>
          <w:sz w:val="22"/>
          <w:szCs w:val="22"/>
        </w:rPr>
        <w:tab/>
      </w:r>
      <w:r w:rsidRPr="00BE3B40">
        <w:rPr>
          <w:rFonts w:asciiTheme="minorHAnsi" w:eastAsia="Arial" w:hAnsiTheme="minorHAnsi" w:cstheme="minorHAnsi"/>
          <w:b/>
          <w:sz w:val="22"/>
          <w:szCs w:val="22"/>
        </w:rPr>
        <w:t>Corporate</w:t>
      </w:r>
      <w:r w:rsidRPr="00BE3B40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b/>
          <w:sz w:val="22"/>
          <w:szCs w:val="22"/>
        </w:rPr>
        <w:t>Web</w:t>
      </w:r>
      <w:r w:rsidRPr="00BE3B40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b/>
          <w:sz w:val="22"/>
          <w:szCs w:val="22"/>
        </w:rPr>
        <w:t>Sites:</w:t>
      </w:r>
      <w:r w:rsidRPr="00BE3B40">
        <w:rPr>
          <w:rFonts w:asciiTheme="minorHAnsi" w:eastAsia="Arial" w:hAnsiTheme="minorHAnsi" w:cstheme="minorHAnsi"/>
          <w:b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Employers are using the internet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 xml:space="preserve">more </w:t>
      </w:r>
      <w:r w:rsidRPr="00BE3B40">
        <w:rPr>
          <w:rFonts w:asciiTheme="minorHAnsi" w:eastAsia="Arial" w:hAnsiTheme="minorHAnsi" w:cstheme="minorHAnsi"/>
          <w:sz w:val="22"/>
          <w:szCs w:val="22"/>
        </w:rPr>
        <w:t>than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ever to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 xml:space="preserve">direct applicant flow. 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Many companies accept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resumes and/or have resume builders directly on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their own employment sites.</w:t>
      </w:r>
    </w:p>
    <w:p w14:paraId="1BF72981" w14:textId="77777777" w:rsidR="006643DE" w:rsidRPr="00BE3B40" w:rsidRDefault="006643DE">
      <w:pPr>
        <w:spacing w:before="15" w:line="260" w:lineRule="exact"/>
        <w:rPr>
          <w:rFonts w:asciiTheme="minorHAnsi" w:hAnsiTheme="minorHAnsi" w:cstheme="minorHAnsi"/>
          <w:sz w:val="22"/>
          <w:szCs w:val="22"/>
        </w:rPr>
      </w:pPr>
    </w:p>
    <w:p w14:paraId="73FFFB7F" w14:textId="77777777" w:rsidR="006643DE" w:rsidRPr="00BE3B40" w:rsidRDefault="000B23A4">
      <w:pPr>
        <w:tabs>
          <w:tab w:val="left" w:pos="820"/>
        </w:tabs>
        <w:ind w:left="820" w:right="66" w:hanging="360"/>
        <w:rPr>
          <w:rFonts w:asciiTheme="minorHAnsi" w:eastAsia="Arial" w:hAnsiTheme="minorHAnsi" w:cstheme="minorHAnsi"/>
          <w:sz w:val="22"/>
          <w:szCs w:val="22"/>
        </w:rPr>
      </w:pPr>
      <w:r w:rsidRPr="00BE3B40">
        <w:rPr>
          <w:rFonts w:asciiTheme="minorHAnsi" w:eastAsia="Verdana" w:hAnsiTheme="minorHAnsi" w:cstheme="minorHAnsi"/>
          <w:sz w:val="22"/>
          <w:szCs w:val="22"/>
        </w:rPr>
        <w:t>•</w:t>
      </w:r>
      <w:r w:rsidRPr="00BE3B40">
        <w:rPr>
          <w:rFonts w:asciiTheme="minorHAnsi" w:eastAsia="Verdana" w:hAnsiTheme="minorHAnsi" w:cstheme="minorHAnsi"/>
          <w:sz w:val="22"/>
          <w:szCs w:val="22"/>
        </w:rPr>
        <w:tab/>
      </w:r>
      <w:r w:rsidRPr="00BE3B40">
        <w:rPr>
          <w:rFonts w:asciiTheme="minorHAnsi" w:eastAsia="Arial" w:hAnsiTheme="minorHAnsi" w:cstheme="minorHAnsi"/>
          <w:b/>
          <w:sz w:val="22"/>
          <w:szCs w:val="22"/>
        </w:rPr>
        <w:t>In</w:t>
      </w:r>
      <w:r w:rsidRPr="00BE3B40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b/>
          <w:sz w:val="22"/>
          <w:szCs w:val="22"/>
        </w:rPr>
        <w:t>Person</w:t>
      </w:r>
      <w:r w:rsidRPr="00BE3B40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b/>
          <w:sz w:val="22"/>
          <w:szCs w:val="22"/>
        </w:rPr>
        <w:t>Cold</w:t>
      </w:r>
      <w:r w:rsidRPr="00BE3B40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b/>
          <w:sz w:val="22"/>
          <w:szCs w:val="22"/>
        </w:rPr>
        <w:t>Call</w:t>
      </w:r>
      <w:r w:rsidRPr="00BE3B40">
        <w:rPr>
          <w:rFonts w:asciiTheme="minorHAnsi" w:eastAsia="Arial" w:hAnsiTheme="minorHAnsi" w:cstheme="minorHAnsi"/>
          <w:b/>
          <w:spacing w:val="-2"/>
          <w:sz w:val="22"/>
          <w:szCs w:val="22"/>
        </w:rPr>
        <w:t>s</w:t>
      </w:r>
      <w:r w:rsidRPr="00BE3B40">
        <w:rPr>
          <w:rFonts w:asciiTheme="minorHAnsi" w:eastAsia="Arial" w:hAnsiTheme="minorHAnsi" w:cstheme="minorHAnsi"/>
          <w:sz w:val="22"/>
          <w:szCs w:val="22"/>
        </w:rPr>
        <w:t xml:space="preserve">: </w:t>
      </w:r>
      <w:r w:rsidRPr="00BE3B40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This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is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BE3B40">
        <w:rPr>
          <w:rFonts w:asciiTheme="minorHAnsi" w:eastAsia="Arial" w:hAnsiTheme="minorHAnsi" w:cstheme="minorHAnsi"/>
          <w:sz w:val="22"/>
          <w:szCs w:val="22"/>
        </w:rPr>
        <w:t>here you go door to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door to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companies to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look for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 xml:space="preserve">work. This method depends </w:t>
      </w:r>
      <w:r w:rsidRPr="00BE3B40">
        <w:rPr>
          <w:rFonts w:asciiTheme="minorHAnsi" w:eastAsia="Arial" w:hAnsiTheme="minorHAnsi" w:cstheme="minorHAnsi"/>
          <w:sz w:val="22"/>
          <w:szCs w:val="22"/>
        </w:rPr>
        <w:t>mainly on luck and being in the right place at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the right time. Very time consu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BE3B40">
        <w:rPr>
          <w:rFonts w:asciiTheme="minorHAnsi" w:eastAsia="Arial" w:hAnsiTheme="minorHAnsi" w:cstheme="minorHAnsi"/>
          <w:sz w:val="22"/>
          <w:szCs w:val="22"/>
        </w:rPr>
        <w:t>ing, it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is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not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considered a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very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effective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or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productive method, but it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does work from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time to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time.</w:t>
      </w:r>
    </w:p>
    <w:p w14:paraId="3E603BD6" w14:textId="77777777" w:rsidR="006643DE" w:rsidRPr="00BE3B40" w:rsidRDefault="006643D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CE44E99" w14:textId="77777777" w:rsidR="006643DE" w:rsidRPr="00BE3B40" w:rsidRDefault="006643DE">
      <w:pPr>
        <w:spacing w:before="11" w:line="200" w:lineRule="exact"/>
        <w:rPr>
          <w:rFonts w:asciiTheme="minorHAnsi" w:hAnsiTheme="minorHAnsi" w:cstheme="minorHAnsi"/>
          <w:sz w:val="22"/>
          <w:szCs w:val="22"/>
        </w:rPr>
      </w:pPr>
    </w:p>
    <w:p w14:paraId="2DA7EC7F" w14:textId="77777777" w:rsidR="006643DE" w:rsidRPr="00BE3B40" w:rsidRDefault="000B23A4">
      <w:pPr>
        <w:spacing w:before="24"/>
        <w:ind w:left="2614"/>
        <w:rPr>
          <w:rFonts w:asciiTheme="minorHAnsi" w:eastAsia="Arial" w:hAnsiTheme="minorHAnsi" w:cstheme="minorHAnsi"/>
          <w:sz w:val="22"/>
          <w:szCs w:val="22"/>
        </w:rPr>
      </w:pPr>
      <w:r w:rsidRPr="00BE3B40">
        <w:rPr>
          <w:rFonts w:asciiTheme="minorHAnsi" w:eastAsia="Arial" w:hAnsiTheme="minorHAnsi" w:cstheme="minorHAnsi"/>
          <w:b/>
          <w:sz w:val="22"/>
          <w:szCs w:val="22"/>
        </w:rPr>
        <w:t>In Summary…</w:t>
      </w:r>
      <w:r w:rsidRPr="00BE3B40">
        <w:rPr>
          <w:rFonts w:asciiTheme="minorHAnsi" w:eastAsia="Arial" w:hAnsiTheme="minorHAnsi" w:cstheme="minorHAnsi"/>
          <w:b/>
          <w:spacing w:val="-16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b/>
          <w:sz w:val="22"/>
          <w:szCs w:val="22"/>
        </w:rPr>
        <w:t>Resumes:</w:t>
      </w:r>
    </w:p>
    <w:p w14:paraId="1E287E5C" w14:textId="77777777" w:rsidR="006643DE" w:rsidRPr="00BE3B40" w:rsidRDefault="006643DE">
      <w:pPr>
        <w:spacing w:before="15" w:line="260" w:lineRule="exact"/>
        <w:rPr>
          <w:rFonts w:asciiTheme="minorHAnsi" w:hAnsiTheme="minorHAnsi" w:cstheme="minorHAnsi"/>
          <w:sz w:val="22"/>
          <w:szCs w:val="22"/>
        </w:rPr>
      </w:pPr>
    </w:p>
    <w:p w14:paraId="12844812" w14:textId="77777777" w:rsidR="006643DE" w:rsidRPr="00BE3B40" w:rsidRDefault="000B23A4">
      <w:pPr>
        <w:ind w:left="2614"/>
        <w:rPr>
          <w:rFonts w:asciiTheme="minorHAnsi" w:eastAsia="Arial" w:hAnsiTheme="minorHAnsi" w:cstheme="minorHAnsi"/>
          <w:sz w:val="22"/>
          <w:szCs w:val="22"/>
        </w:rPr>
      </w:pPr>
      <w:r w:rsidRPr="00BE3B40">
        <w:rPr>
          <w:rFonts w:asciiTheme="minorHAnsi" w:eastAsia="Microsoft Sans Serif" w:hAnsiTheme="minorHAnsi" w:cstheme="minorHAnsi"/>
          <w:w w:val="141"/>
          <w:sz w:val="22"/>
          <w:szCs w:val="22"/>
        </w:rPr>
        <w:t>9</w:t>
      </w:r>
      <w:r w:rsidRPr="00BE3B40">
        <w:rPr>
          <w:rFonts w:asciiTheme="minorHAnsi" w:eastAsia="Microsoft Sans Serif" w:hAnsiTheme="minorHAnsi" w:cstheme="minorHAnsi"/>
          <w:spacing w:val="82"/>
          <w:w w:val="14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Speak for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you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when you’re not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there</w:t>
      </w:r>
    </w:p>
    <w:p w14:paraId="77CD9A4D" w14:textId="77777777" w:rsidR="006643DE" w:rsidRPr="00BE3B40" w:rsidRDefault="000B23A4">
      <w:pPr>
        <w:ind w:left="2614"/>
        <w:rPr>
          <w:rFonts w:asciiTheme="minorHAnsi" w:eastAsia="Arial" w:hAnsiTheme="minorHAnsi" w:cstheme="minorHAnsi"/>
          <w:sz w:val="22"/>
          <w:szCs w:val="22"/>
        </w:rPr>
      </w:pPr>
      <w:r w:rsidRPr="00BE3B40">
        <w:rPr>
          <w:rFonts w:asciiTheme="minorHAnsi" w:hAnsiTheme="minorHAnsi" w:cstheme="minorHAnsi"/>
          <w:sz w:val="22"/>
          <w:szCs w:val="22"/>
        </w:rPr>
        <w:pict w14:anchorId="49C0F96A">
          <v:group id="_x0000_s1026" style="position:absolute;left:0;text-align:left;margin-left:162pt;margin-top:-48.7pt;width:297pt;height:99pt;z-index:-2171;mso-position-horizontal-relative:page" coordorigin="3240,-974" coordsize="5940,1980">
            <v:shape id="_x0000_s1027" style="position:absolute;left:3240;top:-974;width:5940;height:1980" coordorigin="3240,-974" coordsize="5940,1980" path="m9180,-974r-5940,l3240,1006r5940,l9180,-974xe" filled="f" strokeweight="3pt">
              <v:path arrowok="t"/>
            </v:shape>
            <w10:wrap anchorx="page"/>
          </v:group>
        </w:pict>
      </w:r>
      <w:r w:rsidRPr="00BE3B40">
        <w:rPr>
          <w:rFonts w:asciiTheme="minorHAnsi" w:eastAsia="Microsoft Sans Serif" w:hAnsiTheme="minorHAnsi" w:cstheme="minorHAnsi"/>
          <w:w w:val="141"/>
          <w:sz w:val="22"/>
          <w:szCs w:val="22"/>
        </w:rPr>
        <w:t>9</w:t>
      </w:r>
      <w:r w:rsidRPr="00BE3B40">
        <w:rPr>
          <w:rFonts w:asciiTheme="minorHAnsi" w:eastAsia="Microsoft Sans Serif" w:hAnsiTheme="minorHAnsi" w:cstheme="minorHAnsi"/>
          <w:spacing w:val="82"/>
          <w:w w:val="14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 xml:space="preserve">Serve as </w:t>
      </w:r>
      <w:r w:rsidRPr="00BE3B40">
        <w:rPr>
          <w:rFonts w:asciiTheme="minorHAnsi" w:eastAsia="Arial" w:hAnsiTheme="minorHAnsi" w:cstheme="minorHAnsi"/>
          <w:sz w:val="22"/>
          <w:szCs w:val="22"/>
        </w:rPr>
        <w:t>a marketing tool</w:t>
      </w:r>
    </w:p>
    <w:p w14:paraId="25A56BEB" w14:textId="77777777" w:rsidR="006643DE" w:rsidRPr="00BE3B40" w:rsidRDefault="000B23A4">
      <w:pPr>
        <w:ind w:left="2614"/>
        <w:rPr>
          <w:rFonts w:asciiTheme="minorHAnsi" w:eastAsia="Arial" w:hAnsiTheme="minorHAnsi" w:cstheme="minorHAnsi"/>
          <w:sz w:val="22"/>
          <w:szCs w:val="22"/>
        </w:rPr>
      </w:pPr>
      <w:r w:rsidRPr="00BE3B40">
        <w:rPr>
          <w:rFonts w:asciiTheme="minorHAnsi" w:eastAsia="Microsoft Sans Serif" w:hAnsiTheme="minorHAnsi" w:cstheme="minorHAnsi"/>
          <w:w w:val="141"/>
          <w:sz w:val="22"/>
          <w:szCs w:val="22"/>
        </w:rPr>
        <w:t>9</w:t>
      </w:r>
      <w:r w:rsidRPr="00BE3B40">
        <w:rPr>
          <w:rFonts w:asciiTheme="minorHAnsi" w:eastAsia="Microsoft Sans Serif" w:hAnsiTheme="minorHAnsi" w:cstheme="minorHAnsi"/>
          <w:spacing w:val="82"/>
          <w:w w:val="14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Must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highlight your ability to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do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the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job</w:t>
      </w:r>
    </w:p>
    <w:p w14:paraId="5629D83B" w14:textId="77777777" w:rsidR="006643DE" w:rsidRPr="00BE3B40" w:rsidRDefault="000B23A4">
      <w:pPr>
        <w:ind w:left="2614"/>
        <w:rPr>
          <w:rFonts w:asciiTheme="minorHAnsi" w:eastAsia="Arial" w:hAnsiTheme="minorHAnsi" w:cstheme="minorHAnsi"/>
          <w:sz w:val="22"/>
          <w:szCs w:val="22"/>
        </w:rPr>
      </w:pPr>
      <w:r w:rsidRPr="00BE3B40">
        <w:rPr>
          <w:rFonts w:asciiTheme="minorHAnsi" w:eastAsia="Microsoft Sans Serif" w:hAnsiTheme="minorHAnsi" w:cstheme="minorHAnsi"/>
          <w:w w:val="141"/>
          <w:sz w:val="22"/>
          <w:szCs w:val="22"/>
        </w:rPr>
        <w:t>9</w:t>
      </w:r>
      <w:r w:rsidRPr="00BE3B40">
        <w:rPr>
          <w:rFonts w:asciiTheme="minorHAnsi" w:eastAsia="Microsoft Sans Serif" w:hAnsiTheme="minorHAnsi" w:cstheme="minorHAnsi"/>
          <w:spacing w:val="82"/>
          <w:w w:val="14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Should result in you getting an interview</w:t>
      </w:r>
    </w:p>
    <w:p w14:paraId="1E5942AD" w14:textId="77777777" w:rsidR="006643DE" w:rsidRPr="00BE3B40" w:rsidRDefault="006643DE">
      <w:pPr>
        <w:spacing w:before="9" w:line="160" w:lineRule="exact"/>
        <w:rPr>
          <w:rFonts w:asciiTheme="minorHAnsi" w:hAnsiTheme="minorHAnsi" w:cstheme="minorHAnsi"/>
          <w:sz w:val="22"/>
          <w:szCs w:val="22"/>
        </w:rPr>
      </w:pPr>
    </w:p>
    <w:p w14:paraId="615FA842" w14:textId="77777777" w:rsidR="006643DE" w:rsidRPr="00BE3B40" w:rsidRDefault="006643D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DC6DBC5" w14:textId="77777777" w:rsidR="006643DE" w:rsidRPr="00BE3B40" w:rsidRDefault="006643D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0E9EEB5" w14:textId="77777777" w:rsidR="006643DE" w:rsidRPr="00BE3B40" w:rsidRDefault="000B23A4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BE3B40">
        <w:rPr>
          <w:rFonts w:asciiTheme="minorHAnsi" w:eastAsia="Arial" w:hAnsiTheme="minorHAnsi" w:cstheme="minorHAnsi"/>
          <w:b/>
          <w:sz w:val="22"/>
          <w:szCs w:val="22"/>
        </w:rPr>
        <w:t>Congratulations!</w:t>
      </w:r>
      <w:r w:rsidRPr="00BE3B40">
        <w:rPr>
          <w:rFonts w:asciiTheme="minorHAnsi" w:eastAsia="Arial" w:hAnsiTheme="minorHAnsi" w:cstheme="minorHAnsi"/>
          <w:b/>
          <w:spacing w:val="55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b/>
          <w:sz w:val="22"/>
          <w:szCs w:val="22"/>
        </w:rPr>
        <w:t>You are now</w:t>
      </w:r>
      <w:r w:rsidRPr="00BE3B40">
        <w:rPr>
          <w:rFonts w:asciiTheme="minorHAnsi" w:eastAsia="Arial" w:hAnsiTheme="minorHAnsi" w:cstheme="minorHAnsi"/>
          <w:b/>
          <w:spacing w:val="2"/>
          <w:sz w:val="22"/>
          <w:szCs w:val="22"/>
        </w:rPr>
        <w:t xml:space="preserve"> w</w:t>
      </w:r>
      <w:r w:rsidRPr="00BE3B40">
        <w:rPr>
          <w:rFonts w:asciiTheme="minorHAnsi" w:eastAsia="Arial" w:hAnsiTheme="minorHAnsi" w:cstheme="minorHAnsi"/>
          <w:b/>
          <w:sz w:val="22"/>
          <w:szCs w:val="22"/>
        </w:rPr>
        <w:t xml:space="preserve">ell on </w:t>
      </w:r>
      <w:r w:rsidRPr="00BE3B40">
        <w:rPr>
          <w:rFonts w:asciiTheme="minorHAnsi" w:eastAsia="Arial" w:hAnsiTheme="minorHAnsi" w:cstheme="minorHAnsi"/>
          <w:b/>
          <w:spacing w:val="-3"/>
          <w:sz w:val="22"/>
          <w:szCs w:val="22"/>
        </w:rPr>
        <w:t>y</w:t>
      </w:r>
      <w:r w:rsidRPr="00BE3B40">
        <w:rPr>
          <w:rFonts w:asciiTheme="minorHAnsi" w:eastAsia="Arial" w:hAnsiTheme="minorHAnsi" w:cstheme="minorHAnsi"/>
          <w:b/>
          <w:sz w:val="22"/>
          <w:szCs w:val="22"/>
        </w:rPr>
        <w:t xml:space="preserve">our </w:t>
      </w:r>
      <w:r w:rsidRPr="00BE3B40">
        <w:rPr>
          <w:rFonts w:asciiTheme="minorHAnsi" w:eastAsia="Arial" w:hAnsiTheme="minorHAnsi" w:cstheme="minorHAnsi"/>
          <w:b/>
          <w:spacing w:val="2"/>
          <w:sz w:val="22"/>
          <w:szCs w:val="22"/>
        </w:rPr>
        <w:t>w</w:t>
      </w:r>
      <w:r w:rsidRPr="00BE3B40">
        <w:rPr>
          <w:rFonts w:asciiTheme="minorHAnsi" w:eastAsia="Arial" w:hAnsiTheme="minorHAnsi" w:cstheme="minorHAnsi"/>
          <w:b/>
          <w:spacing w:val="-1"/>
          <w:sz w:val="22"/>
          <w:szCs w:val="22"/>
        </w:rPr>
        <w:t>a</w:t>
      </w:r>
      <w:r w:rsidRPr="00BE3B40">
        <w:rPr>
          <w:rFonts w:asciiTheme="minorHAnsi" w:eastAsia="Arial" w:hAnsiTheme="minorHAnsi" w:cstheme="minorHAnsi"/>
          <w:b/>
          <w:sz w:val="22"/>
          <w:szCs w:val="22"/>
        </w:rPr>
        <w:t>y to</w:t>
      </w:r>
      <w:r w:rsidRPr="00BE3B40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b/>
          <w:sz w:val="22"/>
          <w:szCs w:val="22"/>
        </w:rPr>
        <w:t>completing</w:t>
      </w:r>
      <w:r w:rsidRPr="00BE3B40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b/>
          <w:spacing w:val="-3"/>
          <w:sz w:val="22"/>
          <w:szCs w:val="22"/>
        </w:rPr>
        <w:t>y</w:t>
      </w:r>
      <w:r w:rsidRPr="00BE3B40">
        <w:rPr>
          <w:rFonts w:asciiTheme="minorHAnsi" w:eastAsia="Arial" w:hAnsiTheme="minorHAnsi" w:cstheme="minorHAnsi"/>
          <w:b/>
          <w:sz w:val="22"/>
          <w:szCs w:val="22"/>
        </w:rPr>
        <w:t>our</w:t>
      </w:r>
      <w:r w:rsidRPr="00BE3B40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b/>
          <w:sz w:val="22"/>
          <w:szCs w:val="22"/>
        </w:rPr>
        <w:t>resume.</w:t>
      </w:r>
    </w:p>
    <w:p w14:paraId="69775CEF" w14:textId="77777777" w:rsidR="006643DE" w:rsidRPr="00BE3B40" w:rsidRDefault="006643DE">
      <w:pPr>
        <w:spacing w:before="17" w:line="260" w:lineRule="exact"/>
        <w:rPr>
          <w:rFonts w:asciiTheme="minorHAnsi" w:hAnsiTheme="minorHAnsi" w:cstheme="minorHAnsi"/>
          <w:sz w:val="22"/>
          <w:szCs w:val="22"/>
        </w:rPr>
      </w:pPr>
    </w:p>
    <w:p w14:paraId="23352C18" w14:textId="77777777" w:rsidR="006643DE" w:rsidRPr="00BE3B40" w:rsidRDefault="000B23A4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BE3B40">
        <w:rPr>
          <w:rFonts w:asciiTheme="minorHAnsi" w:eastAsia="Arial" w:hAnsiTheme="minorHAnsi" w:cstheme="minorHAnsi"/>
          <w:b/>
          <w:sz w:val="22"/>
          <w:szCs w:val="22"/>
        </w:rPr>
        <w:t>Next</w:t>
      </w:r>
      <w:r w:rsidRPr="00BE3B40">
        <w:rPr>
          <w:rFonts w:asciiTheme="minorHAnsi" w:eastAsia="Arial" w:hAnsiTheme="minorHAnsi" w:cstheme="minorHAnsi"/>
          <w:b/>
          <w:spacing w:val="-6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b/>
          <w:sz w:val="22"/>
          <w:szCs w:val="22"/>
        </w:rPr>
        <w:t>Steps:</w:t>
      </w:r>
    </w:p>
    <w:p w14:paraId="49E96471" w14:textId="77777777" w:rsidR="006643DE" w:rsidRPr="00BE3B40" w:rsidRDefault="006643DE">
      <w:pPr>
        <w:spacing w:before="14" w:line="260" w:lineRule="exact"/>
        <w:rPr>
          <w:rFonts w:asciiTheme="minorHAnsi" w:hAnsiTheme="minorHAnsi" w:cstheme="minorHAnsi"/>
          <w:sz w:val="22"/>
          <w:szCs w:val="22"/>
        </w:rPr>
      </w:pPr>
    </w:p>
    <w:p w14:paraId="19BF2715" w14:textId="77777777" w:rsidR="006643DE" w:rsidRPr="00BE3B40" w:rsidRDefault="000B23A4">
      <w:pPr>
        <w:ind w:left="686" w:right="817" w:hanging="226"/>
        <w:rPr>
          <w:rFonts w:asciiTheme="minorHAnsi" w:eastAsia="Arial" w:hAnsiTheme="minorHAnsi" w:cstheme="minorHAnsi"/>
          <w:sz w:val="22"/>
          <w:szCs w:val="22"/>
        </w:rPr>
      </w:pPr>
      <w:r w:rsidRPr="00BE3B40">
        <w:rPr>
          <w:rFonts w:asciiTheme="minorHAnsi" w:eastAsia="Arial" w:hAnsiTheme="minorHAnsi" w:cstheme="minorHAnsi"/>
          <w:sz w:val="22"/>
          <w:szCs w:val="22"/>
        </w:rPr>
        <w:t xml:space="preserve">• </w:t>
      </w:r>
      <w:r w:rsidRPr="00BE3B40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Continue to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update and perfect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your res</w:t>
      </w:r>
      <w:r w:rsidRPr="00BE3B40">
        <w:rPr>
          <w:rFonts w:asciiTheme="minorHAnsi" w:eastAsia="Arial" w:hAnsiTheme="minorHAnsi" w:cstheme="minorHAnsi"/>
          <w:spacing w:val="-2"/>
          <w:sz w:val="22"/>
          <w:szCs w:val="22"/>
        </w:rPr>
        <w:t>u</w:t>
      </w:r>
      <w:r w:rsidRPr="00BE3B40">
        <w:rPr>
          <w:rFonts w:asciiTheme="minorHAnsi" w:eastAsia="Arial" w:hAnsiTheme="minorHAnsi" w:cstheme="minorHAnsi"/>
          <w:sz w:val="22"/>
          <w:szCs w:val="22"/>
        </w:rPr>
        <w:t>me;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remember that</w:t>
      </w:r>
      <w:r w:rsidRPr="00BE3B40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it is a “work-in- progress”</w:t>
      </w:r>
    </w:p>
    <w:p w14:paraId="554B16E9" w14:textId="77777777" w:rsidR="006643DE" w:rsidRPr="00BE3B40" w:rsidRDefault="006643DE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3CBAD105" w14:textId="77777777" w:rsidR="006643DE" w:rsidRPr="00BE3B40" w:rsidRDefault="000B23A4">
      <w:pPr>
        <w:ind w:left="422" w:right="311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BE3B40">
        <w:rPr>
          <w:rFonts w:asciiTheme="minorHAnsi" w:eastAsia="Arial" w:hAnsiTheme="minorHAnsi" w:cstheme="minorHAnsi"/>
          <w:sz w:val="22"/>
          <w:szCs w:val="22"/>
        </w:rPr>
        <w:t xml:space="preserve">• </w:t>
      </w:r>
      <w:r w:rsidRPr="00BE3B40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Use the resources of the TAP/ACAP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Cen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BE3B40">
        <w:rPr>
          <w:rFonts w:asciiTheme="minorHAnsi" w:eastAsia="Arial" w:hAnsiTheme="minorHAnsi" w:cstheme="minorHAnsi"/>
          <w:sz w:val="22"/>
          <w:szCs w:val="22"/>
        </w:rPr>
        <w:t>ers</w:t>
      </w:r>
      <w:r w:rsidRPr="00BE3B40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to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help you complete your resume.</w:t>
      </w:r>
    </w:p>
    <w:p w14:paraId="65F187A1" w14:textId="77777777" w:rsidR="006643DE" w:rsidRPr="00BE3B40" w:rsidRDefault="000B23A4">
      <w:pPr>
        <w:ind w:left="686"/>
        <w:rPr>
          <w:rFonts w:asciiTheme="minorHAnsi" w:eastAsia="Arial" w:hAnsiTheme="minorHAnsi" w:cstheme="minorHAnsi"/>
          <w:sz w:val="22"/>
          <w:szCs w:val="22"/>
        </w:rPr>
      </w:pPr>
      <w:r w:rsidRPr="00BE3B40">
        <w:rPr>
          <w:rFonts w:asciiTheme="minorHAnsi" w:eastAsia="Arial" w:hAnsiTheme="minorHAnsi" w:cstheme="minorHAnsi"/>
          <w:sz w:val="22"/>
          <w:szCs w:val="22"/>
        </w:rPr>
        <w:t>They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are there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to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help you,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so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make an</w:t>
      </w:r>
      <w:r w:rsidRPr="00BE3B4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E3B40">
        <w:rPr>
          <w:rFonts w:asciiTheme="minorHAnsi" w:eastAsia="Arial" w:hAnsiTheme="minorHAnsi" w:cstheme="minorHAnsi"/>
          <w:sz w:val="22"/>
          <w:szCs w:val="22"/>
        </w:rPr>
        <w:t>appointment today!</w:t>
      </w:r>
    </w:p>
    <w:sectPr w:rsidR="006643DE" w:rsidRPr="00BE3B40">
      <w:pgSz w:w="12240" w:h="15840"/>
      <w:pgMar w:top="940" w:right="1340" w:bottom="280" w:left="1340" w:header="744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FB703D" w14:textId="77777777" w:rsidR="000B23A4" w:rsidRDefault="000B23A4">
      <w:r>
        <w:separator/>
      </w:r>
    </w:p>
  </w:endnote>
  <w:endnote w:type="continuationSeparator" w:id="0">
    <w:p w14:paraId="5CDA0CBB" w14:textId="77777777" w:rsidR="000B23A4" w:rsidRDefault="000B23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075293" w14:textId="77777777" w:rsidR="000B23A4" w:rsidRDefault="000B23A4">
      <w:r>
        <w:separator/>
      </w:r>
    </w:p>
  </w:footnote>
  <w:footnote w:type="continuationSeparator" w:id="0">
    <w:p w14:paraId="5C0AC4E9" w14:textId="77777777" w:rsidR="000B23A4" w:rsidRDefault="000B23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A01BE4" w14:textId="4F1251B4" w:rsidR="006643DE" w:rsidRDefault="006643DE">
    <w:pPr>
      <w:spacing w:line="200" w:lineRule="exac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86821E3"/>
    <w:multiLevelType w:val="multilevel"/>
    <w:tmpl w:val="68E8E8E2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43DE"/>
    <w:rsid w:val="000B23A4"/>
    <w:rsid w:val="006643DE"/>
    <w:rsid w:val="00BE3B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D575D3F"/>
  <w15:docId w15:val="{9B98196F-F311-4A1F-8749-064D30EAB2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mailto:Janis.Jenkins@email.com" TargetMode="External"/><Relationship Id="rId18" Type="http://schemas.openxmlformats.org/officeDocument/2006/relationships/hyperlink" Target="http://online.onetcenter.org/" TargetMode="External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hyperlink" Target="http://www.dmdc.osd.mil/vmet" TargetMode="External"/><Relationship Id="rId7" Type="http://schemas.openxmlformats.org/officeDocument/2006/relationships/image" Target="media/image1.png"/><Relationship Id="rId12" Type="http://schemas.openxmlformats.org/officeDocument/2006/relationships/hyperlink" Target="mailto:ben_turner@email.com" TargetMode="External"/><Relationship Id="rId17" Type="http://schemas.openxmlformats.org/officeDocument/2006/relationships/image" Target="media/image2.jpeg"/><Relationship Id="rId25" Type="http://schemas.openxmlformats.org/officeDocument/2006/relationships/hyperlink" Target="http://www.taonline.com/mosdot" TargetMode="External"/><Relationship Id="rId2" Type="http://schemas.openxmlformats.org/officeDocument/2006/relationships/styles" Target="styles.xml"/><Relationship Id="rId16" Type="http://schemas.openxmlformats.org/officeDocument/2006/relationships/hyperlink" Target="http://online.onetcenter.org" TargetMode="External"/><Relationship Id="rId20" Type="http://schemas.openxmlformats.org/officeDocument/2006/relationships/hyperlink" Target="https://www.cool.navy.mil/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ben.turner@email.com" TargetMode="External"/><Relationship Id="rId24" Type="http://schemas.openxmlformats.org/officeDocument/2006/relationships/hyperlink" Target="http://www.military.com.careers.skills.translator/" TargetMode="External"/><Relationship Id="rId5" Type="http://schemas.openxmlformats.org/officeDocument/2006/relationships/footnotes" Target="footnotes.xml"/><Relationship Id="rId15" Type="http://schemas.openxmlformats.org/officeDocument/2006/relationships/hyperlink" Target="mailto:Janis.Jenkins@email.com" TargetMode="External"/><Relationship Id="rId23" Type="http://schemas.openxmlformats.org/officeDocument/2006/relationships/hyperlink" Target="http://www.taonline.com/jobsaurus" TargetMode="External"/><Relationship Id="rId10" Type="http://schemas.openxmlformats.org/officeDocument/2006/relationships/hyperlink" Target="mailto:ben.turner@email.com" TargetMode="External"/><Relationship Id="rId19" Type="http://schemas.openxmlformats.org/officeDocument/2006/relationships/hyperlink" Target="https://www.cool.army.mil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ben.turner@email.com" TargetMode="External"/><Relationship Id="rId14" Type="http://schemas.openxmlformats.org/officeDocument/2006/relationships/hyperlink" Target="mailto:Janis.Jenkins@email.com" TargetMode="External"/><Relationship Id="rId22" Type="http://schemas.openxmlformats.org/officeDocument/2006/relationships/hyperlink" Target="http://www.acinet.org/moc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43</Pages>
  <Words>7021</Words>
  <Characters>40025</Characters>
  <Application>Microsoft Office Word</Application>
  <DocSecurity>0</DocSecurity>
  <Lines>333</Lines>
  <Paragraphs>93</Paragraphs>
  <ScaleCrop>false</ScaleCrop>
  <Company/>
  <LinksUpToDate>false</LinksUpToDate>
  <CharactersWithSpaces>46953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2021-05-18T12:52:00Z</dcterms:created>
  <dcterms:modified xsi:type="dcterms:W3CDTF">2021-05-18T12:55:00Z</dcterms:modified>
</cp:coreProperties>
</file>